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61DAF" w14:textId="77777777" w:rsidR="00826B97" w:rsidRPr="00C1065D" w:rsidRDefault="00826B97" w:rsidP="0081757E">
      <w:pPr>
        <w:pStyle w:val="Glava"/>
        <w:tabs>
          <w:tab w:val="left" w:pos="0"/>
        </w:tabs>
        <w:rPr>
          <w:rFonts w:asciiTheme="minorHAnsi" w:hAnsiTheme="minorHAnsi" w:cstheme="minorHAnsi"/>
          <w:sz w:val="22"/>
          <w:szCs w:val="22"/>
        </w:rPr>
      </w:pPr>
    </w:p>
    <w:p w14:paraId="53FD79DF" w14:textId="77777777" w:rsidR="00307037" w:rsidRPr="00C1065D" w:rsidRDefault="009B27E1" w:rsidP="00826B97">
      <w:pPr>
        <w:pStyle w:val="Glava"/>
        <w:rPr>
          <w:rFonts w:asciiTheme="minorHAnsi" w:hAnsiTheme="minorHAnsi" w:cstheme="minorHAnsi"/>
          <w:color w:val="FFFFFF"/>
          <w:sz w:val="22"/>
          <w:szCs w:val="22"/>
        </w:rPr>
      </w:pPr>
      <w:r w:rsidRPr="00C1065D">
        <w:rPr>
          <w:rStyle w:val="Sprotnaopomba-sklic"/>
          <w:rFonts w:asciiTheme="minorHAnsi" w:hAnsiTheme="minorHAnsi" w:cstheme="minorHAnsi"/>
          <w:color w:val="FFFFFF"/>
          <w:sz w:val="22"/>
          <w:szCs w:val="22"/>
        </w:rPr>
        <w:footnoteReference w:id="2"/>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307037" w:rsidRPr="00C1065D" w14:paraId="12B8247F" w14:textId="77777777" w:rsidTr="00164448">
        <w:tc>
          <w:tcPr>
            <w:tcW w:w="1510" w:type="dxa"/>
          </w:tcPr>
          <w:p w14:paraId="3E393BCD" w14:textId="77777777" w:rsidR="00307037" w:rsidRPr="00C1065D" w:rsidRDefault="00307037" w:rsidP="00164448">
            <w:pPr>
              <w:tabs>
                <w:tab w:val="left" w:pos="1080"/>
              </w:tabs>
              <w:rPr>
                <w:rFonts w:asciiTheme="minorHAnsi" w:hAnsiTheme="minorHAnsi" w:cstheme="minorHAnsi"/>
                <w:sz w:val="22"/>
                <w:szCs w:val="22"/>
              </w:rPr>
            </w:pPr>
          </w:p>
        </w:tc>
        <w:tc>
          <w:tcPr>
            <w:tcW w:w="3240" w:type="dxa"/>
          </w:tcPr>
          <w:p w14:paraId="34B80582" w14:textId="77777777" w:rsidR="00307037" w:rsidRPr="00C1065D" w:rsidRDefault="00307037" w:rsidP="00164448">
            <w:pPr>
              <w:tabs>
                <w:tab w:val="left" w:pos="1080"/>
              </w:tabs>
              <w:rPr>
                <w:rFonts w:asciiTheme="minorHAnsi" w:hAnsiTheme="minorHAnsi" w:cstheme="minorHAnsi"/>
                <w:b/>
                <w:sz w:val="22"/>
                <w:szCs w:val="22"/>
              </w:rPr>
            </w:pPr>
          </w:p>
        </w:tc>
      </w:tr>
      <w:tr w:rsidR="00307037" w:rsidRPr="00C1065D" w14:paraId="7843ADAC" w14:textId="77777777" w:rsidTr="00164448">
        <w:tc>
          <w:tcPr>
            <w:tcW w:w="1510" w:type="dxa"/>
          </w:tcPr>
          <w:p w14:paraId="3D5CCE90" w14:textId="77777777" w:rsidR="00307037" w:rsidRPr="00C1065D" w:rsidRDefault="00307037" w:rsidP="00164448">
            <w:pPr>
              <w:tabs>
                <w:tab w:val="left" w:pos="1080"/>
              </w:tabs>
              <w:rPr>
                <w:rFonts w:asciiTheme="minorHAnsi" w:hAnsiTheme="minorHAnsi" w:cstheme="minorHAnsi"/>
                <w:sz w:val="22"/>
                <w:szCs w:val="22"/>
              </w:rPr>
            </w:pPr>
          </w:p>
        </w:tc>
        <w:tc>
          <w:tcPr>
            <w:tcW w:w="3240" w:type="dxa"/>
          </w:tcPr>
          <w:p w14:paraId="2C6D4D85" w14:textId="77777777" w:rsidR="00307037" w:rsidRPr="00C1065D" w:rsidRDefault="00307037" w:rsidP="00D67DC6">
            <w:pPr>
              <w:rPr>
                <w:rFonts w:asciiTheme="minorHAnsi" w:hAnsiTheme="minorHAnsi" w:cstheme="minorHAnsi"/>
                <w:sz w:val="22"/>
                <w:szCs w:val="22"/>
              </w:rPr>
            </w:pPr>
          </w:p>
        </w:tc>
      </w:tr>
    </w:tbl>
    <w:p w14:paraId="576A8ED4" w14:textId="77777777" w:rsidR="00307037" w:rsidRPr="00C1065D" w:rsidRDefault="00307037" w:rsidP="00826B97">
      <w:pPr>
        <w:pStyle w:val="Glava"/>
        <w:rPr>
          <w:rFonts w:asciiTheme="minorHAnsi" w:hAnsiTheme="minorHAnsi" w:cstheme="minorHAnsi"/>
          <w:sz w:val="22"/>
          <w:szCs w:val="22"/>
        </w:rPr>
      </w:pPr>
    </w:p>
    <w:p w14:paraId="2DF631DC" w14:textId="77777777" w:rsidR="00184374" w:rsidRPr="00C1065D" w:rsidRDefault="00184374" w:rsidP="00184374">
      <w:pPr>
        <w:rPr>
          <w:rFonts w:asciiTheme="minorHAnsi" w:hAnsiTheme="minorHAnsi" w:cstheme="minorHAnsi"/>
          <w:sz w:val="22"/>
          <w:szCs w:val="22"/>
        </w:rPr>
      </w:pPr>
      <w:bookmarkStart w:id="0" w:name="konecGlava"/>
      <w:bookmarkEnd w:id="0"/>
    </w:p>
    <w:p w14:paraId="58E38C67" w14:textId="77777777" w:rsidR="00184374" w:rsidRPr="00C1065D" w:rsidRDefault="00184374" w:rsidP="00184374">
      <w:pPr>
        <w:rPr>
          <w:rFonts w:asciiTheme="minorHAnsi" w:hAnsiTheme="minorHAnsi" w:cstheme="minorHAnsi"/>
          <w:sz w:val="22"/>
          <w:szCs w:val="22"/>
        </w:rPr>
      </w:pPr>
    </w:p>
    <w:p w14:paraId="2C8E3033" w14:textId="77777777" w:rsidR="00184374" w:rsidRPr="00C1065D" w:rsidRDefault="00184374" w:rsidP="00184374">
      <w:pPr>
        <w:rPr>
          <w:rFonts w:asciiTheme="minorHAnsi" w:hAnsiTheme="minorHAnsi" w:cstheme="minorHAnsi"/>
          <w:sz w:val="22"/>
          <w:szCs w:val="22"/>
        </w:rPr>
      </w:pPr>
    </w:p>
    <w:p w14:paraId="65DBD3C4" w14:textId="77777777" w:rsidR="00184374" w:rsidRPr="00C1065D" w:rsidRDefault="00184374" w:rsidP="00184374">
      <w:pPr>
        <w:rPr>
          <w:rFonts w:asciiTheme="minorHAnsi" w:hAnsiTheme="minorHAnsi" w:cstheme="minorHAnsi"/>
          <w:sz w:val="22"/>
          <w:szCs w:val="22"/>
        </w:rPr>
      </w:pPr>
    </w:p>
    <w:p w14:paraId="3D57EBBB" w14:textId="77777777" w:rsidR="00184374" w:rsidRPr="00C1065D" w:rsidRDefault="00184374" w:rsidP="00184374">
      <w:pPr>
        <w:rPr>
          <w:rFonts w:asciiTheme="minorHAnsi" w:hAnsiTheme="minorHAnsi" w:cstheme="minorHAnsi"/>
          <w:sz w:val="22"/>
          <w:szCs w:val="22"/>
        </w:rPr>
      </w:pPr>
    </w:p>
    <w:p w14:paraId="70FB437E" w14:textId="77777777" w:rsidR="00184374" w:rsidRPr="00C1065D" w:rsidRDefault="00184374" w:rsidP="00184374">
      <w:pPr>
        <w:rPr>
          <w:rFonts w:asciiTheme="minorHAnsi" w:hAnsiTheme="minorHAnsi" w:cstheme="minorHAnsi"/>
          <w:sz w:val="22"/>
          <w:szCs w:val="22"/>
        </w:rPr>
      </w:pPr>
    </w:p>
    <w:p w14:paraId="72591B74" w14:textId="77777777" w:rsidR="00184374" w:rsidRPr="00C1065D" w:rsidRDefault="00184374" w:rsidP="00184374">
      <w:pPr>
        <w:rPr>
          <w:rFonts w:asciiTheme="minorHAnsi" w:hAnsiTheme="minorHAnsi" w:cstheme="minorHAnsi"/>
          <w:sz w:val="22"/>
          <w:szCs w:val="22"/>
        </w:rPr>
      </w:pPr>
    </w:p>
    <w:p w14:paraId="5F7F1385" w14:textId="77777777" w:rsidR="00184374" w:rsidRPr="00C1065D" w:rsidRDefault="00184374" w:rsidP="00184374">
      <w:pPr>
        <w:rPr>
          <w:rFonts w:asciiTheme="minorHAnsi" w:hAnsiTheme="minorHAnsi" w:cstheme="minorHAnsi"/>
          <w:sz w:val="22"/>
          <w:szCs w:val="22"/>
        </w:rPr>
      </w:pPr>
    </w:p>
    <w:p w14:paraId="291CC230" w14:textId="77777777" w:rsidR="00184374" w:rsidRPr="00C1065D" w:rsidRDefault="00184374" w:rsidP="00184374">
      <w:pPr>
        <w:rPr>
          <w:rFonts w:asciiTheme="minorHAnsi" w:hAnsiTheme="minorHAnsi" w:cstheme="minorHAnsi"/>
          <w:sz w:val="22"/>
          <w:szCs w:val="22"/>
        </w:rPr>
      </w:pPr>
    </w:p>
    <w:p w14:paraId="4F52825B" w14:textId="77777777" w:rsidR="00184374" w:rsidRPr="00C1065D" w:rsidRDefault="00184374" w:rsidP="00184374">
      <w:pPr>
        <w:pStyle w:val="Naslov"/>
        <w:pBdr>
          <w:top w:val="single" w:sz="6" w:space="20" w:color="auto"/>
          <w:left w:val="single" w:sz="6" w:space="4" w:color="auto"/>
          <w:bottom w:val="single" w:sz="6" w:space="17" w:color="auto"/>
          <w:right w:val="single" w:sz="6" w:space="4" w:color="auto"/>
        </w:pBdr>
        <w:shd w:val="pct15" w:color="000000" w:fill="FFFFFF"/>
        <w:rPr>
          <w:rFonts w:asciiTheme="minorHAnsi" w:hAnsiTheme="minorHAnsi" w:cstheme="minorHAnsi"/>
          <w:sz w:val="22"/>
          <w:szCs w:val="22"/>
        </w:rPr>
      </w:pPr>
      <w:r w:rsidRPr="00C1065D">
        <w:rPr>
          <w:rFonts w:asciiTheme="minorHAnsi" w:hAnsiTheme="minorHAnsi" w:cstheme="minorHAnsi"/>
          <w:sz w:val="22"/>
          <w:szCs w:val="22"/>
        </w:rPr>
        <w:t>RAZPISNA DOKUMENTACIJA</w:t>
      </w:r>
    </w:p>
    <w:p w14:paraId="2B5FAB83" w14:textId="77777777" w:rsidR="00184374" w:rsidRPr="00C1065D" w:rsidRDefault="00184374" w:rsidP="00184374">
      <w:pPr>
        <w:rPr>
          <w:rFonts w:asciiTheme="minorHAnsi" w:hAnsiTheme="minorHAnsi" w:cstheme="minorHAnsi"/>
          <w:sz w:val="22"/>
          <w:szCs w:val="22"/>
        </w:rPr>
      </w:pPr>
    </w:p>
    <w:p w14:paraId="10437AE3" w14:textId="77777777" w:rsidR="00184374" w:rsidRPr="00C1065D" w:rsidRDefault="00184374" w:rsidP="00184374">
      <w:pPr>
        <w:rPr>
          <w:rFonts w:asciiTheme="minorHAnsi" w:hAnsiTheme="minorHAnsi" w:cstheme="minorHAnsi"/>
          <w:sz w:val="22"/>
          <w:szCs w:val="22"/>
        </w:rPr>
      </w:pPr>
    </w:p>
    <w:p w14:paraId="07CE1615" w14:textId="77777777" w:rsidR="00184374" w:rsidRPr="00C1065D" w:rsidRDefault="00184374" w:rsidP="00184374">
      <w:pPr>
        <w:rPr>
          <w:rFonts w:asciiTheme="minorHAnsi" w:hAnsiTheme="minorHAnsi" w:cstheme="minorHAnsi"/>
          <w:sz w:val="22"/>
          <w:szCs w:val="22"/>
        </w:rPr>
      </w:pPr>
    </w:p>
    <w:p w14:paraId="0831DF47" w14:textId="77777777" w:rsidR="00184374" w:rsidRPr="00C1065D" w:rsidRDefault="00184374" w:rsidP="00184374">
      <w:pPr>
        <w:rPr>
          <w:rFonts w:asciiTheme="minorHAnsi" w:hAnsiTheme="minorHAnsi" w:cstheme="minorHAnsi"/>
          <w:sz w:val="22"/>
          <w:szCs w:val="22"/>
        </w:rPr>
      </w:pPr>
    </w:p>
    <w:p w14:paraId="7C4F4A61" w14:textId="77777777" w:rsidR="00184374" w:rsidRPr="00C1065D" w:rsidRDefault="00184374" w:rsidP="00184374">
      <w:pPr>
        <w:rPr>
          <w:rFonts w:asciiTheme="minorHAnsi" w:hAnsiTheme="minorHAnsi" w:cstheme="minorHAnsi"/>
          <w:sz w:val="22"/>
          <w:szCs w:val="22"/>
        </w:rPr>
      </w:pPr>
    </w:p>
    <w:p w14:paraId="08E57629" w14:textId="77777777" w:rsidR="00184374" w:rsidRPr="00C1065D" w:rsidRDefault="00184374" w:rsidP="00184374">
      <w:pPr>
        <w:rPr>
          <w:rFonts w:asciiTheme="minorHAnsi" w:hAnsiTheme="minorHAnsi" w:cstheme="minorHAnsi"/>
          <w:sz w:val="22"/>
          <w:szCs w:val="22"/>
        </w:rPr>
      </w:pPr>
    </w:p>
    <w:p w14:paraId="65F2AD60" w14:textId="77777777" w:rsidR="00184374" w:rsidRPr="00C1065D" w:rsidRDefault="00184374" w:rsidP="00184374">
      <w:pPr>
        <w:rPr>
          <w:rFonts w:asciiTheme="minorHAnsi" w:hAnsiTheme="minorHAnsi" w:cstheme="minorHAnsi"/>
          <w:sz w:val="22"/>
          <w:szCs w:val="22"/>
        </w:rPr>
      </w:pPr>
    </w:p>
    <w:p w14:paraId="29F23BB4" w14:textId="77777777" w:rsidR="00184374" w:rsidRPr="00C1065D" w:rsidRDefault="00184374" w:rsidP="00184374">
      <w:pPr>
        <w:rPr>
          <w:rFonts w:asciiTheme="minorHAnsi" w:hAnsiTheme="minorHAnsi" w:cstheme="minorHAnsi"/>
          <w:sz w:val="22"/>
          <w:szCs w:val="22"/>
        </w:rPr>
      </w:pPr>
    </w:p>
    <w:p w14:paraId="4CE93D95" w14:textId="77777777" w:rsidR="00184374" w:rsidRPr="00C1065D" w:rsidRDefault="00184374" w:rsidP="00184374">
      <w:pPr>
        <w:rPr>
          <w:rFonts w:asciiTheme="minorHAnsi" w:hAnsiTheme="minorHAnsi" w:cstheme="minorHAnsi"/>
          <w:sz w:val="22"/>
          <w:szCs w:val="22"/>
        </w:rPr>
      </w:pPr>
    </w:p>
    <w:p w14:paraId="2AEC6B20" w14:textId="77777777" w:rsidR="00184374" w:rsidRPr="00C1065D" w:rsidRDefault="00184374" w:rsidP="00184374">
      <w:pPr>
        <w:pStyle w:val="Telobesedila"/>
        <w:jc w:val="center"/>
        <w:outlineLvl w:val="0"/>
        <w:rPr>
          <w:rFonts w:asciiTheme="minorHAnsi" w:hAnsiTheme="minorHAnsi" w:cstheme="minorHAnsi"/>
          <w:sz w:val="22"/>
          <w:szCs w:val="22"/>
        </w:rPr>
      </w:pPr>
      <w:r w:rsidRPr="00C1065D">
        <w:rPr>
          <w:rFonts w:asciiTheme="minorHAnsi" w:hAnsiTheme="minorHAnsi" w:cstheme="minorHAnsi"/>
          <w:sz w:val="22"/>
          <w:szCs w:val="22"/>
        </w:rPr>
        <w:t>Predmet:</w:t>
      </w:r>
    </w:p>
    <w:p w14:paraId="4AD676FA" w14:textId="77777777" w:rsidR="00184374" w:rsidRPr="00C1065D" w:rsidRDefault="00184374" w:rsidP="00184374">
      <w:pPr>
        <w:jc w:val="center"/>
        <w:rPr>
          <w:rFonts w:asciiTheme="minorHAnsi" w:hAnsiTheme="minorHAnsi" w:cstheme="minorHAnsi"/>
          <w:b/>
          <w:sz w:val="22"/>
          <w:szCs w:val="22"/>
        </w:rPr>
      </w:pPr>
      <w:r w:rsidRPr="00C1065D">
        <w:rPr>
          <w:rFonts w:asciiTheme="minorHAnsi" w:hAnsiTheme="minorHAnsi" w:cstheme="minorHAnsi"/>
          <w:b/>
          <w:sz w:val="22"/>
          <w:szCs w:val="22"/>
        </w:rPr>
        <w:t>Oddaja javnega naročila po odprtem postopku</w:t>
      </w:r>
    </w:p>
    <w:p w14:paraId="209F322F" w14:textId="77777777" w:rsidR="00184374" w:rsidRPr="00C1065D" w:rsidRDefault="00184374" w:rsidP="00184374">
      <w:pPr>
        <w:rPr>
          <w:rFonts w:asciiTheme="minorHAnsi" w:hAnsiTheme="minorHAnsi" w:cstheme="minorHAnsi"/>
          <w:b/>
          <w:sz w:val="22"/>
          <w:szCs w:val="22"/>
        </w:rPr>
      </w:pPr>
    </w:p>
    <w:p w14:paraId="1654F4FE" w14:textId="1483A47E" w:rsidR="00184374" w:rsidRPr="00C1065D" w:rsidRDefault="00224826" w:rsidP="00184374">
      <w:pPr>
        <w:jc w:val="center"/>
        <w:rPr>
          <w:rFonts w:asciiTheme="minorHAnsi" w:hAnsiTheme="minorHAnsi" w:cstheme="minorHAnsi"/>
          <w:b/>
          <w:sz w:val="22"/>
          <w:szCs w:val="22"/>
        </w:rPr>
      </w:pPr>
      <w:r>
        <w:rPr>
          <w:rFonts w:asciiTheme="minorHAnsi" w:hAnsiTheme="minorHAnsi" w:cstheme="minorHAnsi"/>
          <w:b/>
          <w:sz w:val="22"/>
          <w:szCs w:val="22"/>
        </w:rPr>
        <w:t>Izvajanje preventivnih zdravstvenih pregledov delavcev za obdobje štirih (4) let</w:t>
      </w:r>
    </w:p>
    <w:p w14:paraId="5447656D" w14:textId="77777777" w:rsidR="00184374" w:rsidRPr="00C1065D" w:rsidRDefault="00184374" w:rsidP="00184374">
      <w:pPr>
        <w:rPr>
          <w:rFonts w:asciiTheme="minorHAnsi" w:hAnsiTheme="minorHAnsi" w:cstheme="minorHAnsi"/>
          <w:sz w:val="22"/>
          <w:szCs w:val="22"/>
        </w:rPr>
      </w:pPr>
    </w:p>
    <w:p w14:paraId="520AE66E" w14:textId="77777777" w:rsidR="00184374" w:rsidRPr="00C1065D" w:rsidRDefault="00184374" w:rsidP="00184374">
      <w:pPr>
        <w:rPr>
          <w:rFonts w:asciiTheme="minorHAnsi" w:hAnsiTheme="minorHAnsi" w:cstheme="minorHAnsi"/>
          <w:sz w:val="22"/>
          <w:szCs w:val="22"/>
        </w:rPr>
      </w:pPr>
    </w:p>
    <w:p w14:paraId="0736F004" w14:textId="77777777" w:rsidR="00184374" w:rsidRPr="00C1065D" w:rsidRDefault="00184374" w:rsidP="00184374">
      <w:pPr>
        <w:rPr>
          <w:rFonts w:asciiTheme="minorHAnsi" w:hAnsiTheme="minorHAnsi" w:cstheme="minorHAnsi"/>
          <w:sz w:val="22"/>
          <w:szCs w:val="22"/>
        </w:rPr>
      </w:pPr>
    </w:p>
    <w:p w14:paraId="61A28C10" w14:textId="77777777" w:rsidR="00184374" w:rsidRPr="00C1065D" w:rsidRDefault="00184374" w:rsidP="00184374">
      <w:pPr>
        <w:rPr>
          <w:rFonts w:asciiTheme="minorHAnsi" w:hAnsiTheme="minorHAnsi" w:cstheme="minorHAnsi"/>
          <w:sz w:val="22"/>
          <w:szCs w:val="22"/>
        </w:rPr>
      </w:pPr>
    </w:p>
    <w:p w14:paraId="33E42E03" w14:textId="77777777" w:rsidR="007B04FE" w:rsidRPr="00C1065D" w:rsidRDefault="007B04FE" w:rsidP="00184374">
      <w:pPr>
        <w:rPr>
          <w:rFonts w:asciiTheme="minorHAnsi" w:hAnsiTheme="minorHAnsi" w:cstheme="minorHAnsi"/>
          <w:sz w:val="22"/>
          <w:szCs w:val="22"/>
        </w:rPr>
      </w:pPr>
    </w:p>
    <w:p w14:paraId="53C5E7A7" w14:textId="77777777" w:rsidR="007B04FE" w:rsidRPr="00C1065D" w:rsidRDefault="007B04FE" w:rsidP="00184374">
      <w:pPr>
        <w:rPr>
          <w:rFonts w:asciiTheme="minorHAnsi" w:hAnsiTheme="minorHAnsi" w:cstheme="minorHAnsi"/>
          <w:sz w:val="22"/>
          <w:szCs w:val="22"/>
        </w:rPr>
      </w:pPr>
    </w:p>
    <w:p w14:paraId="6A54E535" w14:textId="77777777" w:rsidR="007B04FE" w:rsidRPr="00C1065D" w:rsidRDefault="007B04FE" w:rsidP="00184374">
      <w:pPr>
        <w:rPr>
          <w:rFonts w:asciiTheme="minorHAnsi" w:hAnsiTheme="minorHAnsi" w:cstheme="minorHAnsi"/>
          <w:sz w:val="22"/>
          <w:szCs w:val="22"/>
        </w:rPr>
      </w:pPr>
    </w:p>
    <w:p w14:paraId="55E9FF8A" w14:textId="77777777" w:rsidR="007B04FE" w:rsidRPr="00C1065D" w:rsidRDefault="007B04FE" w:rsidP="00184374">
      <w:pPr>
        <w:rPr>
          <w:rFonts w:asciiTheme="minorHAnsi" w:hAnsiTheme="minorHAnsi" w:cstheme="minorHAnsi"/>
          <w:sz w:val="22"/>
          <w:szCs w:val="22"/>
        </w:rPr>
      </w:pPr>
    </w:p>
    <w:p w14:paraId="0CFD3072" w14:textId="77777777" w:rsidR="007B04FE" w:rsidRPr="00C1065D" w:rsidRDefault="007B04FE" w:rsidP="00184374">
      <w:pPr>
        <w:rPr>
          <w:rFonts w:asciiTheme="minorHAnsi" w:hAnsiTheme="minorHAnsi" w:cstheme="minorHAnsi"/>
          <w:sz w:val="22"/>
          <w:szCs w:val="22"/>
        </w:rPr>
      </w:pPr>
    </w:p>
    <w:p w14:paraId="68383AB0" w14:textId="77777777" w:rsidR="007B04FE" w:rsidRPr="00C1065D" w:rsidRDefault="007B04FE" w:rsidP="00184374">
      <w:pPr>
        <w:rPr>
          <w:rFonts w:asciiTheme="minorHAnsi" w:hAnsiTheme="minorHAnsi" w:cstheme="minorHAnsi"/>
          <w:sz w:val="22"/>
          <w:szCs w:val="22"/>
        </w:rPr>
      </w:pPr>
    </w:p>
    <w:p w14:paraId="50305165" w14:textId="77777777" w:rsidR="007B04FE" w:rsidRPr="00C1065D" w:rsidRDefault="007B04FE" w:rsidP="00184374">
      <w:pPr>
        <w:rPr>
          <w:rFonts w:asciiTheme="minorHAnsi" w:hAnsiTheme="minorHAnsi" w:cstheme="minorHAnsi"/>
          <w:sz w:val="22"/>
          <w:szCs w:val="22"/>
        </w:rPr>
      </w:pPr>
    </w:p>
    <w:p w14:paraId="68AF7943" w14:textId="77777777" w:rsidR="007B04FE" w:rsidRPr="00C1065D" w:rsidRDefault="007B04FE" w:rsidP="00184374">
      <w:pPr>
        <w:rPr>
          <w:rFonts w:asciiTheme="minorHAnsi" w:hAnsiTheme="minorHAnsi" w:cstheme="minorHAnsi"/>
          <w:sz w:val="22"/>
          <w:szCs w:val="22"/>
        </w:rPr>
      </w:pPr>
    </w:p>
    <w:p w14:paraId="2ECBFCEC" w14:textId="77777777" w:rsidR="007B04FE" w:rsidRPr="00C1065D" w:rsidRDefault="007B04FE" w:rsidP="00184374">
      <w:pPr>
        <w:rPr>
          <w:rFonts w:asciiTheme="minorHAnsi" w:hAnsiTheme="minorHAnsi" w:cstheme="minorHAnsi"/>
          <w:sz w:val="22"/>
          <w:szCs w:val="22"/>
        </w:rPr>
      </w:pPr>
    </w:p>
    <w:p w14:paraId="62B2ADB1" w14:textId="77777777" w:rsidR="007B04FE" w:rsidRPr="00C1065D" w:rsidRDefault="007B04FE" w:rsidP="00184374">
      <w:pPr>
        <w:rPr>
          <w:rFonts w:asciiTheme="minorHAnsi" w:hAnsiTheme="minorHAnsi" w:cstheme="minorHAnsi"/>
          <w:sz w:val="22"/>
          <w:szCs w:val="22"/>
        </w:rPr>
      </w:pPr>
    </w:p>
    <w:p w14:paraId="7BBE55D6" w14:textId="77777777" w:rsidR="007B04FE" w:rsidRPr="00C1065D" w:rsidRDefault="007B04FE" w:rsidP="00184374">
      <w:pPr>
        <w:rPr>
          <w:rFonts w:asciiTheme="minorHAnsi" w:hAnsiTheme="minorHAnsi" w:cstheme="minorHAnsi"/>
          <w:sz w:val="22"/>
          <w:szCs w:val="22"/>
        </w:rPr>
      </w:pPr>
    </w:p>
    <w:p w14:paraId="4FEFDA38" w14:textId="77777777" w:rsidR="007B04FE" w:rsidRPr="00C1065D" w:rsidRDefault="007B04FE" w:rsidP="00184374">
      <w:pPr>
        <w:rPr>
          <w:rFonts w:asciiTheme="minorHAnsi" w:hAnsiTheme="minorHAnsi" w:cstheme="minorHAnsi"/>
          <w:sz w:val="22"/>
          <w:szCs w:val="22"/>
        </w:rPr>
      </w:pPr>
    </w:p>
    <w:p w14:paraId="3F936A57" w14:textId="77777777" w:rsidR="007B04FE" w:rsidRPr="00C1065D" w:rsidRDefault="007B04FE" w:rsidP="00184374">
      <w:pPr>
        <w:rPr>
          <w:rFonts w:asciiTheme="minorHAnsi" w:hAnsiTheme="minorHAnsi" w:cstheme="minorHAnsi"/>
          <w:sz w:val="22"/>
          <w:szCs w:val="22"/>
        </w:rPr>
      </w:pPr>
    </w:p>
    <w:p w14:paraId="156356D6" w14:textId="77777777" w:rsidR="00184374" w:rsidRPr="00C1065D" w:rsidRDefault="00184374" w:rsidP="00184374">
      <w:pPr>
        <w:rPr>
          <w:rFonts w:asciiTheme="minorHAnsi" w:hAnsiTheme="minorHAnsi" w:cstheme="minorHAnsi"/>
          <w:sz w:val="22"/>
          <w:szCs w:val="22"/>
        </w:rPr>
      </w:pPr>
    </w:p>
    <w:p w14:paraId="1F07114F" w14:textId="1F7B54D1" w:rsidR="00184374" w:rsidRPr="00C1065D" w:rsidRDefault="00276A2E" w:rsidP="00276A2E">
      <w:pPr>
        <w:pStyle w:val="Telobesedila"/>
        <w:numPr>
          <w:ilvl w:val="0"/>
          <w:numId w:val="28"/>
        </w:numPr>
        <w:outlineLvl w:val="0"/>
        <w:rPr>
          <w:rFonts w:asciiTheme="minorHAnsi" w:hAnsiTheme="minorHAnsi" w:cstheme="minorHAnsi"/>
          <w:b/>
          <w:sz w:val="22"/>
          <w:szCs w:val="22"/>
        </w:rPr>
      </w:pPr>
      <w:r>
        <w:rPr>
          <w:rFonts w:asciiTheme="minorHAnsi" w:hAnsiTheme="minorHAnsi" w:cstheme="minorHAnsi"/>
          <w:b/>
          <w:sz w:val="22"/>
          <w:szCs w:val="22"/>
        </w:rPr>
        <w:lastRenderedPageBreak/>
        <w:t>P</w:t>
      </w:r>
      <w:r w:rsidR="00184374" w:rsidRPr="00C1065D">
        <w:rPr>
          <w:rFonts w:asciiTheme="minorHAnsi" w:hAnsiTheme="minorHAnsi" w:cstheme="minorHAnsi"/>
          <w:b/>
          <w:sz w:val="22"/>
          <w:szCs w:val="22"/>
        </w:rPr>
        <w:t>OVABILO K ODDAJI PONUDBE</w:t>
      </w:r>
    </w:p>
    <w:p w14:paraId="6D2FB4B3" w14:textId="77777777" w:rsidR="00184374" w:rsidRPr="00C1065D" w:rsidRDefault="00184374" w:rsidP="00184374">
      <w:pPr>
        <w:pStyle w:val="Telobesedila"/>
        <w:rPr>
          <w:rFonts w:asciiTheme="minorHAnsi" w:hAnsiTheme="minorHAnsi" w:cstheme="minorHAnsi"/>
          <w:sz w:val="22"/>
          <w:szCs w:val="22"/>
        </w:rPr>
      </w:pPr>
    </w:p>
    <w:p w14:paraId="5A342F49" w14:textId="0AC1E114" w:rsidR="00184374" w:rsidRPr="00C1065D" w:rsidRDefault="00184374" w:rsidP="00184374">
      <w:pPr>
        <w:jc w:val="both"/>
        <w:rPr>
          <w:rFonts w:asciiTheme="minorHAnsi" w:hAnsiTheme="minorHAnsi" w:cstheme="minorHAnsi"/>
          <w:sz w:val="22"/>
          <w:szCs w:val="22"/>
        </w:rPr>
      </w:pPr>
      <w:r w:rsidRPr="00C1065D">
        <w:rPr>
          <w:rFonts w:asciiTheme="minorHAnsi" w:hAnsiTheme="minorHAnsi" w:cstheme="minorHAnsi"/>
          <w:sz w:val="22"/>
          <w:szCs w:val="22"/>
        </w:rPr>
        <w:t>Na podlagi 40. člena Zakona o javnem naročanju (Uradni list RS, št. 91/15</w:t>
      </w:r>
      <w:r w:rsidR="00581D01">
        <w:rPr>
          <w:rFonts w:asciiTheme="minorHAnsi" w:hAnsiTheme="minorHAnsi" w:cstheme="minorHAnsi"/>
          <w:sz w:val="22"/>
          <w:szCs w:val="22"/>
        </w:rPr>
        <w:t>, 14/18, 69/19, 49/20, 80/20, 152/20, 175/20, 15/21 in 112/21</w:t>
      </w:r>
      <w:r w:rsidRPr="00C1065D">
        <w:rPr>
          <w:rFonts w:asciiTheme="minorHAnsi" w:hAnsiTheme="minorHAnsi" w:cstheme="minorHAnsi"/>
          <w:sz w:val="22"/>
          <w:szCs w:val="22"/>
        </w:rPr>
        <w:t>; v nadaljevanju ZJN-3),</w:t>
      </w:r>
      <w:r w:rsidR="007B04FE" w:rsidRPr="00C1065D">
        <w:rPr>
          <w:rFonts w:asciiTheme="minorHAnsi" w:hAnsiTheme="minorHAnsi" w:cstheme="minorHAnsi"/>
          <w:sz w:val="22"/>
          <w:szCs w:val="22"/>
        </w:rPr>
        <w:t xml:space="preserve"> SPLOŠNA BOLNIŠNICA CELJE, Oblakova ulica 5</w:t>
      </w:r>
      <w:r w:rsidRPr="00C1065D">
        <w:rPr>
          <w:rFonts w:asciiTheme="minorHAnsi" w:hAnsiTheme="minorHAnsi" w:cstheme="minorHAnsi"/>
          <w:sz w:val="22"/>
          <w:szCs w:val="22"/>
        </w:rPr>
        <w:t xml:space="preserve"> , </w:t>
      </w:r>
      <w:r w:rsidR="007B04FE" w:rsidRPr="00C1065D">
        <w:rPr>
          <w:rFonts w:asciiTheme="minorHAnsi" w:hAnsiTheme="minorHAnsi" w:cstheme="minorHAnsi"/>
          <w:sz w:val="22"/>
          <w:szCs w:val="22"/>
        </w:rPr>
        <w:t>3</w:t>
      </w:r>
      <w:r w:rsidRPr="00C1065D">
        <w:rPr>
          <w:rFonts w:asciiTheme="minorHAnsi" w:hAnsiTheme="minorHAnsi" w:cstheme="minorHAnsi"/>
          <w:sz w:val="22"/>
          <w:szCs w:val="22"/>
        </w:rPr>
        <w:t xml:space="preserve">000 </w:t>
      </w:r>
      <w:r w:rsidR="007B04FE" w:rsidRPr="00C1065D">
        <w:rPr>
          <w:rFonts w:asciiTheme="minorHAnsi" w:hAnsiTheme="minorHAnsi" w:cstheme="minorHAnsi"/>
          <w:sz w:val="22"/>
          <w:szCs w:val="22"/>
        </w:rPr>
        <w:t>Celje</w:t>
      </w:r>
      <w:r w:rsidRPr="00C1065D">
        <w:rPr>
          <w:rFonts w:asciiTheme="minorHAnsi" w:hAnsiTheme="minorHAnsi" w:cstheme="minorHAnsi"/>
          <w:sz w:val="22"/>
          <w:szCs w:val="22"/>
        </w:rPr>
        <w:t>, vabi ponudnike k predložitvi pisne ponudbe v skladu z razpisno dokumentacijo po odprtem postopku za »</w:t>
      </w:r>
      <w:r w:rsidR="00224826">
        <w:rPr>
          <w:rFonts w:asciiTheme="minorHAnsi" w:hAnsiTheme="minorHAnsi" w:cstheme="minorHAnsi"/>
          <w:sz w:val="22"/>
          <w:szCs w:val="22"/>
        </w:rPr>
        <w:t>Izvajanje preventivnih zdravstvenih pregledov delavcev za obdobje štirih (4) let</w:t>
      </w:r>
      <w:r w:rsidRPr="00C1065D">
        <w:rPr>
          <w:rFonts w:asciiTheme="minorHAnsi" w:hAnsiTheme="minorHAnsi" w:cstheme="minorHAnsi"/>
          <w:sz w:val="22"/>
          <w:szCs w:val="22"/>
        </w:rPr>
        <w:t>« najkasneje do</w:t>
      </w:r>
      <w:r w:rsidR="008153C5">
        <w:rPr>
          <w:rFonts w:asciiTheme="minorHAnsi" w:hAnsiTheme="minorHAnsi" w:cstheme="minorHAnsi"/>
          <w:sz w:val="22"/>
          <w:szCs w:val="22"/>
        </w:rPr>
        <w:t xml:space="preserve"> dne določenega na Portalu JN</w:t>
      </w:r>
      <w:r w:rsidRPr="00C1065D">
        <w:rPr>
          <w:rFonts w:asciiTheme="minorHAnsi" w:hAnsiTheme="minorHAnsi" w:cstheme="minorHAnsi"/>
          <w:b/>
          <w:sz w:val="22"/>
          <w:szCs w:val="22"/>
        </w:rPr>
        <w:t>.</w:t>
      </w:r>
    </w:p>
    <w:p w14:paraId="1F06F1E4" w14:textId="2EE5EABB" w:rsidR="00184374" w:rsidRDefault="00184374" w:rsidP="00184374">
      <w:pPr>
        <w:jc w:val="both"/>
        <w:rPr>
          <w:rFonts w:asciiTheme="minorHAnsi" w:hAnsiTheme="minorHAnsi" w:cstheme="minorHAnsi"/>
          <w:b/>
          <w:sz w:val="22"/>
          <w:szCs w:val="22"/>
        </w:rPr>
      </w:pPr>
    </w:p>
    <w:p w14:paraId="30643A9A" w14:textId="5726A9B0" w:rsidR="006938F3" w:rsidRPr="00C1065D" w:rsidRDefault="006938F3" w:rsidP="006938F3">
      <w:pPr>
        <w:rPr>
          <w:rFonts w:asciiTheme="minorHAnsi" w:hAnsiTheme="minorHAnsi" w:cstheme="minorHAnsi"/>
          <w:sz w:val="22"/>
          <w:szCs w:val="22"/>
        </w:rPr>
      </w:pPr>
      <w:r w:rsidRPr="00C1065D">
        <w:rPr>
          <w:rFonts w:asciiTheme="minorHAnsi" w:hAnsiTheme="minorHAnsi" w:cstheme="minorHAnsi"/>
          <w:sz w:val="22"/>
          <w:szCs w:val="22"/>
        </w:rPr>
        <w:t>Naročnik oddaja naročilo »</w:t>
      </w:r>
      <w:r>
        <w:rPr>
          <w:rFonts w:asciiTheme="minorHAnsi" w:hAnsiTheme="minorHAnsi" w:cstheme="minorHAnsi"/>
          <w:sz w:val="22"/>
          <w:szCs w:val="22"/>
        </w:rPr>
        <w:t>Izvajanje preventivnih zdravstvenih pregledov delavcev za obdobje štirih (4) let</w:t>
      </w:r>
      <w:r w:rsidRPr="00C1065D">
        <w:rPr>
          <w:rFonts w:asciiTheme="minorHAnsi" w:hAnsiTheme="minorHAnsi" w:cstheme="minorHAnsi"/>
          <w:sz w:val="22"/>
          <w:szCs w:val="22"/>
        </w:rPr>
        <w:t xml:space="preserve">« </w:t>
      </w:r>
      <w:r w:rsidRPr="00C1065D">
        <w:rPr>
          <w:rFonts w:asciiTheme="minorHAnsi" w:hAnsiTheme="minorHAnsi" w:cstheme="minorHAnsi"/>
          <w:b/>
          <w:sz w:val="22"/>
          <w:szCs w:val="22"/>
        </w:rPr>
        <w:t>kot celoto</w:t>
      </w:r>
      <w:r w:rsidRPr="00C1065D">
        <w:rPr>
          <w:rFonts w:asciiTheme="minorHAnsi" w:hAnsiTheme="minorHAnsi" w:cstheme="minorHAnsi"/>
          <w:sz w:val="22"/>
          <w:szCs w:val="22"/>
        </w:rPr>
        <w:t xml:space="preserve"> za obdobje </w:t>
      </w:r>
      <w:r>
        <w:rPr>
          <w:rFonts w:asciiTheme="minorHAnsi" w:hAnsiTheme="minorHAnsi" w:cstheme="minorHAnsi"/>
          <w:sz w:val="22"/>
          <w:szCs w:val="22"/>
        </w:rPr>
        <w:t>4</w:t>
      </w:r>
      <w:r w:rsidRPr="00C1065D">
        <w:rPr>
          <w:rFonts w:asciiTheme="minorHAnsi" w:hAnsiTheme="minorHAnsi" w:cstheme="minorHAnsi"/>
          <w:sz w:val="22"/>
          <w:szCs w:val="22"/>
        </w:rPr>
        <w:t xml:space="preserve"> let.</w:t>
      </w:r>
    </w:p>
    <w:p w14:paraId="1028FF57" w14:textId="77777777" w:rsidR="006938F3" w:rsidRPr="00C1065D" w:rsidRDefault="006938F3" w:rsidP="006938F3">
      <w:pPr>
        <w:rPr>
          <w:rFonts w:asciiTheme="minorHAnsi" w:hAnsiTheme="minorHAnsi" w:cstheme="minorHAnsi"/>
          <w:sz w:val="22"/>
          <w:szCs w:val="22"/>
        </w:rPr>
      </w:pPr>
    </w:p>
    <w:p w14:paraId="0FD85478" w14:textId="77777777" w:rsidR="006938F3" w:rsidRPr="00C1065D" w:rsidRDefault="006938F3" w:rsidP="00170D98">
      <w:pPr>
        <w:jc w:val="both"/>
        <w:rPr>
          <w:rFonts w:asciiTheme="minorHAnsi" w:hAnsiTheme="minorHAnsi" w:cstheme="minorHAnsi"/>
          <w:sz w:val="22"/>
          <w:szCs w:val="22"/>
        </w:rPr>
      </w:pPr>
      <w:r w:rsidRPr="00C1065D">
        <w:rPr>
          <w:rFonts w:asciiTheme="minorHAnsi" w:hAnsiTheme="minorHAnsi" w:cstheme="minorHAnsi"/>
          <w:sz w:val="22"/>
          <w:szCs w:val="22"/>
        </w:rPr>
        <w:t>Ponudnik mora ponuditi vse navedene vrste storitev v okviru posamezne skupine delavcev (predhodni in obdobni usmerjeni pregledi), delne ponudbe niso dovoljene.</w:t>
      </w:r>
    </w:p>
    <w:p w14:paraId="792D4B58" w14:textId="77777777" w:rsidR="006938F3" w:rsidRPr="00C1065D" w:rsidRDefault="006938F3" w:rsidP="006938F3">
      <w:pPr>
        <w:rPr>
          <w:rFonts w:asciiTheme="minorHAnsi" w:hAnsiTheme="minorHAnsi" w:cstheme="minorHAnsi"/>
          <w:sz w:val="22"/>
          <w:szCs w:val="22"/>
        </w:rPr>
      </w:pPr>
    </w:p>
    <w:p w14:paraId="59B0614F" w14:textId="77777777" w:rsidR="006938F3" w:rsidRPr="00B41949" w:rsidRDefault="006938F3" w:rsidP="006938F3">
      <w:pPr>
        <w:rPr>
          <w:rFonts w:asciiTheme="minorHAnsi" w:hAnsiTheme="minorHAnsi" w:cstheme="minorHAnsi"/>
          <w:sz w:val="22"/>
          <w:szCs w:val="22"/>
        </w:rPr>
      </w:pPr>
      <w:r w:rsidRPr="00B41949">
        <w:rPr>
          <w:rFonts w:asciiTheme="minorHAnsi" w:hAnsiTheme="minorHAnsi" w:cstheme="minorHAnsi"/>
          <w:sz w:val="22"/>
          <w:szCs w:val="22"/>
        </w:rPr>
        <w:t>Preventivni zdravstveni pregledi obsegajo:</w:t>
      </w:r>
    </w:p>
    <w:p w14:paraId="5E91F4BB" w14:textId="132C3F16" w:rsidR="006938F3" w:rsidRPr="00B41949" w:rsidRDefault="006938F3" w:rsidP="006938F3">
      <w:pPr>
        <w:jc w:val="both"/>
        <w:rPr>
          <w:rFonts w:asciiTheme="minorHAnsi" w:hAnsiTheme="minorHAnsi" w:cstheme="minorHAnsi"/>
          <w:sz w:val="22"/>
          <w:szCs w:val="22"/>
        </w:rPr>
      </w:pPr>
      <w:r w:rsidRPr="00B41949">
        <w:rPr>
          <w:rFonts w:asciiTheme="minorHAnsi" w:hAnsiTheme="minorHAnsi" w:cstheme="minorHAnsi"/>
          <w:sz w:val="22"/>
          <w:szCs w:val="22"/>
        </w:rPr>
        <w:t xml:space="preserve">A. Predhodni preventivni zdravstveni pregledi (pred nastopom delavca na delo) v okvirnem obsegu  </w:t>
      </w:r>
      <w:r w:rsidR="00B41949" w:rsidRPr="00B41949">
        <w:rPr>
          <w:rFonts w:asciiTheme="minorHAnsi" w:hAnsiTheme="minorHAnsi" w:cstheme="minorHAnsi"/>
          <w:sz w:val="22"/>
          <w:szCs w:val="22"/>
        </w:rPr>
        <w:t>7</w:t>
      </w:r>
      <w:r w:rsidR="00B41949">
        <w:rPr>
          <w:rFonts w:asciiTheme="minorHAnsi" w:hAnsiTheme="minorHAnsi" w:cstheme="minorHAnsi"/>
          <w:sz w:val="22"/>
          <w:szCs w:val="22"/>
        </w:rPr>
        <w:t>5</w:t>
      </w:r>
      <w:r w:rsidRPr="00B41949">
        <w:rPr>
          <w:rFonts w:asciiTheme="minorHAnsi" w:hAnsiTheme="minorHAnsi" w:cstheme="minorHAnsi"/>
          <w:sz w:val="22"/>
          <w:szCs w:val="22"/>
        </w:rPr>
        <w:t>0 delavcev v obdobju štirih let. Laboratorijske preiskave, ki bodo potrebne v okviru pregleda, bo zagotovil naročnik sam.</w:t>
      </w:r>
    </w:p>
    <w:p w14:paraId="20668C64" w14:textId="77777777" w:rsidR="006938F3" w:rsidRPr="00880B45" w:rsidRDefault="006938F3" w:rsidP="006938F3">
      <w:pPr>
        <w:rPr>
          <w:rFonts w:asciiTheme="minorHAnsi" w:hAnsiTheme="minorHAnsi" w:cstheme="minorHAnsi"/>
          <w:sz w:val="22"/>
          <w:szCs w:val="22"/>
          <w:highlight w:val="yellow"/>
        </w:rPr>
      </w:pPr>
    </w:p>
    <w:p w14:paraId="1924A5BB" w14:textId="4F22B54F" w:rsidR="006938F3" w:rsidRPr="009523A7" w:rsidRDefault="006938F3" w:rsidP="006938F3">
      <w:pPr>
        <w:jc w:val="both"/>
        <w:rPr>
          <w:rFonts w:asciiTheme="minorHAnsi" w:hAnsiTheme="minorHAnsi" w:cstheme="minorHAnsi"/>
          <w:sz w:val="22"/>
          <w:szCs w:val="22"/>
        </w:rPr>
      </w:pPr>
      <w:r w:rsidRPr="009523A7">
        <w:rPr>
          <w:rFonts w:asciiTheme="minorHAnsi" w:hAnsiTheme="minorHAnsi" w:cstheme="minorHAnsi"/>
          <w:sz w:val="22"/>
          <w:szCs w:val="22"/>
        </w:rPr>
        <w:t>B. Obdobni usmerjeni preventivni zdravstveni pregledi (pregledi zaposlenih na od 1 do 5 let) v okvirnem obsegu 1</w:t>
      </w:r>
      <w:r w:rsidR="009523A7" w:rsidRPr="009523A7">
        <w:rPr>
          <w:rFonts w:asciiTheme="minorHAnsi" w:hAnsiTheme="minorHAnsi" w:cstheme="minorHAnsi"/>
          <w:sz w:val="22"/>
          <w:szCs w:val="22"/>
        </w:rPr>
        <w:t>5</w:t>
      </w:r>
      <w:r w:rsidRPr="009523A7">
        <w:rPr>
          <w:rFonts w:asciiTheme="minorHAnsi" w:hAnsiTheme="minorHAnsi" w:cstheme="minorHAnsi"/>
          <w:sz w:val="22"/>
          <w:szCs w:val="22"/>
        </w:rPr>
        <w:t>00 delavcev za obdobje štirih let, po dinamiki, ki jo skladno z oceno tveganja določi pooblaščeni zdravnik. Laboratorijske preiskave, ki bodo potrebne v okviru pregleda, bo zagotovil naročnik sam.</w:t>
      </w:r>
    </w:p>
    <w:p w14:paraId="2DF6C2C3" w14:textId="77777777" w:rsidR="006938F3" w:rsidRPr="00880B45" w:rsidRDefault="006938F3" w:rsidP="006938F3">
      <w:pPr>
        <w:rPr>
          <w:rFonts w:asciiTheme="minorHAnsi" w:hAnsiTheme="minorHAnsi" w:cstheme="minorHAnsi"/>
          <w:sz w:val="22"/>
          <w:szCs w:val="22"/>
          <w:highlight w:val="yellow"/>
        </w:rPr>
      </w:pPr>
    </w:p>
    <w:p w14:paraId="6E9A85C8" w14:textId="0F378542" w:rsidR="006938F3" w:rsidRPr="009523A7" w:rsidRDefault="006938F3" w:rsidP="006938F3">
      <w:pPr>
        <w:shd w:val="clear" w:color="auto" w:fill="FFFFFF"/>
        <w:tabs>
          <w:tab w:val="left" w:pos="720"/>
        </w:tabs>
        <w:spacing w:line="250" w:lineRule="exact"/>
        <w:ind w:right="5"/>
        <w:jc w:val="both"/>
        <w:rPr>
          <w:rFonts w:asciiTheme="minorHAnsi" w:hAnsiTheme="minorHAnsi" w:cstheme="minorHAnsi"/>
          <w:sz w:val="22"/>
          <w:szCs w:val="22"/>
        </w:rPr>
      </w:pPr>
      <w:r w:rsidRPr="009523A7">
        <w:rPr>
          <w:rFonts w:asciiTheme="minorHAnsi" w:hAnsiTheme="minorHAnsi" w:cstheme="minorHAnsi"/>
          <w:sz w:val="22"/>
          <w:szCs w:val="22"/>
        </w:rPr>
        <w:t>C. Dodatne preiskave v okviru obdobnega usmerjenega preventivnega zdravstvenega pregleda pri delavcih, ki so pri delu izpostavljeni hrupu nad 80 dB, v okvirnem obsegu 50 delavcev v obdobju štirih let.</w:t>
      </w:r>
    </w:p>
    <w:p w14:paraId="390B4CC8" w14:textId="77777777" w:rsidR="006938F3" w:rsidRPr="00880B45" w:rsidRDefault="006938F3" w:rsidP="006938F3">
      <w:pPr>
        <w:rPr>
          <w:rFonts w:asciiTheme="minorHAnsi" w:hAnsiTheme="minorHAnsi" w:cstheme="minorHAnsi"/>
          <w:sz w:val="22"/>
          <w:szCs w:val="22"/>
          <w:highlight w:val="yellow"/>
        </w:rPr>
      </w:pPr>
    </w:p>
    <w:p w14:paraId="018D69B4" w14:textId="0080DF13" w:rsidR="006938F3" w:rsidRPr="009523A7" w:rsidRDefault="006938F3" w:rsidP="006938F3">
      <w:pPr>
        <w:shd w:val="clear" w:color="auto" w:fill="FFFFFF"/>
        <w:tabs>
          <w:tab w:val="left" w:pos="720"/>
        </w:tabs>
        <w:spacing w:line="250" w:lineRule="exact"/>
        <w:ind w:right="5"/>
        <w:jc w:val="both"/>
        <w:rPr>
          <w:rFonts w:asciiTheme="minorHAnsi" w:hAnsiTheme="minorHAnsi" w:cstheme="minorHAnsi"/>
          <w:sz w:val="22"/>
          <w:szCs w:val="22"/>
        </w:rPr>
      </w:pPr>
      <w:r w:rsidRPr="009523A7">
        <w:rPr>
          <w:rFonts w:asciiTheme="minorHAnsi" w:hAnsiTheme="minorHAnsi" w:cstheme="minorHAnsi"/>
          <w:sz w:val="22"/>
          <w:szCs w:val="22"/>
        </w:rPr>
        <w:t>D. Dodatne preiskave v okviru predhodnega/obdobnega usmerjenega preventivnega zdravstvenega pregleda za delavce, ki delajo na višini, v okvirnem obsegu 50 delavcev v obdobju štirih let.</w:t>
      </w:r>
    </w:p>
    <w:p w14:paraId="291CD816" w14:textId="77777777" w:rsidR="006938F3" w:rsidRPr="00880B45" w:rsidRDefault="006938F3" w:rsidP="006938F3">
      <w:pPr>
        <w:shd w:val="clear" w:color="auto" w:fill="FFFFFF"/>
        <w:tabs>
          <w:tab w:val="left" w:pos="720"/>
        </w:tabs>
        <w:spacing w:line="250" w:lineRule="exact"/>
        <w:ind w:right="5"/>
        <w:jc w:val="both"/>
        <w:rPr>
          <w:rFonts w:asciiTheme="minorHAnsi" w:hAnsiTheme="minorHAnsi" w:cstheme="minorHAnsi"/>
          <w:sz w:val="22"/>
          <w:szCs w:val="22"/>
          <w:highlight w:val="yellow"/>
        </w:rPr>
      </w:pPr>
    </w:p>
    <w:p w14:paraId="529A9896" w14:textId="7B17828C" w:rsidR="006938F3" w:rsidRPr="009523A7" w:rsidRDefault="006938F3" w:rsidP="006938F3">
      <w:pPr>
        <w:shd w:val="clear" w:color="auto" w:fill="FFFFFF"/>
        <w:tabs>
          <w:tab w:val="left" w:pos="720"/>
        </w:tabs>
        <w:spacing w:line="250" w:lineRule="exact"/>
        <w:ind w:right="5"/>
        <w:jc w:val="both"/>
        <w:rPr>
          <w:rFonts w:asciiTheme="minorHAnsi" w:hAnsiTheme="minorHAnsi" w:cstheme="minorHAnsi"/>
          <w:sz w:val="22"/>
          <w:szCs w:val="22"/>
        </w:rPr>
      </w:pPr>
      <w:r w:rsidRPr="009523A7">
        <w:rPr>
          <w:rFonts w:asciiTheme="minorHAnsi" w:hAnsiTheme="minorHAnsi" w:cstheme="minorHAnsi"/>
          <w:sz w:val="22"/>
          <w:szCs w:val="22"/>
        </w:rPr>
        <w:t>E. Dodatne preiskave v okviru predhodnega/obdobnega usmerjenega preventivnega zdravstvenega pregleda za poklicne voznike, v okvirnem obsegu 40 delavcev v obdobju štirih let.</w:t>
      </w:r>
    </w:p>
    <w:p w14:paraId="0FDC9A9C" w14:textId="77777777" w:rsidR="006938F3" w:rsidRPr="00880B45" w:rsidRDefault="006938F3" w:rsidP="006938F3">
      <w:pPr>
        <w:rPr>
          <w:rFonts w:asciiTheme="minorHAnsi" w:hAnsiTheme="minorHAnsi" w:cstheme="minorHAnsi"/>
          <w:sz w:val="22"/>
          <w:szCs w:val="22"/>
          <w:highlight w:val="yellow"/>
        </w:rPr>
      </w:pPr>
    </w:p>
    <w:p w14:paraId="3C7D1C6D" w14:textId="7F9C3673" w:rsidR="003318E5" w:rsidRPr="000E27E2" w:rsidRDefault="0045756B" w:rsidP="006938F3">
      <w:pPr>
        <w:widowControl w:val="0"/>
        <w:autoSpaceDN w:val="0"/>
        <w:jc w:val="both"/>
        <w:textAlignment w:val="baseline"/>
        <w:rPr>
          <w:rFonts w:ascii="Calibri" w:hAnsi="Calibri" w:cs="Arial"/>
          <w:bCs/>
          <w:sz w:val="22"/>
          <w:szCs w:val="22"/>
          <w:lang w:eastAsia="en-US"/>
        </w:rPr>
      </w:pPr>
      <w:r>
        <w:rPr>
          <w:rFonts w:asciiTheme="minorHAnsi" w:hAnsiTheme="minorHAnsi" w:cstheme="minorHAnsi"/>
          <w:sz w:val="22"/>
          <w:szCs w:val="22"/>
        </w:rPr>
        <w:t xml:space="preserve">F.  </w:t>
      </w:r>
      <w:r w:rsidR="00E353AD" w:rsidRPr="000E27E2">
        <w:rPr>
          <w:rFonts w:ascii="Calibri" w:hAnsi="Calibri" w:cs="Arial"/>
          <w:bCs/>
          <w:sz w:val="22"/>
          <w:szCs w:val="22"/>
          <w:lang w:eastAsia="en-US"/>
        </w:rPr>
        <w:t xml:space="preserve">Izdelava </w:t>
      </w:r>
      <w:r w:rsidR="003318E5" w:rsidRPr="000E27E2">
        <w:rPr>
          <w:rFonts w:ascii="Calibri" w:hAnsi="Calibri" w:cs="Arial"/>
          <w:bCs/>
          <w:sz w:val="22"/>
          <w:szCs w:val="22"/>
          <w:lang w:eastAsia="en-US"/>
        </w:rPr>
        <w:t>strokovn</w:t>
      </w:r>
      <w:r w:rsidR="00E353AD" w:rsidRPr="000E27E2">
        <w:rPr>
          <w:rFonts w:ascii="Calibri" w:hAnsi="Calibri" w:cs="Arial"/>
          <w:bCs/>
          <w:sz w:val="22"/>
          <w:szCs w:val="22"/>
          <w:lang w:eastAsia="en-US"/>
        </w:rPr>
        <w:t>ih</w:t>
      </w:r>
      <w:r w:rsidR="003318E5" w:rsidRPr="000E27E2">
        <w:rPr>
          <w:rFonts w:ascii="Calibri" w:hAnsi="Calibri" w:cs="Arial"/>
          <w:bCs/>
          <w:sz w:val="22"/>
          <w:szCs w:val="22"/>
          <w:lang w:eastAsia="en-US"/>
        </w:rPr>
        <w:t xml:space="preserve"> podlag za izjavo o varnosti in oceni</w:t>
      </w:r>
      <w:r w:rsidR="00E353AD" w:rsidRPr="000E27E2">
        <w:rPr>
          <w:rFonts w:ascii="Calibri" w:hAnsi="Calibri" w:cs="Arial"/>
          <w:bCs/>
          <w:sz w:val="22"/>
          <w:szCs w:val="22"/>
          <w:lang w:eastAsia="en-US"/>
        </w:rPr>
        <w:t>tev</w:t>
      </w:r>
      <w:r w:rsidR="003318E5" w:rsidRPr="000E27E2">
        <w:rPr>
          <w:rFonts w:ascii="Calibri" w:hAnsi="Calibri" w:cs="Arial"/>
          <w:bCs/>
          <w:sz w:val="22"/>
          <w:szCs w:val="22"/>
          <w:lang w:eastAsia="en-US"/>
        </w:rPr>
        <w:t xml:space="preserve"> zdravstven</w:t>
      </w:r>
      <w:r w:rsidR="00E353AD" w:rsidRPr="000E27E2">
        <w:rPr>
          <w:rFonts w:ascii="Calibri" w:hAnsi="Calibri" w:cs="Arial"/>
          <w:bCs/>
          <w:sz w:val="22"/>
          <w:szCs w:val="22"/>
          <w:lang w:eastAsia="en-US"/>
        </w:rPr>
        <w:t>ih</w:t>
      </w:r>
      <w:r w:rsidR="003318E5" w:rsidRPr="000E27E2">
        <w:rPr>
          <w:rFonts w:ascii="Calibri" w:hAnsi="Calibri" w:cs="Arial"/>
          <w:bCs/>
          <w:sz w:val="22"/>
          <w:szCs w:val="22"/>
          <w:lang w:eastAsia="en-US"/>
        </w:rPr>
        <w:t xml:space="preserve"> tveganj za opravljanje dela na določenem delovnem mestu</w:t>
      </w:r>
      <w:r w:rsidR="00E353AD" w:rsidRPr="000E27E2">
        <w:rPr>
          <w:rFonts w:ascii="Calibri" w:hAnsi="Calibri" w:cs="Arial"/>
          <w:bCs/>
          <w:sz w:val="22"/>
          <w:szCs w:val="22"/>
          <w:lang w:eastAsia="en-US"/>
        </w:rPr>
        <w:t xml:space="preserve"> </w:t>
      </w:r>
      <w:r w:rsidR="00801A7D" w:rsidRPr="000E27E2">
        <w:rPr>
          <w:rFonts w:ascii="Calibri" w:hAnsi="Calibri" w:cs="Arial"/>
          <w:bCs/>
          <w:sz w:val="22"/>
          <w:szCs w:val="22"/>
          <w:lang w:eastAsia="en-US"/>
        </w:rPr>
        <w:t xml:space="preserve">oziroma skupini delovnih mest </w:t>
      </w:r>
      <w:r w:rsidR="00E353AD" w:rsidRPr="000E27E2">
        <w:rPr>
          <w:rFonts w:ascii="Calibri" w:hAnsi="Calibri" w:cs="Arial"/>
          <w:bCs/>
          <w:sz w:val="22"/>
          <w:szCs w:val="22"/>
          <w:lang w:eastAsia="en-US"/>
        </w:rPr>
        <w:t xml:space="preserve">z uporabo </w:t>
      </w:r>
      <w:r w:rsidR="008C0683" w:rsidRPr="000E27E2">
        <w:rPr>
          <w:rFonts w:ascii="Calibri" w:hAnsi="Calibri" w:cs="Arial"/>
          <w:bCs/>
          <w:sz w:val="22"/>
          <w:szCs w:val="22"/>
          <w:lang w:eastAsia="en-US"/>
        </w:rPr>
        <w:t xml:space="preserve">ene od </w:t>
      </w:r>
      <w:r w:rsidR="00E353AD" w:rsidRPr="000E27E2">
        <w:rPr>
          <w:rFonts w:ascii="Calibri" w:hAnsi="Calibri" w:cs="Arial"/>
          <w:bCs/>
          <w:sz w:val="22"/>
          <w:szCs w:val="22"/>
          <w:lang w:eastAsia="en-US"/>
        </w:rPr>
        <w:t>priznanih metodologij</w:t>
      </w:r>
      <w:r w:rsidR="00801A7D" w:rsidRPr="000E27E2">
        <w:rPr>
          <w:rFonts w:ascii="Calibri" w:hAnsi="Calibri" w:cs="Arial"/>
          <w:bCs/>
          <w:sz w:val="22"/>
          <w:szCs w:val="22"/>
          <w:lang w:eastAsia="en-US"/>
        </w:rPr>
        <w:t xml:space="preserve"> v okviru 174 skupin delovnih mest</w:t>
      </w:r>
      <w:r w:rsidR="003318E5" w:rsidRPr="000E27E2">
        <w:rPr>
          <w:rFonts w:ascii="Calibri" w:hAnsi="Calibri" w:cs="Arial"/>
          <w:bCs/>
          <w:sz w:val="22"/>
          <w:szCs w:val="22"/>
          <w:lang w:eastAsia="en-US"/>
        </w:rPr>
        <w:t xml:space="preserve">. </w:t>
      </w:r>
      <w:r w:rsidR="00E353AD" w:rsidRPr="000E27E2">
        <w:rPr>
          <w:rFonts w:ascii="Calibri" w:hAnsi="Calibri" w:cs="Arial"/>
          <w:bCs/>
          <w:sz w:val="22"/>
          <w:szCs w:val="22"/>
          <w:lang w:eastAsia="en-US"/>
        </w:rPr>
        <w:t>Dokument mora vsebovati tudi,</w:t>
      </w:r>
      <w:r w:rsidR="003318E5" w:rsidRPr="000E27E2">
        <w:rPr>
          <w:rFonts w:ascii="Calibri" w:hAnsi="Calibri" w:cs="Arial"/>
          <w:bCs/>
          <w:sz w:val="22"/>
          <w:szCs w:val="22"/>
          <w:lang w:eastAsia="en-US"/>
        </w:rPr>
        <w:t xml:space="preserve"> katere bolezni lahko pričakujemo</w:t>
      </w:r>
      <w:r w:rsidR="00E353AD" w:rsidRPr="000E27E2">
        <w:rPr>
          <w:rFonts w:ascii="Calibri" w:hAnsi="Calibri" w:cs="Arial"/>
          <w:bCs/>
          <w:sz w:val="22"/>
          <w:szCs w:val="22"/>
          <w:lang w:eastAsia="en-US"/>
        </w:rPr>
        <w:t xml:space="preserve"> na določenem delovnem mestu</w:t>
      </w:r>
      <w:r w:rsidR="003318E5" w:rsidRPr="000E27E2">
        <w:rPr>
          <w:rFonts w:ascii="Calibri" w:hAnsi="Calibri" w:cs="Arial"/>
          <w:bCs/>
          <w:sz w:val="22"/>
          <w:szCs w:val="22"/>
          <w:lang w:eastAsia="en-US"/>
        </w:rPr>
        <w:t xml:space="preserve"> in kakšna je njihova verjetnost in resnost. Iz tega</w:t>
      </w:r>
      <w:r w:rsidR="00E353AD" w:rsidRPr="000E27E2">
        <w:rPr>
          <w:rFonts w:ascii="Calibri" w:hAnsi="Calibri" w:cs="Arial"/>
          <w:bCs/>
          <w:sz w:val="22"/>
          <w:szCs w:val="22"/>
          <w:lang w:eastAsia="en-US"/>
        </w:rPr>
        <w:t xml:space="preserve"> morajo biti razvidni</w:t>
      </w:r>
      <w:r w:rsidR="003318E5" w:rsidRPr="000E27E2">
        <w:rPr>
          <w:rFonts w:ascii="Calibri" w:hAnsi="Calibri" w:cs="Arial"/>
          <w:bCs/>
          <w:sz w:val="22"/>
          <w:szCs w:val="22"/>
          <w:lang w:eastAsia="en-US"/>
        </w:rPr>
        <w:t xml:space="preserve"> ukrepi s katerimi lahko ta tveganja </w:t>
      </w:r>
      <w:r w:rsidR="00E353AD" w:rsidRPr="000E27E2">
        <w:rPr>
          <w:rFonts w:ascii="Calibri" w:hAnsi="Calibri" w:cs="Arial"/>
          <w:bCs/>
          <w:sz w:val="22"/>
          <w:szCs w:val="22"/>
          <w:lang w:eastAsia="en-US"/>
        </w:rPr>
        <w:t xml:space="preserve">naročnik </w:t>
      </w:r>
      <w:r w:rsidR="003318E5" w:rsidRPr="000E27E2">
        <w:rPr>
          <w:rFonts w:ascii="Calibri" w:hAnsi="Calibri" w:cs="Arial"/>
          <w:bCs/>
          <w:sz w:val="22"/>
          <w:szCs w:val="22"/>
          <w:lang w:eastAsia="en-US"/>
        </w:rPr>
        <w:t>zmanjša ali odpravi (ergonomski, higienski, medicinski, preventivni …)</w:t>
      </w:r>
      <w:r w:rsidRPr="000E27E2">
        <w:rPr>
          <w:rFonts w:ascii="Calibri" w:hAnsi="Calibri" w:cs="Arial"/>
          <w:bCs/>
          <w:sz w:val="22"/>
          <w:szCs w:val="22"/>
          <w:lang w:eastAsia="en-US"/>
        </w:rPr>
        <w:t>. V dokumentu morajo biti določene</w:t>
      </w:r>
      <w:r w:rsidR="003318E5" w:rsidRPr="000E27E2">
        <w:rPr>
          <w:rFonts w:ascii="Calibri" w:hAnsi="Calibri" w:cs="Arial"/>
          <w:bCs/>
          <w:sz w:val="22"/>
          <w:szCs w:val="22"/>
          <w:lang w:eastAsia="en-US"/>
        </w:rPr>
        <w:t xml:space="preserve"> posebne zdravstvene zahteve dela, tako duševne kot telesn</w:t>
      </w:r>
      <w:r w:rsidRPr="000E27E2">
        <w:rPr>
          <w:rFonts w:ascii="Calibri" w:hAnsi="Calibri" w:cs="Arial"/>
          <w:bCs/>
          <w:sz w:val="22"/>
          <w:szCs w:val="22"/>
          <w:lang w:eastAsia="en-US"/>
        </w:rPr>
        <w:t xml:space="preserve">e. </w:t>
      </w:r>
      <w:r w:rsidR="008C0683" w:rsidRPr="000E27E2">
        <w:rPr>
          <w:rFonts w:ascii="Calibri" w:hAnsi="Calibri" w:cs="Arial"/>
          <w:bCs/>
          <w:sz w:val="22"/>
          <w:szCs w:val="22"/>
          <w:lang w:eastAsia="en-US"/>
        </w:rPr>
        <w:t xml:space="preserve">Naročnik bo izvajalcu dal na vpogled vso zahtevano dokumentacijo. </w:t>
      </w:r>
      <w:r w:rsidR="009F09DA" w:rsidRPr="000E27E2">
        <w:rPr>
          <w:rFonts w:ascii="Calibri" w:hAnsi="Calibri" w:cs="Arial"/>
          <w:bCs/>
          <w:sz w:val="22"/>
          <w:szCs w:val="22"/>
          <w:lang w:eastAsia="en-US"/>
        </w:rPr>
        <w:t>izvajalec bo izdelane  zdravstvene ocene tveganja delavcev izročil odgovorni osebi naročnika v pisni in pdf. obliki.</w:t>
      </w:r>
    </w:p>
    <w:p w14:paraId="30057774" w14:textId="5CC466DE" w:rsidR="00AC79A5" w:rsidRPr="000E27E2" w:rsidRDefault="00AC79A5" w:rsidP="006938F3">
      <w:pPr>
        <w:widowControl w:val="0"/>
        <w:autoSpaceDN w:val="0"/>
        <w:jc w:val="both"/>
        <w:textAlignment w:val="baseline"/>
        <w:rPr>
          <w:rFonts w:ascii="Calibri" w:hAnsi="Calibri" w:cs="Arial"/>
          <w:bCs/>
          <w:sz w:val="22"/>
          <w:szCs w:val="22"/>
          <w:lang w:eastAsia="en-US"/>
        </w:rPr>
      </w:pPr>
    </w:p>
    <w:p w14:paraId="75AB48A8" w14:textId="58D3EB9F" w:rsidR="00AC79A5" w:rsidRPr="007D27CC" w:rsidRDefault="00AC79A5" w:rsidP="006938F3">
      <w:pPr>
        <w:widowControl w:val="0"/>
        <w:autoSpaceDN w:val="0"/>
        <w:jc w:val="both"/>
        <w:textAlignment w:val="baseline"/>
        <w:rPr>
          <w:rFonts w:ascii="Calibri" w:hAnsi="Calibri" w:cs="Arial"/>
          <w:bCs/>
          <w:sz w:val="22"/>
          <w:szCs w:val="22"/>
          <w:lang w:eastAsia="en-US"/>
        </w:rPr>
      </w:pPr>
      <w:r>
        <w:rPr>
          <w:rFonts w:ascii="Calibri" w:hAnsi="Calibri" w:cs="Arial"/>
          <w:bCs/>
          <w:sz w:val="22"/>
          <w:szCs w:val="22"/>
          <w:lang w:eastAsia="en-US"/>
        </w:rPr>
        <w:t xml:space="preserve">G. </w:t>
      </w:r>
      <w:bookmarkStart w:id="1" w:name="_Hlk86406668"/>
      <w:r>
        <w:rPr>
          <w:rFonts w:ascii="Calibri" w:hAnsi="Calibri" w:cs="Arial"/>
          <w:bCs/>
          <w:sz w:val="22"/>
          <w:szCs w:val="22"/>
          <w:lang w:eastAsia="en-US"/>
        </w:rPr>
        <w:t>Sodelovanje</w:t>
      </w:r>
      <w:r w:rsidR="003356F8">
        <w:rPr>
          <w:rFonts w:ascii="Calibri" w:hAnsi="Calibri" w:cs="Arial"/>
          <w:bCs/>
          <w:sz w:val="22"/>
          <w:szCs w:val="22"/>
          <w:lang w:eastAsia="en-US"/>
        </w:rPr>
        <w:t xml:space="preserve"> in svetovanje</w:t>
      </w:r>
      <w:r>
        <w:rPr>
          <w:rFonts w:ascii="Calibri" w:hAnsi="Calibri" w:cs="Arial"/>
          <w:bCs/>
          <w:sz w:val="22"/>
          <w:szCs w:val="22"/>
          <w:lang w:eastAsia="en-US"/>
        </w:rPr>
        <w:t xml:space="preserve"> pri postopkih</w:t>
      </w:r>
      <w:r w:rsidR="003356F8" w:rsidRPr="003356F8">
        <w:rPr>
          <w:rFonts w:ascii="Calibri" w:hAnsi="Calibri" w:cs="Arial"/>
          <w:bCs/>
          <w:sz w:val="22"/>
          <w:szCs w:val="22"/>
          <w:lang w:eastAsia="en-US"/>
        </w:rPr>
        <w:t xml:space="preserve"> za uveljavljanje pravic iz invalidskega zavarovanja</w:t>
      </w:r>
      <w:r w:rsidR="003356F8">
        <w:rPr>
          <w:rFonts w:ascii="Calibri" w:hAnsi="Calibri" w:cs="Arial"/>
          <w:bCs/>
          <w:sz w:val="22"/>
          <w:szCs w:val="22"/>
          <w:lang w:eastAsia="en-US"/>
        </w:rPr>
        <w:t xml:space="preserve"> </w:t>
      </w:r>
      <w:bookmarkEnd w:id="1"/>
      <w:r w:rsidR="003356F8">
        <w:rPr>
          <w:rFonts w:ascii="Calibri" w:hAnsi="Calibri" w:cs="Arial"/>
          <w:bCs/>
          <w:sz w:val="22"/>
          <w:szCs w:val="22"/>
          <w:lang w:eastAsia="en-US"/>
        </w:rPr>
        <w:t xml:space="preserve">v okvirnem obsegu </w:t>
      </w:r>
      <w:r w:rsidR="00C20AFC">
        <w:rPr>
          <w:rFonts w:ascii="Calibri" w:hAnsi="Calibri" w:cs="Arial"/>
          <w:bCs/>
          <w:sz w:val="22"/>
          <w:szCs w:val="22"/>
          <w:lang w:eastAsia="en-US"/>
        </w:rPr>
        <w:t>100</w:t>
      </w:r>
      <w:r w:rsidR="003356F8">
        <w:rPr>
          <w:rFonts w:ascii="Calibri" w:hAnsi="Calibri" w:cs="Arial"/>
          <w:bCs/>
          <w:sz w:val="22"/>
          <w:szCs w:val="22"/>
          <w:lang w:eastAsia="en-US"/>
        </w:rPr>
        <w:t xml:space="preserve"> delavcev</w:t>
      </w:r>
      <w:r w:rsidR="00C20AFC">
        <w:rPr>
          <w:rFonts w:ascii="Calibri" w:hAnsi="Calibri" w:cs="Arial"/>
          <w:bCs/>
          <w:sz w:val="22"/>
          <w:szCs w:val="22"/>
          <w:lang w:eastAsia="en-US"/>
        </w:rPr>
        <w:t xml:space="preserve"> v obdobju štirih let. Sodelovanje oz. svetovanje obsega ogled delovnega mesta ter sodelovanje pri pripravi dokumentacije za invalidsko komisijo.</w:t>
      </w:r>
    </w:p>
    <w:p w14:paraId="0968D8DA" w14:textId="77777777" w:rsidR="006938F3" w:rsidRPr="007D27CC" w:rsidRDefault="006938F3" w:rsidP="006938F3">
      <w:pPr>
        <w:rPr>
          <w:rFonts w:asciiTheme="minorHAnsi" w:hAnsiTheme="minorHAnsi" w:cstheme="minorHAnsi"/>
          <w:sz w:val="22"/>
          <w:szCs w:val="22"/>
        </w:rPr>
      </w:pPr>
    </w:p>
    <w:p w14:paraId="1653DAF2" w14:textId="77777777" w:rsidR="006938F3" w:rsidRPr="00C1065D" w:rsidRDefault="006938F3" w:rsidP="006938F3">
      <w:pPr>
        <w:rPr>
          <w:rFonts w:asciiTheme="minorHAnsi" w:hAnsiTheme="minorHAnsi" w:cstheme="minorHAnsi"/>
          <w:sz w:val="22"/>
          <w:szCs w:val="22"/>
        </w:rPr>
      </w:pPr>
    </w:p>
    <w:p w14:paraId="456AE1C6" w14:textId="77777777" w:rsidR="006938F3" w:rsidRPr="00C1065D" w:rsidRDefault="006938F3" w:rsidP="00184374">
      <w:pPr>
        <w:jc w:val="both"/>
        <w:rPr>
          <w:rFonts w:asciiTheme="minorHAnsi" w:hAnsiTheme="minorHAnsi" w:cstheme="minorHAnsi"/>
          <w:b/>
          <w:sz w:val="22"/>
          <w:szCs w:val="22"/>
        </w:rPr>
      </w:pPr>
    </w:p>
    <w:p w14:paraId="0B8853F1" w14:textId="12B3AA18" w:rsidR="00E325E8" w:rsidRPr="00F20994" w:rsidRDefault="0074260F" w:rsidP="00E325E8">
      <w:pPr>
        <w:widowControl w:val="0"/>
        <w:autoSpaceDE w:val="0"/>
        <w:autoSpaceDN w:val="0"/>
        <w:adjustRightInd w:val="0"/>
        <w:rPr>
          <w:rFonts w:ascii="Calibri" w:hAnsi="Calibri" w:cs="Calibri"/>
          <w:sz w:val="22"/>
          <w:szCs w:val="22"/>
        </w:rPr>
      </w:pPr>
      <w:r>
        <w:rPr>
          <w:rFonts w:ascii="Calibri" w:hAnsi="Calibri" w:cs="Calibri"/>
          <w:b/>
          <w:bCs/>
          <w:sz w:val="22"/>
          <w:szCs w:val="22"/>
        </w:rPr>
        <w:t>1</w:t>
      </w:r>
      <w:r w:rsidR="00E325E8" w:rsidRPr="00F20994">
        <w:rPr>
          <w:rFonts w:ascii="Calibri" w:hAnsi="Calibri" w:cs="Calibri"/>
          <w:b/>
          <w:bCs/>
          <w:sz w:val="22"/>
          <w:szCs w:val="22"/>
        </w:rPr>
        <w:t>. Sodelovanje v postopku</w:t>
      </w:r>
    </w:p>
    <w:p w14:paraId="08090837" w14:textId="77777777" w:rsidR="00E325E8" w:rsidRPr="00F20994" w:rsidRDefault="00E325E8" w:rsidP="00E325E8">
      <w:pPr>
        <w:widowControl w:val="0"/>
        <w:autoSpaceDE w:val="0"/>
        <w:autoSpaceDN w:val="0"/>
        <w:adjustRightInd w:val="0"/>
        <w:spacing w:line="345" w:lineRule="exact"/>
        <w:rPr>
          <w:rFonts w:ascii="Calibri" w:hAnsi="Calibri" w:cs="Calibri"/>
          <w:sz w:val="22"/>
          <w:szCs w:val="22"/>
        </w:rPr>
      </w:pPr>
    </w:p>
    <w:p w14:paraId="5D8CDA47" w14:textId="77777777" w:rsidR="00E325E8" w:rsidRPr="00F20994" w:rsidRDefault="00E325E8" w:rsidP="00E325E8">
      <w:pPr>
        <w:widowControl w:val="0"/>
        <w:overflowPunct w:val="0"/>
        <w:autoSpaceDE w:val="0"/>
        <w:autoSpaceDN w:val="0"/>
        <w:adjustRightInd w:val="0"/>
        <w:spacing w:line="216" w:lineRule="auto"/>
        <w:jc w:val="both"/>
        <w:rPr>
          <w:rFonts w:ascii="Calibri" w:hAnsi="Calibri" w:cs="Calibri"/>
          <w:sz w:val="22"/>
          <w:szCs w:val="22"/>
        </w:rPr>
      </w:pPr>
      <w:r w:rsidRPr="00F20994">
        <w:rPr>
          <w:rFonts w:ascii="Calibri" w:hAnsi="Calibri" w:cs="Calibri"/>
          <w:sz w:val="22"/>
          <w:szCs w:val="22"/>
        </w:rPr>
        <w:t xml:space="preserve">Kot ponudnik lahko v tem postopku javnega naročanja konkurira vsaka pravna ali fizična oseba, ki je registrirana za dejavnost, ki je predmet tega javnega naročila, in ima za opravljanje te dejavnosti vsa </w:t>
      </w:r>
      <w:r w:rsidRPr="00F20994">
        <w:rPr>
          <w:rFonts w:ascii="Calibri" w:hAnsi="Calibri" w:cs="Calibri"/>
          <w:sz w:val="22"/>
          <w:szCs w:val="22"/>
        </w:rPr>
        <w:lastRenderedPageBreak/>
        <w:t>predpisana dovoljenja za izvedbo tega javnega naročila.</w:t>
      </w:r>
    </w:p>
    <w:p w14:paraId="7F9ECDC0" w14:textId="77777777" w:rsidR="00E325E8" w:rsidRPr="00F20994" w:rsidRDefault="00E325E8" w:rsidP="00E325E8">
      <w:pPr>
        <w:widowControl w:val="0"/>
        <w:autoSpaceDE w:val="0"/>
        <w:autoSpaceDN w:val="0"/>
        <w:adjustRightInd w:val="0"/>
        <w:spacing w:line="267" w:lineRule="exact"/>
        <w:rPr>
          <w:rFonts w:ascii="Calibri" w:hAnsi="Calibri" w:cs="Calibri"/>
          <w:sz w:val="22"/>
          <w:szCs w:val="22"/>
        </w:rPr>
      </w:pPr>
    </w:p>
    <w:p w14:paraId="7EBFBA59" w14:textId="77777777" w:rsidR="006938F3" w:rsidRPr="00C1065D" w:rsidRDefault="006938F3" w:rsidP="006938F3">
      <w:pPr>
        <w:pStyle w:val="Poglavje2"/>
        <w:rPr>
          <w:rFonts w:asciiTheme="minorHAnsi" w:hAnsiTheme="minorHAnsi" w:cstheme="minorHAnsi"/>
          <w:sz w:val="22"/>
          <w:szCs w:val="22"/>
        </w:rPr>
      </w:pPr>
      <w:r w:rsidRPr="00C1065D">
        <w:rPr>
          <w:rFonts w:asciiTheme="minorHAnsi" w:hAnsiTheme="minorHAnsi" w:cstheme="minorHAnsi"/>
          <w:sz w:val="22"/>
          <w:szCs w:val="22"/>
        </w:rPr>
        <w:t>Podizvajalci</w:t>
      </w:r>
    </w:p>
    <w:p w14:paraId="1C5CEB16" w14:textId="77777777" w:rsidR="006938F3" w:rsidRPr="00C1065D" w:rsidRDefault="006938F3" w:rsidP="006938F3">
      <w:pPr>
        <w:pStyle w:val="Poglavje2"/>
        <w:numPr>
          <w:ilvl w:val="0"/>
          <w:numId w:val="0"/>
        </w:numPr>
        <w:tabs>
          <w:tab w:val="left" w:pos="708"/>
        </w:tabs>
        <w:rPr>
          <w:rFonts w:asciiTheme="minorHAnsi" w:hAnsiTheme="minorHAnsi" w:cstheme="minorHAnsi"/>
          <w:b w:val="0"/>
          <w:sz w:val="22"/>
          <w:szCs w:val="22"/>
        </w:rPr>
      </w:pPr>
    </w:p>
    <w:p w14:paraId="33B35D1F" w14:textId="77777777" w:rsidR="006938F3" w:rsidRPr="00C1065D" w:rsidRDefault="006938F3" w:rsidP="006938F3">
      <w:pPr>
        <w:pStyle w:val="Poglavje1"/>
        <w:numPr>
          <w:ilvl w:val="0"/>
          <w:numId w:val="0"/>
        </w:numPr>
        <w:tabs>
          <w:tab w:val="left" w:pos="708"/>
        </w:tabs>
        <w:ind w:left="703" w:hanging="703"/>
        <w:rPr>
          <w:rFonts w:asciiTheme="minorHAnsi" w:hAnsiTheme="minorHAnsi" w:cstheme="minorHAnsi"/>
          <w:b w:val="0"/>
          <w:i w:val="0"/>
          <w:sz w:val="22"/>
          <w:szCs w:val="22"/>
        </w:rPr>
      </w:pPr>
      <w:r w:rsidRPr="00C1065D">
        <w:rPr>
          <w:rFonts w:asciiTheme="minorHAnsi" w:hAnsiTheme="minorHAnsi" w:cstheme="minorHAnsi"/>
          <w:b w:val="0"/>
          <w:i w:val="0"/>
          <w:sz w:val="22"/>
          <w:szCs w:val="22"/>
        </w:rPr>
        <w:t>Ponudnik lahko v celoti sam izvede predmetno javno naročilo ali pa ga izvede s podizvajalci.</w:t>
      </w:r>
    </w:p>
    <w:p w14:paraId="03083599" w14:textId="77777777" w:rsidR="006938F3" w:rsidRPr="00C1065D" w:rsidRDefault="006938F3" w:rsidP="006938F3">
      <w:pPr>
        <w:autoSpaceDE w:val="0"/>
        <w:autoSpaceDN w:val="0"/>
        <w:adjustRightInd w:val="0"/>
        <w:jc w:val="both"/>
        <w:rPr>
          <w:rFonts w:asciiTheme="minorHAnsi" w:hAnsiTheme="minorHAnsi" w:cstheme="minorHAnsi"/>
          <w:color w:val="000000"/>
          <w:sz w:val="22"/>
          <w:szCs w:val="22"/>
        </w:rPr>
      </w:pPr>
    </w:p>
    <w:p w14:paraId="6CFCDF0F" w14:textId="77777777" w:rsidR="006938F3" w:rsidRPr="00C1065D" w:rsidRDefault="006938F3" w:rsidP="006938F3">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V kolikor ponudnik ponuja izvedbo naročila s podizvajalcem (-ci), na Obrazcu št. 1 označi, da daje ponudbo za izvedbo javnega naročila s podizvajalci.</w:t>
      </w:r>
    </w:p>
    <w:p w14:paraId="3C06304C" w14:textId="77777777" w:rsidR="006938F3" w:rsidRPr="00C1065D" w:rsidRDefault="006938F3" w:rsidP="006938F3">
      <w:pPr>
        <w:autoSpaceDE w:val="0"/>
        <w:autoSpaceDN w:val="0"/>
        <w:adjustRightInd w:val="0"/>
        <w:jc w:val="both"/>
        <w:rPr>
          <w:rFonts w:asciiTheme="minorHAnsi" w:hAnsiTheme="minorHAnsi" w:cstheme="minorHAnsi"/>
          <w:color w:val="000000"/>
          <w:sz w:val="22"/>
          <w:szCs w:val="22"/>
        </w:rPr>
      </w:pPr>
    </w:p>
    <w:p w14:paraId="5477A91A" w14:textId="77777777" w:rsidR="006938F3" w:rsidRPr="00C1065D" w:rsidRDefault="006938F3" w:rsidP="006938F3">
      <w:pPr>
        <w:jc w:val="both"/>
        <w:rPr>
          <w:rFonts w:asciiTheme="minorHAnsi" w:hAnsiTheme="minorHAnsi" w:cstheme="minorHAnsi"/>
          <w:sz w:val="22"/>
          <w:szCs w:val="22"/>
        </w:rPr>
      </w:pPr>
      <w:r w:rsidRPr="00C1065D">
        <w:rPr>
          <w:rFonts w:asciiTheme="minorHAnsi" w:hAnsiTheme="minorHAnsi" w:cstheme="minorHAnsi"/>
          <w:sz w:val="22"/>
          <w:szCs w:val="22"/>
        </w:rPr>
        <w:t>V primeru izvedbe javnega naročila s podizvajalci, je potrebno v ponudbi:</w:t>
      </w:r>
    </w:p>
    <w:p w14:paraId="0D9F2DF4" w14:textId="77777777" w:rsidR="006938F3" w:rsidRPr="00C1065D" w:rsidRDefault="006938F3" w:rsidP="00533137">
      <w:pPr>
        <w:numPr>
          <w:ilvl w:val="0"/>
          <w:numId w:val="2"/>
        </w:numPr>
        <w:jc w:val="both"/>
        <w:rPr>
          <w:rFonts w:asciiTheme="minorHAnsi" w:hAnsiTheme="minorHAnsi" w:cstheme="minorHAnsi"/>
          <w:sz w:val="22"/>
          <w:szCs w:val="22"/>
        </w:rPr>
      </w:pPr>
      <w:r w:rsidRPr="00C1065D">
        <w:rPr>
          <w:rFonts w:asciiTheme="minorHAnsi" w:hAnsiTheme="minorHAnsi" w:cstheme="minorHAnsi"/>
          <w:sz w:val="22"/>
          <w:szCs w:val="22"/>
        </w:rPr>
        <w:t>navesti vse podizvajalce ter vsak del javnega naročila, ki ga namerava oddati v podizvajanje,</w:t>
      </w:r>
    </w:p>
    <w:p w14:paraId="2EB2A582" w14:textId="77777777" w:rsidR="006938F3" w:rsidRPr="00C1065D" w:rsidRDefault="006938F3" w:rsidP="00533137">
      <w:pPr>
        <w:numPr>
          <w:ilvl w:val="0"/>
          <w:numId w:val="2"/>
        </w:numPr>
        <w:jc w:val="both"/>
        <w:rPr>
          <w:rFonts w:asciiTheme="minorHAnsi" w:hAnsiTheme="minorHAnsi" w:cstheme="minorHAnsi"/>
          <w:sz w:val="22"/>
          <w:szCs w:val="22"/>
        </w:rPr>
      </w:pPr>
      <w:r w:rsidRPr="00C1065D">
        <w:rPr>
          <w:rFonts w:asciiTheme="minorHAnsi" w:hAnsiTheme="minorHAnsi" w:cstheme="minorHAnsi"/>
          <w:sz w:val="22"/>
          <w:szCs w:val="22"/>
        </w:rPr>
        <w:t>kontaktne podatke in zakonite zastopnike predlaganih podizvajalcev,</w:t>
      </w:r>
    </w:p>
    <w:p w14:paraId="16844B17" w14:textId="77777777" w:rsidR="006938F3" w:rsidRPr="00C1065D" w:rsidRDefault="006938F3" w:rsidP="00533137">
      <w:pPr>
        <w:numPr>
          <w:ilvl w:val="0"/>
          <w:numId w:val="2"/>
        </w:numPr>
        <w:jc w:val="both"/>
        <w:rPr>
          <w:rFonts w:asciiTheme="minorHAnsi" w:hAnsiTheme="minorHAnsi" w:cstheme="minorHAnsi"/>
          <w:sz w:val="22"/>
          <w:szCs w:val="22"/>
        </w:rPr>
      </w:pPr>
      <w:r w:rsidRPr="00C1065D">
        <w:rPr>
          <w:rFonts w:asciiTheme="minorHAnsi" w:hAnsiTheme="minorHAnsi" w:cstheme="minorHAnsi"/>
          <w:sz w:val="22"/>
          <w:szCs w:val="22"/>
        </w:rPr>
        <w:t>izpolnjene ESPD teh podizvajalcev v skladu z 79. členom ZJN-3 ter</w:t>
      </w:r>
    </w:p>
    <w:p w14:paraId="6C41632E" w14:textId="77777777" w:rsidR="006938F3" w:rsidRPr="00C1065D" w:rsidRDefault="006938F3" w:rsidP="00533137">
      <w:pPr>
        <w:numPr>
          <w:ilvl w:val="0"/>
          <w:numId w:val="2"/>
        </w:numPr>
        <w:jc w:val="both"/>
        <w:rPr>
          <w:rFonts w:asciiTheme="minorHAnsi" w:hAnsiTheme="minorHAnsi" w:cstheme="minorHAnsi"/>
          <w:sz w:val="22"/>
          <w:szCs w:val="22"/>
        </w:rPr>
      </w:pPr>
      <w:r w:rsidRPr="00C1065D">
        <w:rPr>
          <w:rFonts w:asciiTheme="minorHAnsi" w:hAnsiTheme="minorHAnsi" w:cstheme="minorHAnsi"/>
          <w:sz w:val="22"/>
          <w:szCs w:val="22"/>
        </w:rPr>
        <w:t>priložiti zahtevo podizvajalca za neposredno plačilo, če podizvajalec to zahteva.</w:t>
      </w:r>
    </w:p>
    <w:p w14:paraId="2386D3E6" w14:textId="77777777" w:rsidR="006938F3" w:rsidRPr="00C1065D" w:rsidRDefault="006938F3" w:rsidP="006938F3">
      <w:pPr>
        <w:autoSpaceDE w:val="0"/>
        <w:autoSpaceDN w:val="0"/>
        <w:adjustRightInd w:val="0"/>
        <w:jc w:val="both"/>
        <w:rPr>
          <w:rFonts w:asciiTheme="minorHAnsi" w:hAnsiTheme="minorHAnsi" w:cstheme="minorHAnsi"/>
          <w:color w:val="000000"/>
          <w:sz w:val="22"/>
          <w:szCs w:val="22"/>
        </w:rPr>
      </w:pPr>
    </w:p>
    <w:p w14:paraId="067BDF85" w14:textId="77777777" w:rsidR="006938F3" w:rsidRPr="00C1065D" w:rsidRDefault="006938F3" w:rsidP="006938F3">
      <w:pPr>
        <w:jc w:val="both"/>
        <w:rPr>
          <w:rFonts w:asciiTheme="minorHAnsi" w:hAnsiTheme="minorHAnsi" w:cstheme="minorHAnsi"/>
          <w:sz w:val="22"/>
          <w:szCs w:val="22"/>
        </w:rPr>
      </w:pPr>
      <w:r w:rsidRPr="00C1065D">
        <w:rPr>
          <w:rFonts w:asciiTheme="minorHAnsi" w:hAnsiTheme="minorHAnsi" w:cstheme="minorHAnsi"/>
          <w:sz w:val="22"/>
          <w:szCs w:val="22"/>
        </w:rP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14:paraId="593AB74C" w14:textId="77777777" w:rsidR="006938F3" w:rsidRPr="00C1065D" w:rsidRDefault="006938F3" w:rsidP="006938F3">
      <w:pPr>
        <w:jc w:val="both"/>
        <w:rPr>
          <w:rFonts w:asciiTheme="minorHAnsi" w:hAnsiTheme="minorHAnsi" w:cstheme="minorHAnsi"/>
          <w:sz w:val="22"/>
          <w:szCs w:val="22"/>
        </w:rPr>
      </w:pPr>
    </w:p>
    <w:p w14:paraId="3C96D17A" w14:textId="77777777" w:rsidR="006938F3" w:rsidRPr="00C1065D" w:rsidRDefault="006938F3" w:rsidP="006938F3">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b/>
          <w:bCs/>
          <w:color w:val="000000"/>
          <w:sz w:val="22"/>
          <w:szCs w:val="22"/>
        </w:rPr>
        <w:t xml:space="preserve">Podizvajalec </w:t>
      </w:r>
      <w:r w:rsidRPr="00C1065D">
        <w:rPr>
          <w:rFonts w:asciiTheme="minorHAnsi" w:hAnsiTheme="minorHAnsi" w:cstheme="minorHAnsi"/>
          <w:color w:val="000000"/>
          <w:sz w:val="22"/>
          <w:szCs w:val="22"/>
        </w:rPr>
        <w:t xml:space="preserve">mora naročniku posredovati kopijo pogodbe – Dogovor o sodelovanju ponudnika/glavnega izvajalca in podizvajalca pri izvedbi javnega naročila </w:t>
      </w:r>
      <w:r w:rsidRPr="00C1065D">
        <w:rPr>
          <w:rFonts w:asciiTheme="minorHAnsi" w:hAnsiTheme="minorHAnsi" w:cstheme="minorHAnsi"/>
          <w:b/>
          <w:bCs/>
          <w:color w:val="000000"/>
          <w:sz w:val="22"/>
          <w:szCs w:val="22"/>
        </w:rPr>
        <w:t xml:space="preserve">v petih (5) dneh od njene sklenitve, </w:t>
      </w:r>
      <w:r w:rsidRPr="00C1065D">
        <w:rPr>
          <w:rFonts w:asciiTheme="minorHAnsi" w:hAnsiTheme="minorHAnsi" w:cstheme="minorHAnsi"/>
          <w:color w:val="000000"/>
          <w:sz w:val="22"/>
          <w:szCs w:val="22"/>
        </w:rPr>
        <w:t>iz katere mora biti razvidna najmanj naslednja vsebina:</w:t>
      </w:r>
    </w:p>
    <w:p w14:paraId="00EEFA42" w14:textId="77777777" w:rsidR="006938F3" w:rsidRPr="00C1065D" w:rsidRDefault="006938F3" w:rsidP="00533137">
      <w:pPr>
        <w:numPr>
          <w:ilvl w:val="0"/>
          <w:numId w:val="2"/>
        </w:numPr>
        <w:jc w:val="both"/>
        <w:rPr>
          <w:rFonts w:asciiTheme="minorHAnsi" w:hAnsiTheme="minorHAnsi" w:cstheme="minorHAnsi"/>
          <w:sz w:val="22"/>
          <w:szCs w:val="22"/>
        </w:rPr>
      </w:pPr>
      <w:r w:rsidRPr="00C1065D">
        <w:rPr>
          <w:rFonts w:asciiTheme="minorHAnsi" w:hAnsiTheme="minorHAnsi" w:cstheme="minorHAnsi"/>
          <w:sz w:val="22"/>
          <w:szCs w:val="22"/>
        </w:rPr>
        <w:t>podatki o ponudniku (naziv in naslov, matična številka, davčna številka, številka transakcijskega računa),</w:t>
      </w:r>
    </w:p>
    <w:p w14:paraId="6B036DA5" w14:textId="77777777" w:rsidR="006938F3" w:rsidRPr="00C1065D" w:rsidRDefault="006938F3" w:rsidP="00533137">
      <w:pPr>
        <w:numPr>
          <w:ilvl w:val="0"/>
          <w:numId w:val="2"/>
        </w:numPr>
        <w:jc w:val="both"/>
        <w:rPr>
          <w:rFonts w:asciiTheme="minorHAnsi" w:hAnsiTheme="minorHAnsi" w:cstheme="minorHAnsi"/>
          <w:sz w:val="22"/>
          <w:szCs w:val="22"/>
        </w:rPr>
      </w:pPr>
      <w:r w:rsidRPr="00C1065D">
        <w:rPr>
          <w:rFonts w:asciiTheme="minorHAnsi" w:hAnsiTheme="minorHAnsi" w:cstheme="minorHAnsi"/>
          <w:sz w:val="22"/>
          <w:szCs w:val="22"/>
        </w:rPr>
        <w:t>podatki o podizvajalcu (naziv, polni naslov, matična številka, davčna številka in transakcijski račun),</w:t>
      </w:r>
    </w:p>
    <w:p w14:paraId="7D925191" w14:textId="77777777" w:rsidR="006938F3" w:rsidRPr="00C1065D" w:rsidRDefault="006938F3" w:rsidP="00533137">
      <w:pPr>
        <w:numPr>
          <w:ilvl w:val="0"/>
          <w:numId w:val="2"/>
        </w:numPr>
        <w:jc w:val="both"/>
        <w:rPr>
          <w:rFonts w:asciiTheme="minorHAnsi" w:hAnsiTheme="minorHAnsi" w:cstheme="minorHAnsi"/>
          <w:sz w:val="22"/>
          <w:szCs w:val="22"/>
        </w:rPr>
      </w:pPr>
      <w:r w:rsidRPr="00C1065D">
        <w:rPr>
          <w:rFonts w:asciiTheme="minorHAnsi" w:hAnsiTheme="minorHAnsi" w:cstheme="minorHAnsi"/>
          <w:sz w:val="22"/>
          <w:szCs w:val="22"/>
        </w:rPr>
        <w:t>predmet dogovora, vrsto, obseg in skupno vrednost del, ki jih prevzema podizvajalec, kraj in rok izvedbe teh del,</w:t>
      </w:r>
    </w:p>
    <w:p w14:paraId="7150325E" w14:textId="77777777" w:rsidR="006938F3" w:rsidRPr="00C1065D" w:rsidRDefault="006938F3" w:rsidP="00533137">
      <w:pPr>
        <w:numPr>
          <w:ilvl w:val="0"/>
          <w:numId w:val="2"/>
        </w:numPr>
        <w:jc w:val="both"/>
        <w:rPr>
          <w:rFonts w:asciiTheme="minorHAnsi" w:hAnsiTheme="minorHAnsi" w:cstheme="minorHAnsi"/>
          <w:sz w:val="22"/>
          <w:szCs w:val="22"/>
        </w:rPr>
      </w:pPr>
      <w:r w:rsidRPr="00C1065D">
        <w:rPr>
          <w:rFonts w:asciiTheme="minorHAnsi" w:hAnsiTheme="minorHAnsi" w:cstheme="minorHAnsi"/>
          <w:sz w:val="22"/>
          <w:szCs w:val="22"/>
        </w:rPr>
        <w:t>soglasje podizvajalca, na podlagi katerega naročnik namesto ponudniku (izbranemu izvajalcu) poravnava podizvajalčevo terjatev do ponudnika (izbranega izvajalca).</w:t>
      </w:r>
    </w:p>
    <w:p w14:paraId="2CA92262" w14:textId="77777777" w:rsidR="006938F3" w:rsidRPr="00C1065D" w:rsidRDefault="006938F3" w:rsidP="006938F3">
      <w:pPr>
        <w:jc w:val="both"/>
        <w:rPr>
          <w:rFonts w:asciiTheme="minorHAnsi" w:hAnsiTheme="minorHAnsi" w:cstheme="minorHAnsi"/>
          <w:sz w:val="22"/>
          <w:szCs w:val="22"/>
        </w:rPr>
      </w:pPr>
    </w:p>
    <w:p w14:paraId="6F98C22B" w14:textId="77777777" w:rsidR="006938F3" w:rsidRPr="00C1065D" w:rsidRDefault="006938F3" w:rsidP="006938F3">
      <w:pPr>
        <w:jc w:val="both"/>
        <w:rPr>
          <w:rFonts w:asciiTheme="minorHAnsi" w:hAnsiTheme="minorHAnsi" w:cstheme="minorHAnsi"/>
          <w:sz w:val="22"/>
          <w:szCs w:val="22"/>
        </w:rPr>
      </w:pPr>
      <w:r w:rsidRPr="00C1065D">
        <w:rPr>
          <w:rFonts w:asciiTheme="minorHAnsi" w:hAnsiTheme="minorHAnsi" w:cstheme="minorHAnsi"/>
          <w:sz w:val="22"/>
          <w:szCs w:val="22"/>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525DF124" w14:textId="77777777" w:rsidR="006938F3" w:rsidRPr="00C1065D" w:rsidRDefault="006938F3" w:rsidP="00533137">
      <w:pPr>
        <w:numPr>
          <w:ilvl w:val="0"/>
          <w:numId w:val="2"/>
        </w:numPr>
        <w:jc w:val="both"/>
        <w:rPr>
          <w:rFonts w:asciiTheme="minorHAnsi" w:hAnsiTheme="minorHAnsi" w:cstheme="minorHAnsi"/>
          <w:sz w:val="22"/>
          <w:szCs w:val="22"/>
        </w:rPr>
      </w:pPr>
      <w:r w:rsidRPr="00C1065D">
        <w:rPr>
          <w:rFonts w:asciiTheme="minorHAnsi" w:hAnsiTheme="minorHAnsi" w:cstheme="minorHAnsi"/>
          <w:sz w:val="22"/>
          <w:szCs w:val="22"/>
        </w:rPr>
        <w:t>glavni izvajalec v pogodbi pooblastiti naročnika, da na podlagi potrjenega računa oziroma situacije s strani glavnega izvajalca neposredno plačuje podizvajalcu,</w:t>
      </w:r>
    </w:p>
    <w:p w14:paraId="78F8E64A" w14:textId="77777777" w:rsidR="006938F3" w:rsidRPr="00C1065D" w:rsidRDefault="006938F3" w:rsidP="00533137">
      <w:pPr>
        <w:numPr>
          <w:ilvl w:val="0"/>
          <w:numId w:val="2"/>
        </w:numPr>
        <w:jc w:val="both"/>
        <w:rPr>
          <w:rFonts w:asciiTheme="minorHAnsi" w:hAnsiTheme="minorHAnsi" w:cstheme="minorHAnsi"/>
          <w:sz w:val="22"/>
          <w:szCs w:val="22"/>
        </w:rPr>
      </w:pPr>
      <w:r w:rsidRPr="00C1065D">
        <w:rPr>
          <w:rFonts w:asciiTheme="minorHAnsi" w:hAnsiTheme="minorHAnsi" w:cstheme="minorHAnsi"/>
          <w:sz w:val="22"/>
          <w:szCs w:val="22"/>
        </w:rPr>
        <w:t>podizvajalec predložiti soglasje, na podlagi katerega naročnik namesto ponudnika poravna podizvajalčevo terjatev do ponudnika,</w:t>
      </w:r>
    </w:p>
    <w:p w14:paraId="7FA79A84" w14:textId="77777777" w:rsidR="006938F3" w:rsidRPr="00C1065D" w:rsidRDefault="006938F3" w:rsidP="00533137">
      <w:pPr>
        <w:numPr>
          <w:ilvl w:val="0"/>
          <w:numId w:val="2"/>
        </w:numPr>
        <w:jc w:val="both"/>
        <w:rPr>
          <w:rFonts w:asciiTheme="minorHAnsi" w:hAnsiTheme="minorHAnsi" w:cstheme="minorHAnsi"/>
          <w:sz w:val="22"/>
          <w:szCs w:val="22"/>
        </w:rPr>
      </w:pPr>
      <w:r w:rsidRPr="00C1065D">
        <w:rPr>
          <w:rFonts w:asciiTheme="minorHAnsi" w:hAnsiTheme="minorHAnsi" w:cstheme="minorHAnsi"/>
          <w:sz w:val="22"/>
          <w:szCs w:val="22"/>
        </w:rPr>
        <w:t>glavni izvajalec svojemu računu ali situaciji priložiti račun ali situacijo podizvajalca, ki ga je predhodno potrdil.</w:t>
      </w:r>
    </w:p>
    <w:p w14:paraId="5BDFC10C" w14:textId="77777777" w:rsidR="006938F3" w:rsidRPr="00C1065D" w:rsidRDefault="006938F3" w:rsidP="006938F3">
      <w:pPr>
        <w:jc w:val="both"/>
        <w:rPr>
          <w:rFonts w:asciiTheme="minorHAnsi" w:hAnsiTheme="minorHAnsi" w:cstheme="minorHAnsi"/>
          <w:sz w:val="22"/>
          <w:szCs w:val="22"/>
        </w:rPr>
      </w:pPr>
    </w:p>
    <w:p w14:paraId="31FDD662" w14:textId="6EFCEE83" w:rsidR="006938F3" w:rsidRPr="00C1065D" w:rsidRDefault="006938F3" w:rsidP="006938F3">
      <w:pPr>
        <w:jc w:val="both"/>
        <w:rPr>
          <w:rFonts w:asciiTheme="minorHAnsi" w:hAnsiTheme="minorHAnsi" w:cstheme="minorHAnsi"/>
          <w:sz w:val="22"/>
          <w:szCs w:val="22"/>
        </w:rPr>
      </w:pPr>
      <w:r w:rsidRPr="00C1065D">
        <w:rPr>
          <w:rFonts w:asciiTheme="minorHAnsi" w:hAnsiTheme="minorHAnsi" w:cstheme="minorHAnsi"/>
          <w:sz w:val="22"/>
          <w:szCs w:val="22"/>
        </w:rPr>
        <w:t>Če neposredno plačilo podizvajalcu ni obvezno, naročnik od glavnega izvajalca zahteva, da mu najpozneje v 60 dneh od plačila končnega računa oziroma situacije pošlje svojo pisno izjavo in pisno izjavo podizvajalca, da je podizvajalec prejel plačilo za izvedene storitve oziroma dobavljeno blago.</w:t>
      </w:r>
    </w:p>
    <w:p w14:paraId="72162C17" w14:textId="77777777" w:rsidR="006938F3" w:rsidRPr="00C1065D" w:rsidRDefault="006938F3" w:rsidP="006938F3">
      <w:pPr>
        <w:jc w:val="both"/>
        <w:rPr>
          <w:rFonts w:asciiTheme="minorHAnsi" w:hAnsiTheme="minorHAnsi" w:cstheme="minorHAnsi"/>
          <w:sz w:val="22"/>
          <w:szCs w:val="22"/>
        </w:rPr>
      </w:pPr>
    </w:p>
    <w:p w14:paraId="57A65AED" w14:textId="77777777" w:rsidR="006938F3" w:rsidRPr="00C1065D" w:rsidRDefault="006938F3" w:rsidP="006938F3">
      <w:pPr>
        <w:jc w:val="both"/>
        <w:rPr>
          <w:rFonts w:asciiTheme="minorHAnsi" w:hAnsiTheme="minorHAnsi" w:cstheme="minorHAnsi"/>
          <w:sz w:val="22"/>
          <w:szCs w:val="22"/>
        </w:rPr>
      </w:pPr>
      <w:r w:rsidRPr="00C1065D">
        <w:rPr>
          <w:rFonts w:asciiTheme="minorHAnsi" w:hAnsiTheme="minorHAnsi" w:cstheme="minorHAnsi"/>
          <w:sz w:val="22"/>
          <w:szCs w:val="22"/>
        </w:rPr>
        <w:t>Obveznosti iz te točke veljajo tudi za podizvajalce podizvajalcev glavnega izvajalca ali nadaljnje podizvajalce v podizvajalski verigi, pri čemer se smiselno uporabljajo določbe te točke.</w:t>
      </w:r>
    </w:p>
    <w:p w14:paraId="23FB1795" w14:textId="77777777" w:rsidR="006938F3" w:rsidRPr="00C1065D" w:rsidRDefault="006938F3" w:rsidP="006938F3">
      <w:pPr>
        <w:autoSpaceDE w:val="0"/>
        <w:autoSpaceDN w:val="0"/>
        <w:adjustRightInd w:val="0"/>
        <w:jc w:val="both"/>
        <w:rPr>
          <w:rFonts w:asciiTheme="minorHAnsi" w:hAnsiTheme="minorHAnsi" w:cstheme="minorHAnsi"/>
          <w:color w:val="000000"/>
          <w:sz w:val="22"/>
          <w:szCs w:val="22"/>
        </w:rPr>
      </w:pPr>
    </w:p>
    <w:p w14:paraId="72C46EAA" w14:textId="77777777" w:rsidR="006938F3" w:rsidRPr="00C1065D" w:rsidRDefault="006938F3" w:rsidP="006938F3">
      <w:pPr>
        <w:pStyle w:val="Poglavje2"/>
        <w:rPr>
          <w:rFonts w:asciiTheme="minorHAnsi" w:hAnsiTheme="minorHAnsi" w:cstheme="minorHAnsi"/>
          <w:sz w:val="22"/>
          <w:szCs w:val="22"/>
        </w:rPr>
      </w:pPr>
      <w:r w:rsidRPr="00C1065D">
        <w:rPr>
          <w:rFonts w:asciiTheme="minorHAnsi" w:hAnsiTheme="minorHAnsi" w:cstheme="minorHAnsi"/>
          <w:sz w:val="22"/>
          <w:szCs w:val="22"/>
        </w:rPr>
        <w:t>Skupna ponudba</w:t>
      </w:r>
    </w:p>
    <w:p w14:paraId="74D67128" w14:textId="77777777" w:rsidR="006938F3" w:rsidRPr="00C1065D" w:rsidRDefault="006938F3" w:rsidP="006938F3">
      <w:pPr>
        <w:pStyle w:val="BESEDILO"/>
        <w:keepLines w:val="0"/>
        <w:widowControl/>
        <w:tabs>
          <w:tab w:val="left" w:pos="708"/>
        </w:tabs>
        <w:rPr>
          <w:rFonts w:asciiTheme="minorHAnsi" w:hAnsiTheme="minorHAnsi" w:cstheme="minorHAnsi"/>
          <w:kern w:val="0"/>
          <w:sz w:val="22"/>
          <w:szCs w:val="22"/>
        </w:rPr>
      </w:pPr>
    </w:p>
    <w:p w14:paraId="61C0000B" w14:textId="77777777" w:rsidR="006938F3" w:rsidRPr="00C1065D" w:rsidRDefault="006938F3" w:rsidP="006938F3">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lastRenderedPageBreak/>
        <w:t xml:space="preserve">Ponudbo (tj. skupno ponudbo) lahko predloži skupina ponudnikov, o čemer se ponudnik izrazi na Obrazcu št. 1. </w:t>
      </w:r>
    </w:p>
    <w:p w14:paraId="1DCE9139" w14:textId="77777777" w:rsidR="006938F3" w:rsidRPr="00C1065D" w:rsidRDefault="006938F3" w:rsidP="006938F3">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V tem primeru ponudniki za izvedbo javnega naročila odgovarjajo naročniku neomejeno solidarno. Skupna ponudba mora biti pripravljena v skladu z navodili te razpisne dokumentacije.</w:t>
      </w:r>
    </w:p>
    <w:p w14:paraId="18A5E86A" w14:textId="77777777" w:rsidR="006938F3" w:rsidRPr="00C1065D" w:rsidRDefault="006938F3" w:rsidP="006938F3">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Ponudnik, ki nastopa v več kot eni ponudbi, ne glede na to, ali nastopa samostojno ali kot partner v skupni ponudbi, diskvalificira vse ponudbe, v katerih nastopa. Take ponudbe bodo označene kot nepopolne.</w:t>
      </w:r>
    </w:p>
    <w:p w14:paraId="2FD1E088" w14:textId="77777777" w:rsidR="006938F3" w:rsidRPr="00C1065D" w:rsidRDefault="006938F3" w:rsidP="006938F3">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 xml:space="preserve">V primeru, da bo kot najugodnejša spoznana skupna ponudba skupine ponudnikov, mora ponudnik (skupina ponudnikov v skupni ponudbi) najkasneje pred podpisom pogodbe za dobavo blaga oziroma izvedbe storitve ali gradnje </w:t>
      </w:r>
      <w:r w:rsidRPr="00C1065D">
        <w:rPr>
          <w:rFonts w:asciiTheme="minorHAnsi" w:hAnsiTheme="minorHAnsi" w:cstheme="minorHAnsi"/>
          <w:b/>
          <w:color w:val="000000"/>
          <w:sz w:val="22"/>
          <w:szCs w:val="22"/>
        </w:rPr>
        <w:t>v izvirniku predložiti naročniku pravni akt o skupni izvedbi naročila (poslovnem sodelovanju)</w:t>
      </w:r>
      <w:r w:rsidRPr="00C1065D">
        <w:rPr>
          <w:rFonts w:asciiTheme="minorHAnsi" w:hAnsiTheme="minorHAnsi" w:cstheme="minorHAnsi"/>
          <w:color w:val="000000"/>
          <w:sz w:val="22"/>
          <w:szCs w:val="22"/>
        </w:rPr>
        <w:t>, ki mora biti datiran, žigosan in podpisan s strani vseh partnerjev v skupini.</w:t>
      </w:r>
    </w:p>
    <w:p w14:paraId="219F99D3" w14:textId="77777777" w:rsidR="006938F3" w:rsidRPr="00C1065D" w:rsidRDefault="006938F3" w:rsidP="006938F3">
      <w:pPr>
        <w:pStyle w:val="BESEDILO"/>
        <w:keepLines w:val="0"/>
        <w:widowControl/>
        <w:tabs>
          <w:tab w:val="left" w:pos="708"/>
        </w:tabs>
        <w:rPr>
          <w:rFonts w:asciiTheme="minorHAnsi" w:hAnsiTheme="minorHAnsi" w:cstheme="minorHAnsi"/>
          <w:kern w:val="0"/>
          <w:sz w:val="22"/>
          <w:szCs w:val="22"/>
        </w:rPr>
      </w:pPr>
    </w:p>
    <w:p w14:paraId="02DCF405" w14:textId="77777777" w:rsidR="006938F3" w:rsidRPr="00C1065D" w:rsidRDefault="006938F3" w:rsidP="006938F3">
      <w:pPr>
        <w:pStyle w:val="StyleJustified"/>
        <w:rPr>
          <w:rFonts w:asciiTheme="minorHAnsi" w:hAnsiTheme="minorHAnsi" w:cstheme="minorHAnsi"/>
          <w:sz w:val="22"/>
          <w:szCs w:val="22"/>
        </w:rPr>
      </w:pPr>
      <w:r w:rsidRPr="00C1065D">
        <w:rPr>
          <w:rFonts w:asciiTheme="minorHAnsi" w:hAnsiTheme="minorHAnsi" w:cstheme="minorHAnsi"/>
          <w:sz w:val="22"/>
          <w:szCs w:val="22"/>
        </w:rPr>
        <w:t>Pravni akt o skupni izvedbi naročila mora natančno opredeliti naloge in odgovornost posameznih izvajalcev za izvedbo naročila. Ne glede na to pa ponudniki odgovarjajo naročniku neomejeno solidarno. Pravne osebe naj navedejo imena oseb, ki bodo odgovorne za izvedbo predmetnega naročila.</w:t>
      </w:r>
    </w:p>
    <w:p w14:paraId="718A186A" w14:textId="77777777" w:rsidR="006938F3" w:rsidRPr="00C1065D" w:rsidRDefault="006938F3" w:rsidP="006938F3">
      <w:pPr>
        <w:pStyle w:val="StyleJustified"/>
        <w:rPr>
          <w:rFonts w:asciiTheme="minorHAnsi" w:hAnsiTheme="minorHAnsi" w:cstheme="minorHAnsi"/>
          <w:sz w:val="22"/>
          <w:szCs w:val="22"/>
        </w:rPr>
      </w:pPr>
    </w:p>
    <w:p w14:paraId="59D787FB" w14:textId="77777777" w:rsidR="006938F3" w:rsidRPr="00C1065D" w:rsidRDefault="006938F3" w:rsidP="006938F3">
      <w:pPr>
        <w:pStyle w:val="Poglavje2"/>
        <w:rPr>
          <w:rFonts w:asciiTheme="minorHAnsi" w:hAnsiTheme="minorHAnsi" w:cstheme="minorHAnsi"/>
          <w:sz w:val="22"/>
          <w:szCs w:val="22"/>
        </w:rPr>
      </w:pPr>
      <w:r w:rsidRPr="00C1065D">
        <w:rPr>
          <w:rFonts w:asciiTheme="minorHAnsi" w:hAnsiTheme="minorHAnsi" w:cstheme="minorHAnsi"/>
          <w:sz w:val="22"/>
          <w:szCs w:val="22"/>
        </w:rPr>
        <w:t>Uporaba zmogljivosti drugih subjektov</w:t>
      </w:r>
    </w:p>
    <w:p w14:paraId="3C888120" w14:textId="77777777" w:rsidR="006938F3" w:rsidRPr="00C1065D" w:rsidRDefault="006938F3" w:rsidP="006938F3">
      <w:pPr>
        <w:jc w:val="both"/>
        <w:rPr>
          <w:rFonts w:asciiTheme="minorHAnsi" w:hAnsiTheme="minorHAnsi" w:cstheme="minorHAnsi"/>
          <w:sz w:val="22"/>
          <w:szCs w:val="22"/>
        </w:rPr>
      </w:pPr>
    </w:p>
    <w:p w14:paraId="5BCE7367" w14:textId="77777777" w:rsidR="006938F3" w:rsidRPr="00C1065D" w:rsidRDefault="006938F3" w:rsidP="006938F3">
      <w:pPr>
        <w:jc w:val="both"/>
        <w:rPr>
          <w:rFonts w:asciiTheme="minorHAnsi" w:hAnsiTheme="minorHAnsi" w:cstheme="minorHAnsi"/>
          <w:sz w:val="22"/>
          <w:szCs w:val="22"/>
        </w:rPr>
      </w:pPr>
      <w:r w:rsidRPr="00C1065D">
        <w:rPr>
          <w:rFonts w:asciiTheme="minorHAnsi" w:hAnsiTheme="minorHAnsi" w:cstheme="minorHAnsi"/>
          <w:sz w:val="22"/>
          <w:szCs w:val="22"/>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14:paraId="1A2E1AE6" w14:textId="77777777" w:rsidR="006938F3" w:rsidRPr="00C1065D" w:rsidRDefault="006938F3" w:rsidP="006938F3">
      <w:pPr>
        <w:jc w:val="both"/>
        <w:rPr>
          <w:rFonts w:asciiTheme="minorHAnsi" w:hAnsiTheme="minorHAnsi" w:cstheme="minorHAnsi"/>
          <w:sz w:val="22"/>
          <w:szCs w:val="22"/>
        </w:rPr>
      </w:pPr>
    </w:p>
    <w:p w14:paraId="75CAB348" w14:textId="77777777" w:rsidR="006938F3" w:rsidRPr="00C1065D" w:rsidRDefault="006938F3" w:rsidP="006938F3">
      <w:pPr>
        <w:jc w:val="both"/>
        <w:rPr>
          <w:rFonts w:asciiTheme="minorHAnsi" w:hAnsiTheme="minorHAnsi" w:cstheme="minorHAnsi"/>
          <w:sz w:val="22"/>
          <w:szCs w:val="22"/>
        </w:rPr>
      </w:pPr>
      <w:r w:rsidRPr="00C1065D">
        <w:rPr>
          <w:rFonts w:asciiTheme="minorHAnsi" w:hAnsiTheme="minorHAnsi" w:cstheme="minorHAnsi"/>
          <w:sz w:val="22"/>
          <w:szCs w:val="22"/>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7C4CC72A" w14:textId="77777777" w:rsidR="006938F3" w:rsidRPr="00C1065D" w:rsidRDefault="006938F3" w:rsidP="006938F3">
      <w:pPr>
        <w:jc w:val="both"/>
        <w:rPr>
          <w:rFonts w:asciiTheme="minorHAnsi" w:hAnsiTheme="minorHAnsi" w:cstheme="minorHAnsi"/>
          <w:sz w:val="22"/>
          <w:szCs w:val="22"/>
        </w:rPr>
      </w:pPr>
    </w:p>
    <w:p w14:paraId="288199C2" w14:textId="77777777" w:rsidR="006938F3" w:rsidRPr="00C1065D" w:rsidRDefault="006938F3" w:rsidP="006938F3">
      <w:pPr>
        <w:jc w:val="both"/>
        <w:rPr>
          <w:rFonts w:asciiTheme="minorHAnsi" w:hAnsiTheme="minorHAnsi" w:cstheme="minorHAnsi"/>
          <w:sz w:val="22"/>
          <w:szCs w:val="22"/>
        </w:rPr>
      </w:pPr>
      <w:r w:rsidRPr="00C1065D">
        <w:rPr>
          <w:rFonts w:asciiTheme="minorHAnsi" w:hAnsiTheme="minorHAnsi" w:cstheme="minorHAnsi"/>
          <w:sz w:val="22"/>
          <w:szCs w:val="22"/>
        </w:rP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14:paraId="0EF478ED" w14:textId="77777777" w:rsidR="006938F3" w:rsidRPr="00C1065D" w:rsidRDefault="006938F3" w:rsidP="006938F3">
      <w:pPr>
        <w:autoSpaceDE w:val="0"/>
        <w:autoSpaceDN w:val="0"/>
        <w:adjustRightInd w:val="0"/>
        <w:jc w:val="both"/>
        <w:rPr>
          <w:rFonts w:asciiTheme="minorHAnsi" w:hAnsiTheme="minorHAnsi" w:cstheme="minorHAnsi"/>
          <w:color w:val="000000"/>
          <w:sz w:val="22"/>
          <w:szCs w:val="22"/>
        </w:rPr>
      </w:pPr>
    </w:p>
    <w:p w14:paraId="422BF427" w14:textId="77777777" w:rsidR="00E325E8" w:rsidRPr="00F20994" w:rsidRDefault="00E325E8" w:rsidP="00E325E8">
      <w:pPr>
        <w:widowControl w:val="0"/>
        <w:autoSpaceDE w:val="0"/>
        <w:autoSpaceDN w:val="0"/>
        <w:adjustRightInd w:val="0"/>
        <w:spacing w:line="276" w:lineRule="exact"/>
        <w:rPr>
          <w:rFonts w:ascii="Calibri" w:hAnsi="Calibri" w:cs="Calibri"/>
          <w:sz w:val="22"/>
          <w:szCs w:val="22"/>
        </w:rPr>
      </w:pPr>
    </w:p>
    <w:p w14:paraId="2B425D0D" w14:textId="5A595AE2" w:rsidR="00E325E8" w:rsidRPr="00F20994" w:rsidRDefault="0074260F" w:rsidP="00E325E8">
      <w:pPr>
        <w:widowControl w:val="0"/>
        <w:autoSpaceDE w:val="0"/>
        <w:autoSpaceDN w:val="0"/>
        <w:adjustRightInd w:val="0"/>
        <w:rPr>
          <w:rFonts w:ascii="Calibri" w:hAnsi="Calibri" w:cs="Calibri"/>
          <w:sz w:val="22"/>
          <w:szCs w:val="22"/>
        </w:rPr>
      </w:pPr>
      <w:r>
        <w:rPr>
          <w:rFonts w:ascii="Calibri" w:hAnsi="Calibri" w:cs="Calibri"/>
          <w:b/>
          <w:bCs/>
          <w:sz w:val="22"/>
          <w:szCs w:val="22"/>
        </w:rPr>
        <w:t>2</w:t>
      </w:r>
      <w:r w:rsidR="00E325E8" w:rsidRPr="00F20994">
        <w:rPr>
          <w:rFonts w:ascii="Calibri" w:hAnsi="Calibri" w:cs="Calibri"/>
          <w:b/>
          <w:bCs/>
          <w:sz w:val="22"/>
          <w:szCs w:val="22"/>
        </w:rPr>
        <w:t>. Pojasnila dokumentacije v zvezi z oddajo javnega naročila</w:t>
      </w:r>
    </w:p>
    <w:p w14:paraId="2BF8903E" w14:textId="77777777" w:rsidR="00E325E8" w:rsidRPr="00F20994" w:rsidRDefault="00E325E8" w:rsidP="00E325E8">
      <w:pPr>
        <w:widowControl w:val="0"/>
        <w:autoSpaceDE w:val="0"/>
        <w:autoSpaceDN w:val="0"/>
        <w:adjustRightInd w:val="0"/>
        <w:spacing w:line="345" w:lineRule="exact"/>
        <w:rPr>
          <w:rFonts w:ascii="Calibri" w:hAnsi="Calibri" w:cs="Calibri"/>
          <w:sz w:val="22"/>
          <w:szCs w:val="22"/>
        </w:rPr>
      </w:pPr>
    </w:p>
    <w:p w14:paraId="79C2702A" w14:textId="77777777" w:rsidR="00E325E8" w:rsidRPr="00F20994" w:rsidRDefault="00E325E8" w:rsidP="00E325E8">
      <w:pPr>
        <w:widowControl w:val="0"/>
        <w:overflowPunct w:val="0"/>
        <w:autoSpaceDE w:val="0"/>
        <w:autoSpaceDN w:val="0"/>
        <w:adjustRightInd w:val="0"/>
        <w:spacing w:line="205" w:lineRule="auto"/>
        <w:jc w:val="both"/>
        <w:rPr>
          <w:rFonts w:ascii="Calibri" w:hAnsi="Calibri" w:cs="Calibri"/>
          <w:sz w:val="22"/>
          <w:szCs w:val="22"/>
        </w:rPr>
      </w:pPr>
      <w:r w:rsidRPr="00F20994">
        <w:rPr>
          <w:rFonts w:ascii="Calibri" w:hAnsi="Calibri" w:cs="Calibri"/>
          <w:sz w:val="22"/>
          <w:szCs w:val="22"/>
        </w:rPr>
        <w:t>Pojasnila o vsebini dokumentacije v zvezi z oddajo javnega naročila se lahko zahtevajo le v pisni obliki preko Portala javnih naročil. Pojasnila bodo posredovana na Portal javnih naročil.</w:t>
      </w:r>
    </w:p>
    <w:p w14:paraId="3355ECB3" w14:textId="77777777" w:rsidR="00E325E8" w:rsidRPr="00F20994" w:rsidRDefault="00E325E8" w:rsidP="00E325E8">
      <w:pPr>
        <w:widowControl w:val="0"/>
        <w:overflowPunct w:val="0"/>
        <w:autoSpaceDE w:val="0"/>
        <w:autoSpaceDN w:val="0"/>
        <w:adjustRightInd w:val="0"/>
        <w:spacing w:line="205" w:lineRule="auto"/>
        <w:jc w:val="both"/>
        <w:rPr>
          <w:rFonts w:ascii="Calibri" w:hAnsi="Calibri" w:cs="Calibri"/>
          <w:sz w:val="22"/>
          <w:szCs w:val="22"/>
        </w:rPr>
      </w:pPr>
    </w:p>
    <w:p w14:paraId="0266692C" w14:textId="77777777" w:rsidR="00E325E8" w:rsidRPr="00F20994" w:rsidRDefault="00E325E8" w:rsidP="00E325E8">
      <w:pPr>
        <w:widowControl w:val="0"/>
        <w:overflowPunct w:val="0"/>
        <w:autoSpaceDE w:val="0"/>
        <w:autoSpaceDN w:val="0"/>
        <w:adjustRightInd w:val="0"/>
        <w:spacing w:line="205" w:lineRule="auto"/>
        <w:jc w:val="both"/>
        <w:rPr>
          <w:rFonts w:ascii="Calibri" w:hAnsi="Calibri" w:cs="Calibri"/>
          <w:b/>
          <w:sz w:val="22"/>
          <w:szCs w:val="22"/>
        </w:rPr>
      </w:pPr>
      <w:r w:rsidRPr="00F20994">
        <w:rPr>
          <w:rFonts w:ascii="Calibri" w:hAnsi="Calibri" w:cs="Calibri"/>
          <w:sz w:val="22"/>
          <w:szCs w:val="22"/>
        </w:rPr>
        <w:t xml:space="preserve">Če ponudnik zahteva v zvezi z dokumentacijo v zvezi z oddajo javnega naročila oziroma v zvezi s pripravo ponudbe kakršno koli dodatno pojasnilo, mora zanj zaprositi do vključno roka, objavljenega na Portalu javnih naročil. </w:t>
      </w:r>
    </w:p>
    <w:p w14:paraId="2DDD5DCE" w14:textId="77777777" w:rsidR="00E325E8" w:rsidRPr="00F20994" w:rsidRDefault="00E325E8" w:rsidP="00E325E8">
      <w:pPr>
        <w:widowControl w:val="0"/>
        <w:autoSpaceDE w:val="0"/>
        <w:autoSpaceDN w:val="0"/>
        <w:adjustRightInd w:val="0"/>
        <w:spacing w:line="344" w:lineRule="exact"/>
        <w:rPr>
          <w:rFonts w:ascii="Calibri" w:hAnsi="Calibri" w:cs="Calibri"/>
          <w:sz w:val="22"/>
          <w:szCs w:val="22"/>
        </w:rPr>
      </w:pPr>
    </w:p>
    <w:p w14:paraId="206470BF" w14:textId="77777777" w:rsidR="00E325E8" w:rsidRPr="00F20994" w:rsidRDefault="00E325E8" w:rsidP="00E325E8">
      <w:pPr>
        <w:widowControl w:val="0"/>
        <w:overflowPunct w:val="0"/>
        <w:autoSpaceDE w:val="0"/>
        <w:autoSpaceDN w:val="0"/>
        <w:adjustRightInd w:val="0"/>
        <w:spacing w:line="216" w:lineRule="auto"/>
        <w:jc w:val="both"/>
        <w:rPr>
          <w:rFonts w:ascii="Calibri" w:hAnsi="Calibri" w:cs="Calibri"/>
          <w:sz w:val="22"/>
          <w:szCs w:val="22"/>
        </w:rPr>
      </w:pPr>
      <w:r w:rsidRPr="00F20994">
        <w:rPr>
          <w:rFonts w:ascii="Calibri" w:hAnsi="Calibri" w:cs="Calibri"/>
          <w:sz w:val="22"/>
          <w:szCs w:val="22"/>
        </w:rPr>
        <w:t>Naročnik bo dodatna pojasnila v zvezi z dokumentacijo objavil na Portalu javnih naročil najpozneje šest dni pred iztekom roka za oddajo ponudb, pod pogojem, da je bila zahteva posredovana pravočasno.</w:t>
      </w:r>
      <w:bookmarkStart w:id="2" w:name="page8"/>
      <w:bookmarkEnd w:id="2"/>
    </w:p>
    <w:p w14:paraId="48460FC0" w14:textId="77777777" w:rsidR="00E325E8" w:rsidRPr="00F20994" w:rsidRDefault="00E325E8" w:rsidP="00E325E8">
      <w:pPr>
        <w:widowControl w:val="0"/>
        <w:overflowPunct w:val="0"/>
        <w:autoSpaceDE w:val="0"/>
        <w:autoSpaceDN w:val="0"/>
        <w:adjustRightInd w:val="0"/>
        <w:spacing w:line="216" w:lineRule="auto"/>
        <w:jc w:val="both"/>
        <w:rPr>
          <w:rFonts w:ascii="Calibri" w:hAnsi="Calibri" w:cs="Calibri"/>
          <w:sz w:val="22"/>
          <w:szCs w:val="22"/>
        </w:rPr>
      </w:pPr>
    </w:p>
    <w:p w14:paraId="42D713B7" w14:textId="77777777" w:rsidR="00E325E8" w:rsidRPr="00F20994" w:rsidRDefault="00E325E8" w:rsidP="00E325E8">
      <w:pPr>
        <w:jc w:val="both"/>
        <w:rPr>
          <w:rFonts w:ascii="Calibri" w:hAnsi="Calibri" w:cs="Calibri"/>
          <w:sz w:val="22"/>
          <w:szCs w:val="22"/>
        </w:rPr>
      </w:pPr>
      <w:r w:rsidRPr="00F20994">
        <w:rPr>
          <w:rFonts w:ascii="Calibri" w:hAnsi="Calibri" w:cs="Calibri"/>
          <w:sz w:val="22"/>
          <w:szCs w:val="22"/>
        </w:rPr>
        <w:t>Na zahteve za pojasnila oziroma druga vprašanja v zvezi z naročilom, zastavljena po tem roku, naročnik ne bo odgovarjal.</w:t>
      </w:r>
    </w:p>
    <w:p w14:paraId="501C1A96" w14:textId="77777777" w:rsidR="00E325E8" w:rsidRPr="00F20994" w:rsidRDefault="00E325E8" w:rsidP="00E325E8">
      <w:pPr>
        <w:jc w:val="both"/>
        <w:rPr>
          <w:rFonts w:ascii="Calibri" w:hAnsi="Calibri" w:cs="Calibri"/>
          <w:sz w:val="22"/>
          <w:szCs w:val="22"/>
        </w:rPr>
      </w:pPr>
      <w:r w:rsidRPr="00F20994">
        <w:rPr>
          <w:rFonts w:ascii="Calibri" w:hAnsi="Calibri" w:cs="Calibri"/>
          <w:sz w:val="22"/>
          <w:szCs w:val="22"/>
        </w:rPr>
        <w:lastRenderedPageBreak/>
        <w:t xml:space="preserve">Komunikacija s ponudniki o vprašanjih v zvezi z vsebino naročila in v zvezi s pripravo ponudbe poteka </w:t>
      </w:r>
      <w:r w:rsidRPr="00F20994">
        <w:rPr>
          <w:rFonts w:ascii="Calibri" w:hAnsi="Calibri" w:cs="Calibri"/>
          <w:i/>
          <w:sz w:val="22"/>
          <w:szCs w:val="22"/>
        </w:rPr>
        <w:t>izključno</w:t>
      </w:r>
      <w:r w:rsidRPr="00F20994">
        <w:rPr>
          <w:rFonts w:ascii="Calibri" w:hAnsi="Calibri" w:cs="Calibri"/>
          <w:sz w:val="22"/>
          <w:szCs w:val="22"/>
        </w:rPr>
        <w:t xml:space="preserve"> preko portala javnih naročil.</w:t>
      </w:r>
    </w:p>
    <w:p w14:paraId="6134D4CA" w14:textId="77777777" w:rsidR="00E325E8" w:rsidRPr="00F20994" w:rsidRDefault="00E325E8" w:rsidP="00E325E8">
      <w:pPr>
        <w:widowControl w:val="0"/>
        <w:overflowPunct w:val="0"/>
        <w:autoSpaceDE w:val="0"/>
        <w:autoSpaceDN w:val="0"/>
        <w:adjustRightInd w:val="0"/>
        <w:spacing w:line="216" w:lineRule="auto"/>
        <w:jc w:val="both"/>
        <w:rPr>
          <w:rFonts w:ascii="Calibri" w:hAnsi="Calibri" w:cs="Calibri"/>
          <w:sz w:val="22"/>
          <w:szCs w:val="22"/>
        </w:rPr>
      </w:pPr>
    </w:p>
    <w:p w14:paraId="42D44397" w14:textId="7B70CBBE" w:rsidR="00E325E8" w:rsidRPr="00F20994" w:rsidRDefault="0074260F" w:rsidP="00E325E8">
      <w:pPr>
        <w:widowControl w:val="0"/>
        <w:overflowPunct w:val="0"/>
        <w:autoSpaceDE w:val="0"/>
        <w:autoSpaceDN w:val="0"/>
        <w:adjustRightInd w:val="0"/>
        <w:spacing w:line="216" w:lineRule="auto"/>
        <w:jc w:val="both"/>
        <w:rPr>
          <w:rFonts w:ascii="Calibri" w:hAnsi="Calibri" w:cs="Calibri"/>
          <w:sz w:val="22"/>
          <w:szCs w:val="22"/>
        </w:rPr>
      </w:pPr>
      <w:r>
        <w:rPr>
          <w:rFonts w:ascii="Calibri" w:hAnsi="Calibri" w:cs="Calibri"/>
          <w:b/>
          <w:bCs/>
          <w:sz w:val="22"/>
          <w:szCs w:val="22"/>
        </w:rPr>
        <w:t>3</w:t>
      </w:r>
      <w:r w:rsidR="00E325E8" w:rsidRPr="00F20994">
        <w:rPr>
          <w:rFonts w:ascii="Calibri" w:hAnsi="Calibri" w:cs="Calibri"/>
          <w:b/>
          <w:bCs/>
          <w:sz w:val="22"/>
          <w:szCs w:val="22"/>
        </w:rPr>
        <w:t>. Dopolnitev in spremembe dokumentacije v zvezi z oddajo javnega naročila</w:t>
      </w:r>
    </w:p>
    <w:p w14:paraId="6431DB82" w14:textId="77777777" w:rsidR="00E325E8" w:rsidRPr="00F20994" w:rsidRDefault="00E325E8" w:rsidP="00E325E8">
      <w:pPr>
        <w:widowControl w:val="0"/>
        <w:autoSpaceDE w:val="0"/>
        <w:autoSpaceDN w:val="0"/>
        <w:adjustRightInd w:val="0"/>
        <w:rPr>
          <w:rFonts w:ascii="Calibri" w:hAnsi="Calibri" w:cs="Calibri"/>
          <w:sz w:val="22"/>
          <w:szCs w:val="22"/>
        </w:rPr>
      </w:pPr>
    </w:p>
    <w:p w14:paraId="67BEFA64" w14:textId="77777777" w:rsidR="00E325E8" w:rsidRPr="00F20994" w:rsidRDefault="00E325E8" w:rsidP="00E325E8">
      <w:pPr>
        <w:widowControl w:val="0"/>
        <w:overflowPunct w:val="0"/>
        <w:autoSpaceDE w:val="0"/>
        <w:autoSpaceDN w:val="0"/>
        <w:adjustRightInd w:val="0"/>
        <w:spacing w:line="216" w:lineRule="auto"/>
        <w:jc w:val="both"/>
        <w:rPr>
          <w:rFonts w:ascii="Calibri" w:hAnsi="Calibri" w:cs="Calibri"/>
          <w:sz w:val="22"/>
          <w:szCs w:val="22"/>
        </w:rPr>
      </w:pPr>
      <w:r w:rsidRPr="00F20994">
        <w:rPr>
          <w:rFonts w:ascii="Calibri" w:hAnsi="Calibri" w:cs="Calibri"/>
          <w:sz w:val="22"/>
          <w:szCs w:val="22"/>
        </w:rPr>
        <w:t>Naročnik si pridržuje pravico spremeniti ali dopolniti dokumentacijo v zvezi z oddajo javnega naročila. V primeru, da bo naročnik v roku za predložitev ponudb spremenil ali dopolnil dokumentacijo, bo to objavil na Portalu javnih naročil.</w:t>
      </w:r>
    </w:p>
    <w:p w14:paraId="2498CB4F" w14:textId="77777777" w:rsidR="00E325E8" w:rsidRPr="00F20994" w:rsidRDefault="00E325E8" w:rsidP="00E325E8">
      <w:pPr>
        <w:widowControl w:val="0"/>
        <w:autoSpaceDE w:val="0"/>
        <w:autoSpaceDN w:val="0"/>
        <w:adjustRightInd w:val="0"/>
        <w:spacing w:line="345" w:lineRule="exact"/>
        <w:rPr>
          <w:rFonts w:ascii="Calibri" w:hAnsi="Calibri" w:cs="Calibri"/>
          <w:sz w:val="22"/>
          <w:szCs w:val="22"/>
        </w:rPr>
      </w:pPr>
    </w:p>
    <w:p w14:paraId="14BC6EA4" w14:textId="77777777" w:rsidR="00E325E8" w:rsidRPr="00F20994" w:rsidRDefault="00E325E8" w:rsidP="00E325E8">
      <w:pPr>
        <w:widowControl w:val="0"/>
        <w:overflowPunct w:val="0"/>
        <w:autoSpaceDE w:val="0"/>
        <w:autoSpaceDN w:val="0"/>
        <w:adjustRightInd w:val="0"/>
        <w:spacing w:line="205" w:lineRule="auto"/>
        <w:jc w:val="both"/>
        <w:rPr>
          <w:rFonts w:ascii="Calibri" w:hAnsi="Calibri" w:cs="Calibri"/>
          <w:sz w:val="22"/>
          <w:szCs w:val="22"/>
        </w:rPr>
      </w:pPr>
      <w:r w:rsidRPr="00F20994">
        <w:rPr>
          <w:rFonts w:ascii="Calibri" w:hAnsi="Calibri" w:cs="Calibri"/>
          <w:sz w:val="22"/>
          <w:szCs w:val="22"/>
        </w:rPr>
        <w:t>Po poteku roka za prejem ponudb, naročnik ne bo spreminjal ali dopolnjeval dokumentacije v zvezi z oddajo javnega naročila.</w:t>
      </w:r>
    </w:p>
    <w:p w14:paraId="1BED545C" w14:textId="77777777" w:rsidR="00E325E8" w:rsidRPr="00F20994" w:rsidRDefault="00E325E8" w:rsidP="00E325E8">
      <w:pPr>
        <w:widowControl w:val="0"/>
        <w:autoSpaceDE w:val="0"/>
        <w:autoSpaceDN w:val="0"/>
        <w:adjustRightInd w:val="0"/>
        <w:spacing w:line="344" w:lineRule="exact"/>
        <w:rPr>
          <w:rFonts w:ascii="Calibri" w:hAnsi="Calibri" w:cs="Calibri"/>
          <w:sz w:val="22"/>
          <w:szCs w:val="22"/>
        </w:rPr>
      </w:pPr>
    </w:p>
    <w:p w14:paraId="7ACA0B89" w14:textId="77777777" w:rsidR="00E325E8" w:rsidRPr="00F20994" w:rsidRDefault="00E325E8" w:rsidP="00E325E8">
      <w:pPr>
        <w:widowControl w:val="0"/>
        <w:overflowPunct w:val="0"/>
        <w:autoSpaceDE w:val="0"/>
        <w:autoSpaceDN w:val="0"/>
        <w:adjustRightInd w:val="0"/>
        <w:spacing w:line="216" w:lineRule="auto"/>
        <w:ind w:right="20"/>
        <w:jc w:val="both"/>
        <w:rPr>
          <w:rFonts w:ascii="Calibri" w:hAnsi="Calibri" w:cs="Calibri"/>
          <w:sz w:val="22"/>
          <w:szCs w:val="22"/>
        </w:rPr>
      </w:pPr>
      <w:r w:rsidRPr="00F20994">
        <w:rPr>
          <w:rFonts w:ascii="Calibri" w:hAnsi="Calibri" w:cs="Calibri"/>
          <w:sz w:val="22"/>
          <w:szCs w:val="22"/>
        </w:rPr>
        <w:t>V primeru, da bo naročnik spremenil ali dopolnil dokumentacijo v zvezi z oddajo javnega naročila šest ali manj dni pred rokom, določenim za predložitev ponudb, bo, glede na obseg in vsebino sprememb, ustrezno podaljšal rok za predložitev ponudb.</w:t>
      </w:r>
    </w:p>
    <w:p w14:paraId="342976DD" w14:textId="77777777" w:rsidR="00E325E8" w:rsidRPr="00F20994" w:rsidRDefault="00E325E8" w:rsidP="00E325E8">
      <w:pPr>
        <w:widowControl w:val="0"/>
        <w:autoSpaceDE w:val="0"/>
        <w:autoSpaceDN w:val="0"/>
        <w:adjustRightInd w:val="0"/>
        <w:spacing w:line="268" w:lineRule="exact"/>
        <w:rPr>
          <w:rFonts w:ascii="Calibri" w:hAnsi="Calibri" w:cs="Calibri"/>
          <w:sz w:val="22"/>
          <w:szCs w:val="22"/>
        </w:rPr>
      </w:pPr>
    </w:p>
    <w:p w14:paraId="35C1CBEF" w14:textId="77777777" w:rsidR="00E325E8" w:rsidRPr="00F20994" w:rsidRDefault="00E325E8" w:rsidP="00E325E8">
      <w:pPr>
        <w:widowControl w:val="0"/>
        <w:autoSpaceDE w:val="0"/>
        <w:autoSpaceDN w:val="0"/>
        <w:adjustRightInd w:val="0"/>
        <w:spacing w:line="239" w:lineRule="auto"/>
        <w:rPr>
          <w:rFonts w:ascii="Calibri" w:hAnsi="Calibri" w:cs="Calibri"/>
          <w:sz w:val="22"/>
          <w:szCs w:val="22"/>
        </w:rPr>
      </w:pPr>
      <w:r w:rsidRPr="00F20994">
        <w:rPr>
          <w:rFonts w:ascii="Calibri" w:hAnsi="Calibri" w:cs="Calibri"/>
          <w:sz w:val="22"/>
          <w:szCs w:val="22"/>
        </w:rPr>
        <w:t>Rok za predložitev ponudb bo naročnik podaljšal tudi v primeru:</w:t>
      </w:r>
    </w:p>
    <w:p w14:paraId="66B96CE2" w14:textId="77777777" w:rsidR="00E325E8" w:rsidRPr="00F20994" w:rsidRDefault="00E325E8" w:rsidP="00E325E8">
      <w:pPr>
        <w:widowControl w:val="0"/>
        <w:autoSpaceDE w:val="0"/>
        <w:autoSpaceDN w:val="0"/>
        <w:adjustRightInd w:val="0"/>
        <w:spacing w:line="79" w:lineRule="exact"/>
        <w:rPr>
          <w:rFonts w:ascii="Calibri" w:hAnsi="Calibri" w:cs="Calibri"/>
          <w:sz w:val="22"/>
          <w:szCs w:val="22"/>
        </w:rPr>
      </w:pPr>
    </w:p>
    <w:p w14:paraId="72930ADE" w14:textId="77777777" w:rsidR="00E325E8" w:rsidRPr="00F20994" w:rsidRDefault="00E325E8" w:rsidP="00533137">
      <w:pPr>
        <w:widowControl w:val="0"/>
        <w:numPr>
          <w:ilvl w:val="0"/>
          <w:numId w:val="19"/>
        </w:numPr>
        <w:tabs>
          <w:tab w:val="clear" w:pos="720"/>
          <w:tab w:val="num" w:pos="1000"/>
        </w:tabs>
        <w:overflowPunct w:val="0"/>
        <w:autoSpaceDE w:val="0"/>
        <w:autoSpaceDN w:val="0"/>
        <w:adjustRightInd w:val="0"/>
        <w:spacing w:line="215" w:lineRule="auto"/>
        <w:jc w:val="both"/>
        <w:rPr>
          <w:rFonts w:ascii="Calibri" w:hAnsi="Calibri" w:cs="Calibri"/>
          <w:sz w:val="22"/>
          <w:szCs w:val="22"/>
        </w:rPr>
      </w:pPr>
      <w:r w:rsidRPr="00F20994">
        <w:rPr>
          <w:rFonts w:ascii="Calibri" w:hAnsi="Calibri" w:cs="Calibri"/>
          <w:sz w:val="22"/>
          <w:szCs w:val="22"/>
        </w:rPr>
        <w:t xml:space="preserve">če iz kakršnega koli razloga dodatne informacije, čeprav jih je ponudnik pravočasno zahteval, niso bile predložene najpozneje šest dni pred iztekom roka za prejem ponudb, iz razloga nujnosti pa najpozneje štiri dni pred iztekom roka za prejem ponudb; </w:t>
      </w:r>
    </w:p>
    <w:p w14:paraId="0E14CEA7" w14:textId="77777777" w:rsidR="00E325E8" w:rsidRPr="00F20994" w:rsidRDefault="00E325E8" w:rsidP="00E325E8">
      <w:pPr>
        <w:widowControl w:val="0"/>
        <w:autoSpaceDE w:val="0"/>
        <w:autoSpaceDN w:val="0"/>
        <w:adjustRightInd w:val="0"/>
        <w:spacing w:line="80" w:lineRule="exact"/>
        <w:rPr>
          <w:rFonts w:ascii="Calibri" w:hAnsi="Calibri" w:cs="Calibri"/>
          <w:sz w:val="22"/>
          <w:szCs w:val="22"/>
        </w:rPr>
      </w:pPr>
    </w:p>
    <w:p w14:paraId="4F4894A4" w14:textId="77777777" w:rsidR="00E325E8" w:rsidRPr="00F20994" w:rsidRDefault="00E325E8" w:rsidP="00533137">
      <w:pPr>
        <w:widowControl w:val="0"/>
        <w:numPr>
          <w:ilvl w:val="0"/>
          <w:numId w:val="19"/>
        </w:numPr>
        <w:tabs>
          <w:tab w:val="clear" w:pos="720"/>
          <w:tab w:val="num" w:pos="1000"/>
        </w:tabs>
        <w:overflowPunct w:val="0"/>
        <w:autoSpaceDE w:val="0"/>
        <w:autoSpaceDN w:val="0"/>
        <w:adjustRightInd w:val="0"/>
        <w:spacing w:line="215" w:lineRule="auto"/>
        <w:jc w:val="both"/>
        <w:rPr>
          <w:rFonts w:ascii="Calibri" w:hAnsi="Calibri" w:cs="Calibri"/>
          <w:sz w:val="22"/>
          <w:szCs w:val="22"/>
        </w:rPr>
      </w:pPr>
      <w:r w:rsidRPr="00F20994">
        <w:rPr>
          <w:rFonts w:ascii="Calibri" w:hAnsi="Calibri" w:cs="Calibri"/>
          <w:sz w:val="22"/>
          <w:szCs w:val="22"/>
        </w:rPr>
        <w:t xml:space="preserve">če je bila dokumentacija v zvezi z oddajo javnega naročila bistveno spremenjena pozneje kot šest dni pred iztekom roka za prejem ponudb oziroma s skrajšanimi roki iz razloga nujnosti pa pozneje kot štiri dni pred iztekom roka za prejem ponudb. </w:t>
      </w:r>
    </w:p>
    <w:p w14:paraId="2E7B255B" w14:textId="77777777" w:rsidR="00E325E8" w:rsidRPr="00F20994" w:rsidRDefault="00E325E8" w:rsidP="00E325E8">
      <w:pPr>
        <w:widowControl w:val="0"/>
        <w:autoSpaceDE w:val="0"/>
        <w:autoSpaceDN w:val="0"/>
        <w:adjustRightInd w:val="0"/>
        <w:spacing w:line="346" w:lineRule="exact"/>
        <w:rPr>
          <w:rFonts w:ascii="Calibri" w:hAnsi="Calibri" w:cs="Calibri"/>
          <w:sz w:val="22"/>
          <w:szCs w:val="22"/>
        </w:rPr>
      </w:pPr>
    </w:p>
    <w:p w14:paraId="4554DC5D" w14:textId="77777777" w:rsidR="00E325E8" w:rsidRPr="00F20994" w:rsidRDefault="00E325E8" w:rsidP="00E325E8">
      <w:pPr>
        <w:widowControl w:val="0"/>
        <w:overflowPunct w:val="0"/>
        <w:autoSpaceDE w:val="0"/>
        <w:autoSpaceDN w:val="0"/>
        <w:adjustRightInd w:val="0"/>
        <w:spacing w:line="222" w:lineRule="auto"/>
        <w:jc w:val="both"/>
        <w:rPr>
          <w:rFonts w:ascii="Calibri" w:hAnsi="Calibri" w:cs="Calibri"/>
          <w:sz w:val="22"/>
          <w:szCs w:val="22"/>
        </w:rPr>
      </w:pPr>
      <w:r w:rsidRPr="00F20994">
        <w:rPr>
          <w:rFonts w:ascii="Calibri" w:hAnsi="Calibri" w:cs="Calibri"/>
          <w:sz w:val="22"/>
          <w:szCs w:val="22"/>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6396C07D" w14:textId="77777777" w:rsidR="00E325E8" w:rsidRPr="00F20994" w:rsidRDefault="00E325E8" w:rsidP="00E325E8">
      <w:pPr>
        <w:widowControl w:val="0"/>
        <w:autoSpaceDE w:val="0"/>
        <w:autoSpaceDN w:val="0"/>
        <w:adjustRightInd w:val="0"/>
        <w:spacing w:line="347" w:lineRule="exact"/>
        <w:rPr>
          <w:rFonts w:ascii="Calibri" w:hAnsi="Calibri" w:cs="Calibri"/>
          <w:sz w:val="22"/>
          <w:szCs w:val="22"/>
        </w:rPr>
      </w:pPr>
    </w:p>
    <w:p w14:paraId="29635A0C" w14:textId="77777777" w:rsidR="00E325E8" w:rsidRPr="00F20994" w:rsidRDefault="00E325E8" w:rsidP="00E325E8">
      <w:pPr>
        <w:widowControl w:val="0"/>
        <w:overflowPunct w:val="0"/>
        <w:autoSpaceDE w:val="0"/>
        <w:autoSpaceDN w:val="0"/>
        <w:adjustRightInd w:val="0"/>
        <w:spacing w:line="205" w:lineRule="auto"/>
        <w:jc w:val="both"/>
        <w:rPr>
          <w:rFonts w:ascii="Calibri" w:hAnsi="Calibri" w:cs="Calibri"/>
          <w:sz w:val="22"/>
          <w:szCs w:val="22"/>
        </w:rPr>
      </w:pPr>
      <w:r w:rsidRPr="00F20994">
        <w:rPr>
          <w:rFonts w:ascii="Calibri" w:hAnsi="Calibri" w:cs="Calibri"/>
          <w:sz w:val="22"/>
          <w:szCs w:val="22"/>
        </w:rPr>
        <w:t>Če dodatne informacije niso bile pravočasno zahtevane ali je njihov pomen pri pripravi ponudb zanemarljiv, podaljšanje roka ni potrebno.</w:t>
      </w:r>
    </w:p>
    <w:p w14:paraId="638241A5" w14:textId="77777777" w:rsidR="00E325E8" w:rsidRPr="00F20994" w:rsidRDefault="00E325E8" w:rsidP="00E325E8">
      <w:pPr>
        <w:widowControl w:val="0"/>
        <w:overflowPunct w:val="0"/>
        <w:autoSpaceDE w:val="0"/>
        <w:autoSpaceDN w:val="0"/>
        <w:adjustRightInd w:val="0"/>
        <w:spacing w:line="205" w:lineRule="auto"/>
        <w:jc w:val="both"/>
        <w:rPr>
          <w:rFonts w:ascii="Calibri" w:hAnsi="Calibri" w:cs="Calibri"/>
          <w:sz w:val="22"/>
          <w:szCs w:val="22"/>
        </w:rPr>
      </w:pPr>
    </w:p>
    <w:p w14:paraId="171D3521" w14:textId="77777777" w:rsidR="00E325E8" w:rsidRPr="00F20994" w:rsidRDefault="00E325E8" w:rsidP="00E325E8">
      <w:pPr>
        <w:widowControl w:val="0"/>
        <w:overflowPunct w:val="0"/>
        <w:autoSpaceDE w:val="0"/>
        <w:autoSpaceDN w:val="0"/>
        <w:adjustRightInd w:val="0"/>
        <w:spacing w:line="205" w:lineRule="auto"/>
        <w:jc w:val="both"/>
        <w:rPr>
          <w:rFonts w:ascii="Calibri" w:hAnsi="Calibri" w:cs="Calibri"/>
          <w:sz w:val="22"/>
          <w:szCs w:val="22"/>
        </w:rPr>
      </w:pPr>
      <w:r w:rsidRPr="00F20994">
        <w:rPr>
          <w:rFonts w:ascii="Calibri" w:hAnsi="Calibri" w:cs="Calibri"/>
          <w:sz w:val="22"/>
          <w:szCs w:val="22"/>
        </w:rPr>
        <w:t>S premaknitvijo roka za prejem ponudb se pravice in obveznosti naročnika in ponudnika vežejo na nove roke, ki posledično izhajajo iz podaljšanega roka za oddajo ponudb.</w:t>
      </w:r>
    </w:p>
    <w:p w14:paraId="568BF2D3" w14:textId="77777777" w:rsidR="00E325E8" w:rsidRPr="00F20994" w:rsidRDefault="00E325E8" w:rsidP="00E325E8">
      <w:pPr>
        <w:widowControl w:val="0"/>
        <w:autoSpaceDE w:val="0"/>
        <w:autoSpaceDN w:val="0"/>
        <w:adjustRightInd w:val="0"/>
        <w:spacing w:line="292" w:lineRule="exact"/>
        <w:rPr>
          <w:rFonts w:ascii="Calibri" w:hAnsi="Calibri" w:cs="Calibri"/>
          <w:sz w:val="22"/>
          <w:szCs w:val="22"/>
        </w:rPr>
      </w:pPr>
    </w:p>
    <w:p w14:paraId="51EF7F90" w14:textId="43E4A4EC" w:rsidR="00E325E8" w:rsidRPr="00F20994" w:rsidRDefault="0074260F" w:rsidP="00E325E8">
      <w:pPr>
        <w:widowControl w:val="0"/>
        <w:autoSpaceDE w:val="0"/>
        <w:autoSpaceDN w:val="0"/>
        <w:adjustRightInd w:val="0"/>
        <w:rPr>
          <w:rFonts w:ascii="Calibri" w:hAnsi="Calibri" w:cs="Calibri"/>
          <w:sz w:val="22"/>
          <w:szCs w:val="22"/>
        </w:rPr>
      </w:pPr>
      <w:r>
        <w:rPr>
          <w:rFonts w:ascii="Calibri" w:hAnsi="Calibri" w:cs="Calibri"/>
          <w:b/>
          <w:bCs/>
          <w:sz w:val="22"/>
          <w:szCs w:val="22"/>
        </w:rPr>
        <w:t>4</w:t>
      </w:r>
      <w:r w:rsidR="00E325E8" w:rsidRPr="00F20994">
        <w:rPr>
          <w:rFonts w:ascii="Calibri" w:hAnsi="Calibri" w:cs="Calibri"/>
          <w:b/>
          <w:bCs/>
          <w:sz w:val="22"/>
          <w:szCs w:val="22"/>
        </w:rPr>
        <w:t>. Zaupnost podatkov in postopka</w:t>
      </w:r>
    </w:p>
    <w:p w14:paraId="6BFD9B44" w14:textId="77777777" w:rsidR="00E325E8" w:rsidRPr="00F20994" w:rsidRDefault="00E325E8" w:rsidP="00E325E8">
      <w:pPr>
        <w:widowControl w:val="0"/>
        <w:autoSpaceDE w:val="0"/>
        <w:autoSpaceDN w:val="0"/>
        <w:adjustRightInd w:val="0"/>
        <w:spacing w:line="345" w:lineRule="exact"/>
        <w:rPr>
          <w:rFonts w:ascii="Calibri" w:hAnsi="Calibri" w:cs="Calibri"/>
          <w:sz w:val="22"/>
          <w:szCs w:val="22"/>
        </w:rPr>
      </w:pPr>
    </w:p>
    <w:p w14:paraId="7B3A6561" w14:textId="77777777" w:rsidR="00E325E8" w:rsidRPr="00F20994" w:rsidRDefault="00E325E8" w:rsidP="00E325E8">
      <w:pPr>
        <w:widowControl w:val="0"/>
        <w:overflowPunct w:val="0"/>
        <w:autoSpaceDE w:val="0"/>
        <w:autoSpaceDN w:val="0"/>
        <w:adjustRightInd w:val="0"/>
        <w:spacing w:line="225" w:lineRule="auto"/>
        <w:jc w:val="both"/>
        <w:rPr>
          <w:rFonts w:ascii="Calibri" w:hAnsi="Calibri" w:cs="Calibri"/>
          <w:sz w:val="22"/>
          <w:szCs w:val="22"/>
        </w:rPr>
      </w:pPr>
      <w:r w:rsidRPr="00F20994">
        <w:rPr>
          <w:rFonts w:ascii="Calibri" w:hAnsi="Calibri" w:cs="Calibri"/>
          <w:sz w:val="22"/>
          <w:szCs w:val="22"/>
        </w:rPr>
        <w:t>Podatki, ki jih je ponudnik upravičeno označil za zaupne, bodo uporabljeni samo za namen javnega naročila in ne bodo dostopni nikomur izven pooblaščenih oseb naročnika, ki so zadolžene za izvedbo predmetnega javnega naročila (komisija za vodenje javnega naročila). Kot zaupne podatke lahko ponudnik označi dokumente, ki vsebujejo osebne podatke, pa ti niso vsebovani v nobenem javnem registru ali drugače javno dostopni ter druge poslovne podatke v skladu z določili Zakona o poslovni skrivnosti.</w:t>
      </w:r>
    </w:p>
    <w:p w14:paraId="0A5026D0" w14:textId="77777777" w:rsidR="00E325E8" w:rsidRPr="00F20994" w:rsidRDefault="00E325E8" w:rsidP="00E325E8">
      <w:pPr>
        <w:widowControl w:val="0"/>
        <w:overflowPunct w:val="0"/>
        <w:autoSpaceDE w:val="0"/>
        <w:autoSpaceDN w:val="0"/>
        <w:adjustRightInd w:val="0"/>
        <w:spacing w:line="225" w:lineRule="auto"/>
        <w:jc w:val="both"/>
        <w:rPr>
          <w:rFonts w:ascii="Calibri" w:hAnsi="Calibri" w:cs="Calibri"/>
          <w:sz w:val="22"/>
          <w:szCs w:val="22"/>
        </w:rPr>
      </w:pPr>
    </w:p>
    <w:p w14:paraId="3FEDB4AE" w14:textId="77777777" w:rsidR="00E325E8" w:rsidRPr="00F20994" w:rsidRDefault="00E325E8" w:rsidP="00E325E8">
      <w:pPr>
        <w:widowControl w:val="0"/>
        <w:overflowPunct w:val="0"/>
        <w:autoSpaceDE w:val="0"/>
        <w:autoSpaceDN w:val="0"/>
        <w:adjustRightInd w:val="0"/>
        <w:spacing w:line="216" w:lineRule="auto"/>
        <w:jc w:val="both"/>
        <w:rPr>
          <w:rFonts w:ascii="Calibri" w:hAnsi="Calibri" w:cs="Calibri"/>
          <w:sz w:val="22"/>
          <w:szCs w:val="22"/>
        </w:rPr>
      </w:pPr>
      <w:r w:rsidRPr="00F20994">
        <w:rPr>
          <w:rFonts w:ascii="Calibri" w:hAnsi="Calibri" w:cs="Calibri"/>
          <w:sz w:val="22"/>
          <w:szCs w:val="22"/>
        </w:rPr>
        <w:t>Kljub navedenemu naročnik opozarja, da so javni podatki specifikacije ponujenega blaga, storitve in količina iz te specifikacije, cena na enoto, vrednost posamezne postavke in skupna vrednost iz ponudbe ter vsi tisti podatki, ki bodo vplivali na razvrstitev ponudbe v okviru drugih meril.</w:t>
      </w:r>
    </w:p>
    <w:p w14:paraId="1D395D1E" w14:textId="77777777" w:rsidR="00E325E8" w:rsidRPr="00F20994" w:rsidRDefault="00E325E8" w:rsidP="00E325E8">
      <w:pPr>
        <w:widowControl w:val="0"/>
        <w:autoSpaceDE w:val="0"/>
        <w:autoSpaceDN w:val="0"/>
        <w:adjustRightInd w:val="0"/>
        <w:spacing w:line="345" w:lineRule="exact"/>
        <w:rPr>
          <w:rFonts w:ascii="Calibri" w:hAnsi="Calibri" w:cs="Calibri"/>
          <w:sz w:val="22"/>
          <w:szCs w:val="22"/>
        </w:rPr>
      </w:pPr>
    </w:p>
    <w:p w14:paraId="3CB5FC93" w14:textId="77777777" w:rsidR="00E325E8" w:rsidRPr="00F20994" w:rsidRDefault="00E325E8" w:rsidP="00E325E8">
      <w:pPr>
        <w:widowControl w:val="0"/>
        <w:overflowPunct w:val="0"/>
        <w:autoSpaceDE w:val="0"/>
        <w:autoSpaceDN w:val="0"/>
        <w:adjustRightInd w:val="0"/>
        <w:spacing w:line="226" w:lineRule="auto"/>
        <w:jc w:val="both"/>
        <w:rPr>
          <w:rFonts w:ascii="Calibri" w:hAnsi="Calibri" w:cs="Calibri"/>
          <w:sz w:val="22"/>
          <w:szCs w:val="22"/>
        </w:rPr>
      </w:pPr>
      <w:r w:rsidRPr="00F20994">
        <w:rPr>
          <w:rFonts w:ascii="Calibri" w:hAnsi="Calibri" w:cs="Calibri"/>
          <w:sz w:val="22"/>
          <w:szCs w:val="22"/>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bookmarkStart w:id="3" w:name="page9"/>
      <w:bookmarkEnd w:id="3"/>
    </w:p>
    <w:p w14:paraId="2CA7617B" w14:textId="77777777" w:rsidR="00E325E8" w:rsidRPr="00F20994" w:rsidRDefault="00E325E8" w:rsidP="00E325E8">
      <w:pPr>
        <w:widowControl w:val="0"/>
        <w:overflowPunct w:val="0"/>
        <w:autoSpaceDE w:val="0"/>
        <w:autoSpaceDN w:val="0"/>
        <w:adjustRightInd w:val="0"/>
        <w:spacing w:line="226" w:lineRule="auto"/>
        <w:jc w:val="both"/>
        <w:rPr>
          <w:rFonts w:ascii="Calibri" w:hAnsi="Calibri" w:cs="Calibri"/>
          <w:sz w:val="22"/>
          <w:szCs w:val="22"/>
        </w:rPr>
      </w:pPr>
    </w:p>
    <w:p w14:paraId="2C536980" w14:textId="77777777" w:rsidR="00E325E8" w:rsidRPr="00F20994" w:rsidRDefault="00E325E8" w:rsidP="00533137">
      <w:pPr>
        <w:widowControl w:val="0"/>
        <w:numPr>
          <w:ilvl w:val="0"/>
          <w:numId w:val="25"/>
        </w:numPr>
        <w:overflowPunct w:val="0"/>
        <w:autoSpaceDE w:val="0"/>
        <w:autoSpaceDN w:val="0"/>
        <w:adjustRightInd w:val="0"/>
        <w:jc w:val="both"/>
        <w:rPr>
          <w:rFonts w:ascii="Calibri" w:hAnsi="Calibri" w:cs="Calibri"/>
          <w:b/>
          <w:bCs/>
          <w:sz w:val="22"/>
          <w:szCs w:val="22"/>
        </w:rPr>
      </w:pPr>
      <w:r w:rsidRPr="00F20994">
        <w:rPr>
          <w:rFonts w:ascii="Calibri" w:hAnsi="Calibri" w:cs="Calibri"/>
          <w:b/>
          <w:bCs/>
          <w:sz w:val="22"/>
          <w:szCs w:val="22"/>
        </w:rPr>
        <w:lastRenderedPageBreak/>
        <w:t xml:space="preserve">PONUDBA </w:t>
      </w:r>
    </w:p>
    <w:p w14:paraId="170327B9" w14:textId="77777777" w:rsidR="00E325E8" w:rsidRPr="00F20994" w:rsidRDefault="00E325E8" w:rsidP="00E325E8">
      <w:pPr>
        <w:widowControl w:val="0"/>
        <w:autoSpaceDE w:val="0"/>
        <w:autoSpaceDN w:val="0"/>
        <w:adjustRightInd w:val="0"/>
        <w:spacing w:line="226" w:lineRule="exact"/>
        <w:rPr>
          <w:rFonts w:ascii="Calibri" w:hAnsi="Calibri" w:cs="Calibri"/>
          <w:b/>
          <w:bCs/>
          <w:sz w:val="22"/>
          <w:szCs w:val="22"/>
        </w:rPr>
      </w:pPr>
    </w:p>
    <w:p w14:paraId="6F179DF9" w14:textId="60B3CC1F" w:rsidR="00E325E8" w:rsidRPr="00F20994" w:rsidRDefault="00E325E8" w:rsidP="00E325E8">
      <w:pPr>
        <w:pStyle w:val="BodyText22"/>
        <w:ind w:left="0"/>
        <w:rPr>
          <w:rFonts w:ascii="Calibri" w:hAnsi="Calibri" w:cs="Calibri"/>
          <w:szCs w:val="22"/>
          <w:lang w:val="sl-SI"/>
        </w:rPr>
      </w:pPr>
      <w:r w:rsidRPr="00F20994">
        <w:rPr>
          <w:rFonts w:ascii="Calibri" w:hAnsi="Calibri" w:cs="Calibri"/>
          <w:szCs w:val="22"/>
          <w:lang w:val="sl-SI"/>
        </w:rPr>
        <w:t xml:space="preserve">Ponujeno blago mora v celoti ustrezati vsem </w:t>
      </w:r>
      <w:r w:rsidR="0074260F">
        <w:rPr>
          <w:rFonts w:ascii="Calibri" w:hAnsi="Calibri" w:cs="Calibri"/>
          <w:szCs w:val="22"/>
          <w:lang w:val="sl-SI"/>
        </w:rPr>
        <w:t>zahtevam, ki jih je naročnik opredelil v razpisni dokumentaciji.</w:t>
      </w:r>
    </w:p>
    <w:p w14:paraId="78145B61" w14:textId="77777777" w:rsidR="00E325E8" w:rsidRPr="00F20994" w:rsidRDefault="00E325E8" w:rsidP="00E325E8">
      <w:pPr>
        <w:widowControl w:val="0"/>
        <w:autoSpaceDE w:val="0"/>
        <w:autoSpaceDN w:val="0"/>
        <w:adjustRightInd w:val="0"/>
        <w:spacing w:line="226" w:lineRule="exact"/>
        <w:rPr>
          <w:rFonts w:ascii="Calibri" w:hAnsi="Calibri" w:cs="Calibri"/>
          <w:b/>
          <w:bCs/>
          <w:sz w:val="22"/>
          <w:szCs w:val="22"/>
        </w:rPr>
      </w:pPr>
    </w:p>
    <w:p w14:paraId="4002973E" w14:textId="77777777" w:rsidR="00E325E8" w:rsidRPr="00F20994" w:rsidRDefault="00E325E8" w:rsidP="00533137">
      <w:pPr>
        <w:widowControl w:val="0"/>
        <w:numPr>
          <w:ilvl w:val="0"/>
          <w:numId w:val="27"/>
        </w:numPr>
        <w:autoSpaceDE w:val="0"/>
        <w:autoSpaceDN w:val="0"/>
        <w:adjustRightInd w:val="0"/>
        <w:spacing w:line="226" w:lineRule="exact"/>
        <w:rPr>
          <w:rFonts w:ascii="Calibri" w:hAnsi="Calibri" w:cs="Calibri"/>
          <w:b/>
          <w:bCs/>
          <w:sz w:val="22"/>
          <w:szCs w:val="22"/>
        </w:rPr>
      </w:pPr>
      <w:r w:rsidRPr="00F20994">
        <w:rPr>
          <w:rFonts w:ascii="Calibri" w:hAnsi="Calibri" w:cs="Calibri"/>
          <w:b/>
          <w:bCs/>
          <w:sz w:val="22"/>
          <w:szCs w:val="22"/>
        </w:rPr>
        <w:t xml:space="preserve">Jezik </w:t>
      </w:r>
    </w:p>
    <w:p w14:paraId="3E70FADE" w14:textId="77777777" w:rsidR="00E325E8" w:rsidRPr="00F20994" w:rsidRDefault="00E325E8" w:rsidP="00E325E8">
      <w:pPr>
        <w:widowControl w:val="0"/>
        <w:autoSpaceDE w:val="0"/>
        <w:autoSpaceDN w:val="0"/>
        <w:adjustRightInd w:val="0"/>
        <w:spacing w:line="268" w:lineRule="exact"/>
        <w:rPr>
          <w:rFonts w:ascii="Calibri" w:hAnsi="Calibri" w:cs="Calibri"/>
          <w:sz w:val="22"/>
          <w:szCs w:val="22"/>
        </w:rPr>
      </w:pPr>
    </w:p>
    <w:p w14:paraId="0F54EC38" w14:textId="77777777" w:rsidR="00E325E8" w:rsidRPr="00F20994" w:rsidRDefault="00E325E8" w:rsidP="00E325E8">
      <w:pPr>
        <w:widowControl w:val="0"/>
        <w:autoSpaceDE w:val="0"/>
        <w:autoSpaceDN w:val="0"/>
        <w:adjustRightInd w:val="0"/>
        <w:rPr>
          <w:rFonts w:ascii="Calibri" w:hAnsi="Calibri" w:cs="Calibri"/>
          <w:sz w:val="22"/>
          <w:szCs w:val="22"/>
        </w:rPr>
      </w:pPr>
      <w:r w:rsidRPr="00F20994">
        <w:rPr>
          <w:rFonts w:ascii="Calibri" w:hAnsi="Calibri" w:cs="Calibri"/>
          <w:sz w:val="22"/>
          <w:szCs w:val="22"/>
        </w:rPr>
        <w:t>Postopek javnega naročanja poteka v slovenskem jeziku.</w:t>
      </w:r>
    </w:p>
    <w:p w14:paraId="47F6E474" w14:textId="77777777" w:rsidR="00E325E8" w:rsidRPr="00F20994" w:rsidRDefault="00E325E8" w:rsidP="00E325E8">
      <w:pPr>
        <w:widowControl w:val="0"/>
        <w:autoSpaceDE w:val="0"/>
        <w:autoSpaceDN w:val="0"/>
        <w:adjustRightInd w:val="0"/>
        <w:rPr>
          <w:rFonts w:ascii="Calibri" w:hAnsi="Calibri" w:cs="Calibri"/>
          <w:sz w:val="22"/>
          <w:szCs w:val="22"/>
        </w:rPr>
      </w:pPr>
    </w:p>
    <w:p w14:paraId="65A71440" w14:textId="77777777" w:rsidR="00E325E8" w:rsidRPr="00F20994" w:rsidRDefault="00E325E8" w:rsidP="00E325E8">
      <w:pPr>
        <w:widowControl w:val="0"/>
        <w:autoSpaceDE w:val="0"/>
        <w:autoSpaceDN w:val="0"/>
        <w:adjustRightInd w:val="0"/>
        <w:jc w:val="both"/>
        <w:rPr>
          <w:rFonts w:ascii="Calibri" w:hAnsi="Calibri" w:cs="Calibri"/>
          <w:sz w:val="22"/>
          <w:szCs w:val="22"/>
        </w:rPr>
      </w:pPr>
      <w:r w:rsidRPr="00F20994">
        <w:rPr>
          <w:rFonts w:ascii="Calibri" w:hAnsi="Calibri" w:cs="Calibri"/>
          <w:sz w:val="22"/>
          <w:szCs w:val="22"/>
        </w:rPr>
        <w:t>Ponudnik mora izdelati ponudbo v slovenskem jeziku. V slovenskem jeziku morajo biti vsi ponudbeni dokumenti. Vsa dokazila za izpolnjevanje sposobnosti, ki so v tujem jeziku, morajo biti prevedena v slovenski jezik. V tem primeru ponudnik priloži v ponudbeni dokumentaciji originalni dokument v tujem jeziku, zraven pa slovenski prevod dokumenta.</w:t>
      </w:r>
    </w:p>
    <w:p w14:paraId="55C0BA7C" w14:textId="77777777" w:rsidR="00E325E8" w:rsidRPr="00F20994" w:rsidRDefault="00E325E8" w:rsidP="00E325E8">
      <w:pPr>
        <w:widowControl w:val="0"/>
        <w:overflowPunct w:val="0"/>
        <w:autoSpaceDE w:val="0"/>
        <w:autoSpaceDN w:val="0"/>
        <w:adjustRightInd w:val="0"/>
        <w:ind w:right="20"/>
        <w:jc w:val="both"/>
        <w:rPr>
          <w:rFonts w:ascii="Calibri" w:hAnsi="Calibri" w:cs="Calibri"/>
          <w:sz w:val="22"/>
          <w:szCs w:val="22"/>
        </w:rPr>
      </w:pPr>
    </w:p>
    <w:p w14:paraId="53D64BA6" w14:textId="77777777" w:rsidR="00E325E8" w:rsidRPr="00F20994" w:rsidRDefault="00E325E8" w:rsidP="00E325E8">
      <w:pPr>
        <w:widowControl w:val="0"/>
        <w:overflowPunct w:val="0"/>
        <w:autoSpaceDE w:val="0"/>
        <w:autoSpaceDN w:val="0"/>
        <w:adjustRightInd w:val="0"/>
        <w:jc w:val="both"/>
        <w:rPr>
          <w:rFonts w:ascii="Calibri" w:hAnsi="Calibri" w:cs="Calibri"/>
          <w:sz w:val="22"/>
          <w:szCs w:val="22"/>
        </w:rPr>
      </w:pPr>
      <w:r w:rsidRPr="00F20994">
        <w:rPr>
          <w:rFonts w:ascii="Calibri" w:hAnsi="Calibri" w:cs="Calibri"/>
          <w:sz w:val="22"/>
          <w:szCs w:val="22"/>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14:paraId="5F20FA0B" w14:textId="77777777" w:rsidR="00E325E8" w:rsidRPr="00F20994" w:rsidRDefault="00E325E8" w:rsidP="00E325E8">
      <w:pPr>
        <w:widowControl w:val="0"/>
        <w:autoSpaceDE w:val="0"/>
        <w:autoSpaceDN w:val="0"/>
        <w:adjustRightInd w:val="0"/>
        <w:spacing w:line="291" w:lineRule="exact"/>
        <w:rPr>
          <w:rFonts w:ascii="Calibri" w:hAnsi="Calibri" w:cs="Calibri"/>
          <w:sz w:val="22"/>
          <w:szCs w:val="22"/>
        </w:rPr>
      </w:pPr>
    </w:p>
    <w:p w14:paraId="0F256791" w14:textId="77777777" w:rsidR="00E325E8" w:rsidRPr="00F20994" w:rsidRDefault="00E325E8" w:rsidP="00E325E8">
      <w:pPr>
        <w:widowControl w:val="0"/>
        <w:autoSpaceDE w:val="0"/>
        <w:autoSpaceDN w:val="0"/>
        <w:adjustRightInd w:val="0"/>
        <w:spacing w:line="239" w:lineRule="auto"/>
        <w:rPr>
          <w:rFonts w:ascii="Calibri" w:hAnsi="Calibri" w:cs="Calibri"/>
          <w:sz w:val="22"/>
          <w:szCs w:val="22"/>
        </w:rPr>
      </w:pPr>
      <w:r w:rsidRPr="00F20994">
        <w:rPr>
          <w:rFonts w:ascii="Calibri" w:hAnsi="Calibri" w:cs="Calibri"/>
          <w:b/>
          <w:bCs/>
          <w:sz w:val="22"/>
          <w:szCs w:val="22"/>
        </w:rPr>
        <w:t>2. Dopustnost ponudbe</w:t>
      </w:r>
    </w:p>
    <w:p w14:paraId="2902EAE9" w14:textId="77777777" w:rsidR="00E325E8" w:rsidRPr="00F20994" w:rsidRDefault="00E325E8" w:rsidP="00E325E8">
      <w:pPr>
        <w:widowControl w:val="0"/>
        <w:autoSpaceDE w:val="0"/>
        <w:autoSpaceDN w:val="0"/>
        <w:adjustRightInd w:val="0"/>
        <w:spacing w:line="347" w:lineRule="exact"/>
        <w:rPr>
          <w:rFonts w:ascii="Calibri" w:hAnsi="Calibri" w:cs="Calibri"/>
          <w:sz w:val="22"/>
          <w:szCs w:val="22"/>
        </w:rPr>
      </w:pPr>
    </w:p>
    <w:p w14:paraId="6FFAC030" w14:textId="77777777" w:rsidR="00E325E8" w:rsidRPr="00F20994" w:rsidRDefault="00E325E8" w:rsidP="00E325E8">
      <w:pPr>
        <w:widowControl w:val="0"/>
        <w:overflowPunct w:val="0"/>
        <w:autoSpaceDE w:val="0"/>
        <w:autoSpaceDN w:val="0"/>
        <w:adjustRightInd w:val="0"/>
        <w:spacing w:line="226" w:lineRule="auto"/>
        <w:jc w:val="both"/>
        <w:rPr>
          <w:rFonts w:ascii="Calibri" w:hAnsi="Calibri" w:cs="Calibri"/>
          <w:sz w:val="22"/>
          <w:szCs w:val="22"/>
        </w:rPr>
      </w:pPr>
      <w:r w:rsidRPr="00F20994">
        <w:rPr>
          <w:rFonts w:ascii="Calibri" w:hAnsi="Calibri" w:cs="Calibri"/>
          <w:sz w:val="22"/>
          <w:szCs w:val="22"/>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14:paraId="01ABDF96" w14:textId="77777777" w:rsidR="00E325E8" w:rsidRPr="00F20994" w:rsidRDefault="00E325E8" w:rsidP="00E325E8">
      <w:pPr>
        <w:widowControl w:val="0"/>
        <w:autoSpaceDE w:val="0"/>
        <w:autoSpaceDN w:val="0"/>
        <w:adjustRightInd w:val="0"/>
        <w:spacing w:line="343" w:lineRule="exact"/>
        <w:rPr>
          <w:rFonts w:ascii="Calibri" w:hAnsi="Calibri" w:cs="Calibri"/>
          <w:sz w:val="22"/>
          <w:szCs w:val="22"/>
        </w:rPr>
      </w:pPr>
    </w:p>
    <w:p w14:paraId="39AD3191" w14:textId="77777777" w:rsidR="00E325E8" w:rsidRPr="00F20994" w:rsidRDefault="00E325E8" w:rsidP="00E325E8">
      <w:pPr>
        <w:widowControl w:val="0"/>
        <w:overflowPunct w:val="0"/>
        <w:autoSpaceDE w:val="0"/>
        <w:autoSpaceDN w:val="0"/>
        <w:adjustRightInd w:val="0"/>
        <w:spacing w:line="205" w:lineRule="auto"/>
        <w:jc w:val="both"/>
        <w:rPr>
          <w:rFonts w:ascii="Calibri" w:hAnsi="Calibri" w:cs="Calibri"/>
          <w:sz w:val="22"/>
          <w:szCs w:val="22"/>
        </w:rPr>
      </w:pPr>
      <w:r w:rsidRPr="00F20994">
        <w:rPr>
          <w:rFonts w:ascii="Calibri" w:hAnsi="Calibri" w:cs="Calibri"/>
          <w:sz w:val="22"/>
          <w:szCs w:val="22"/>
        </w:rPr>
        <w:t>Ponudnik mora pri pripravi ponudbe in izpolnjevanju obrazcev upoštevati navodila, ki so navedena na posameznem obrazcu.</w:t>
      </w:r>
    </w:p>
    <w:p w14:paraId="44536ABC" w14:textId="77777777" w:rsidR="00E325E8" w:rsidRPr="00F20994" w:rsidRDefault="00E325E8" w:rsidP="00E325E8">
      <w:pPr>
        <w:widowControl w:val="0"/>
        <w:autoSpaceDE w:val="0"/>
        <w:autoSpaceDN w:val="0"/>
        <w:adjustRightInd w:val="0"/>
        <w:spacing w:line="344" w:lineRule="exact"/>
        <w:rPr>
          <w:rFonts w:ascii="Calibri" w:hAnsi="Calibri" w:cs="Calibri"/>
          <w:sz w:val="22"/>
          <w:szCs w:val="22"/>
        </w:rPr>
      </w:pPr>
    </w:p>
    <w:p w14:paraId="4F327DB8" w14:textId="77777777" w:rsidR="00E325E8" w:rsidRPr="00F20994" w:rsidRDefault="00E325E8" w:rsidP="00E325E8">
      <w:pPr>
        <w:widowControl w:val="0"/>
        <w:overflowPunct w:val="0"/>
        <w:autoSpaceDE w:val="0"/>
        <w:autoSpaceDN w:val="0"/>
        <w:adjustRightInd w:val="0"/>
        <w:spacing w:line="245" w:lineRule="auto"/>
        <w:jc w:val="both"/>
        <w:rPr>
          <w:rFonts w:ascii="Calibri" w:hAnsi="Calibri" w:cs="Calibri"/>
          <w:sz w:val="22"/>
          <w:szCs w:val="22"/>
        </w:rPr>
      </w:pPr>
      <w:r w:rsidRPr="00F20994">
        <w:rPr>
          <w:rFonts w:ascii="Calibri" w:hAnsi="Calibri" w:cs="Calibri"/>
          <w:sz w:val="22"/>
          <w:szCs w:val="22"/>
        </w:rPr>
        <w:t>Če bodo ali se bodo zdele informacije ali dokumentacija, ki jo mora predložiti ponudnik, nepopolne ali napačne oziroma če bodo posamezni dokumenti manjkali, bo naročnik zahteval, da ponudnik v ustreznem roku predloži manjkajoče dokumente ali jih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izločil.</w:t>
      </w:r>
    </w:p>
    <w:p w14:paraId="5F0DEA5D" w14:textId="77777777" w:rsidR="00E325E8" w:rsidRPr="00F20994" w:rsidRDefault="00E325E8" w:rsidP="00E325E8">
      <w:pPr>
        <w:widowControl w:val="0"/>
        <w:autoSpaceDE w:val="0"/>
        <w:autoSpaceDN w:val="0"/>
        <w:adjustRightInd w:val="0"/>
        <w:spacing w:line="347" w:lineRule="exact"/>
        <w:rPr>
          <w:rFonts w:ascii="Calibri" w:hAnsi="Calibri" w:cs="Calibri"/>
          <w:sz w:val="22"/>
          <w:szCs w:val="22"/>
        </w:rPr>
      </w:pPr>
    </w:p>
    <w:p w14:paraId="33E4C88E" w14:textId="77777777" w:rsidR="00E325E8" w:rsidRPr="00F20994" w:rsidRDefault="00E325E8" w:rsidP="00E325E8">
      <w:pPr>
        <w:widowControl w:val="0"/>
        <w:overflowPunct w:val="0"/>
        <w:autoSpaceDE w:val="0"/>
        <w:autoSpaceDN w:val="0"/>
        <w:adjustRightInd w:val="0"/>
        <w:spacing w:line="204" w:lineRule="auto"/>
        <w:ind w:right="20"/>
        <w:jc w:val="both"/>
        <w:rPr>
          <w:rFonts w:ascii="Calibri" w:hAnsi="Calibri" w:cs="Calibri"/>
          <w:sz w:val="22"/>
          <w:szCs w:val="22"/>
        </w:rPr>
      </w:pPr>
      <w:r w:rsidRPr="00F20994">
        <w:rPr>
          <w:rFonts w:ascii="Calibri" w:hAnsi="Calibri" w:cs="Calibri"/>
          <w:sz w:val="22"/>
          <w:szCs w:val="22"/>
        </w:rPr>
        <w:t>Naročnik si pridržuje pravico preveriti resničnost vseh podatkov. Če naročnik podatkov ne bo mogel preveriti, jih ne bo upošteval.</w:t>
      </w:r>
    </w:p>
    <w:p w14:paraId="6AEEB019" w14:textId="77777777" w:rsidR="00E325E8" w:rsidRPr="00F20994" w:rsidRDefault="00E325E8" w:rsidP="00E325E8">
      <w:pPr>
        <w:widowControl w:val="0"/>
        <w:autoSpaceDE w:val="0"/>
        <w:autoSpaceDN w:val="0"/>
        <w:adjustRightInd w:val="0"/>
        <w:spacing w:line="267" w:lineRule="exact"/>
        <w:rPr>
          <w:rFonts w:ascii="Calibri" w:hAnsi="Calibri" w:cs="Calibri"/>
          <w:sz w:val="22"/>
          <w:szCs w:val="22"/>
        </w:rPr>
      </w:pPr>
    </w:p>
    <w:p w14:paraId="61E697FB" w14:textId="77777777" w:rsidR="00E325E8" w:rsidRPr="00F20994" w:rsidRDefault="00E325E8" w:rsidP="00E325E8">
      <w:pPr>
        <w:widowControl w:val="0"/>
        <w:autoSpaceDE w:val="0"/>
        <w:autoSpaceDN w:val="0"/>
        <w:adjustRightInd w:val="0"/>
        <w:rPr>
          <w:rFonts w:ascii="Calibri" w:hAnsi="Calibri" w:cs="Calibri"/>
          <w:sz w:val="22"/>
          <w:szCs w:val="22"/>
        </w:rPr>
      </w:pPr>
      <w:r w:rsidRPr="00F20994">
        <w:rPr>
          <w:rFonts w:ascii="Calibri" w:hAnsi="Calibri" w:cs="Calibri"/>
          <w:b/>
          <w:bCs/>
          <w:sz w:val="22"/>
          <w:szCs w:val="22"/>
        </w:rPr>
        <w:t>3. Izpolnitev in priprava ponudbe</w:t>
      </w:r>
    </w:p>
    <w:p w14:paraId="66615D69" w14:textId="77777777" w:rsidR="00E325E8" w:rsidRPr="00F20994" w:rsidRDefault="00E325E8" w:rsidP="00E325E8">
      <w:pPr>
        <w:widowControl w:val="0"/>
        <w:autoSpaceDE w:val="0"/>
        <w:autoSpaceDN w:val="0"/>
        <w:adjustRightInd w:val="0"/>
        <w:spacing w:line="344" w:lineRule="exact"/>
        <w:rPr>
          <w:rFonts w:ascii="Calibri" w:hAnsi="Calibri" w:cs="Calibri"/>
          <w:sz w:val="22"/>
          <w:szCs w:val="22"/>
        </w:rPr>
      </w:pPr>
    </w:p>
    <w:p w14:paraId="40496E32" w14:textId="77777777" w:rsidR="00E325E8" w:rsidRPr="00F20994" w:rsidRDefault="00E325E8" w:rsidP="00E325E8">
      <w:pPr>
        <w:widowControl w:val="0"/>
        <w:autoSpaceDE w:val="0"/>
        <w:autoSpaceDN w:val="0"/>
        <w:adjustRightInd w:val="0"/>
        <w:spacing w:line="239" w:lineRule="auto"/>
        <w:rPr>
          <w:rFonts w:ascii="Calibri" w:hAnsi="Calibri" w:cs="Calibri"/>
          <w:sz w:val="22"/>
          <w:szCs w:val="22"/>
        </w:rPr>
      </w:pPr>
      <w:bookmarkStart w:id="4" w:name="page10"/>
      <w:bookmarkEnd w:id="4"/>
      <w:r w:rsidRPr="00F20994">
        <w:rPr>
          <w:rFonts w:ascii="Calibri" w:hAnsi="Calibri" w:cs="Calibri"/>
          <w:sz w:val="22"/>
          <w:szCs w:val="22"/>
        </w:rPr>
        <w:t>Vse obrazce je treba izpolniti, podpisati in žigosati.</w:t>
      </w:r>
    </w:p>
    <w:p w14:paraId="5C1540F7" w14:textId="77777777" w:rsidR="00E325E8" w:rsidRPr="00F20994" w:rsidRDefault="00E325E8" w:rsidP="00E325E8">
      <w:pPr>
        <w:jc w:val="both"/>
        <w:rPr>
          <w:rFonts w:ascii="Calibri" w:hAnsi="Calibri" w:cs="Calibri"/>
          <w:sz w:val="22"/>
          <w:szCs w:val="22"/>
        </w:rPr>
      </w:pPr>
      <w:r w:rsidRPr="00F20994">
        <w:rPr>
          <w:rFonts w:ascii="Calibri" w:hAnsi="Calibri" w:cs="Calibri"/>
          <w:sz w:val="22"/>
          <w:szCs w:val="22"/>
        </w:rPr>
        <w:t xml:space="preserve">Ponudnik v sistemu e-JN predračun naloži v razdelek »Predračun« v .pdf datoteki. </w:t>
      </w:r>
    </w:p>
    <w:p w14:paraId="366A248A" w14:textId="77777777" w:rsidR="00E325E8" w:rsidRPr="00F20994" w:rsidRDefault="00E325E8" w:rsidP="00E325E8">
      <w:pPr>
        <w:widowControl w:val="0"/>
        <w:overflowPunct w:val="0"/>
        <w:autoSpaceDE w:val="0"/>
        <w:autoSpaceDN w:val="0"/>
        <w:adjustRightInd w:val="0"/>
        <w:spacing w:line="228" w:lineRule="auto"/>
        <w:jc w:val="both"/>
        <w:rPr>
          <w:rFonts w:ascii="Calibri" w:hAnsi="Calibri" w:cs="Calibri"/>
          <w:sz w:val="22"/>
          <w:szCs w:val="22"/>
        </w:rPr>
      </w:pPr>
    </w:p>
    <w:p w14:paraId="21088FB0" w14:textId="77777777" w:rsidR="00E325E8" w:rsidRPr="00F20994" w:rsidRDefault="00E325E8" w:rsidP="00E325E8">
      <w:pPr>
        <w:widowControl w:val="0"/>
        <w:overflowPunct w:val="0"/>
        <w:autoSpaceDE w:val="0"/>
        <w:autoSpaceDN w:val="0"/>
        <w:adjustRightInd w:val="0"/>
        <w:spacing w:line="228" w:lineRule="auto"/>
        <w:jc w:val="both"/>
        <w:rPr>
          <w:rFonts w:ascii="Calibri" w:hAnsi="Calibri" w:cs="Calibri"/>
          <w:sz w:val="22"/>
          <w:szCs w:val="22"/>
        </w:rPr>
      </w:pPr>
      <w:r w:rsidRPr="00F20994">
        <w:rPr>
          <w:rFonts w:ascii="Calibri" w:hAnsi="Calibri" w:cs="Calibri"/>
          <w:sz w:val="22"/>
          <w:szCs w:val="22"/>
        </w:rPr>
        <w:t xml:space="preserve">V primeru, če bo ponudnik spreminjal in dopolnjeval tekst predračunskega popisa, predstavlja to razlog </w:t>
      </w:r>
      <w:r w:rsidRPr="00F20994">
        <w:rPr>
          <w:rFonts w:ascii="Calibri" w:hAnsi="Calibri" w:cs="Calibri"/>
          <w:sz w:val="22"/>
          <w:szCs w:val="22"/>
        </w:rPr>
        <w:lastRenderedPageBreak/>
        <w:t>za izločitev ponudbe.</w:t>
      </w:r>
    </w:p>
    <w:p w14:paraId="607D0656" w14:textId="77777777" w:rsidR="00E325E8" w:rsidRPr="00F20994" w:rsidRDefault="00E325E8" w:rsidP="00E325E8">
      <w:pPr>
        <w:widowControl w:val="0"/>
        <w:overflowPunct w:val="0"/>
        <w:autoSpaceDE w:val="0"/>
        <w:autoSpaceDN w:val="0"/>
        <w:adjustRightInd w:val="0"/>
        <w:spacing w:line="228" w:lineRule="auto"/>
        <w:jc w:val="both"/>
        <w:rPr>
          <w:rFonts w:ascii="Calibri" w:hAnsi="Calibri" w:cs="Calibri"/>
          <w:sz w:val="22"/>
          <w:szCs w:val="22"/>
        </w:rPr>
      </w:pPr>
    </w:p>
    <w:p w14:paraId="3769024F" w14:textId="77777777" w:rsidR="00E325E8" w:rsidRPr="00F20994" w:rsidRDefault="00E325E8" w:rsidP="00E325E8">
      <w:pPr>
        <w:widowControl w:val="0"/>
        <w:overflowPunct w:val="0"/>
        <w:autoSpaceDE w:val="0"/>
        <w:autoSpaceDN w:val="0"/>
        <w:adjustRightInd w:val="0"/>
        <w:spacing w:line="228" w:lineRule="auto"/>
        <w:jc w:val="both"/>
        <w:rPr>
          <w:rFonts w:ascii="Calibri" w:hAnsi="Calibri" w:cs="Calibri"/>
          <w:sz w:val="22"/>
          <w:szCs w:val="22"/>
        </w:rPr>
      </w:pPr>
      <w:r>
        <w:rPr>
          <w:rFonts w:ascii="Calibri" w:hAnsi="Calibri" w:cs="Calibri"/>
          <w:sz w:val="22"/>
          <w:szCs w:val="22"/>
        </w:rPr>
        <w:t xml:space="preserve">Predračun v </w:t>
      </w:r>
      <w:r w:rsidRPr="00F20994">
        <w:rPr>
          <w:rFonts w:ascii="Calibri" w:hAnsi="Calibri" w:cs="Calibri"/>
          <w:sz w:val="22"/>
          <w:szCs w:val="22"/>
        </w:rPr>
        <w:t xml:space="preserve"> pdf datoteki mora biti ožigosan in parafiran.</w:t>
      </w:r>
    </w:p>
    <w:p w14:paraId="528A6E35" w14:textId="77777777" w:rsidR="00E325E8" w:rsidRPr="00F20994" w:rsidRDefault="00E325E8" w:rsidP="00E325E8">
      <w:pPr>
        <w:widowControl w:val="0"/>
        <w:overflowPunct w:val="0"/>
        <w:autoSpaceDE w:val="0"/>
        <w:autoSpaceDN w:val="0"/>
        <w:adjustRightInd w:val="0"/>
        <w:spacing w:line="228" w:lineRule="auto"/>
        <w:jc w:val="both"/>
        <w:rPr>
          <w:rFonts w:ascii="Calibri" w:hAnsi="Calibri" w:cs="Calibri"/>
          <w:sz w:val="22"/>
          <w:szCs w:val="22"/>
        </w:rPr>
      </w:pPr>
    </w:p>
    <w:p w14:paraId="23B2DB78" w14:textId="141A563F" w:rsidR="00E325E8" w:rsidRPr="00F20994" w:rsidRDefault="00E325E8" w:rsidP="00E325E8">
      <w:pPr>
        <w:jc w:val="both"/>
        <w:rPr>
          <w:rFonts w:ascii="Calibri" w:hAnsi="Calibri" w:cs="Calibri"/>
          <w:sz w:val="22"/>
          <w:szCs w:val="22"/>
        </w:rPr>
      </w:pPr>
      <w:r w:rsidRPr="00F20994">
        <w:rPr>
          <w:rFonts w:ascii="Calibri" w:hAnsi="Calibri" w:cs="Calibri"/>
          <w:sz w:val="22"/>
          <w:szCs w:val="22"/>
        </w:rPr>
        <w:t>Ponudnik v informacijskem sistemu e-JN v razdelek »Predračun« naloži izpolnjen obrazec »Ponudbeni predračun« v .pdf datoteki, ki bo dostopen na javnem odpiranju ponudb</w:t>
      </w:r>
      <w:r w:rsidR="0074260F">
        <w:rPr>
          <w:rFonts w:ascii="Calibri" w:hAnsi="Calibri" w:cs="Calibri"/>
          <w:sz w:val="22"/>
          <w:szCs w:val="22"/>
        </w:rPr>
        <w:t>.</w:t>
      </w:r>
    </w:p>
    <w:p w14:paraId="1F9A59DF" w14:textId="77777777" w:rsidR="00E325E8" w:rsidRPr="00F20994" w:rsidRDefault="00E325E8" w:rsidP="00E325E8">
      <w:pPr>
        <w:widowControl w:val="0"/>
        <w:overflowPunct w:val="0"/>
        <w:autoSpaceDE w:val="0"/>
        <w:autoSpaceDN w:val="0"/>
        <w:adjustRightInd w:val="0"/>
        <w:spacing w:line="228" w:lineRule="auto"/>
        <w:jc w:val="both"/>
        <w:rPr>
          <w:rFonts w:ascii="Calibri" w:hAnsi="Calibri" w:cs="Calibri"/>
          <w:sz w:val="22"/>
          <w:szCs w:val="22"/>
        </w:rPr>
      </w:pPr>
    </w:p>
    <w:p w14:paraId="7F767A3A" w14:textId="77777777" w:rsidR="00E325E8" w:rsidRPr="00F20994" w:rsidRDefault="00E325E8" w:rsidP="00E325E8">
      <w:pPr>
        <w:widowControl w:val="0"/>
        <w:overflowPunct w:val="0"/>
        <w:autoSpaceDE w:val="0"/>
        <w:autoSpaceDN w:val="0"/>
        <w:adjustRightInd w:val="0"/>
        <w:spacing w:line="228" w:lineRule="auto"/>
        <w:jc w:val="both"/>
        <w:rPr>
          <w:rFonts w:ascii="Calibri" w:hAnsi="Calibri" w:cs="Calibri"/>
          <w:sz w:val="22"/>
          <w:szCs w:val="22"/>
        </w:rPr>
      </w:pPr>
      <w:r w:rsidRPr="00F20994">
        <w:rPr>
          <w:rFonts w:ascii="Calibri" w:hAnsi="Calibri" w:cs="Calibri"/>
          <w:sz w:val="22"/>
          <w:szCs w:val="22"/>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14:paraId="7F3C0870" w14:textId="77777777" w:rsidR="00E325E8" w:rsidRPr="00F20994" w:rsidRDefault="00E325E8" w:rsidP="00E325E8">
      <w:pPr>
        <w:widowControl w:val="0"/>
        <w:autoSpaceDE w:val="0"/>
        <w:autoSpaceDN w:val="0"/>
        <w:adjustRightInd w:val="0"/>
        <w:spacing w:line="268" w:lineRule="exact"/>
        <w:rPr>
          <w:rFonts w:ascii="Calibri" w:hAnsi="Calibri" w:cs="Calibri"/>
          <w:sz w:val="22"/>
          <w:szCs w:val="22"/>
        </w:rPr>
      </w:pPr>
    </w:p>
    <w:p w14:paraId="3D1CBD2E" w14:textId="77777777" w:rsidR="00E325E8" w:rsidRPr="00F20994" w:rsidRDefault="00E325E8" w:rsidP="00E325E8">
      <w:pPr>
        <w:widowControl w:val="0"/>
        <w:autoSpaceDE w:val="0"/>
        <w:autoSpaceDN w:val="0"/>
        <w:adjustRightInd w:val="0"/>
        <w:spacing w:line="239" w:lineRule="auto"/>
        <w:rPr>
          <w:rFonts w:ascii="Calibri" w:hAnsi="Calibri" w:cs="Calibri"/>
          <w:sz w:val="22"/>
          <w:szCs w:val="22"/>
        </w:rPr>
      </w:pPr>
      <w:r w:rsidRPr="00F20994">
        <w:rPr>
          <w:rFonts w:ascii="Calibri" w:hAnsi="Calibri" w:cs="Calibri"/>
          <w:b/>
          <w:bCs/>
          <w:sz w:val="22"/>
          <w:szCs w:val="22"/>
        </w:rPr>
        <w:t>4. Rok in način predložitve ponudbe</w:t>
      </w:r>
    </w:p>
    <w:p w14:paraId="1292575E" w14:textId="77777777" w:rsidR="00E325E8" w:rsidRPr="00F20994" w:rsidRDefault="00E325E8" w:rsidP="00E325E8">
      <w:pPr>
        <w:widowControl w:val="0"/>
        <w:autoSpaceDE w:val="0"/>
        <w:autoSpaceDN w:val="0"/>
        <w:adjustRightInd w:val="0"/>
        <w:spacing w:line="281" w:lineRule="exact"/>
        <w:rPr>
          <w:rFonts w:ascii="Calibri" w:hAnsi="Calibri" w:cs="Calibri"/>
          <w:sz w:val="22"/>
          <w:szCs w:val="22"/>
        </w:rPr>
      </w:pPr>
    </w:p>
    <w:p w14:paraId="132E79D5" w14:textId="77777777" w:rsidR="00E325E8" w:rsidRPr="00F20994" w:rsidRDefault="00E325E8" w:rsidP="00E325E8">
      <w:pPr>
        <w:jc w:val="both"/>
        <w:rPr>
          <w:rFonts w:ascii="Calibri" w:hAnsi="Calibri" w:cs="Calibri"/>
          <w:sz w:val="22"/>
          <w:szCs w:val="22"/>
        </w:rPr>
      </w:pPr>
      <w:r w:rsidRPr="00F20994">
        <w:rPr>
          <w:rFonts w:ascii="Calibri" w:hAnsi="Calibri" w:cs="Calibri"/>
          <w:sz w:val="22"/>
          <w:szCs w:val="22"/>
        </w:rPr>
        <w:t xml:space="preserve">Ponudniki morajo ponudbe predložiti v informacijski sistem e-JN na spletnem naslovu </w:t>
      </w:r>
      <w:hyperlink r:id="rId8" w:history="1">
        <w:r w:rsidRPr="00F20994">
          <w:rPr>
            <w:rStyle w:val="Hiperpovezava"/>
            <w:rFonts w:ascii="Calibri" w:hAnsi="Calibri" w:cs="Calibri"/>
            <w:sz w:val="22"/>
            <w:szCs w:val="22"/>
          </w:rPr>
          <w:t>https://ejn.gov.si/eJN2</w:t>
        </w:r>
      </w:hyperlink>
      <w:r w:rsidRPr="00F20994">
        <w:rPr>
          <w:rFonts w:ascii="Calibri" w:hAnsi="Calibri" w:cs="Calibri"/>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F20994">
          <w:rPr>
            <w:rStyle w:val="Hiperpovezava"/>
            <w:rFonts w:ascii="Calibri" w:hAnsi="Calibri" w:cs="Calibri"/>
            <w:sz w:val="22"/>
            <w:szCs w:val="22"/>
          </w:rPr>
          <w:t>https://ejn.gov.si/eJN2</w:t>
        </w:r>
      </w:hyperlink>
      <w:r w:rsidRPr="00F20994">
        <w:rPr>
          <w:rFonts w:ascii="Calibri" w:hAnsi="Calibri" w:cs="Calibri"/>
          <w:sz w:val="22"/>
          <w:szCs w:val="22"/>
        </w:rPr>
        <w:t>.</w:t>
      </w:r>
    </w:p>
    <w:p w14:paraId="79049B32" w14:textId="77777777" w:rsidR="00E325E8" w:rsidRPr="00F20994" w:rsidRDefault="00E325E8" w:rsidP="00E325E8">
      <w:pPr>
        <w:jc w:val="both"/>
        <w:rPr>
          <w:rFonts w:ascii="Calibri" w:hAnsi="Calibri" w:cs="Calibri"/>
          <w:sz w:val="22"/>
          <w:szCs w:val="22"/>
        </w:rPr>
      </w:pPr>
    </w:p>
    <w:p w14:paraId="40C2BD8F" w14:textId="77777777" w:rsidR="00E325E8" w:rsidRPr="00F20994" w:rsidRDefault="00E325E8" w:rsidP="00E325E8">
      <w:pPr>
        <w:jc w:val="both"/>
        <w:rPr>
          <w:rFonts w:ascii="Calibri" w:hAnsi="Calibri" w:cs="Calibri"/>
          <w:sz w:val="22"/>
          <w:szCs w:val="22"/>
        </w:rPr>
      </w:pPr>
      <w:r w:rsidRPr="00F20994">
        <w:rPr>
          <w:rFonts w:ascii="Calibri" w:hAnsi="Calibri" w:cs="Calibri"/>
          <w:sz w:val="22"/>
          <w:szCs w:val="22"/>
        </w:rPr>
        <w:t xml:space="preserve">Ponudnik se mora pred oddajo ponudbe registrirati na spletnem naslovu </w:t>
      </w:r>
      <w:hyperlink r:id="rId10" w:history="1">
        <w:r w:rsidRPr="00F20994">
          <w:rPr>
            <w:rStyle w:val="Hiperpovezava"/>
            <w:rFonts w:ascii="Calibri" w:hAnsi="Calibri" w:cs="Calibri"/>
            <w:sz w:val="22"/>
            <w:szCs w:val="22"/>
          </w:rPr>
          <w:t>https://ejn.gov.si/eJN2</w:t>
        </w:r>
      </w:hyperlink>
      <w:r w:rsidRPr="00F20994">
        <w:rPr>
          <w:rFonts w:ascii="Calibri" w:hAnsi="Calibri" w:cs="Calibri"/>
          <w:sz w:val="22"/>
          <w:szCs w:val="22"/>
        </w:rPr>
        <w:t>, v skladu z Navodili za uporabo e-JN. Če je ponudnik že registriran v informacijski sistem e-JN, se v aplikacijo prijavi na istem naslovu.</w:t>
      </w:r>
    </w:p>
    <w:p w14:paraId="09EEDC1D" w14:textId="77777777" w:rsidR="00E325E8" w:rsidRPr="00F20994" w:rsidRDefault="00E325E8" w:rsidP="00E325E8">
      <w:pPr>
        <w:jc w:val="both"/>
        <w:rPr>
          <w:rFonts w:ascii="Calibri" w:hAnsi="Calibri" w:cs="Calibri"/>
          <w:sz w:val="22"/>
          <w:szCs w:val="22"/>
        </w:rPr>
      </w:pPr>
    </w:p>
    <w:p w14:paraId="2B7EEAC0" w14:textId="77777777" w:rsidR="00E325E8" w:rsidRPr="00F20994" w:rsidRDefault="00E325E8" w:rsidP="00E325E8">
      <w:pPr>
        <w:tabs>
          <w:tab w:val="left" w:pos="1902"/>
        </w:tabs>
        <w:jc w:val="both"/>
        <w:rPr>
          <w:rFonts w:ascii="Calibri" w:hAnsi="Calibri" w:cs="Calibri"/>
          <w:sz w:val="22"/>
          <w:szCs w:val="22"/>
        </w:rPr>
      </w:pPr>
      <w:r w:rsidRPr="00F20994">
        <w:rPr>
          <w:rFonts w:ascii="Calibri" w:hAnsi="Calibri" w:cs="Calibri"/>
          <w:sz w:val="22"/>
          <w:szCs w:val="22"/>
        </w:rPr>
        <w:t>Uporabnik ponudnika, ki je v informacijskem sistemu e-JN pooblaščen za oddajanje ponudb, ponudbo odda s klikom na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F0093A7" w14:textId="77777777" w:rsidR="00E325E8" w:rsidRPr="00F20994" w:rsidRDefault="00E325E8" w:rsidP="00E325E8">
      <w:pPr>
        <w:tabs>
          <w:tab w:val="left" w:pos="1902"/>
        </w:tabs>
        <w:jc w:val="both"/>
        <w:rPr>
          <w:rFonts w:ascii="Calibri" w:hAnsi="Calibri" w:cs="Calibri"/>
          <w:sz w:val="22"/>
          <w:szCs w:val="22"/>
        </w:rPr>
      </w:pPr>
      <w:r w:rsidRPr="00F20994">
        <w:rPr>
          <w:rFonts w:ascii="Calibri" w:hAnsi="Calibri" w:cs="Calibri"/>
          <w:sz w:val="22"/>
          <w:szCs w:val="22"/>
        </w:rPr>
        <w:tab/>
      </w:r>
    </w:p>
    <w:p w14:paraId="142D4796" w14:textId="77777777" w:rsidR="00E325E8" w:rsidRPr="00F20994" w:rsidRDefault="00E325E8" w:rsidP="00E325E8">
      <w:pPr>
        <w:jc w:val="both"/>
        <w:rPr>
          <w:rFonts w:ascii="Calibri" w:hAnsi="Calibri" w:cs="Calibri"/>
          <w:sz w:val="22"/>
          <w:szCs w:val="22"/>
        </w:rPr>
      </w:pPr>
      <w:r w:rsidRPr="00F20994">
        <w:rPr>
          <w:rFonts w:ascii="Calibri" w:hAnsi="Calibri" w:cs="Calibri"/>
          <w:sz w:val="22"/>
          <w:szCs w:val="22"/>
        </w:rPr>
        <w:t xml:space="preserve">Ponudba se šteje za pravočasno oddano, če jo naročnik prejme preko sistema e-JN </w:t>
      </w:r>
      <w:hyperlink r:id="rId11" w:history="1">
        <w:r w:rsidRPr="00F20994">
          <w:rPr>
            <w:rStyle w:val="Hiperpovezava"/>
            <w:rFonts w:ascii="Calibri" w:hAnsi="Calibri" w:cs="Calibri"/>
            <w:sz w:val="22"/>
            <w:szCs w:val="22"/>
          </w:rPr>
          <w:t>https://ejn.gov.si/eJN2</w:t>
        </w:r>
      </w:hyperlink>
      <w:r w:rsidRPr="00F20994">
        <w:rPr>
          <w:rFonts w:ascii="Calibri" w:hAnsi="Calibri" w:cs="Calibri"/>
          <w:sz w:val="22"/>
          <w:szCs w:val="22"/>
        </w:rPr>
        <w:t xml:space="preserve"> </w:t>
      </w:r>
      <w:r w:rsidRPr="00F20994">
        <w:rPr>
          <w:rFonts w:ascii="Calibri" w:hAnsi="Calibri" w:cs="Calibri"/>
          <w:bCs/>
          <w:sz w:val="22"/>
          <w:szCs w:val="22"/>
        </w:rPr>
        <w:t>najkasneje do</w:t>
      </w:r>
      <w:r w:rsidRPr="00F20994">
        <w:rPr>
          <w:rFonts w:ascii="Calibri" w:hAnsi="Calibri" w:cs="Calibri"/>
          <w:sz w:val="22"/>
          <w:szCs w:val="22"/>
        </w:rPr>
        <w:t xml:space="preserve"> ure in datuma, objavljenega na portalu javnih naročil. Za oddano ponudbo se šteje ponudba, ki je v informacijskem sistemu e-JN označena s statusom »ODDANO«.</w:t>
      </w:r>
    </w:p>
    <w:p w14:paraId="281FF7C5" w14:textId="77777777" w:rsidR="00E325E8" w:rsidRPr="00F20994" w:rsidRDefault="00E325E8" w:rsidP="00E325E8">
      <w:pPr>
        <w:jc w:val="both"/>
        <w:rPr>
          <w:rFonts w:ascii="Calibri" w:hAnsi="Calibri" w:cs="Calibri"/>
          <w:sz w:val="22"/>
          <w:szCs w:val="22"/>
        </w:rPr>
      </w:pPr>
    </w:p>
    <w:p w14:paraId="6D7115D5" w14:textId="77777777" w:rsidR="00E325E8" w:rsidRPr="00F20994" w:rsidRDefault="00E325E8" w:rsidP="00E325E8">
      <w:pPr>
        <w:jc w:val="both"/>
        <w:rPr>
          <w:rFonts w:ascii="Calibri" w:hAnsi="Calibri" w:cs="Calibri"/>
          <w:i/>
          <w:sz w:val="22"/>
          <w:szCs w:val="22"/>
        </w:rPr>
      </w:pPr>
      <w:r w:rsidRPr="00F20994">
        <w:rPr>
          <w:rFonts w:ascii="Calibri" w:hAnsi="Calibri" w:cs="Calibri"/>
          <w:sz w:val="22"/>
          <w:szCs w:val="22"/>
        </w:rPr>
        <w:t xml:space="preserve">Dostop do povezave za oddajo elektronske ponudbe v tem postopku javnega naročila je na objavljeni povezavi, ki izhaja iz Portala javnih naročil.  </w:t>
      </w:r>
    </w:p>
    <w:p w14:paraId="163DCDFD" w14:textId="53BBAB35" w:rsidR="00E325E8" w:rsidRDefault="00E325E8" w:rsidP="00E325E8">
      <w:pPr>
        <w:widowControl w:val="0"/>
        <w:autoSpaceDE w:val="0"/>
        <w:autoSpaceDN w:val="0"/>
        <w:adjustRightInd w:val="0"/>
        <w:spacing w:line="292" w:lineRule="exact"/>
        <w:rPr>
          <w:rFonts w:ascii="Calibri" w:hAnsi="Calibri" w:cs="Calibri"/>
          <w:sz w:val="22"/>
          <w:szCs w:val="22"/>
        </w:rPr>
      </w:pPr>
    </w:p>
    <w:p w14:paraId="7F6431B7" w14:textId="77777777" w:rsidR="00DC4E32" w:rsidRPr="00F20994" w:rsidRDefault="00DC4E32" w:rsidP="00E325E8">
      <w:pPr>
        <w:widowControl w:val="0"/>
        <w:autoSpaceDE w:val="0"/>
        <w:autoSpaceDN w:val="0"/>
        <w:adjustRightInd w:val="0"/>
        <w:spacing w:line="292" w:lineRule="exact"/>
        <w:rPr>
          <w:rFonts w:ascii="Calibri" w:hAnsi="Calibri" w:cs="Calibri"/>
          <w:sz w:val="22"/>
          <w:szCs w:val="22"/>
        </w:rPr>
      </w:pPr>
    </w:p>
    <w:p w14:paraId="5C142632" w14:textId="77777777" w:rsidR="00E325E8" w:rsidRPr="00F20994" w:rsidRDefault="00E325E8" w:rsidP="00E325E8">
      <w:pPr>
        <w:widowControl w:val="0"/>
        <w:autoSpaceDE w:val="0"/>
        <w:autoSpaceDN w:val="0"/>
        <w:adjustRightInd w:val="0"/>
        <w:rPr>
          <w:rFonts w:ascii="Calibri" w:hAnsi="Calibri" w:cs="Calibri"/>
          <w:sz w:val="22"/>
          <w:szCs w:val="22"/>
        </w:rPr>
      </w:pPr>
      <w:r w:rsidRPr="00F20994">
        <w:rPr>
          <w:rFonts w:ascii="Calibri" w:hAnsi="Calibri" w:cs="Calibri"/>
          <w:b/>
          <w:bCs/>
          <w:sz w:val="22"/>
          <w:szCs w:val="22"/>
        </w:rPr>
        <w:t>5.  Odpiranje ponudb</w:t>
      </w:r>
    </w:p>
    <w:p w14:paraId="0C0A2A5A" w14:textId="77777777" w:rsidR="00E325E8" w:rsidRPr="00F20994" w:rsidRDefault="00E325E8" w:rsidP="00E325E8">
      <w:pPr>
        <w:widowControl w:val="0"/>
        <w:autoSpaceDE w:val="0"/>
        <w:autoSpaceDN w:val="0"/>
        <w:adjustRightInd w:val="0"/>
        <w:spacing w:line="345" w:lineRule="exact"/>
        <w:rPr>
          <w:rFonts w:ascii="Calibri" w:hAnsi="Calibri" w:cs="Calibri"/>
          <w:sz w:val="22"/>
          <w:szCs w:val="22"/>
        </w:rPr>
      </w:pPr>
    </w:p>
    <w:p w14:paraId="7D077E88" w14:textId="77777777" w:rsidR="00E325E8" w:rsidRPr="00F20994" w:rsidRDefault="00E325E8" w:rsidP="00E325E8">
      <w:pPr>
        <w:jc w:val="both"/>
        <w:rPr>
          <w:rFonts w:ascii="Calibri" w:hAnsi="Calibri" w:cs="Calibri"/>
          <w:sz w:val="22"/>
          <w:szCs w:val="22"/>
        </w:rPr>
      </w:pPr>
      <w:r w:rsidRPr="00F20994">
        <w:rPr>
          <w:rFonts w:ascii="Calibri" w:hAnsi="Calibri" w:cs="Calibri"/>
          <w:sz w:val="22"/>
          <w:szCs w:val="22"/>
        </w:rPr>
        <w:t xml:space="preserve">Odpiranje ponudb bo potekalo avtomatično v informacijskem sistemu e-JN dne in ob uri, kot bo objavljeno na portalu javnih naročil in na spletnem naslovu </w:t>
      </w:r>
      <w:hyperlink r:id="rId12" w:history="1">
        <w:r w:rsidRPr="00F20994">
          <w:rPr>
            <w:rStyle w:val="Hiperpovezava"/>
            <w:rFonts w:ascii="Calibri" w:hAnsi="Calibri" w:cs="Calibri"/>
            <w:sz w:val="22"/>
            <w:szCs w:val="22"/>
          </w:rPr>
          <w:t>https://ejn.gov.si/eJN2</w:t>
        </w:r>
      </w:hyperlink>
      <w:r w:rsidRPr="00F20994">
        <w:rPr>
          <w:rFonts w:ascii="Calibri" w:hAnsi="Calibri" w:cs="Calibri"/>
          <w:sz w:val="22"/>
          <w:szCs w:val="22"/>
        </w:rPr>
        <w:t xml:space="preserve">. </w:t>
      </w:r>
    </w:p>
    <w:p w14:paraId="238E1E52" w14:textId="77777777" w:rsidR="00E325E8" w:rsidRPr="00F20994" w:rsidRDefault="00E325E8" w:rsidP="00E325E8">
      <w:pPr>
        <w:jc w:val="both"/>
        <w:rPr>
          <w:rFonts w:ascii="Calibri" w:hAnsi="Calibri" w:cs="Calibri"/>
          <w:sz w:val="22"/>
          <w:szCs w:val="22"/>
        </w:rPr>
      </w:pPr>
      <w:r w:rsidRPr="00F20994">
        <w:rPr>
          <w:rFonts w:ascii="Calibri" w:hAnsi="Calibri" w:cs="Calibri"/>
          <w:sz w:val="22"/>
          <w:szCs w:val="22"/>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 </w:t>
      </w:r>
    </w:p>
    <w:p w14:paraId="1E2DED75" w14:textId="77777777" w:rsidR="00E325E8" w:rsidRPr="00F20994" w:rsidRDefault="00E325E8" w:rsidP="00E325E8">
      <w:pPr>
        <w:widowControl w:val="0"/>
        <w:autoSpaceDE w:val="0"/>
        <w:autoSpaceDN w:val="0"/>
        <w:adjustRightInd w:val="0"/>
        <w:rPr>
          <w:rFonts w:ascii="Calibri" w:hAnsi="Calibri" w:cs="Calibri"/>
          <w:b/>
          <w:bCs/>
          <w:sz w:val="22"/>
          <w:szCs w:val="22"/>
        </w:rPr>
      </w:pPr>
    </w:p>
    <w:p w14:paraId="62FB67C9" w14:textId="77777777" w:rsidR="00E325E8" w:rsidRPr="00F20994" w:rsidRDefault="00E325E8" w:rsidP="00E325E8">
      <w:pPr>
        <w:widowControl w:val="0"/>
        <w:autoSpaceDE w:val="0"/>
        <w:autoSpaceDN w:val="0"/>
        <w:adjustRightInd w:val="0"/>
        <w:rPr>
          <w:rFonts w:ascii="Calibri" w:hAnsi="Calibri" w:cs="Calibri"/>
          <w:sz w:val="22"/>
          <w:szCs w:val="22"/>
        </w:rPr>
      </w:pPr>
      <w:r w:rsidRPr="00F20994">
        <w:rPr>
          <w:rFonts w:ascii="Calibri" w:hAnsi="Calibri" w:cs="Calibri"/>
          <w:b/>
          <w:bCs/>
          <w:sz w:val="22"/>
          <w:szCs w:val="22"/>
        </w:rPr>
        <w:t>6. Dopolnitev, sprememba in umik ponudbe</w:t>
      </w:r>
    </w:p>
    <w:p w14:paraId="61C97265" w14:textId="77777777" w:rsidR="00E325E8" w:rsidRPr="00F20994" w:rsidRDefault="00E325E8" w:rsidP="00E325E8">
      <w:pPr>
        <w:widowControl w:val="0"/>
        <w:autoSpaceDE w:val="0"/>
        <w:autoSpaceDN w:val="0"/>
        <w:adjustRightInd w:val="0"/>
        <w:spacing w:line="266" w:lineRule="exact"/>
        <w:rPr>
          <w:rFonts w:ascii="Calibri" w:hAnsi="Calibri" w:cs="Calibri"/>
          <w:sz w:val="22"/>
          <w:szCs w:val="22"/>
        </w:rPr>
      </w:pPr>
    </w:p>
    <w:p w14:paraId="08366782" w14:textId="77777777" w:rsidR="00E325E8" w:rsidRPr="00F20994" w:rsidRDefault="00E325E8" w:rsidP="00E325E8">
      <w:pPr>
        <w:jc w:val="both"/>
        <w:rPr>
          <w:rFonts w:ascii="Calibri" w:hAnsi="Calibri" w:cs="Calibri"/>
          <w:sz w:val="22"/>
          <w:szCs w:val="22"/>
        </w:rPr>
      </w:pPr>
      <w:r w:rsidRPr="00F20994">
        <w:rPr>
          <w:rFonts w:ascii="Calibri" w:hAnsi="Calibri" w:cs="Calibri"/>
          <w:sz w:val="22"/>
          <w:szCs w:val="22"/>
        </w:rPr>
        <w:t xml:space="preserve">Ponudnik lahko do roka za oddajo ponudb svojo ponudbo umakne ali spremeni. Če ponudnik v informacijskem sistemu e-JN svojo ponudbo umakne, se šteje, da ponudba ni bila oddana in je naročnik </w:t>
      </w:r>
      <w:r w:rsidRPr="00F20994">
        <w:rPr>
          <w:rFonts w:ascii="Calibri" w:hAnsi="Calibri" w:cs="Calibri"/>
          <w:sz w:val="22"/>
          <w:szCs w:val="22"/>
        </w:rPr>
        <w:lastRenderedPageBreak/>
        <w:t xml:space="preserve">v sistemu e-JN tudi ne bo videl. Če ponudnik svojo ponudbo v informacijskem sistemu e-JN spremeni, je naročniku v tem sistemu odprta zadnja oddana ponudba. </w:t>
      </w:r>
    </w:p>
    <w:p w14:paraId="2A2D9F66" w14:textId="77777777" w:rsidR="00E325E8" w:rsidRPr="00F20994" w:rsidRDefault="00E325E8" w:rsidP="00E325E8">
      <w:pPr>
        <w:widowControl w:val="0"/>
        <w:autoSpaceDE w:val="0"/>
        <w:autoSpaceDN w:val="0"/>
        <w:adjustRightInd w:val="0"/>
        <w:spacing w:line="291" w:lineRule="exact"/>
        <w:rPr>
          <w:rFonts w:ascii="Calibri" w:hAnsi="Calibri" w:cs="Calibri"/>
          <w:sz w:val="22"/>
          <w:szCs w:val="22"/>
        </w:rPr>
      </w:pPr>
    </w:p>
    <w:p w14:paraId="3348D63C" w14:textId="77777777" w:rsidR="00E325E8" w:rsidRPr="00F20994" w:rsidRDefault="00E325E8" w:rsidP="00E325E8">
      <w:pPr>
        <w:widowControl w:val="0"/>
        <w:autoSpaceDE w:val="0"/>
        <w:autoSpaceDN w:val="0"/>
        <w:adjustRightInd w:val="0"/>
        <w:spacing w:line="239" w:lineRule="auto"/>
        <w:rPr>
          <w:rFonts w:ascii="Calibri" w:hAnsi="Calibri" w:cs="Calibri"/>
          <w:sz w:val="22"/>
          <w:szCs w:val="22"/>
        </w:rPr>
      </w:pPr>
      <w:r w:rsidRPr="00F20994">
        <w:rPr>
          <w:rFonts w:ascii="Calibri" w:hAnsi="Calibri" w:cs="Calibri"/>
          <w:b/>
          <w:bCs/>
          <w:sz w:val="22"/>
          <w:szCs w:val="22"/>
        </w:rPr>
        <w:t>7. Popravljanje napak</w:t>
      </w:r>
    </w:p>
    <w:p w14:paraId="0C4F8EE5" w14:textId="77777777" w:rsidR="00E325E8" w:rsidRPr="00F20994" w:rsidRDefault="00E325E8" w:rsidP="00E325E8">
      <w:pPr>
        <w:widowControl w:val="0"/>
        <w:autoSpaceDE w:val="0"/>
        <w:autoSpaceDN w:val="0"/>
        <w:adjustRightInd w:val="0"/>
        <w:spacing w:line="347" w:lineRule="exact"/>
        <w:rPr>
          <w:rFonts w:ascii="Calibri" w:hAnsi="Calibri" w:cs="Calibri"/>
          <w:sz w:val="22"/>
          <w:szCs w:val="22"/>
        </w:rPr>
      </w:pPr>
    </w:p>
    <w:p w14:paraId="6329AB86" w14:textId="77777777" w:rsidR="00E325E8" w:rsidRPr="00F20994" w:rsidRDefault="00E325E8" w:rsidP="00E325E8">
      <w:pPr>
        <w:widowControl w:val="0"/>
        <w:overflowPunct w:val="0"/>
        <w:autoSpaceDE w:val="0"/>
        <w:autoSpaceDN w:val="0"/>
        <w:adjustRightInd w:val="0"/>
        <w:spacing w:line="215" w:lineRule="auto"/>
        <w:jc w:val="both"/>
        <w:rPr>
          <w:rFonts w:ascii="Calibri" w:hAnsi="Calibri" w:cs="Calibri"/>
          <w:sz w:val="22"/>
          <w:szCs w:val="22"/>
        </w:rPr>
      </w:pPr>
      <w:r w:rsidRPr="00F20994">
        <w:rPr>
          <w:rFonts w:ascii="Calibri" w:hAnsi="Calibri" w:cs="Calibri"/>
          <w:sz w:val="22"/>
          <w:szCs w:val="22"/>
        </w:rPr>
        <w:t>Ponudba ne sme vsebovati nobenih sprememb ali dodatkov razen tistih, ki so potrebni za popravilo ponudnikovih napak. V takem primeru mora popravke parafirati oseba ali osebe, ki so podpisniki ponudbe.</w:t>
      </w:r>
    </w:p>
    <w:p w14:paraId="50A626B2" w14:textId="77777777" w:rsidR="00E325E8" w:rsidRPr="00F20994" w:rsidRDefault="00E325E8" w:rsidP="00E325E8">
      <w:pPr>
        <w:widowControl w:val="0"/>
        <w:autoSpaceDE w:val="0"/>
        <w:autoSpaceDN w:val="0"/>
        <w:adjustRightInd w:val="0"/>
        <w:spacing w:line="293" w:lineRule="exact"/>
        <w:rPr>
          <w:rFonts w:ascii="Calibri" w:hAnsi="Calibri" w:cs="Calibri"/>
          <w:sz w:val="22"/>
          <w:szCs w:val="22"/>
        </w:rPr>
      </w:pPr>
    </w:p>
    <w:p w14:paraId="11274D8A" w14:textId="77777777" w:rsidR="00E325E8" w:rsidRPr="00F20994" w:rsidRDefault="00E325E8" w:rsidP="00E325E8">
      <w:pPr>
        <w:widowControl w:val="0"/>
        <w:autoSpaceDE w:val="0"/>
        <w:autoSpaceDN w:val="0"/>
        <w:adjustRightInd w:val="0"/>
        <w:rPr>
          <w:rFonts w:ascii="Calibri" w:hAnsi="Calibri" w:cs="Calibri"/>
          <w:sz w:val="22"/>
          <w:szCs w:val="22"/>
        </w:rPr>
      </w:pPr>
      <w:r w:rsidRPr="00F20994">
        <w:rPr>
          <w:rFonts w:ascii="Calibri" w:hAnsi="Calibri" w:cs="Calibri"/>
          <w:b/>
          <w:bCs/>
          <w:sz w:val="22"/>
          <w:szCs w:val="22"/>
        </w:rPr>
        <w:t>8. Dopustne dopolnitve ponudbe</w:t>
      </w:r>
    </w:p>
    <w:p w14:paraId="2BD65690" w14:textId="77777777" w:rsidR="00E325E8" w:rsidRPr="00F20994" w:rsidRDefault="00E325E8" w:rsidP="00E325E8">
      <w:pPr>
        <w:widowControl w:val="0"/>
        <w:autoSpaceDE w:val="0"/>
        <w:autoSpaceDN w:val="0"/>
        <w:adjustRightInd w:val="0"/>
        <w:spacing w:line="345" w:lineRule="exact"/>
        <w:rPr>
          <w:rFonts w:ascii="Calibri" w:hAnsi="Calibri" w:cs="Calibri"/>
          <w:sz w:val="22"/>
          <w:szCs w:val="22"/>
        </w:rPr>
      </w:pPr>
    </w:p>
    <w:p w14:paraId="58C3AB53" w14:textId="77777777" w:rsidR="00E325E8" w:rsidRPr="00F20994" w:rsidRDefault="00E325E8" w:rsidP="00E325E8">
      <w:pPr>
        <w:widowControl w:val="0"/>
        <w:overflowPunct w:val="0"/>
        <w:autoSpaceDE w:val="0"/>
        <w:autoSpaceDN w:val="0"/>
        <w:adjustRightInd w:val="0"/>
        <w:spacing w:line="245" w:lineRule="auto"/>
        <w:jc w:val="both"/>
        <w:rPr>
          <w:rFonts w:ascii="Calibri" w:hAnsi="Calibri" w:cs="Calibri"/>
          <w:sz w:val="22"/>
          <w:szCs w:val="22"/>
        </w:rPr>
      </w:pPr>
      <w:r w:rsidRPr="00F20994">
        <w:rPr>
          <w:rFonts w:ascii="Calibri" w:hAnsi="Calibri" w:cs="Calibri"/>
          <w:sz w:val="22"/>
          <w:szCs w:val="22"/>
        </w:rPr>
        <w:t>Če bodo ali se bodo zdele informacije ali dokumentacija, ki jo mora predložiti ponudnik, nepopolne ali napačne oziroma če bodo posamezni dokumenti manjkali, bo naročnik zahteval, da ponudnik v ustreznem roku predloži manjkajoče dokumente ali jih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izločil.</w:t>
      </w:r>
    </w:p>
    <w:p w14:paraId="65908743" w14:textId="77777777" w:rsidR="00E325E8" w:rsidRPr="00F20994" w:rsidRDefault="00E325E8" w:rsidP="00E325E8">
      <w:pPr>
        <w:widowControl w:val="0"/>
        <w:autoSpaceDE w:val="0"/>
        <w:autoSpaceDN w:val="0"/>
        <w:adjustRightInd w:val="0"/>
        <w:spacing w:line="346" w:lineRule="exact"/>
        <w:rPr>
          <w:rFonts w:ascii="Calibri" w:hAnsi="Calibri" w:cs="Calibri"/>
          <w:sz w:val="22"/>
          <w:szCs w:val="22"/>
        </w:rPr>
      </w:pPr>
    </w:p>
    <w:p w14:paraId="74A1F5B2" w14:textId="77777777" w:rsidR="00E325E8" w:rsidRPr="00F20994" w:rsidRDefault="00E325E8" w:rsidP="00E325E8">
      <w:pPr>
        <w:widowControl w:val="0"/>
        <w:overflowPunct w:val="0"/>
        <w:autoSpaceDE w:val="0"/>
        <w:autoSpaceDN w:val="0"/>
        <w:adjustRightInd w:val="0"/>
        <w:spacing w:line="205" w:lineRule="auto"/>
        <w:jc w:val="both"/>
        <w:rPr>
          <w:rFonts w:ascii="Calibri" w:hAnsi="Calibri" w:cs="Calibri"/>
          <w:sz w:val="22"/>
          <w:szCs w:val="22"/>
        </w:rPr>
      </w:pPr>
      <w:r w:rsidRPr="00F20994">
        <w:rPr>
          <w:rFonts w:ascii="Calibri" w:hAnsi="Calibri" w:cs="Calibri"/>
          <w:sz w:val="22"/>
          <w:szCs w:val="22"/>
        </w:rPr>
        <w:t>Razen kadar gre za popravek ali dopolnitev očitne napake, če zaradi tega popravka ali dopolnitve ni dejansko predlagana nova ponudba, ponudnik ne sme dopolnjevati ali popravljati:</w:t>
      </w:r>
    </w:p>
    <w:p w14:paraId="045B9E23" w14:textId="77777777" w:rsidR="00E325E8" w:rsidRPr="00F20994" w:rsidRDefault="00E325E8" w:rsidP="00E325E8">
      <w:pPr>
        <w:widowControl w:val="0"/>
        <w:autoSpaceDE w:val="0"/>
        <w:autoSpaceDN w:val="0"/>
        <w:adjustRightInd w:val="0"/>
        <w:spacing w:line="78" w:lineRule="exact"/>
        <w:rPr>
          <w:rFonts w:ascii="Calibri" w:hAnsi="Calibri" w:cs="Calibri"/>
          <w:sz w:val="22"/>
          <w:szCs w:val="22"/>
        </w:rPr>
      </w:pPr>
    </w:p>
    <w:p w14:paraId="49CE4A8E" w14:textId="77777777" w:rsidR="00E325E8" w:rsidRPr="00F20994" w:rsidRDefault="00E325E8" w:rsidP="00533137">
      <w:pPr>
        <w:widowControl w:val="0"/>
        <w:numPr>
          <w:ilvl w:val="0"/>
          <w:numId w:val="20"/>
        </w:numPr>
        <w:tabs>
          <w:tab w:val="clear" w:pos="720"/>
          <w:tab w:val="num" w:pos="1000"/>
        </w:tabs>
        <w:overflowPunct w:val="0"/>
        <w:autoSpaceDE w:val="0"/>
        <w:autoSpaceDN w:val="0"/>
        <w:adjustRightInd w:val="0"/>
        <w:spacing w:line="215" w:lineRule="auto"/>
        <w:jc w:val="both"/>
        <w:rPr>
          <w:rFonts w:ascii="Calibri" w:hAnsi="Calibri" w:cs="Calibri"/>
          <w:sz w:val="22"/>
          <w:szCs w:val="22"/>
        </w:rPr>
      </w:pPr>
      <w:r w:rsidRPr="00F20994">
        <w:rPr>
          <w:rFonts w:ascii="Calibri" w:hAnsi="Calibri" w:cs="Calibri"/>
          <w:sz w:val="22"/>
          <w:szCs w:val="22"/>
        </w:rPr>
        <w:t xml:space="preserve">svoje cene brez DDV na enoto, vrednosti postavke brez DDV, skupne vrednosti ponudbe brez DDV, razen kadar se skupna vrednost spremeni v skladu s sedmim odstavkom 89. člena ZJN-3 in ponudbe v okviru meril, </w:t>
      </w:r>
    </w:p>
    <w:p w14:paraId="0A0EF903" w14:textId="77777777" w:rsidR="00E325E8" w:rsidRPr="00F20994" w:rsidRDefault="00E325E8" w:rsidP="00E325E8">
      <w:pPr>
        <w:widowControl w:val="0"/>
        <w:autoSpaceDE w:val="0"/>
        <w:autoSpaceDN w:val="0"/>
        <w:adjustRightInd w:val="0"/>
        <w:spacing w:line="2" w:lineRule="exact"/>
        <w:rPr>
          <w:rFonts w:ascii="Calibri" w:hAnsi="Calibri" w:cs="Calibri"/>
          <w:sz w:val="22"/>
          <w:szCs w:val="22"/>
        </w:rPr>
      </w:pPr>
    </w:p>
    <w:p w14:paraId="7B73B03E" w14:textId="77777777" w:rsidR="00E325E8" w:rsidRPr="00F20994" w:rsidRDefault="00E325E8" w:rsidP="00533137">
      <w:pPr>
        <w:widowControl w:val="0"/>
        <w:numPr>
          <w:ilvl w:val="0"/>
          <w:numId w:val="20"/>
        </w:numPr>
        <w:tabs>
          <w:tab w:val="clear" w:pos="720"/>
          <w:tab w:val="num" w:pos="1000"/>
        </w:tabs>
        <w:overflowPunct w:val="0"/>
        <w:autoSpaceDE w:val="0"/>
        <w:autoSpaceDN w:val="0"/>
        <w:adjustRightInd w:val="0"/>
        <w:spacing w:line="238" w:lineRule="auto"/>
        <w:jc w:val="both"/>
        <w:rPr>
          <w:rFonts w:ascii="Calibri" w:hAnsi="Calibri" w:cs="Calibri"/>
          <w:sz w:val="22"/>
          <w:szCs w:val="22"/>
        </w:rPr>
      </w:pPr>
      <w:r w:rsidRPr="00F20994">
        <w:rPr>
          <w:rFonts w:ascii="Calibri" w:hAnsi="Calibri" w:cs="Calibri"/>
          <w:sz w:val="22"/>
          <w:szCs w:val="22"/>
        </w:rPr>
        <w:t xml:space="preserve">tistega dela ponudbe, ki se veže na tehnične specifikacije predmeta javnega naročila, </w:t>
      </w:r>
    </w:p>
    <w:p w14:paraId="203D37A8" w14:textId="77777777" w:rsidR="00E325E8" w:rsidRPr="00F20994" w:rsidRDefault="00E325E8" w:rsidP="00E325E8">
      <w:pPr>
        <w:widowControl w:val="0"/>
        <w:autoSpaceDE w:val="0"/>
        <w:autoSpaceDN w:val="0"/>
        <w:adjustRightInd w:val="0"/>
        <w:spacing w:line="77" w:lineRule="exact"/>
        <w:rPr>
          <w:rFonts w:ascii="Calibri" w:hAnsi="Calibri" w:cs="Calibri"/>
          <w:sz w:val="22"/>
          <w:szCs w:val="22"/>
        </w:rPr>
      </w:pPr>
    </w:p>
    <w:p w14:paraId="678CE8B1" w14:textId="77777777" w:rsidR="00E325E8" w:rsidRPr="00F20994" w:rsidRDefault="00E325E8" w:rsidP="00533137">
      <w:pPr>
        <w:widowControl w:val="0"/>
        <w:numPr>
          <w:ilvl w:val="0"/>
          <w:numId w:val="20"/>
        </w:numPr>
        <w:tabs>
          <w:tab w:val="clear" w:pos="720"/>
          <w:tab w:val="num" w:pos="1000"/>
        </w:tabs>
        <w:overflowPunct w:val="0"/>
        <w:autoSpaceDE w:val="0"/>
        <w:autoSpaceDN w:val="0"/>
        <w:adjustRightInd w:val="0"/>
        <w:spacing w:line="204" w:lineRule="auto"/>
        <w:jc w:val="both"/>
        <w:rPr>
          <w:rFonts w:ascii="Calibri" w:hAnsi="Calibri" w:cs="Calibri"/>
          <w:sz w:val="22"/>
          <w:szCs w:val="22"/>
        </w:rPr>
      </w:pPr>
      <w:r w:rsidRPr="00F20994">
        <w:rPr>
          <w:rFonts w:ascii="Calibri" w:hAnsi="Calibri" w:cs="Calibri"/>
          <w:sz w:val="22"/>
          <w:szCs w:val="22"/>
        </w:rPr>
        <w:t xml:space="preserve">tistih elementov ponudbe, ki vplivajo ali bi lahko vplivali na drugačno razvrstitev njegove ponudbe glede na preostale ponudbe, ki jih je naročnik prejel v postopku javnega naročanja. </w:t>
      </w:r>
    </w:p>
    <w:p w14:paraId="23C7C524" w14:textId="77777777" w:rsidR="00E325E8" w:rsidRPr="00F20994" w:rsidRDefault="00E325E8" w:rsidP="00E325E8">
      <w:pPr>
        <w:widowControl w:val="0"/>
        <w:autoSpaceDE w:val="0"/>
        <w:autoSpaceDN w:val="0"/>
        <w:adjustRightInd w:val="0"/>
        <w:spacing w:line="344" w:lineRule="exact"/>
        <w:rPr>
          <w:rFonts w:ascii="Calibri" w:hAnsi="Calibri" w:cs="Calibri"/>
          <w:sz w:val="22"/>
          <w:szCs w:val="22"/>
        </w:rPr>
      </w:pPr>
    </w:p>
    <w:p w14:paraId="41E2ACB3" w14:textId="77777777" w:rsidR="00E325E8" w:rsidRPr="00F20994" w:rsidRDefault="00E325E8" w:rsidP="00E325E8">
      <w:pPr>
        <w:widowControl w:val="0"/>
        <w:overflowPunct w:val="0"/>
        <w:autoSpaceDE w:val="0"/>
        <w:autoSpaceDN w:val="0"/>
        <w:adjustRightInd w:val="0"/>
        <w:jc w:val="both"/>
        <w:rPr>
          <w:rFonts w:ascii="Calibri" w:hAnsi="Calibri" w:cs="Calibri"/>
          <w:sz w:val="22"/>
          <w:szCs w:val="22"/>
        </w:rPr>
      </w:pPr>
      <w:r w:rsidRPr="00F20994">
        <w:rPr>
          <w:rFonts w:ascii="Calibri" w:hAnsi="Calibri" w:cs="Calibri"/>
          <w:sz w:val="22"/>
          <w:szCs w:val="22"/>
        </w:rPr>
        <w:t xml:space="preserve">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w:t>
      </w:r>
      <w:bookmarkStart w:id="5" w:name="page12"/>
      <w:bookmarkEnd w:id="5"/>
      <w:r w:rsidRPr="00F20994">
        <w:rPr>
          <w:rFonts w:ascii="Calibri" w:hAnsi="Calibri" w:cs="Calibri"/>
          <w:sz w:val="22"/>
          <w:szCs w:val="22"/>
        </w:rPr>
        <w:t>na prejšnji odstavek lahko naročnik ob pisnem soglasju ponudnika napačno zapisano stopnjo DDV popravi v pravilno.</w:t>
      </w:r>
    </w:p>
    <w:p w14:paraId="300838D4" w14:textId="77777777" w:rsidR="00E325E8" w:rsidRPr="00F20994" w:rsidRDefault="00E325E8" w:rsidP="00E325E8">
      <w:pPr>
        <w:widowControl w:val="0"/>
        <w:autoSpaceDE w:val="0"/>
        <w:autoSpaceDN w:val="0"/>
        <w:adjustRightInd w:val="0"/>
        <w:spacing w:line="239" w:lineRule="auto"/>
        <w:rPr>
          <w:rFonts w:ascii="Calibri" w:hAnsi="Calibri" w:cs="Calibri"/>
          <w:b/>
          <w:bCs/>
          <w:sz w:val="22"/>
          <w:szCs w:val="22"/>
        </w:rPr>
      </w:pPr>
    </w:p>
    <w:p w14:paraId="4678E2C6" w14:textId="77777777" w:rsidR="00E325E8" w:rsidRPr="00F20994" w:rsidRDefault="00E325E8" w:rsidP="00E325E8">
      <w:pPr>
        <w:widowControl w:val="0"/>
        <w:autoSpaceDE w:val="0"/>
        <w:autoSpaceDN w:val="0"/>
        <w:adjustRightInd w:val="0"/>
        <w:spacing w:line="239" w:lineRule="auto"/>
        <w:rPr>
          <w:rFonts w:ascii="Calibri" w:hAnsi="Calibri" w:cs="Calibri"/>
          <w:sz w:val="22"/>
          <w:szCs w:val="22"/>
        </w:rPr>
      </w:pPr>
      <w:r w:rsidRPr="00F20994">
        <w:rPr>
          <w:rFonts w:ascii="Calibri" w:hAnsi="Calibri" w:cs="Calibri"/>
          <w:b/>
          <w:bCs/>
          <w:sz w:val="22"/>
          <w:szCs w:val="22"/>
        </w:rPr>
        <w:t>9. Navedba zavajajočih podatkov</w:t>
      </w:r>
    </w:p>
    <w:p w14:paraId="26A0A3E4" w14:textId="77777777" w:rsidR="00E325E8" w:rsidRPr="00F20994" w:rsidRDefault="00E325E8" w:rsidP="00E325E8">
      <w:pPr>
        <w:widowControl w:val="0"/>
        <w:autoSpaceDE w:val="0"/>
        <w:autoSpaceDN w:val="0"/>
        <w:adjustRightInd w:val="0"/>
        <w:spacing w:line="269" w:lineRule="exact"/>
        <w:rPr>
          <w:rFonts w:ascii="Calibri" w:hAnsi="Calibri" w:cs="Calibri"/>
          <w:sz w:val="22"/>
          <w:szCs w:val="22"/>
        </w:rPr>
      </w:pPr>
    </w:p>
    <w:p w14:paraId="7BBC331F" w14:textId="77777777" w:rsidR="00E325E8" w:rsidRPr="00F20994" w:rsidRDefault="00E325E8" w:rsidP="00E325E8">
      <w:pPr>
        <w:widowControl w:val="0"/>
        <w:autoSpaceDE w:val="0"/>
        <w:autoSpaceDN w:val="0"/>
        <w:adjustRightInd w:val="0"/>
        <w:spacing w:line="239" w:lineRule="auto"/>
        <w:rPr>
          <w:rFonts w:ascii="Calibri" w:hAnsi="Calibri" w:cs="Calibri"/>
          <w:sz w:val="22"/>
          <w:szCs w:val="22"/>
        </w:rPr>
      </w:pPr>
      <w:r w:rsidRPr="00F20994">
        <w:rPr>
          <w:rFonts w:ascii="Calibri" w:hAnsi="Calibri" w:cs="Calibri"/>
          <w:sz w:val="22"/>
          <w:szCs w:val="22"/>
        </w:rPr>
        <w:t>Naročnik bo Državni revizijski komisiji podal predlog za uvedbo postopka o prekršku:</w:t>
      </w:r>
    </w:p>
    <w:p w14:paraId="7E022F88" w14:textId="77777777" w:rsidR="00E325E8" w:rsidRPr="00F20994" w:rsidRDefault="00E325E8" w:rsidP="00E325E8">
      <w:pPr>
        <w:widowControl w:val="0"/>
        <w:autoSpaceDE w:val="0"/>
        <w:autoSpaceDN w:val="0"/>
        <w:adjustRightInd w:val="0"/>
        <w:spacing w:line="78" w:lineRule="exact"/>
        <w:rPr>
          <w:rFonts w:ascii="Calibri" w:hAnsi="Calibri" w:cs="Calibri"/>
          <w:sz w:val="22"/>
          <w:szCs w:val="22"/>
        </w:rPr>
      </w:pPr>
    </w:p>
    <w:p w14:paraId="34E67D9A" w14:textId="77777777" w:rsidR="00E325E8" w:rsidRPr="00F20994" w:rsidRDefault="00E325E8" w:rsidP="00533137">
      <w:pPr>
        <w:widowControl w:val="0"/>
        <w:numPr>
          <w:ilvl w:val="1"/>
          <w:numId w:val="21"/>
        </w:numPr>
        <w:tabs>
          <w:tab w:val="clear" w:pos="1440"/>
          <w:tab w:val="num" w:pos="1000"/>
        </w:tabs>
        <w:overflowPunct w:val="0"/>
        <w:autoSpaceDE w:val="0"/>
        <w:autoSpaceDN w:val="0"/>
        <w:adjustRightInd w:val="0"/>
        <w:spacing w:line="216" w:lineRule="auto"/>
        <w:ind w:left="720"/>
        <w:jc w:val="both"/>
        <w:rPr>
          <w:rFonts w:ascii="Calibri" w:hAnsi="Calibri" w:cs="Calibri"/>
          <w:sz w:val="22"/>
          <w:szCs w:val="22"/>
        </w:rPr>
      </w:pPr>
      <w:r w:rsidRPr="00F20994">
        <w:rPr>
          <w:rFonts w:ascii="Calibri" w:hAnsi="Calibri" w:cs="Calibri"/>
          <w:sz w:val="22"/>
          <w:szCs w:val="22"/>
        </w:rPr>
        <w:t xml:space="preserve">v primeru, da se bo pri naročniku pojavil utemeljen sum, da je ponudnik v postopku javnega naročila predložil neresnično izjavo ali ponarejeno ali spremenjeno listino kot pravo v skladu z enajstim odstavkom 89. člena ZJN-3, </w:t>
      </w:r>
    </w:p>
    <w:p w14:paraId="096D46E7" w14:textId="77777777" w:rsidR="00E325E8" w:rsidRPr="00F20994" w:rsidRDefault="00E325E8" w:rsidP="00533137">
      <w:pPr>
        <w:widowControl w:val="0"/>
        <w:numPr>
          <w:ilvl w:val="1"/>
          <w:numId w:val="21"/>
        </w:numPr>
        <w:tabs>
          <w:tab w:val="clear" w:pos="1440"/>
          <w:tab w:val="num" w:pos="1000"/>
        </w:tabs>
        <w:overflowPunct w:val="0"/>
        <w:autoSpaceDE w:val="0"/>
        <w:autoSpaceDN w:val="0"/>
        <w:adjustRightInd w:val="0"/>
        <w:spacing w:line="237" w:lineRule="auto"/>
        <w:ind w:left="720"/>
        <w:jc w:val="both"/>
        <w:rPr>
          <w:rFonts w:ascii="Calibri" w:hAnsi="Calibri" w:cs="Calibri"/>
          <w:sz w:val="22"/>
          <w:szCs w:val="22"/>
        </w:rPr>
      </w:pPr>
      <w:r w:rsidRPr="00F20994">
        <w:rPr>
          <w:rFonts w:ascii="Calibri" w:hAnsi="Calibri" w:cs="Calibri"/>
          <w:sz w:val="22"/>
          <w:szCs w:val="22"/>
        </w:rPr>
        <w:t xml:space="preserve">če glavni izvajalec ne ravna v skladu s 94. členom ZJN-3. </w:t>
      </w:r>
    </w:p>
    <w:p w14:paraId="4045CA1C" w14:textId="77777777" w:rsidR="00E325E8" w:rsidRPr="00F20994" w:rsidRDefault="00E325E8" w:rsidP="00E325E8">
      <w:pPr>
        <w:widowControl w:val="0"/>
        <w:autoSpaceDE w:val="0"/>
        <w:autoSpaceDN w:val="0"/>
        <w:adjustRightInd w:val="0"/>
        <w:spacing w:line="265" w:lineRule="exact"/>
        <w:rPr>
          <w:rFonts w:ascii="Calibri" w:hAnsi="Calibri" w:cs="Calibri"/>
          <w:sz w:val="22"/>
          <w:szCs w:val="22"/>
        </w:rPr>
      </w:pPr>
    </w:p>
    <w:p w14:paraId="506764DE" w14:textId="77777777" w:rsidR="00E325E8" w:rsidRPr="00F20994" w:rsidRDefault="00E325E8" w:rsidP="00E325E8">
      <w:pPr>
        <w:widowControl w:val="0"/>
        <w:autoSpaceDE w:val="0"/>
        <w:autoSpaceDN w:val="0"/>
        <w:adjustRightInd w:val="0"/>
        <w:spacing w:line="239" w:lineRule="auto"/>
        <w:rPr>
          <w:rFonts w:ascii="Calibri" w:hAnsi="Calibri" w:cs="Calibri"/>
          <w:sz w:val="22"/>
          <w:szCs w:val="22"/>
        </w:rPr>
      </w:pPr>
      <w:r w:rsidRPr="00F20994">
        <w:rPr>
          <w:rFonts w:ascii="Calibri" w:hAnsi="Calibri" w:cs="Calibri"/>
          <w:b/>
          <w:bCs/>
          <w:sz w:val="22"/>
          <w:szCs w:val="22"/>
        </w:rPr>
        <w:t>10. Stroški priprave ponudbe</w:t>
      </w:r>
    </w:p>
    <w:p w14:paraId="29958A8B" w14:textId="77777777" w:rsidR="00E325E8" w:rsidRPr="00F20994" w:rsidRDefault="00E325E8" w:rsidP="00E325E8">
      <w:pPr>
        <w:widowControl w:val="0"/>
        <w:autoSpaceDE w:val="0"/>
        <w:autoSpaceDN w:val="0"/>
        <w:adjustRightInd w:val="0"/>
        <w:spacing w:line="345" w:lineRule="exact"/>
        <w:rPr>
          <w:rFonts w:ascii="Calibri" w:hAnsi="Calibri" w:cs="Calibri"/>
          <w:sz w:val="22"/>
          <w:szCs w:val="22"/>
        </w:rPr>
      </w:pPr>
    </w:p>
    <w:p w14:paraId="68F0AD91" w14:textId="77777777" w:rsidR="00E325E8" w:rsidRPr="00F20994" w:rsidRDefault="00E325E8" w:rsidP="00E325E8">
      <w:pPr>
        <w:widowControl w:val="0"/>
        <w:overflowPunct w:val="0"/>
        <w:autoSpaceDE w:val="0"/>
        <w:autoSpaceDN w:val="0"/>
        <w:adjustRightInd w:val="0"/>
        <w:spacing w:line="222" w:lineRule="auto"/>
        <w:jc w:val="both"/>
        <w:rPr>
          <w:rFonts w:ascii="Calibri" w:hAnsi="Calibri" w:cs="Calibri"/>
          <w:sz w:val="22"/>
          <w:szCs w:val="22"/>
        </w:rPr>
      </w:pPr>
      <w:r w:rsidRPr="00F20994">
        <w:rPr>
          <w:rFonts w:ascii="Calibri" w:hAnsi="Calibri" w:cs="Calibri"/>
          <w:sz w:val="22"/>
          <w:szCs w:val="22"/>
        </w:rPr>
        <w:t xml:space="preserve">Ponudniki nosijo sami vse stroške povezane s pripravo in predložitvijo ponudbe, vključno s stroški </w:t>
      </w:r>
      <w:r w:rsidRPr="00F20994">
        <w:rPr>
          <w:rFonts w:ascii="Calibri" w:hAnsi="Calibri" w:cs="Calibri"/>
          <w:sz w:val="22"/>
          <w:szCs w:val="22"/>
        </w:rPr>
        <w:lastRenderedPageBreak/>
        <w:t>prospektnega materiala, katalogov, če jih bo naročnik zahteval. Naročnik v nobenem primeru ne more biti odgovoren za morebitno škodo, ki bi nastala zaradi teh stroškov, brez ozira na potek postopkov v zvezi z javnim naročilom in na končno izbiro ponudnika.</w:t>
      </w:r>
    </w:p>
    <w:p w14:paraId="743F80EB" w14:textId="77777777" w:rsidR="00E325E8" w:rsidRPr="00F20994" w:rsidRDefault="00E325E8" w:rsidP="00E325E8">
      <w:pPr>
        <w:widowControl w:val="0"/>
        <w:autoSpaceDE w:val="0"/>
        <w:autoSpaceDN w:val="0"/>
        <w:adjustRightInd w:val="0"/>
        <w:spacing w:line="294" w:lineRule="exact"/>
        <w:rPr>
          <w:rFonts w:ascii="Calibri" w:hAnsi="Calibri" w:cs="Calibri"/>
          <w:sz w:val="22"/>
          <w:szCs w:val="22"/>
        </w:rPr>
      </w:pPr>
    </w:p>
    <w:p w14:paraId="4341B121" w14:textId="77777777" w:rsidR="00E325E8" w:rsidRPr="00F20994" w:rsidRDefault="00E325E8" w:rsidP="00E325E8">
      <w:pPr>
        <w:widowControl w:val="0"/>
        <w:autoSpaceDE w:val="0"/>
        <w:autoSpaceDN w:val="0"/>
        <w:adjustRightInd w:val="0"/>
        <w:spacing w:line="239" w:lineRule="auto"/>
        <w:rPr>
          <w:rFonts w:ascii="Calibri" w:hAnsi="Calibri" w:cs="Calibri"/>
          <w:sz w:val="22"/>
          <w:szCs w:val="22"/>
        </w:rPr>
      </w:pPr>
      <w:r w:rsidRPr="00F20994">
        <w:rPr>
          <w:rFonts w:ascii="Calibri" w:hAnsi="Calibri" w:cs="Calibri"/>
          <w:b/>
          <w:bCs/>
          <w:sz w:val="22"/>
          <w:szCs w:val="22"/>
        </w:rPr>
        <w:t>11. Obvezni pogoji</w:t>
      </w:r>
    </w:p>
    <w:p w14:paraId="4A351F45" w14:textId="77777777" w:rsidR="00E325E8" w:rsidRPr="00F20994" w:rsidRDefault="00E325E8" w:rsidP="00E325E8">
      <w:pPr>
        <w:widowControl w:val="0"/>
        <w:autoSpaceDE w:val="0"/>
        <w:autoSpaceDN w:val="0"/>
        <w:adjustRightInd w:val="0"/>
        <w:spacing w:line="345" w:lineRule="exact"/>
        <w:rPr>
          <w:rFonts w:ascii="Calibri" w:hAnsi="Calibri" w:cs="Calibri"/>
          <w:sz w:val="22"/>
          <w:szCs w:val="22"/>
        </w:rPr>
      </w:pPr>
    </w:p>
    <w:p w14:paraId="72FD8390" w14:textId="77777777" w:rsidR="00E325E8" w:rsidRPr="00F20994" w:rsidRDefault="00E325E8" w:rsidP="00E325E8">
      <w:pPr>
        <w:widowControl w:val="0"/>
        <w:overflowPunct w:val="0"/>
        <w:autoSpaceDE w:val="0"/>
        <w:autoSpaceDN w:val="0"/>
        <w:adjustRightInd w:val="0"/>
        <w:spacing w:line="216" w:lineRule="auto"/>
        <w:jc w:val="both"/>
        <w:rPr>
          <w:rFonts w:ascii="Calibri" w:hAnsi="Calibri" w:cs="Calibri"/>
          <w:sz w:val="22"/>
          <w:szCs w:val="22"/>
        </w:rPr>
      </w:pPr>
      <w:r w:rsidRPr="00F20994">
        <w:rPr>
          <w:rFonts w:ascii="Calibri" w:hAnsi="Calibri" w:cs="Calibri"/>
          <w:sz w:val="22"/>
          <w:szCs w:val="22"/>
        </w:rPr>
        <w:t>Ponudnik mora izpolnjevati vse pogoje, ki so navedeni v predmetni dokumentaciji v zvezi z oddajo javnega naročila. Vrsta dokazila, s katerim ponudnik izkaže izpolnjevanje zahtevanega pogoja, je navedena za vsakim zahtevanim pogojem.</w:t>
      </w:r>
    </w:p>
    <w:p w14:paraId="31361962" w14:textId="77777777" w:rsidR="00E325E8" w:rsidRPr="00F20994" w:rsidRDefault="00E325E8" w:rsidP="00E325E8">
      <w:pPr>
        <w:widowControl w:val="0"/>
        <w:autoSpaceDE w:val="0"/>
        <w:autoSpaceDN w:val="0"/>
        <w:adjustRightInd w:val="0"/>
        <w:spacing w:line="346" w:lineRule="exact"/>
        <w:rPr>
          <w:rFonts w:ascii="Calibri" w:hAnsi="Calibri" w:cs="Calibri"/>
          <w:sz w:val="22"/>
          <w:szCs w:val="22"/>
        </w:rPr>
      </w:pPr>
    </w:p>
    <w:p w14:paraId="03789C1F" w14:textId="77777777" w:rsidR="00E325E8" w:rsidRPr="00F20994" w:rsidRDefault="00E325E8" w:rsidP="00E325E8">
      <w:pPr>
        <w:widowControl w:val="0"/>
        <w:overflowPunct w:val="0"/>
        <w:autoSpaceDE w:val="0"/>
        <w:autoSpaceDN w:val="0"/>
        <w:adjustRightInd w:val="0"/>
        <w:spacing w:line="216" w:lineRule="auto"/>
        <w:jc w:val="both"/>
        <w:rPr>
          <w:rFonts w:ascii="Calibri" w:hAnsi="Calibri" w:cs="Calibri"/>
          <w:sz w:val="22"/>
          <w:szCs w:val="22"/>
        </w:rPr>
      </w:pPr>
      <w:r w:rsidRPr="00F20994">
        <w:rPr>
          <w:rFonts w:ascii="Calibri" w:hAnsi="Calibri" w:cs="Calibri"/>
          <w:sz w:val="22"/>
          <w:szCs w:val="22"/>
        </w:rPr>
        <w:t>Naročnik lahko pred oddajo javnega naročila od ponudnika, kateremu se je odločil oddati javno naročilo, zahteva, da predloži vsa zahtevana dokazila. Naročnik si pridržuje pravico, da pozove ponudnika, da dopolni ali pojasni predložena potrdila.</w:t>
      </w:r>
    </w:p>
    <w:p w14:paraId="450A0ABB" w14:textId="77777777" w:rsidR="00E325E8" w:rsidRPr="00F20994" w:rsidRDefault="00E325E8" w:rsidP="00E325E8">
      <w:pPr>
        <w:widowControl w:val="0"/>
        <w:autoSpaceDE w:val="0"/>
        <w:autoSpaceDN w:val="0"/>
        <w:adjustRightInd w:val="0"/>
        <w:spacing w:line="345" w:lineRule="exact"/>
        <w:rPr>
          <w:rFonts w:ascii="Calibri" w:hAnsi="Calibri" w:cs="Calibri"/>
          <w:sz w:val="22"/>
          <w:szCs w:val="22"/>
        </w:rPr>
      </w:pPr>
    </w:p>
    <w:p w14:paraId="2D4A8DFD" w14:textId="77777777" w:rsidR="00E325E8" w:rsidRPr="00F20994" w:rsidRDefault="00E325E8" w:rsidP="00E325E8">
      <w:pPr>
        <w:widowControl w:val="0"/>
        <w:overflowPunct w:val="0"/>
        <w:autoSpaceDE w:val="0"/>
        <w:autoSpaceDN w:val="0"/>
        <w:adjustRightInd w:val="0"/>
        <w:spacing w:line="205" w:lineRule="auto"/>
        <w:ind w:right="20"/>
        <w:jc w:val="both"/>
        <w:rPr>
          <w:rFonts w:ascii="Calibri" w:hAnsi="Calibri" w:cs="Calibri"/>
          <w:sz w:val="22"/>
          <w:szCs w:val="22"/>
        </w:rPr>
      </w:pPr>
      <w:r w:rsidRPr="00F20994">
        <w:rPr>
          <w:rFonts w:ascii="Calibri" w:hAnsi="Calibri" w:cs="Calibri"/>
          <w:sz w:val="22"/>
          <w:szCs w:val="22"/>
        </w:rPr>
        <w:t>Podatke, ki se vodijo v uradnih evidencah in ponudnik za njih ne bo predložil dokazila sam, lahko naročnik preveri v uradni evidenci.</w:t>
      </w:r>
    </w:p>
    <w:p w14:paraId="2035E586" w14:textId="77777777" w:rsidR="00E325E8" w:rsidRPr="00F20994" w:rsidRDefault="00E325E8" w:rsidP="00E325E8">
      <w:pPr>
        <w:widowControl w:val="0"/>
        <w:autoSpaceDE w:val="0"/>
        <w:autoSpaceDN w:val="0"/>
        <w:adjustRightInd w:val="0"/>
        <w:spacing w:line="267" w:lineRule="exact"/>
        <w:rPr>
          <w:rFonts w:ascii="Calibri" w:hAnsi="Calibri" w:cs="Calibri"/>
          <w:sz w:val="22"/>
          <w:szCs w:val="22"/>
        </w:rPr>
      </w:pPr>
    </w:p>
    <w:p w14:paraId="4EB30B83" w14:textId="77777777" w:rsidR="00E325E8" w:rsidRPr="00F20994" w:rsidRDefault="00E325E8" w:rsidP="00E325E8">
      <w:pPr>
        <w:widowControl w:val="0"/>
        <w:autoSpaceDE w:val="0"/>
        <w:autoSpaceDN w:val="0"/>
        <w:adjustRightInd w:val="0"/>
        <w:spacing w:line="239" w:lineRule="auto"/>
        <w:rPr>
          <w:rFonts w:ascii="Calibri" w:hAnsi="Calibri" w:cs="Calibri"/>
          <w:sz w:val="22"/>
          <w:szCs w:val="22"/>
        </w:rPr>
      </w:pPr>
      <w:r w:rsidRPr="00F20994">
        <w:rPr>
          <w:rFonts w:ascii="Calibri" w:hAnsi="Calibri" w:cs="Calibri"/>
          <w:sz w:val="22"/>
          <w:szCs w:val="22"/>
        </w:rPr>
        <w:t>Naročnik bo ugotavljal sposobnost ponudnikov na osnovi izpolnjevanja naslednjih pogojev:</w:t>
      </w:r>
    </w:p>
    <w:p w14:paraId="45CD8585" w14:textId="77777777" w:rsidR="00E325E8" w:rsidRPr="00F20994" w:rsidRDefault="00E325E8" w:rsidP="00E325E8">
      <w:pPr>
        <w:widowControl w:val="0"/>
        <w:autoSpaceDE w:val="0"/>
        <w:autoSpaceDN w:val="0"/>
        <w:adjustRightInd w:val="0"/>
        <w:rPr>
          <w:rFonts w:ascii="Calibri" w:hAnsi="Calibri" w:cs="Calibri"/>
          <w:b/>
          <w:bCs/>
          <w:i/>
          <w:iCs/>
          <w:sz w:val="22"/>
          <w:szCs w:val="22"/>
        </w:rPr>
      </w:pPr>
    </w:p>
    <w:p w14:paraId="78880C7D" w14:textId="77777777" w:rsidR="00E325E8" w:rsidRPr="00F20994" w:rsidRDefault="00E325E8" w:rsidP="00E325E8">
      <w:pPr>
        <w:widowControl w:val="0"/>
        <w:autoSpaceDE w:val="0"/>
        <w:autoSpaceDN w:val="0"/>
        <w:adjustRightInd w:val="0"/>
        <w:rPr>
          <w:rFonts w:ascii="Calibri" w:hAnsi="Calibri" w:cs="Calibri"/>
          <w:b/>
          <w:bCs/>
          <w:i/>
          <w:iCs/>
          <w:sz w:val="22"/>
          <w:szCs w:val="22"/>
        </w:rPr>
      </w:pPr>
      <w:r w:rsidRPr="00F20994">
        <w:rPr>
          <w:rFonts w:ascii="Calibri" w:hAnsi="Calibri" w:cs="Calibri"/>
          <w:b/>
          <w:bCs/>
          <w:i/>
          <w:iCs/>
          <w:sz w:val="22"/>
          <w:szCs w:val="22"/>
        </w:rPr>
        <w:t>11.1. Osnovna sposobnost ponudnika</w:t>
      </w:r>
    </w:p>
    <w:p w14:paraId="16541B10" w14:textId="77777777" w:rsidR="00E325E8" w:rsidRPr="00F20994" w:rsidRDefault="00E325E8" w:rsidP="00E325E8">
      <w:pPr>
        <w:widowControl w:val="0"/>
        <w:autoSpaceDE w:val="0"/>
        <w:autoSpaceDN w:val="0"/>
        <w:adjustRightInd w:val="0"/>
        <w:rPr>
          <w:rFonts w:ascii="Calibri" w:hAnsi="Calibri" w:cs="Calibri"/>
          <w:sz w:val="22"/>
          <w:szCs w:val="22"/>
        </w:rPr>
      </w:pPr>
    </w:p>
    <w:p w14:paraId="339EEDD6" w14:textId="77777777" w:rsidR="00E325E8" w:rsidRPr="00F20994" w:rsidRDefault="00E325E8" w:rsidP="00E325E8">
      <w:pPr>
        <w:pStyle w:val="Naslov1"/>
        <w:ind w:left="357" w:hanging="357"/>
        <w:jc w:val="both"/>
        <w:rPr>
          <w:rFonts w:ascii="Calibri" w:hAnsi="Calibri" w:cs="Calibri"/>
          <w:sz w:val="22"/>
          <w:szCs w:val="22"/>
        </w:rPr>
      </w:pPr>
      <w:bookmarkStart w:id="6" w:name="_Toc336851749"/>
      <w:bookmarkStart w:id="7" w:name="_Toc336851797"/>
      <w:bookmarkStart w:id="8" w:name="_Toc467674779"/>
      <w:r w:rsidRPr="00F20994">
        <w:rPr>
          <w:rFonts w:ascii="Calibri" w:hAnsi="Calibri" w:cs="Calibri"/>
          <w:sz w:val="22"/>
          <w:szCs w:val="22"/>
        </w:rPr>
        <w:t>Obrazec »</w:t>
      </w:r>
      <w:bookmarkEnd w:id="6"/>
      <w:bookmarkEnd w:id="7"/>
      <w:r w:rsidRPr="00F20994">
        <w:rPr>
          <w:rFonts w:ascii="Calibri" w:hAnsi="Calibri" w:cs="Calibri"/>
          <w:sz w:val="22"/>
          <w:szCs w:val="22"/>
        </w:rPr>
        <w:t>ESPD« za vse gospodarske subjekte</w:t>
      </w:r>
      <w:bookmarkEnd w:id="8"/>
    </w:p>
    <w:p w14:paraId="7316E6FB" w14:textId="77777777" w:rsidR="00E325E8" w:rsidRPr="00F20994" w:rsidRDefault="00E325E8" w:rsidP="00E325E8">
      <w:pPr>
        <w:jc w:val="both"/>
        <w:rPr>
          <w:rFonts w:ascii="Calibri" w:hAnsi="Calibri" w:cs="Calibri"/>
          <w:sz w:val="22"/>
          <w:szCs w:val="22"/>
        </w:rPr>
      </w:pPr>
    </w:p>
    <w:p w14:paraId="50A82CE2" w14:textId="77777777" w:rsidR="00E325E8" w:rsidRPr="00F20994" w:rsidRDefault="00E325E8" w:rsidP="00E325E8">
      <w:pPr>
        <w:jc w:val="both"/>
        <w:rPr>
          <w:rFonts w:ascii="Calibri" w:hAnsi="Calibri" w:cs="Calibri"/>
          <w:sz w:val="22"/>
          <w:szCs w:val="22"/>
        </w:rPr>
      </w:pPr>
      <w:r w:rsidRPr="00F20994">
        <w:rPr>
          <w:rFonts w:ascii="Calibri" w:hAnsi="Calibri" w:cs="Calibri"/>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ECEC420" w14:textId="77777777" w:rsidR="00E325E8" w:rsidRPr="00F20994" w:rsidRDefault="00E325E8" w:rsidP="00E325E8">
      <w:pPr>
        <w:jc w:val="both"/>
        <w:rPr>
          <w:rFonts w:ascii="Calibri" w:hAnsi="Calibri" w:cs="Calibri"/>
          <w:sz w:val="22"/>
          <w:szCs w:val="22"/>
        </w:rPr>
      </w:pPr>
    </w:p>
    <w:p w14:paraId="3D46DA4A" w14:textId="77777777" w:rsidR="00E325E8" w:rsidRPr="00F20994" w:rsidRDefault="00E325E8" w:rsidP="00E325E8">
      <w:pPr>
        <w:jc w:val="both"/>
        <w:rPr>
          <w:rFonts w:ascii="Calibri" w:hAnsi="Calibri" w:cs="Calibri"/>
          <w:sz w:val="22"/>
          <w:szCs w:val="22"/>
        </w:rPr>
      </w:pPr>
      <w:r w:rsidRPr="00F20994">
        <w:rPr>
          <w:rFonts w:ascii="Calibri" w:hAnsi="Calibri" w:cs="Calibri"/>
          <w:sz w:val="22"/>
          <w:szCs w:val="22"/>
        </w:rPr>
        <w:t>Navedbe v ESPD in/ali dokazila, ki jih predloži gospodarski subjekt, morajo biti veljavni.</w:t>
      </w:r>
    </w:p>
    <w:p w14:paraId="62311A7A" w14:textId="77777777" w:rsidR="00E325E8" w:rsidRPr="00F20994" w:rsidRDefault="00E325E8" w:rsidP="00E325E8">
      <w:pPr>
        <w:jc w:val="both"/>
        <w:rPr>
          <w:rFonts w:ascii="Calibri" w:hAnsi="Calibri" w:cs="Calibri"/>
          <w:sz w:val="22"/>
          <w:szCs w:val="22"/>
        </w:rPr>
      </w:pPr>
    </w:p>
    <w:p w14:paraId="10D1B31C" w14:textId="77777777" w:rsidR="00E325E8" w:rsidRPr="00F20994" w:rsidRDefault="00E325E8" w:rsidP="00E325E8">
      <w:pPr>
        <w:jc w:val="both"/>
        <w:rPr>
          <w:rFonts w:ascii="Calibri" w:hAnsi="Calibri" w:cs="Calibri"/>
          <w:sz w:val="22"/>
          <w:szCs w:val="22"/>
        </w:rPr>
      </w:pPr>
      <w:r w:rsidRPr="00F20994">
        <w:rPr>
          <w:rFonts w:ascii="Calibri" w:hAnsi="Calibri" w:cs="Calibri"/>
          <w:sz w:val="22"/>
          <w:szCs w:val="22"/>
        </w:rPr>
        <w:t xml:space="preserve">Gospodarski subjekt naročnikov obrazec ESPD (datoteka XML) uvozi na spletni strani Portala javnih naročil/ESPD: </w:t>
      </w:r>
      <w:hyperlink r:id="rId13" w:history="1">
        <w:r w:rsidRPr="00F20994">
          <w:rPr>
            <w:rStyle w:val="Hiperpovezava"/>
            <w:rFonts w:ascii="Calibri" w:hAnsi="Calibri" w:cs="Calibri"/>
            <w:sz w:val="22"/>
            <w:szCs w:val="22"/>
          </w:rPr>
          <w:t>http://www.enarocanje.si/_ESPD/</w:t>
        </w:r>
      </w:hyperlink>
      <w:r w:rsidRPr="00F20994">
        <w:rPr>
          <w:rFonts w:ascii="Calibri" w:hAnsi="Calibri" w:cs="Calibri"/>
          <w:sz w:val="22"/>
          <w:szCs w:val="22"/>
        </w:rPr>
        <w:t xml:space="preserve"> in v njega neposredno vnese zahtevane podatke.</w:t>
      </w:r>
    </w:p>
    <w:p w14:paraId="57D0E527" w14:textId="77777777" w:rsidR="00E325E8" w:rsidRPr="00F20994" w:rsidRDefault="00E325E8" w:rsidP="00E325E8">
      <w:pPr>
        <w:jc w:val="both"/>
        <w:rPr>
          <w:rFonts w:ascii="Calibri" w:hAnsi="Calibri" w:cs="Calibri"/>
          <w:color w:val="FF0000"/>
          <w:sz w:val="22"/>
          <w:szCs w:val="22"/>
        </w:rPr>
      </w:pPr>
    </w:p>
    <w:p w14:paraId="03F3FAEA" w14:textId="77777777" w:rsidR="00E325E8" w:rsidRPr="00F20994" w:rsidRDefault="00E325E8" w:rsidP="00E325E8">
      <w:pPr>
        <w:jc w:val="both"/>
        <w:rPr>
          <w:rFonts w:ascii="Calibri" w:hAnsi="Calibri" w:cs="Calibri"/>
          <w:sz w:val="22"/>
          <w:szCs w:val="22"/>
        </w:rPr>
      </w:pPr>
      <w:r w:rsidRPr="00F20994">
        <w:rPr>
          <w:rFonts w:ascii="Calibri" w:hAnsi="Calibri" w:cs="Calibri"/>
          <w:sz w:val="22"/>
          <w:szCs w:val="22"/>
        </w:rPr>
        <w:t xml:space="preserve">Izpolnjen ESPD obrazec mora biti v ponudbi priložen za vse gospodarske subjekte, ki v kakršni koli vlogi sodelujejo v ponudbi (ponudnik, sodelujoči ponudniki v primeru skupne ponudbe, gospodarski subjekti, na katerih kapacitete se sklicuje ponudnik in podizvajalci).  </w:t>
      </w:r>
    </w:p>
    <w:p w14:paraId="41ED8C25" w14:textId="77777777" w:rsidR="00E325E8" w:rsidRPr="00F20994" w:rsidRDefault="00E325E8" w:rsidP="00E325E8">
      <w:pPr>
        <w:jc w:val="both"/>
        <w:rPr>
          <w:rFonts w:ascii="Calibri" w:hAnsi="Calibri" w:cs="Calibri"/>
          <w:sz w:val="22"/>
          <w:szCs w:val="22"/>
        </w:rPr>
      </w:pPr>
    </w:p>
    <w:p w14:paraId="51263691" w14:textId="77777777" w:rsidR="00E325E8" w:rsidRPr="00F20994" w:rsidRDefault="00E325E8" w:rsidP="00E325E8">
      <w:pPr>
        <w:jc w:val="both"/>
        <w:rPr>
          <w:rFonts w:ascii="Calibri" w:hAnsi="Calibri" w:cs="Calibri"/>
          <w:sz w:val="22"/>
          <w:szCs w:val="22"/>
        </w:rPr>
      </w:pPr>
      <w:bookmarkStart w:id="9" w:name="_Toc466382905"/>
      <w:bookmarkStart w:id="10" w:name="_Toc466382906"/>
      <w:bookmarkEnd w:id="9"/>
      <w:bookmarkEnd w:id="10"/>
      <w:r w:rsidRPr="00F20994">
        <w:rPr>
          <w:rFonts w:ascii="Calibri" w:hAnsi="Calibri" w:cs="Calibri"/>
          <w:sz w:val="22"/>
          <w:szCs w:val="22"/>
        </w:rPr>
        <w:t>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 Splošnimi pogoji uporabe informacijskega sistema e-JN šteje, da je oddan pravno zavezujoč dokument, ki ima enako veljavnost kot podpisan.</w:t>
      </w:r>
    </w:p>
    <w:p w14:paraId="42082B52" w14:textId="77777777" w:rsidR="00E325E8" w:rsidRPr="00F20994" w:rsidRDefault="00E325E8" w:rsidP="00E325E8">
      <w:pPr>
        <w:jc w:val="both"/>
        <w:rPr>
          <w:rFonts w:ascii="Calibri" w:hAnsi="Calibri" w:cs="Calibri"/>
          <w:sz w:val="22"/>
          <w:szCs w:val="22"/>
        </w:rPr>
      </w:pPr>
    </w:p>
    <w:p w14:paraId="4E72D00A" w14:textId="77777777" w:rsidR="00E325E8" w:rsidRPr="00F20994" w:rsidRDefault="00E325E8" w:rsidP="00E325E8">
      <w:pPr>
        <w:jc w:val="both"/>
        <w:rPr>
          <w:rFonts w:ascii="Calibri" w:hAnsi="Calibri" w:cs="Calibri"/>
          <w:sz w:val="22"/>
          <w:szCs w:val="22"/>
        </w:rPr>
      </w:pPr>
      <w:r w:rsidRPr="00F20994">
        <w:rPr>
          <w:rFonts w:ascii="Calibri" w:hAnsi="Calibri" w:cs="Calibri"/>
          <w:sz w:val="22"/>
          <w:szCs w:val="22"/>
        </w:rPr>
        <w:t xml:space="preserve">Za ostale sodelujoče ponudnik v razdelek »ESPD – ostali sodelujoči« priloži podpisane ESPD v pdf. obliki, ali v elektronski obliki podpisan xml. </w:t>
      </w:r>
    </w:p>
    <w:p w14:paraId="25A3F503" w14:textId="77777777" w:rsidR="00E325E8" w:rsidRPr="00F20994" w:rsidRDefault="00E325E8" w:rsidP="00E325E8">
      <w:pPr>
        <w:jc w:val="both"/>
        <w:rPr>
          <w:rFonts w:ascii="Calibri" w:hAnsi="Calibri" w:cs="Calibri"/>
          <w:sz w:val="22"/>
          <w:szCs w:val="22"/>
        </w:rPr>
      </w:pPr>
    </w:p>
    <w:p w14:paraId="1DFB44B7" w14:textId="77777777" w:rsidR="00E325E8" w:rsidRPr="00F20994" w:rsidRDefault="00E325E8" w:rsidP="00E325E8">
      <w:pPr>
        <w:widowControl w:val="0"/>
        <w:overflowPunct w:val="0"/>
        <w:autoSpaceDE w:val="0"/>
        <w:autoSpaceDN w:val="0"/>
        <w:adjustRightInd w:val="0"/>
        <w:ind w:left="640"/>
        <w:jc w:val="both"/>
        <w:rPr>
          <w:rFonts w:ascii="Calibri" w:hAnsi="Calibri" w:cs="Calibri"/>
          <w:sz w:val="22"/>
          <w:szCs w:val="22"/>
        </w:rPr>
      </w:pPr>
      <w:r w:rsidRPr="00F20994">
        <w:rPr>
          <w:rFonts w:ascii="Calibri" w:hAnsi="Calibri" w:cs="Calibri"/>
          <w:b/>
          <w:bCs/>
          <w:sz w:val="22"/>
          <w:szCs w:val="22"/>
        </w:rPr>
        <w:t>11.1.1.</w:t>
      </w:r>
      <w:r w:rsidRPr="00F20994">
        <w:rPr>
          <w:rFonts w:ascii="Calibri" w:hAnsi="Calibri" w:cs="Calibri"/>
          <w:sz w:val="22"/>
          <w:szCs w:val="22"/>
        </w:rPr>
        <w:t xml:space="preserve"> Naročnik bo iz sodelovanja v postopku javnega naročanja izključil ponudnika,</w:t>
      </w:r>
      <w:r w:rsidRPr="00F20994">
        <w:rPr>
          <w:rFonts w:ascii="Calibri" w:hAnsi="Calibri" w:cs="Calibri"/>
          <w:b/>
          <w:bCs/>
          <w:sz w:val="22"/>
          <w:szCs w:val="22"/>
        </w:rPr>
        <w:t xml:space="preserve"> </w:t>
      </w:r>
      <w:r w:rsidRPr="00F20994">
        <w:rPr>
          <w:rFonts w:ascii="Calibri" w:hAnsi="Calibri" w:cs="Calibri"/>
          <w:sz w:val="22"/>
          <w:szCs w:val="22"/>
        </w:rPr>
        <w:t>če bo pri preverjanju</w:t>
      </w:r>
      <w:r w:rsidRPr="00F20994">
        <w:rPr>
          <w:rFonts w:ascii="Calibri" w:hAnsi="Calibri" w:cs="Calibri"/>
          <w:b/>
          <w:bCs/>
          <w:sz w:val="22"/>
          <w:szCs w:val="22"/>
        </w:rPr>
        <w:t xml:space="preserve"> </w:t>
      </w:r>
      <w:r w:rsidRPr="00F20994">
        <w:rPr>
          <w:rFonts w:ascii="Calibri" w:hAnsi="Calibri" w:cs="Calibri"/>
          <w:sz w:val="22"/>
          <w:szCs w:val="22"/>
        </w:rPr>
        <w:t xml:space="preserve">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w:t>
      </w:r>
      <w:r w:rsidRPr="00F20994">
        <w:rPr>
          <w:rFonts w:ascii="Calibri" w:hAnsi="Calibri" w:cs="Calibri"/>
          <w:sz w:val="22"/>
          <w:szCs w:val="22"/>
        </w:rPr>
        <w:lastRenderedPageBreak/>
        <w:t>54/15; v nadaljnjem besedilu: KZ-1):</w:t>
      </w:r>
    </w:p>
    <w:p w14:paraId="4B87E50A" w14:textId="77777777" w:rsidR="00E325E8" w:rsidRPr="00F20994" w:rsidRDefault="00E325E8" w:rsidP="00E325E8">
      <w:pPr>
        <w:widowControl w:val="0"/>
        <w:overflowPunct w:val="0"/>
        <w:autoSpaceDE w:val="0"/>
        <w:autoSpaceDN w:val="0"/>
        <w:adjustRightInd w:val="0"/>
        <w:ind w:left="640"/>
        <w:jc w:val="both"/>
        <w:rPr>
          <w:rFonts w:ascii="Calibri" w:hAnsi="Calibri" w:cs="Calibri"/>
          <w:sz w:val="22"/>
          <w:szCs w:val="22"/>
        </w:rPr>
      </w:pPr>
      <w:r w:rsidRPr="00F20994">
        <w:rPr>
          <w:rFonts w:ascii="Calibri" w:hAnsi="Calibri" w:cs="Calibri"/>
          <w:sz w:val="22"/>
          <w:szCs w:val="22"/>
        </w:rPr>
        <w:t xml:space="preserve">terorizem (108. člen KZ-1), </w:t>
      </w:r>
    </w:p>
    <w:p w14:paraId="376A9231" w14:textId="77777777" w:rsidR="00E325E8" w:rsidRPr="00F20994" w:rsidRDefault="00E325E8" w:rsidP="00533137">
      <w:pPr>
        <w:widowControl w:val="0"/>
        <w:numPr>
          <w:ilvl w:val="0"/>
          <w:numId w:val="17"/>
        </w:numPr>
        <w:tabs>
          <w:tab w:val="clear" w:pos="720"/>
          <w:tab w:val="num" w:pos="1360"/>
        </w:tabs>
        <w:overflowPunct w:val="0"/>
        <w:autoSpaceDE w:val="0"/>
        <w:autoSpaceDN w:val="0"/>
        <w:adjustRightInd w:val="0"/>
        <w:spacing w:line="239" w:lineRule="auto"/>
        <w:ind w:left="1080"/>
        <w:jc w:val="both"/>
        <w:rPr>
          <w:rFonts w:ascii="Calibri" w:hAnsi="Calibri" w:cs="Calibri"/>
          <w:sz w:val="22"/>
          <w:szCs w:val="22"/>
        </w:rPr>
      </w:pPr>
      <w:r w:rsidRPr="00F20994">
        <w:rPr>
          <w:rFonts w:ascii="Calibri" w:hAnsi="Calibri" w:cs="Calibri"/>
          <w:sz w:val="22"/>
          <w:szCs w:val="22"/>
        </w:rPr>
        <w:t xml:space="preserve">financiranje terorizma (109. člen KZ-1), </w:t>
      </w:r>
    </w:p>
    <w:p w14:paraId="0E772850" w14:textId="77777777" w:rsidR="00E325E8" w:rsidRPr="00F20994" w:rsidRDefault="00E325E8" w:rsidP="00E325E8">
      <w:pPr>
        <w:widowControl w:val="0"/>
        <w:autoSpaceDE w:val="0"/>
        <w:autoSpaceDN w:val="0"/>
        <w:adjustRightInd w:val="0"/>
        <w:spacing w:line="9" w:lineRule="exact"/>
        <w:rPr>
          <w:rFonts w:ascii="Calibri" w:hAnsi="Calibri" w:cs="Calibri"/>
          <w:sz w:val="22"/>
          <w:szCs w:val="22"/>
        </w:rPr>
      </w:pPr>
    </w:p>
    <w:p w14:paraId="0C52359F" w14:textId="77777777" w:rsidR="00E325E8" w:rsidRPr="00F20994" w:rsidRDefault="00E325E8" w:rsidP="00533137">
      <w:pPr>
        <w:widowControl w:val="0"/>
        <w:numPr>
          <w:ilvl w:val="0"/>
          <w:numId w:val="17"/>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20994">
        <w:rPr>
          <w:rFonts w:ascii="Calibri" w:hAnsi="Calibri" w:cs="Calibri"/>
          <w:sz w:val="22"/>
          <w:szCs w:val="22"/>
        </w:rPr>
        <w:t xml:space="preserve">ščuvanje in javno poveličevanje terorističnih dejanj (110. člen KZ-1), </w:t>
      </w:r>
    </w:p>
    <w:p w14:paraId="48DFBCD9" w14:textId="77777777" w:rsidR="00E325E8" w:rsidRPr="00F20994" w:rsidRDefault="00E325E8" w:rsidP="00533137">
      <w:pPr>
        <w:widowControl w:val="0"/>
        <w:numPr>
          <w:ilvl w:val="0"/>
          <w:numId w:val="18"/>
        </w:numPr>
        <w:tabs>
          <w:tab w:val="clear" w:pos="720"/>
          <w:tab w:val="num" w:pos="1360"/>
        </w:tabs>
        <w:overflowPunct w:val="0"/>
        <w:autoSpaceDE w:val="0"/>
        <w:autoSpaceDN w:val="0"/>
        <w:adjustRightInd w:val="0"/>
        <w:spacing w:line="239" w:lineRule="auto"/>
        <w:ind w:left="1080"/>
        <w:jc w:val="both"/>
        <w:rPr>
          <w:rFonts w:ascii="Calibri" w:hAnsi="Calibri" w:cs="Calibri"/>
          <w:sz w:val="22"/>
          <w:szCs w:val="22"/>
        </w:rPr>
      </w:pPr>
      <w:bookmarkStart w:id="11" w:name="page13"/>
      <w:bookmarkEnd w:id="11"/>
      <w:r w:rsidRPr="00F20994">
        <w:rPr>
          <w:rFonts w:ascii="Calibri" w:hAnsi="Calibri" w:cs="Calibri"/>
          <w:sz w:val="22"/>
          <w:szCs w:val="22"/>
        </w:rPr>
        <w:t xml:space="preserve">novačenje in usposabljanje za terorizem (111. člen KZ-1), </w:t>
      </w:r>
    </w:p>
    <w:p w14:paraId="4A5CB17D" w14:textId="77777777" w:rsidR="00E325E8" w:rsidRPr="00F20994" w:rsidRDefault="00E325E8" w:rsidP="00E325E8">
      <w:pPr>
        <w:widowControl w:val="0"/>
        <w:autoSpaceDE w:val="0"/>
        <w:autoSpaceDN w:val="0"/>
        <w:adjustRightInd w:val="0"/>
        <w:spacing w:line="9" w:lineRule="exact"/>
        <w:rPr>
          <w:rFonts w:ascii="Calibri" w:hAnsi="Calibri" w:cs="Calibri"/>
          <w:sz w:val="22"/>
          <w:szCs w:val="22"/>
        </w:rPr>
      </w:pPr>
    </w:p>
    <w:p w14:paraId="6111EE63" w14:textId="77777777" w:rsidR="00E325E8" w:rsidRPr="00F20994" w:rsidRDefault="00E325E8" w:rsidP="00533137">
      <w:pPr>
        <w:widowControl w:val="0"/>
        <w:numPr>
          <w:ilvl w:val="0"/>
          <w:numId w:val="18"/>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20994">
        <w:rPr>
          <w:rFonts w:ascii="Calibri" w:hAnsi="Calibri" w:cs="Calibri"/>
          <w:sz w:val="22"/>
          <w:szCs w:val="22"/>
        </w:rPr>
        <w:t xml:space="preserve">spravljanje v suženjsko razmerje (112. člen KZ-1), </w:t>
      </w:r>
    </w:p>
    <w:p w14:paraId="07F32DFA" w14:textId="77777777" w:rsidR="00E325E8" w:rsidRPr="00F20994" w:rsidRDefault="00E325E8" w:rsidP="00E325E8">
      <w:pPr>
        <w:widowControl w:val="0"/>
        <w:autoSpaceDE w:val="0"/>
        <w:autoSpaceDN w:val="0"/>
        <w:adjustRightInd w:val="0"/>
        <w:spacing w:line="7" w:lineRule="exact"/>
        <w:rPr>
          <w:rFonts w:ascii="Calibri" w:hAnsi="Calibri" w:cs="Calibri"/>
          <w:sz w:val="22"/>
          <w:szCs w:val="22"/>
        </w:rPr>
      </w:pPr>
    </w:p>
    <w:p w14:paraId="1737736A" w14:textId="77777777" w:rsidR="00E325E8" w:rsidRPr="00F20994" w:rsidRDefault="00E325E8" w:rsidP="00533137">
      <w:pPr>
        <w:widowControl w:val="0"/>
        <w:numPr>
          <w:ilvl w:val="0"/>
          <w:numId w:val="18"/>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20994">
        <w:rPr>
          <w:rFonts w:ascii="Calibri" w:hAnsi="Calibri" w:cs="Calibri"/>
          <w:sz w:val="22"/>
          <w:szCs w:val="22"/>
        </w:rPr>
        <w:t xml:space="preserve">trgovina z ljudmi (113. člen KZ-1), </w:t>
      </w:r>
    </w:p>
    <w:p w14:paraId="455367B3" w14:textId="77777777" w:rsidR="00E325E8" w:rsidRPr="00F20994" w:rsidRDefault="00E325E8" w:rsidP="00E325E8">
      <w:pPr>
        <w:widowControl w:val="0"/>
        <w:autoSpaceDE w:val="0"/>
        <w:autoSpaceDN w:val="0"/>
        <w:adjustRightInd w:val="0"/>
        <w:spacing w:line="9" w:lineRule="exact"/>
        <w:rPr>
          <w:rFonts w:ascii="Calibri" w:hAnsi="Calibri" w:cs="Calibri"/>
          <w:sz w:val="22"/>
          <w:szCs w:val="22"/>
        </w:rPr>
      </w:pPr>
    </w:p>
    <w:p w14:paraId="2BBE0EBA" w14:textId="77777777" w:rsidR="00E325E8" w:rsidRPr="00F20994" w:rsidRDefault="00E325E8" w:rsidP="00533137">
      <w:pPr>
        <w:widowControl w:val="0"/>
        <w:numPr>
          <w:ilvl w:val="0"/>
          <w:numId w:val="18"/>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20994">
        <w:rPr>
          <w:rFonts w:ascii="Calibri" w:hAnsi="Calibri" w:cs="Calibri"/>
          <w:sz w:val="22"/>
          <w:szCs w:val="22"/>
        </w:rPr>
        <w:t xml:space="preserve">sprejemanje podkupnine pri volitvah (157. člen KZ-1), </w:t>
      </w:r>
    </w:p>
    <w:p w14:paraId="3547C119" w14:textId="77777777" w:rsidR="00E325E8" w:rsidRPr="00F20994" w:rsidRDefault="00E325E8" w:rsidP="00E325E8">
      <w:pPr>
        <w:widowControl w:val="0"/>
        <w:autoSpaceDE w:val="0"/>
        <w:autoSpaceDN w:val="0"/>
        <w:adjustRightInd w:val="0"/>
        <w:spacing w:line="9" w:lineRule="exact"/>
        <w:rPr>
          <w:rFonts w:ascii="Calibri" w:hAnsi="Calibri" w:cs="Calibri"/>
          <w:sz w:val="22"/>
          <w:szCs w:val="22"/>
        </w:rPr>
      </w:pPr>
    </w:p>
    <w:p w14:paraId="1CC7B985" w14:textId="77777777" w:rsidR="00E325E8" w:rsidRPr="00F20994" w:rsidRDefault="00E325E8" w:rsidP="00533137">
      <w:pPr>
        <w:widowControl w:val="0"/>
        <w:numPr>
          <w:ilvl w:val="0"/>
          <w:numId w:val="18"/>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20994">
        <w:rPr>
          <w:rFonts w:ascii="Calibri" w:hAnsi="Calibri" w:cs="Calibri"/>
          <w:sz w:val="22"/>
          <w:szCs w:val="22"/>
        </w:rPr>
        <w:t xml:space="preserve">kršitev temeljnih pravic delavcev (196. člen KZ-1), </w:t>
      </w:r>
    </w:p>
    <w:p w14:paraId="3524EA33" w14:textId="77777777" w:rsidR="00E325E8" w:rsidRPr="00F20994" w:rsidRDefault="00E325E8" w:rsidP="00E325E8">
      <w:pPr>
        <w:widowControl w:val="0"/>
        <w:autoSpaceDE w:val="0"/>
        <w:autoSpaceDN w:val="0"/>
        <w:adjustRightInd w:val="0"/>
        <w:spacing w:line="7" w:lineRule="exact"/>
        <w:rPr>
          <w:rFonts w:ascii="Calibri" w:hAnsi="Calibri" w:cs="Calibri"/>
          <w:sz w:val="22"/>
          <w:szCs w:val="22"/>
        </w:rPr>
      </w:pPr>
    </w:p>
    <w:p w14:paraId="643979EC" w14:textId="77777777" w:rsidR="00E325E8" w:rsidRPr="00F20994" w:rsidRDefault="00E325E8" w:rsidP="00533137">
      <w:pPr>
        <w:widowControl w:val="0"/>
        <w:numPr>
          <w:ilvl w:val="0"/>
          <w:numId w:val="18"/>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20994">
        <w:rPr>
          <w:rFonts w:ascii="Calibri" w:hAnsi="Calibri" w:cs="Calibri"/>
          <w:sz w:val="22"/>
          <w:szCs w:val="22"/>
        </w:rPr>
        <w:t xml:space="preserve">goljufija (211. člen KZ-1), </w:t>
      </w:r>
    </w:p>
    <w:p w14:paraId="0C0732F2" w14:textId="77777777" w:rsidR="00E325E8" w:rsidRPr="00F20994" w:rsidRDefault="00E325E8" w:rsidP="00E325E8">
      <w:pPr>
        <w:widowControl w:val="0"/>
        <w:autoSpaceDE w:val="0"/>
        <w:autoSpaceDN w:val="0"/>
        <w:adjustRightInd w:val="0"/>
        <w:spacing w:line="9" w:lineRule="exact"/>
        <w:rPr>
          <w:rFonts w:ascii="Calibri" w:hAnsi="Calibri" w:cs="Calibri"/>
          <w:sz w:val="22"/>
          <w:szCs w:val="22"/>
        </w:rPr>
      </w:pPr>
    </w:p>
    <w:p w14:paraId="0B3A2A16" w14:textId="77777777" w:rsidR="00E325E8" w:rsidRPr="00F20994" w:rsidRDefault="00E325E8" w:rsidP="00533137">
      <w:pPr>
        <w:widowControl w:val="0"/>
        <w:numPr>
          <w:ilvl w:val="0"/>
          <w:numId w:val="18"/>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20994">
        <w:rPr>
          <w:rFonts w:ascii="Calibri" w:hAnsi="Calibri" w:cs="Calibri"/>
          <w:sz w:val="22"/>
          <w:szCs w:val="22"/>
        </w:rPr>
        <w:t xml:space="preserve">protipravno omejevanje konkurence (225. člen KZ-1), </w:t>
      </w:r>
    </w:p>
    <w:p w14:paraId="516D3BFF" w14:textId="77777777" w:rsidR="00E325E8" w:rsidRPr="00F20994" w:rsidRDefault="00E325E8" w:rsidP="00E325E8">
      <w:pPr>
        <w:widowControl w:val="0"/>
        <w:autoSpaceDE w:val="0"/>
        <w:autoSpaceDN w:val="0"/>
        <w:adjustRightInd w:val="0"/>
        <w:spacing w:line="9" w:lineRule="exact"/>
        <w:rPr>
          <w:rFonts w:ascii="Calibri" w:hAnsi="Calibri" w:cs="Calibri"/>
          <w:sz w:val="22"/>
          <w:szCs w:val="22"/>
        </w:rPr>
      </w:pPr>
    </w:p>
    <w:p w14:paraId="66A393B4" w14:textId="77777777" w:rsidR="00E325E8" w:rsidRPr="00F20994" w:rsidRDefault="00E325E8" w:rsidP="00533137">
      <w:pPr>
        <w:widowControl w:val="0"/>
        <w:numPr>
          <w:ilvl w:val="0"/>
          <w:numId w:val="18"/>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20994">
        <w:rPr>
          <w:rFonts w:ascii="Calibri" w:hAnsi="Calibri" w:cs="Calibri"/>
          <w:sz w:val="22"/>
          <w:szCs w:val="22"/>
        </w:rPr>
        <w:t xml:space="preserve">povzročitev stečaja z goljufijo ali nevestnim poslovanjem (226. člen KZ-1), </w:t>
      </w:r>
    </w:p>
    <w:p w14:paraId="2C665A13" w14:textId="77777777" w:rsidR="00E325E8" w:rsidRPr="00F20994" w:rsidRDefault="00E325E8" w:rsidP="00E325E8">
      <w:pPr>
        <w:widowControl w:val="0"/>
        <w:autoSpaceDE w:val="0"/>
        <w:autoSpaceDN w:val="0"/>
        <w:adjustRightInd w:val="0"/>
        <w:spacing w:line="7" w:lineRule="exact"/>
        <w:rPr>
          <w:rFonts w:ascii="Calibri" w:hAnsi="Calibri" w:cs="Calibri"/>
          <w:sz w:val="22"/>
          <w:szCs w:val="22"/>
        </w:rPr>
      </w:pPr>
    </w:p>
    <w:p w14:paraId="6D9A6424" w14:textId="77777777" w:rsidR="00E325E8" w:rsidRPr="00F20994" w:rsidRDefault="00E325E8" w:rsidP="00533137">
      <w:pPr>
        <w:widowControl w:val="0"/>
        <w:numPr>
          <w:ilvl w:val="0"/>
          <w:numId w:val="18"/>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20994">
        <w:rPr>
          <w:rFonts w:ascii="Calibri" w:hAnsi="Calibri" w:cs="Calibri"/>
          <w:sz w:val="22"/>
          <w:szCs w:val="22"/>
        </w:rPr>
        <w:t xml:space="preserve">oškodovanje upnikov (227. člen KZ-1), </w:t>
      </w:r>
    </w:p>
    <w:p w14:paraId="57009FBB" w14:textId="77777777" w:rsidR="00E325E8" w:rsidRPr="00F20994" w:rsidRDefault="00E325E8" w:rsidP="00E325E8">
      <w:pPr>
        <w:widowControl w:val="0"/>
        <w:autoSpaceDE w:val="0"/>
        <w:autoSpaceDN w:val="0"/>
        <w:adjustRightInd w:val="0"/>
        <w:spacing w:line="9" w:lineRule="exact"/>
        <w:rPr>
          <w:rFonts w:ascii="Calibri" w:hAnsi="Calibri" w:cs="Calibri"/>
          <w:sz w:val="22"/>
          <w:szCs w:val="22"/>
        </w:rPr>
      </w:pPr>
    </w:p>
    <w:p w14:paraId="4DFC9D14" w14:textId="77777777" w:rsidR="00E325E8" w:rsidRPr="00F20994" w:rsidRDefault="00E325E8" w:rsidP="00533137">
      <w:pPr>
        <w:widowControl w:val="0"/>
        <w:numPr>
          <w:ilvl w:val="0"/>
          <w:numId w:val="18"/>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20994">
        <w:rPr>
          <w:rFonts w:ascii="Calibri" w:hAnsi="Calibri" w:cs="Calibri"/>
          <w:sz w:val="22"/>
          <w:szCs w:val="22"/>
        </w:rPr>
        <w:t xml:space="preserve">poslovna goljufija (228. člen KZ-1), </w:t>
      </w:r>
    </w:p>
    <w:p w14:paraId="6F22E16E" w14:textId="77777777" w:rsidR="00E325E8" w:rsidRPr="00F20994" w:rsidRDefault="00E325E8" w:rsidP="00E325E8">
      <w:pPr>
        <w:widowControl w:val="0"/>
        <w:autoSpaceDE w:val="0"/>
        <w:autoSpaceDN w:val="0"/>
        <w:adjustRightInd w:val="0"/>
        <w:spacing w:line="9" w:lineRule="exact"/>
        <w:rPr>
          <w:rFonts w:ascii="Calibri" w:hAnsi="Calibri" w:cs="Calibri"/>
          <w:sz w:val="22"/>
          <w:szCs w:val="22"/>
        </w:rPr>
      </w:pPr>
    </w:p>
    <w:p w14:paraId="282F18A5" w14:textId="77777777" w:rsidR="00E325E8" w:rsidRPr="00F20994" w:rsidRDefault="00E325E8" w:rsidP="00533137">
      <w:pPr>
        <w:widowControl w:val="0"/>
        <w:numPr>
          <w:ilvl w:val="0"/>
          <w:numId w:val="18"/>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20994">
        <w:rPr>
          <w:rFonts w:ascii="Calibri" w:hAnsi="Calibri" w:cs="Calibri"/>
          <w:sz w:val="22"/>
          <w:szCs w:val="22"/>
        </w:rPr>
        <w:t xml:space="preserve">goljufija na škodo Evropske unije (229. člen KZ-1), </w:t>
      </w:r>
    </w:p>
    <w:p w14:paraId="31D14A22" w14:textId="77777777" w:rsidR="00E325E8" w:rsidRPr="00F20994" w:rsidRDefault="00E325E8" w:rsidP="00E325E8">
      <w:pPr>
        <w:widowControl w:val="0"/>
        <w:autoSpaceDE w:val="0"/>
        <w:autoSpaceDN w:val="0"/>
        <w:adjustRightInd w:val="0"/>
        <w:spacing w:line="7" w:lineRule="exact"/>
        <w:rPr>
          <w:rFonts w:ascii="Calibri" w:hAnsi="Calibri" w:cs="Calibri"/>
          <w:sz w:val="22"/>
          <w:szCs w:val="22"/>
        </w:rPr>
      </w:pPr>
    </w:p>
    <w:p w14:paraId="4515CC2C" w14:textId="77777777" w:rsidR="00E325E8" w:rsidRPr="00F20994" w:rsidRDefault="00E325E8" w:rsidP="00533137">
      <w:pPr>
        <w:widowControl w:val="0"/>
        <w:numPr>
          <w:ilvl w:val="0"/>
          <w:numId w:val="18"/>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20994">
        <w:rPr>
          <w:rFonts w:ascii="Calibri" w:hAnsi="Calibri" w:cs="Calibri"/>
          <w:sz w:val="22"/>
          <w:szCs w:val="22"/>
        </w:rPr>
        <w:t xml:space="preserve">preslepitev pri pridobitvi in uporabi posojila ali ugodnosti (230. člen KZ-1), </w:t>
      </w:r>
    </w:p>
    <w:p w14:paraId="70469B4F" w14:textId="77777777" w:rsidR="00E325E8" w:rsidRPr="00F20994" w:rsidRDefault="00E325E8" w:rsidP="00E325E8">
      <w:pPr>
        <w:widowControl w:val="0"/>
        <w:autoSpaceDE w:val="0"/>
        <w:autoSpaceDN w:val="0"/>
        <w:adjustRightInd w:val="0"/>
        <w:spacing w:line="9" w:lineRule="exact"/>
        <w:rPr>
          <w:rFonts w:ascii="Calibri" w:hAnsi="Calibri" w:cs="Calibri"/>
          <w:sz w:val="22"/>
          <w:szCs w:val="22"/>
        </w:rPr>
      </w:pPr>
    </w:p>
    <w:p w14:paraId="5FC1120B" w14:textId="77777777" w:rsidR="00E325E8" w:rsidRPr="00F20994" w:rsidRDefault="00E325E8" w:rsidP="00533137">
      <w:pPr>
        <w:widowControl w:val="0"/>
        <w:numPr>
          <w:ilvl w:val="0"/>
          <w:numId w:val="18"/>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20994">
        <w:rPr>
          <w:rFonts w:ascii="Calibri" w:hAnsi="Calibri" w:cs="Calibri"/>
          <w:sz w:val="22"/>
          <w:szCs w:val="22"/>
        </w:rPr>
        <w:t xml:space="preserve">preslepitev pri poslovanju z vrednostnimi papirji (231. člen KZ-1), </w:t>
      </w:r>
    </w:p>
    <w:p w14:paraId="0CDE2304" w14:textId="77777777" w:rsidR="00E325E8" w:rsidRPr="00F20994" w:rsidRDefault="00E325E8" w:rsidP="00E325E8">
      <w:pPr>
        <w:widowControl w:val="0"/>
        <w:autoSpaceDE w:val="0"/>
        <w:autoSpaceDN w:val="0"/>
        <w:adjustRightInd w:val="0"/>
        <w:spacing w:line="9" w:lineRule="exact"/>
        <w:rPr>
          <w:rFonts w:ascii="Calibri" w:hAnsi="Calibri" w:cs="Calibri"/>
          <w:sz w:val="22"/>
          <w:szCs w:val="22"/>
        </w:rPr>
      </w:pPr>
    </w:p>
    <w:p w14:paraId="40F1FCF6" w14:textId="77777777" w:rsidR="00E325E8" w:rsidRPr="00F20994" w:rsidRDefault="00E325E8" w:rsidP="00533137">
      <w:pPr>
        <w:widowControl w:val="0"/>
        <w:numPr>
          <w:ilvl w:val="0"/>
          <w:numId w:val="18"/>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20994">
        <w:rPr>
          <w:rFonts w:ascii="Calibri" w:hAnsi="Calibri" w:cs="Calibri"/>
          <w:sz w:val="22"/>
          <w:szCs w:val="22"/>
        </w:rPr>
        <w:t xml:space="preserve">preslepitev kupcev (232. člen KZ-1), </w:t>
      </w:r>
    </w:p>
    <w:p w14:paraId="1E823F2A" w14:textId="77777777" w:rsidR="00E325E8" w:rsidRPr="00F20994" w:rsidRDefault="00E325E8" w:rsidP="00E325E8">
      <w:pPr>
        <w:widowControl w:val="0"/>
        <w:autoSpaceDE w:val="0"/>
        <w:autoSpaceDN w:val="0"/>
        <w:adjustRightInd w:val="0"/>
        <w:spacing w:line="9" w:lineRule="exact"/>
        <w:rPr>
          <w:rFonts w:ascii="Calibri" w:hAnsi="Calibri" w:cs="Calibri"/>
          <w:sz w:val="22"/>
          <w:szCs w:val="22"/>
        </w:rPr>
      </w:pPr>
    </w:p>
    <w:p w14:paraId="05BDE0EA" w14:textId="77777777" w:rsidR="00E325E8" w:rsidRPr="00F20994" w:rsidRDefault="00E325E8" w:rsidP="00533137">
      <w:pPr>
        <w:widowControl w:val="0"/>
        <w:numPr>
          <w:ilvl w:val="0"/>
          <w:numId w:val="18"/>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20994">
        <w:rPr>
          <w:rFonts w:ascii="Calibri" w:hAnsi="Calibri" w:cs="Calibri"/>
          <w:sz w:val="22"/>
          <w:szCs w:val="22"/>
        </w:rPr>
        <w:t xml:space="preserve">neupravičena uporaba tuje oznake ali modela (233. člen KZ-1), </w:t>
      </w:r>
    </w:p>
    <w:p w14:paraId="606A1C64" w14:textId="77777777" w:rsidR="00E325E8" w:rsidRPr="00F20994" w:rsidRDefault="00E325E8" w:rsidP="00E325E8">
      <w:pPr>
        <w:widowControl w:val="0"/>
        <w:autoSpaceDE w:val="0"/>
        <w:autoSpaceDN w:val="0"/>
        <w:adjustRightInd w:val="0"/>
        <w:spacing w:line="7" w:lineRule="exact"/>
        <w:rPr>
          <w:rFonts w:ascii="Calibri" w:hAnsi="Calibri" w:cs="Calibri"/>
          <w:sz w:val="22"/>
          <w:szCs w:val="22"/>
        </w:rPr>
      </w:pPr>
    </w:p>
    <w:p w14:paraId="61D008AF" w14:textId="77777777" w:rsidR="00E325E8" w:rsidRPr="00F20994" w:rsidRDefault="00E325E8" w:rsidP="00533137">
      <w:pPr>
        <w:widowControl w:val="0"/>
        <w:numPr>
          <w:ilvl w:val="0"/>
          <w:numId w:val="18"/>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20994">
        <w:rPr>
          <w:rFonts w:ascii="Calibri" w:hAnsi="Calibri" w:cs="Calibri"/>
          <w:sz w:val="22"/>
          <w:szCs w:val="22"/>
        </w:rPr>
        <w:t xml:space="preserve">neupravičena uporaba tujega izuma ali topografije (234. člen KZ-1), </w:t>
      </w:r>
    </w:p>
    <w:p w14:paraId="04EA120C" w14:textId="77777777" w:rsidR="00E325E8" w:rsidRPr="00F20994" w:rsidRDefault="00E325E8" w:rsidP="00E325E8">
      <w:pPr>
        <w:widowControl w:val="0"/>
        <w:autoSpaceDE w:val="0"/>
        <w:autoSpaceDN w:val="0"/>
        <w:adjustRightInd w:val="0"/>
        <w:spacing w:line="9" w:lineRule="exact"/>
        <w:rPr>
          <w:rFonts w:ascii="Calibri" w:hAnsi="Calibri" w:cs="Calibri"/>
          <w:sz w:val="22"/>
          <w:szCs w:val="22"/>
        </w:rPr>
      </w:pPr>
    </w:p>
    <w:p w14:paraId="22C2FC20" w14:textId="77777777" w:rsidR="00E325E8" w:rsidRPr="00F20994" w:rsidRDefault="00E325E8" w:rsidP="00533137">
      <w:pPr>
        <w:widowControl w:val="0"/>
        <w:numPr>
          <w:ilvl w:val="0"/>
          <w:numId w:val="18"/>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20994">
        <w:rPr>
          <w:rFonts w:ascii="Calibri" w:hAnsi="Calibri" w:cs="Calibri"/>
          <w:sz w:val="22"/>
          <w:szCs w:val="22"/>
        </w:rPr>
        <w:t xml:space="preserve">ponareditev ali uničenje poslovnih listin (235. člen KZ-1), </w:t>
      </w:r>
    </w:p>
    <w:p w14:paraId="2D4F2015" w14:textId="77777777" w:rsidR="00E325E8" w:rsidRPr="00F20994" w:rsidRDefault="00E325E8" w:rsidP="00E325E8">
      <w:pPr>
        <w:widowControl w:val="0"/>
        <w:autoSpaceDE w:val="0"/>
        <w:autoSpaceDN w:val="0"/>
        <w:adjustRightInd w:val="0"/>
        <w:spacing w:line="9" w:lineRule="exact"/>
        <w:rPr>
          <w:rFonts w:ascii="Calibri" w:hAnsi="Calibri" w:cs="Calibri"/>
          <w:sz w:val="22"/>
          <w:szCs w:val="22"/>
        </w:rPr>
      </w:pPr>
    </w:p>
    <w:p w14:paraId="4F8E91E8" w14:textId="77777777" w:rsidR="00E325E8" w:rsidRPr="00F20994" w:rsidRDefault="00E325E8" w:rsidP="00533137">
      <w:pPr>
        <w:widowControl w:val="0"/>
        <w:numPr>
          <w:ilvl w:val="0"/>
          <w:numId w:val="18"/>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20994">
        <w:rPr>
          <w:rFonts w:ascii="Calibri" w:hAnsi="Calibri" w:cs="Calibri"/>
          <w:sz w:val="22"/>
          <w:szCs w:val="22"/>
        </w:rPr>
        <w:t xml:space="preserve">izdaja in neupravičena pridobitev poslovne skrivnosti (236. člen KZ-1), </w:t>
      </w:r>
    </w:p>
    <w:p w14:paraId="2B8047AD" w14:textId="77777777" w:rsidR="00E325E8" w:rsidRPr="00F20994" w:rsidRDefault="00E325E8" w:rsidP="00E325E8">
      <w:pPr>
        <w:widowControl w:val="0"/>
        <w:autoSpaceDE w:val="0"/>
        <w:autoSpaceDN w:val="0"/>
        <w:adjustRightInd w:val="0"/>
        <w:spacing w:line="7" w:lineRule="exact"/>
        <w:rPr>
          <w:rFonts w:ascii="Calibri" w:hAnsi="Calibri" w:cs="Calibri"/>
          <w:sz w:val="22"/>
          <w:szCs w:val="22"/>
        </w:rPr>
      </w:pPr>
    </w:p>
    <w:p w14:paraId="734A7BE1" w14:textId="77777777" w:rsidR="00E325E8" w:rsidRPr="00F20994" w:rsidRDefault="00E325E8" w:rsidP="00533137">
      <w:pPr>
        <w:widowControl w:val="0"/>
        <w:numPr>
          <w:ilvl w:val="0"/>
          <w:numId w:val="18"/>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20994">
        <w:rPr>
          <w:rFonts w:ascii="Calibri" w:hAnsi="Calibri" w:cs="Calibri"/>
          <w:sz w:val="22"/>
          <w:szCs w:val="22"/>
        </w:rPr>
        <w:t xml:space="preserve">zloraba informacijskega sistema (237. člen KZ-1), </w:t>
      </w:r>
    </w:p>
    <w:p w14:paraId="0B7F643F" w14:textId="77777777" w:rsidR="00E325E8" w:rsidRPr="00F20994" w:rsidRDefault="00E325E8" w:rsidP="00E325E8">
      <w:pPr>
        <w:widowControl w:val="0"/>
        <w:autoSpaceDE w:val="0"/>
        <w:autoSpaceDN w:val="0"/>
        <w:adjustRightInd w:val="0"/>
        <w:spacing w:line="9" w:lineRule="exact"/>
        <w:rPr>
          <w:rFonts w:ascii="Calibri" w:hAnsi="Calibri" w:cs="Calibri"/>
          <w:sz w:val="22"/>
          <w:szCs w:val="22"/>
        </w:rPr>
      </w:pPr>
    </w:p>
    <w:p w14:paraId="313581F4" w14:textId="77777777" w:rsidR="00E325E8" w:rsidRPr="00F20994" w:rsidRDefault="00E325E8" w:rsidP="00533137">
      <w:pPr>
        <w:widowControl w:val="0"/>
        <w:numPr>
          <w:ilvl w:val="0"/>
          <w:numId w:val="18"/>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20994">
        <w:rPr>
          <w:rFonts w:ascii="Calibri" w:hAnsi="Calibri" w:cs="Calibri"/>
          <w:sz w:val="22"/>
          <w:szCs w:val="22"/>
        </w:rPr>
        <w:t xml:space="preserve">zloraba notranje informacije (238. člen KZ-1), </w:t>
      </w:r>
    </w:p>
    <w:p w14:paraId="6CC748E7" w14:textId="77777777" w:rsidR="00E325E8" w:rsidRPr="00F20994" w:rsidRDefault="00E325E8" w:rsidP="00E325E8">
      <w:pPr>
        <w:widowControl w:val="0"/>
        <w:autoSpaceDE w:val="0"/>
        <w:autoSpaceDN w:val="0"/>
        <w:adjustRightInd w:val="0"/>
        <w:spacing w:line="9" w:lineRule="exact"/>
        <w:rPr>
          <w:rFonts w:ascii="Calibri" w:hAnsi="Calibri" w:cs="Calibri"/>
          <w:sz w:val="22"/>
          <w:szCs w:val="22"/>
        </w:rPr>
      </w:pPr>
    </w:p>
    <w:p w14:paraId="3444A8E6" w14:textId="77777777" w:rsidR="00E325E8" w:rsidRPr="00F20994" w:rsidRDefault="00E325E8" w:rsidP="00533137">
      <w:pPr>
        <w:widowControl w:val="0"/>
        <w:numPr>
          <w:ilvl w:val="0"/>
          <w:numId w:val="18"/>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20994">
        <w:rPr>
          <w:rFonts w:ascii="Calibri" w:hAnsi="Calibri" w:cs="Calibri"/>
          <w:sz w:val="22"/>
          <w:szCs w:val="22"/>
        </w:rPr>
        <w:t xml:space="preserve">zloraba trga finančnih instrumentov (239. člen KZ-1), </w:t>
      </w:r>
    </w:p>
    <w:p w14:paraId="49105772" w14:textId="77777777" w:rsidR="00E325E8" w:rsidRPr="00F20994" w:rsidRDefault="00E325E8" w:rsidP="00E325E8">
      <w:pPr>
        <w:widowControl w:val="0"/>
        <w:autoSpaceDE w:val="0"/>
        <w:autoSpaceDN w:val="0"/>
        <w:adjustRightInd w:val="0"/>
        <w:spacing w:line="7" w:lineRule="exact"/>
        <w:rPr>
          <w:rFonts w:ascii="Calibri" w:hAnsi="Calibri" w:cs="Calibri"/>
          <w:sz w:val="22"/>
          <w:szCs w:val="22"/>
        </w:rPr>
      </w:pPr>
    </w:p>
    <w:p w14:paraId="12F78CBB" w14:textId="77777777" w:rsidR="00E325E8" w:rsidRPr="00F20994" w:rsidRDefault="00E325E8" w:rsidP="00533137">
      <w:pPr>
        <w:widowControl w:val="0"/>
        <w:numPr>
          <w:ilvl w:val="0"/>
          <w:numId w:val="18"/>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20994">
        <w:rPr>
          <w:rFonts w:ascii="Calibri" w:hAnsi="Calibri" w:cs="Calibri"/>
          <w:sz w:val="22"/>
          <w:szCs w:val="22"/>
        </w:rPr>
        <w:t xml:space="preserve">zloraba položaja ali zaupanja pri gospodarski dejavnosti (240. člen KZ-1), </w:t>
      </w:r>
    </w:p>
    <w:p w14:paraId="3DDE8D05" w14:textId="77777777" w:rsidR="00E325E8" w:rsidRPr="00F20994" w:rsidRDefault="00E325E8" w:rsidP="00E325E8">
      <w:pPr>
        <w:widowControl w:val="0"/>
        <w:autoSpaceDE w:val="0"/>
        <w:autoSpaceDN w:val="0"/>
        <w:adjustRightInd w:val="0"/>
        <w:spacing w:line="9" w:lineRule="exact"/>
        <w:rPr>
          <w:rFonts w:ascii="Calibri" w:hAnsi="Calibri" w:cs="Calibri"/>
          <w:sz w:val="22"/>
          <w:szCs w:val="22"/>
        </w:rPr>
      </w:pPr>
    </w:p>
    <w:p w14:paraId="1DD4BD4E" w14:textId="77777777" w:rsidR="00E325E8" w:rsidRPr="00F20994" w:rsidRDefault="00E325E8" w:rsidP="00533137">
      <w:pPr>
        <w:widowControl w:val="0"/>
        <w:numPr>
          <w:ilvl w:val="0"/>
          <w:numId w:val="18"/>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20994">
        <w:rPr>
          <w:rFonts w:ascii="Calibri" w:hAnsi="Calibri" w:cs="Calibri"/>
          <w:sz w:val="22"/>
          <w:szCs w:val="22"/>
        </w:rPr>
        <w:t xml:space="preserve">nedovoljeno sprejemanje daril (241. člen KZ-1), </w:t>
      </w:r>
    </w:p>
    <w:p w14:paraId="056F0D91" w14:textId="77777777" w:rsidR="00E325E8" w:rsidRPr="00F20994" w:rsidRDefault="00E325E8" w:rsidP="00E325E8">
      <w:pPr>
        <w:widowControl w:val="0"/>
        <w:autoSpaceDE w:val="0"/>
        <w:autoSpaceDN w:val="0"/>
        <w:adjustRightInd w:val="0"/>
        <w:spacing w:line="9" w:lineRule="exact"/>
        <w:rPr>
          <w:rFonts w:ascii="Calibri" w:hAnsi="Calibri" w:cs="Calibri"/>
          <w:sz w:val="22"/>
          <w:szCs w:val="22"/>
        </w:rPr>
      </w:pPr>
    </w:p>
    <w:p w14:paraId="106817F2" w14:textId="77777777" w:rsidR="00E325E8" w:rsidRPr="00F20994" w:rsidRDefault="00E325E8" w:rsidP="00533137">
      <w:pPr>
        <w:widowControl w:val="0"/>
        <w:numPr>
          <w:ilvl w:val="0"/>
          <w:numId w:val="18"/>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20994">
        <w:rPr>
          <w:rFonts w:ascii="Calibri" w:hAnsi="Calibri" w:cs="Calibri"/>
          <w:sz w:val="22"/>
          <w:szCs w:val="22"/>
        </w:rPr>
        <w:t xml:space="preserve">nedovoljeno dajanje daril (242. člen KZ-1), </w:t>
      </w:r>
    </w:p>
    <w:p w14:paraId="046B4F19" w14:textId="77777777" w:rsidR="00E325E8" w:rsidRPr="00F20994" w:rsidRDefault="00E325E8" w:rsidP="00E325E8">
      <w:pPr>
        <w:widowControl w:val="0"/>
        <w:autoSpaceDE w:val="0"/>
        <w:autoSpaceDN w:val="0"/>
        <w:adjustRightInd w:val="0"/>
        <w:spacing w:line="7" w:lineRule="exact"/>
        <w:rPr>
          <w:rFonts w:ascii="Calibri" w:hAnsi="Calibri" w:cs="Calibri"/>
          <w:sz w:val="22"/>
          <w:szCs w:val="22"/>
        </w:rPr>
      </w:pPr>
    </w:p>
    <w:p w14:paraId="23C61DB1" w14:textId="77777777" w:rsidR="00E325E8" w:rsidRPr="00F20994" w:rsidRDefault="00E325E8" w:rsidP="00533137">
      <w:pPr>
        <w:widowControl w:val="0"/>
        <w:numPr>
          <w:ilvl w:val="0"/>
          <w:numId w:val="18"/>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20994">
        <w:rPr>
          <w:rFonts w:ascii="Calibri" w:hAnsi="Calibri" w:cs="Calibri"/>
          <w:sz w:val="22"/>
          <w:szCs w:val="22"/>
        </w:rPr>
        <w:t xml:space="preserve">ponarejanje denarja (243. člen KZ-1), </w:t>
      </w:r>
    </w:p>
    <w:p w14:paraId="026DDE34" w14:textId="77777777" w:rsidR="00E325E8" w:rsidRPr="00F20994" w:rsidRDefault="00E325E8" w:rsidP="00E325E8">
      <w:pPr>
        <w:widowControl w:val="0"/>
        <w:autoSpaceDE w:val="0"/>
        <w:autoSpaceDN w:val="0"/>
        <w:adjustRightInd w:val="0"/>
        <w:spacing w:line="9" w:lineRule="exact"/>
        <w:rPr>
          <w:rFonts w:ascii="Calibri" w:hAnsi="Calibri" w:cs="Calibri"/>
          <w:sz w:val="22"/>
          <w:szCs w:val="22"/>
        </w:rPr>
      </w:pPr>
    </w:p>
    <w:p w14:paraId="4BF22EA2" w14:textId="77777777" w:rsidR="00E325E8" w:rsidRPr="00F20994" w:rsidRDefault="00E325E8" w:rsidP="00533137">
      <w:pPr>
        <w:widowControl w:val="0"/>
        <w:numPr>
          <w:ilvl w:val="0"/>
          <w:numId w:val="18"/>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20994">
        <w:rPr>
          <w:rFonts w:ascii="Calibri" w:hAnsi="Calibri" w:cs="Calibri"/>
          <w:sz w:val="22"/>
          <w:szCs w:val="22"/>
        </w:rPr>
        <w:t xml:space="preserve">ponarejanje in uporaba ponarejenih vrednotnic ali vrednostnih papirjev (244. člen KZ-1), </w:t>
      </w:r>
    </w:p>
    <w:p w14:paraId="24F3CA1B" w14:textId="77777777" w:rsidR="00E325E8" w:rsidRPr="00F20994" w:rsidRDefault="00E325E8" w:rsidP="00E325E8">
      <w:pPr>
        <w:widowControl w:val="0"/>
        <w:autoSpaceDE w:val="0"/>
        <w:autoSpaceDN w:val="0"/>
        <w:adjustRightInd w:val="0"/>
        <w:spacing w:line="9" w:lineRule="exact"/>
        <w:rPr>
          <w:rFonts w:ascii="Calibri" w:hAnsi="Calibri" w:cs="Calibri"/>
          <w:sz w:val="22"/>
          <w:szCs w:val="22"/>
        </w:rPr>
      </w:pPr>
    </w:p>
    <w:p w14:paraId="379D42B4" w14:textId="77777777" w:rsidR="00E325E8" w:rsidRPr="00F20994" w:rsidRDefault="00E325E8" w:rsidP="00533137">
      <w:pPr>
        <w:widowControl w:val="0"/>
        <w:numPr>
          <w:ilvl w:val="0"/>
          <w:numId w:val="18"/>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20994">
        <w:rPr>
          <w:rFonts w:ascii="Calibri" w:hAnsi="Calibri" w:cs="Calibri"/>
          <w:sz w:val="22"/>
          <w:szCs w:val="22"/>
        </w:rPr>
        <w:t xml:space="preserve">pranje denarja (245. člen KZ-1), </w:t>
      </w:r>
    </w:p>
    <w:p w14:paraId="2714C584" w14:textId="77777777" w:rsidR="00E325E8" w:rsidRPr="00F20994" w:rsidRDefault="00E325E8" w:rsidP="00E325E8">
      <w:pPr>
        <w:widowControl w:val="0"/>
        <w:autoSpaceDE w:val="0"/>
        <w:autoSpaceDN w:val="0"/>
        <w:adjustRightInd w:val="0"/>
        <w:spacing w:line="7" w:lineRule="exact"/>
        <w:rPr>
          <w:rFonts w:ascii="Calibri" w:hAnsi="Calibri" w:cs="Calibri"/>
          <w:sz w:val="22"/>
          <w:szCs w:val="22"/>
        </w:rPr>
      </w:pPr>
    </w:p>
    <w:p w14:paraId="62EA0F6D" w14:textId="77777777" w:rsidR="00E325E8" w:rsidRPr="00F20994" w:rsidRDefault="00E325E8" w:rsidP="00533137">
      <w:pPr>
        <w:widowControl w:val="0"/>
        <w:numPr>
          <w:ilvl w:val="0"/>
          <w:numId w:val="18"/>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20994">
        <w:rPr>
          <w:rFonts w:ascii="Calibri" w:hAnsi="Calibri" w:cs="Calibri"/>
          <w:sz w:val="22"/>
          <w:szCs w:val="22"/>
        </w:rPr>
        <w:t xml:space="preserve">zloraba negotovinskega plačilnega sredstva (246. člen KZ-1), </w:t>
      </w:r>
    </w:p>
    <w:p w14:paraId="485EA476" w14:textId="77777777" w:rsidR="00E325E8" w:rsidRPr="00F20994" w:rsidRDefault="00E325E8" w:rsidP="00E325E8">
      <w:pPr>
        <w:widowControl w:val="0"/>
        <w:autoSpaceDE w:val="0"/>
        <w:autoSpaceDN w:val="0"/>
        <w:adjustRightInd w:val="0"/>
        <w:spacing w:line="9" w:lineRule="exact"/>
        <w:rPr>
          <w:rFonts w:ascii="Calibri" w:hAnsi="Calibri" w:cs="Calibri"/>
          <w:sz w:val="22"/>
          <w:szCs w:val="22"/>
        </w:rPr>
      </w:pPr>
    </w:p>
    <w:p w14:paraId="71D810DD" w14:textId="77777777" w:rsidR="00E325E8" w:rsidRPr="00F20994" w:rsidRDefault="00E325E8" w:rsidP="00533137">
      <w:pPr>
        <w:widowControl w:val="0"/>
        <w:numPr>
          <w:ilvl w:val="0"/>
          <w:numId w:val="18"/>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20994">
        <w:rPr>
          <w:rFonts w:ascii="Calibri" w:hAnsi="Calibri" w:cs="Calibri"/>
          <w:sz w:val="22"/>
          <w:szCs w:val="22"/>
        </w:rPr>
        <w:t xml:space="preserve">uporaba ponarejenega negotovinskega plačilnega sredstva (247. člen KZ-1), </w:t>
      </w:r>
    </w:p>
    <w:p w14:paraId="090BF1DD" w14:textId="77777777" w:rsidR="00E325E8" w:rsidRPr="00F20994" w:rsidRDefault="00E325E8" w:rsidP="00E325E8">
      <w:pPr>
        <w:widowControl w:val="0"/>
        <w:autoSpaceDE w:val="0"/>
        <w:autoSpaceDN w:val="0"/>
        <w:adjustRightInd w:val="0"/>
        <w:spacing w:line="9" w:lineRule="exact"/>
        <w:rPr>
          <w:rFonts w:ascii="Calibri" w:hAnsi="Calibri" w:cs="Calibri"/>
          <w:sz w:val="22"/>
          <w:szCs w:val="22"/>
        </w:rPr>
      </w:pPr>
    </w:p>
    <w:p w14:paraId="2A4A5D44" w14:textId="77777777" w:rsidR="00E325E8" w:rsidRPr="00F20994" w:rsidRDefault="00E325E8" w:rsidP="00533137">
      <w:pPr>
        <w:widowControl w:val="0"/>
        <w:numPr>
          <w:ilvl w:val="0"/>
          <w:numId w:val="18"/>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20994">
        <w:rPr>
          <w:rFonts w:ascii="Calibri" w:hAnsi="Calibri" w:cs="Calibri"/>
          <w:sz w:val="22"/>
          <w:szCs w:val="22"/>
        </w:rPr>
        <w:t xml:space="preserve">izdelava, pridobitev in odtujitev pripomočkov za ponarejanje (248. člen KZ-1), </w:t>
      </w:r>
    </w:p>
    <w:p w14:paraId="01E8B31A" w14:textId="77777777" w:rsidR="00E325E8" w:rsidRPr="00F20994" w:rsidRDefault="00E325E8" w:rsidP="00E325E8">
      <w:pPr>
        <w:widowControl w:val="0"/>
        <w:autoSpaceDE w:val="0"/>
        <w:autoSpaceDN w:val="0"/>
        <w:adjustRightInd w:val="0"/>
        <w:spacing w:line="7" w:lineRule="exact"/>
        <w:rPr>
          <w:rFonts w:ascii="Calibri" w:hAnsi="Calibri" w:cs="Calibri"/>
          <w:sz w:val="22"/>
          <w:szCs w:val="22"/>
        </w:rPr>
      </w:pPr>
    </w:p>
    <w:p w14:paraId="572BA52A" w14:textId="77777777" w:rsidR="00E325E8" w:rsidRPr="00F20994" w:rsidRDefault="00E325E8" w:rsidP="00533137">
      <w:pPr>
        <w:widowControl w:val="0"/>
        <w:numPr>
          <w:ilvl w:val="0"/>
          <w:numId w:val="18"/>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20994">
        <w:rPr>
          <w:rFonts w:ascii="Calibri" w:hAnsi="Calibri" w:cs="Calibri"/>
          <w:sz w:val="22"/>
          <w:szCs w:val="22"/>
        </w:rPr>
        <w:t xml:space="preserve">davčna zatajitev (249. člen KZ-1), </w:t>
      </w:r>
    </w:p>
    <w:p w14:paraId="406C295B" w14:textId="77777777" w:rsidR="00E325E8" w:rsidRPr="00F20994" w:rsidRDefault="00E325E8" w:rsidP="00E325E8">
      <w:pPr>
        <w:widowControl w:val="0"/>
        <w:autoSpaceDE w:val="0"/>
        <w:autoSpaceDN w:val="0"/>
        <w:adjustRightInd w:val="0"/>
        <w:spacing w:line="9" w:lineRule="exact"/>
        <w:rPr>
          <w:rFonts w:ascii="Calibri" w:hAnsi="Calibri" w:cs="Calibri"/>
          <w:sz w:val="22"/>
          <w:szCs w:val="22"/>
        </w:rPr>
      </w:pPr>
    </w:p>
    <w:p w14:paraId="107B6486" w14:textId="77777777" w:rsidR="00E325E8" w:rsidRPr="00F20994" w:rsidRDefault="00E325E8" w:rsidP="00533137">
      <w:pPr>
        <w:widowControl w:val="0"/>
        <w:numPr>
          <w:ilvl w:val="0"/>
          <w:numId w:val="18"/>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20994">
        <w:rPr>
          <w:rFonts w:ascii="Calibri" w:hAnsi="Calibri" w:cs="Calibri"/>
          <w:sz w:val="22"/>
          <w:szCs w:val="22"/>
        </w:rPr>
        <w:t xml:space="preserve">tihotapstvo (250. člen KZ-1), </w:t>
      </w:r>
    </w:p>
    <w:p w14:paraId="68CC21B3" w14:textId="77777777" w:rsidR="00E325E8" w:rsidRPr="00F20994" w:rsidRDefault="00E325E8" w:rsidP="00E325E8">
      <w:pPr>
        <w:widowControl w:val="0"/>
        <w:autoSpaceDE w:val="0"/>
        <w:autoSpaceDN w:val="0"/>
        <w:adjustRightInd w:val="0"/>
        <w:spacing w:line="9" w:lineRule="exact"/>
        <w:rPr>
          <w:rFonts w:ascii="Calibri" w:hAnsi="Calibri" w:cs="Calibri"/>
          <w:sz w:val="22"/>
          <w:szCs w:val="22"/>
        </w:rPr>
      </w:pPr>
    </w:p>
    <w:p w14:paraId="7A35B2A1" w14:textId="77777777" w:rsidR="00E325E8" w:rsidRPr="00F20994" w:rsidRDefault="00E325E8" w:rsidP="00533137">
      <w:pPr>
        <w:widowControl w:val="0"/>
        <w:numPr>
          <w:ilvl w:val="0"/>
          <w:numId w:val="18"/>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20994">
        <w:rPr>
          <w:rFonts w:ascii="Calibri" w:hAnsi="Calibri" w:cs="Calibri"/>
          <w:sz w:val="22"/>
          <w:szCs w:val="22"/>
        </w:rPr>
        <w:t xml:space="preserve">zloraba uradnega položaja ali uradnih pravic (257. člen KZ-1), </w:t>
      </w:r>
    </w:p>
    <w:p w14:paraId="7912CC30" w14:textId="77777777" w:rsidR="00E325E8" w:rsidRPr="00F20994" w:rsidRDefault="00E325E8" w:rsidP="00E325E8">
      <w:pPr>
        <w:widowControl w:val="0"/>
        <w:autoSpaceDE w:val="0"/>
        <w:autoSpaceDN w:val="0"/>
        <w:adjustRightInd w:val="0"/>
        <w:spacing w:line="7" w:lineRule="exact"/>
        <w:rPr>
          <w:rFonts w:ascii="Calibri" w:hAnsi="Calibri" w:cs="Calibri"/>
          <w:sz w:val="22"/>
          <w:szCs w:val="22"/>
        </w:rPr>
      </w:pPr>
    </w:p>
    <w:p w14:paraId="61303776" w14:textId="77777777" w:rsidR="00E325E8" w:rsidRPr="00F20994" w:rsidRDefault="00E325E8" w:rsidP="00533137">
      <w:pPr>
        <w:widowControl w:val="0"/>
        <w:numPr>
          <w:ilvl w:val="0"/>
          <w:numId w:val="18"/>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20994">
        <w:rPr>
          <w:rFonts w:ascii="Calibri" w:hAnsi="Calibri" w:cs="Calibri"/>
          <w:sz w:val="22"/>
          <w:szCs w:val="22"/>
        </w:rPr>
        <w:t xml:space="preserve">oškodovanje javnih sredstev (257.a člen KZ-1), </w:t>
      </w:r>
    </w:p>
    <w:p w14:paraId="11CC849C" w14:textId="77777777" w:rsidR="00E325E8" w:rsidRPr="00F20994" w:rsidRDefault="00E325E8" w:rsidP="00E325E8">
      <w:pPr>
        <w:widowControl w:val="0"/>
        <w:autoSpaceDE w:val="0"/>
        <w:autoSpaceDN w:val="0"/>
        <w:adjustRightInd w:val="0"/>
        <w:spacing w:line="9" w:lineRule="exact"/>
        <w:rPr>
          <w:rFonts w:ascii="Calibri" w:hAnsi="Calibri" w:cs="Calibri"/>
          <w:sz w:val="22"/>
          <w:szCs w:val="22"/>
        </w:rPr>
      </w:pPr>
    </w:p>
    <w:p w14:paraId="6E0806DF" w14:textId="77777777" w:rsidR="00E325E8" w:rsidRPr="00F20994" w:rsidRDefault="00E325E8" w:rsidP="00533137">
      <w:pPr>
        <w:widowControl w:val="0"/>
        <w:numPr>
          <w:ilvl w:val="0"/>
          <w:numId w:val="18"/>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20994">
        <w:rPr>
          <w:rFonts w:ascii="Calibri" w:hAnsi="Calibri" w:cs="Calibri"/>
          <w:sz w:val="22"/>
          <w:szCs w:val="22"/>
        </w:rPr>
        <w:t xml:space="preserve">izdaja tajnih podatkov (260. člen KZ-1), </w:t>
      </w:r>
    </w:p>
    <w:p w14:paraId="44FC8DAD" w14:textId="77777777" w:rsidR="00E325E8" w:rsidRPr="00F20994" w:rsidRDefault="00E325E8" w:rsidP="00E325E8">
      <w:pPr>
        <w:widowControl w:val="0"/>
        <w:autoSpaceDE w:val="0"/>
        <w:autoSpaceDN w:val="0"/>
        <w:adjustRightInd w:val="0"/>
        <w:spacing w:line="9" w:lineRule="exact"/>
        <w:rPr>
          <w:rFonts w:ascii="Calibri" w:hAnsi="Calibri" w:cs="Calibri"/>
          <w:sz w:val="22"/>
          <w:szCs w:val="22"/>
        </w:rPr>
      </w:pPr>
    </w:p>
    <w:p w14:paraId="27D3F8A5" w14:textId="77777777" w:rsidR="00E325E8" w:rsidRPr="00F20994" w:rsidRDefault="00E325E8" w:rsidP="00533137">
      <w:pPr>
        <w:widowControl w:val="0"/>
        <w:numPr>
          <w:ilvl w:val="0"/>
          <w:numId w:val="18"/>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20994">
        <w:rPr>
          <w:rFonts w:ascii="Calibri" w:hAnsi="Calibri" w:cs="Calibri"/>
          <w:sz w:val="22"/>
          <w:szCs w:val="22"/>
        </w:rPr>
        <w:t xml:space="preserve">jemanje podkupnine (261. člen KZ-1), </w:t>
      </w:r>
    </w:p>
    <w:p w14:paraId="09F6A0C5" w14:textId="77777777" w:rsidR="00E325E8" w:rsidRPr="00F20994" w:rsidRDefault="00E325E8" w:rsidP="00E325E8">
      <w:pPr>
        <w:widowControl w:val="0"/>
        <w:autoSpaceDE w:val="0"/>
        <w:autoSpaceDN w:val="0"/>
        <w:adjustRightInd w:val="0"/>
        <w:spacing w:line="7" w:lineRule="exact"/>
        <w:rPr>
          <w:rFonts w:ascii="Calibri" w:hAnsi="Calibri" w:cs="Calibri"/>
          <w:sz w:val="22"/>
          <w:szCs w:val="22"/>
        </w:rPr>
      </w:pPr>
    </w:p>
    <w:p w14:paraId="55825C57" w14:textId="77777777" w:rsidR="00E325E8" w:rsidRPr="00F20994" w:rsidRDefault="00E325E8" w:rsidP="00533137">
      <w:pPr>
        <w:widowControl w:val="0"/>
        <w:numPr>
          <w:ilvl w:val="0"/>
          <w:numId w:val="18"/>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20994">
        <w:rPr>
          <w:rFonts w:ascii="Calibri" w:hAnsi="Calibri" w:cs="Calibri"/>
          <w:sz w:val="22"/>
          <w:szCs w:val="22"/>
        </w:rPr>
        <w:t xml:space="preserve">dajanje podkupnine (262. člen KZ-1), </w:t>
      </w:r>
    </w:p>
    <w:p w14:paraId="051D46FB" w14:textId="77777777" w:rsidR="00E325E8" w:rsidRPr="00F20994" w:rsidRDefault="00E325E8" w:rsidP="00E325E8">
      <w:pPr>
        <w:widowControl w:val="0"/>
        <w:autoSpaceDE w:val="0"/>
        <w:autoSpaceDN w:val="0"/>
        <w:adjustRightInd w:val="0"/>
        <w:spacing w:line="9" w:lineRule="exact"/>
        <w:rPr>
          <w:rFonts w:ascii="Calibri" w:hAnsi="Calibri" w:cs="Calibri"/>
          <w:sz w:val="22"/>
          <w:szCs w:val="22"/>
        </w:rPr>
      </w:pPr>
    </w:p>
    <w:p w14:paraId="4F38C8B3" w14:textId="77777777" w:rsidR="00E325E8" w:rsidRPr="00F20994" w:rsidRDefault="00E325E8" w:rsidP="00533137">
      <w:pPr>
        <w:widowControl w:val="0"/>
        <w:numPr>
          <w:ilvl w:val="0"/>
          <w:numId w:val="18"/>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20994">
        <w:rPr>
          <w:rFonts w:ascii="Calibri" w:hAnsi="Calibri" w:cs="Calibri"/>
          <w:sz w:val="22"/>
          <w:szCs w:val="22"/>
        </w:rPr>
        <w:t xml:space="preserve">sprejemanje koristi za nezakonito posredovanje (263. člen KZ-1), </w:t>
      </w:r>
    </w:p>
    <w:p w14:paraId="507859BC" w14:textId="77777777" w:rsidR="00E325E8" w:rsidRPr="00F20994" w:rsidRDefault="00E325E8" w:rsidP="00E325E8">
      <w:pPr>
        <w:widowControl w:val="0"/>
        <w:autoSpaceDE w:val="0"/>
        <w:autoSpaceDN w:val="0"/>
        <w:adjustRightInd w:val="0"/>
        <w:spacing w:line="9" w:lineRule="exact"/>
        <w:rPr>
          <w:rFonts w:ascii="Calibri" w:hAnsi="Calibri" w:cs="Calibri"/>
          <w:sz w:val="22"/>
          <w:szCs w:val="22"/>
        </w:rPr>
      </w:pPr>
    </w:p>
    <w:p w14:paraId="341771EA" w14:textId="77777777" w:rsidR="00E325E8" w:rsidRPr="00F20994" w:rsidRDefault="00E325E8" w:rsidP="00533137">
      <w:pPr>
        <w:widowControl w:val="0"/>
        <w:numPr>
          <w:ilvl w:val="0"/>
          <w:numId w:val="18"/>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20994">
        <w:rPr>
          <w:rFonts w:ascii="Calibri" w:hAnsi="Calibri" w:cs="Calibri"/>
          <w:sz w:val="22"/>
          <w:szCs w:val="22"/>
        </w:rPr>
        <w:t xml:space="preserve">dajanje daril za nezakonito posredovanje (264. člen KZ-1), </w:t>
      </w:r>
    </w:p>
    <w:p w14:paraId="0279F813" w14:textId="77777777" w:rsidR="00E325E8" w:rsidRPr="00F20994" w:rsidRDefault="00E325E8" w:rsidP="00E325E8">
      <w:pPr>
        <w:widowControl w:val="0"/>
        <w:autoSpaceDE w:val="0"/>
        <w:autoSpaceDN w:val="0"/>
        <w:adjustRightInd w:val="0"/>
        <w:spacing w:line="9" w:lineRule="exact"/>
        <w:rPr>
          <w:rFonts w:ascii="Calibri" w:hAnsi="Calibri" w:cs="Calibri"/>
          <w:sz w:val="22"/>
          <w:szCs w:val="22"/>
        </w:rPr>
      </w:pPr>
    </w:p>
    <w:p w14:paraId="1C2EB11E" w14:textId="77777777" w:rsidR="00E325E8" w:rsidRPr="00F20994" w:rsidRDefault="00E325E8" w:rsidP="00533137">
      <w:pPr>
        <w:widowControl w:val="0"/>
        <w:numPr>
          <w:ilvl w:val="0"/>
          <w:numId w:val="18"/>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20994">
        <w:rPr>
          <w:rFonts w:ascii="Calibri" w:hAnsi="Calibri" w:cs="Calibri"/>
          <w:sz w:val="22"/>
          <w:szCs w:val="22"/>
        </w:rPr>
        <w:t xml:space="preserve">hudodelsko združevanje (294. člen KZ-1). </w:t>
      </w:r>
    </w:p>
    <w:p w14:paraId="464D98ED" w14:textId="77777777" w:rsidR="00E325E8" w:rsidRPr="00F20994" w:rsidRDefault="00E325E8" w:rsidP="00E325E8">
      <w:pPr>
        <w:widowControl w:val="0"/>
        <w:autoSpaceDE w:val="0"/>
        <w:autoSpaceDN w:val="0"/>
        <w:adjustRightInd w:val="0"/>
        <w:spacing w:line="344" w:lineRule="exact"/>
        <w:rPr>
          <w:rFonts w:ascii="Calibri" w:hAnsi="Calibri" w:cs="Calibri"/>
          <w:sz w:val="22"/>
          <w:szCs w:val="22"/>
        </w:rPr>
      </w:pPr>
    </w:p>
    <w:p w14:paraId="29F0A274" w14:textId="77777777" w:rsidR="00E325E8" w:rsidRPr="00F20994" w:rsidRDefault="00E325E8" w:rsidP="00E325E8">
      <w:pPr>
        <w:widowControl w:val="0"/>
        <w:overflowPunct w:val="0"/>
        <w:autoSpaceDE w:val="0"/>
        <w:autoSpaceDN w:val="0"/>
        <w:adjustRightInd w:val="0"/>
        <w:spacing w:line="222" w:lineRule="auto"/>
        <w:ind w:left="640"/>
        <w:jc w:val="both"/>
        <w:rPr>
          <w:rFonts w:ascii="Calibri" w:hAnsi="Calibri" w:cs="Calibri"/>
          <w:sz w:val="22"/>
          <w:szCs w:val="22"/>
        </w:rPr>
      </w:pPr>
      <w:r w:rsidRPr="00F20994">
        <w:rPr>
          <w:rFonts w:ascii="Calibri" w:hAnsi="Calibri" w:cs="Calibri"/>
          <w:b/>
          <w:bCs/>
          <w:sz w:val="22"/>
          <w:szCs w:val="22"/>
        </w:rPr>
        <w:t>Dokazilo</w:t>
      </w:r>
      <w:r w:rsidRPr="00F20994">
        <w:rPr>
          <w:rFonts w:ascii="Calibri" w:hAnsi="Calibri" w:cs="Calibri"/>
          <w:sz w:val="22"/>
          <w:szCs w:val="22"/>
        </w:rPr>
        <w:t>: Enotni evropski dokument v zvezi z oddajo javnega naročila – ESPD</w:t>
      </w:r>
    </w:p>
    <w:p w14:paraId="0F94F444" w14:textId="77777777" w:rsidR="00E325E8" w:rsidRPr="00F20994" w:rsidRDefault="00E325E8" w:rsidP="00E325E8">
      <w:pPr>
        <w:jc w:val="both"/>
        <w:rPr>
          <w:rFonts w:ascii="Calibri" w:hAnsi="Calibri" w:cs="Calibri"/>
          <w:sz w:val="22"/>
          <w:szCs w:val="22"/>
        </w:rPr>
      </w:pPr>
    </w:p>
    <w:p w14:paraId="606B8A0D" w14:textId="77777777" w:rsidR="00E325E8" w:rsidRPr="00F20994" w:rsidRDefault="00E325E8" w:rsidP="00E325E8">
      <w:pPr>
        <w:widowControl w:val="0"/>
        <w:overflowPunct w:val="0"/>
        <w:autoSpaceDE w:val="0"/>
        <w:autoSpaceDN w:val="0"/>
        <w:adjustRightInd w:val="0"/>
        <w:ind w:left="640"/>
        <w:jc w:val="both"/>
        <w:rPr>
          <w:rFonts w:ascii="Calibri" w:hAnsi="Calibri" w:cs="Calibri"/>
          <w:sz w:val="22"/>
          <w:szCs w:val="22"/>
        </w:rPr>
      </w:pPr>
      <w:r w:rsidRPr="00F20994">
        <w:rPr>
          <w:rFonts w:ascii="Calibri" w:hAnsi="Calibri" w:cs="Calibri"/>
          <w:b/>
          <w:sz w:val="22"/>
          <w:szCs w:val="22"/>
        </w:rPr>
        <w:t>11.1.2.</w:t>
      </w:r>
      <w:r w:rsidRPr="00F20994">
        <w:rPr>
          <w:rFonts w:ascii="Calibri" w:hAnsi="Calibri" w:cs="Calibri"/>
          <w:sz w:val="22"/>
          <w:szCs w:val="22"/>
        </w:rPr>
        <w:t xml:space="preserve"> 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w:t>
      </w:r>
      <w:r w:rsidRPr="00F20994">
        <w:rPr>
          <w:rFonts w:ascii="Calibri" w:hAnsi="Calibri" w:cs="Calibri"/>
          <w:sz w:val="22"/>
          <w:szCs w:val="22"/>
        </w:rPr>
        <w:lastRenderedPageBreak/>
        <w:t>če na dan oddaje ponudbe ni imel predloženih vseh obračunov davčnih odtegljajev za dohodke iz delovnega razmerja za obdobje zadnjih ___ let do dne oddaje ponudbe.</w:t>
      </w:r>
    </w:p>
    <w:p w14:paraId="189BFB27" w14:textId="77777777" w:rsidR="00E325E8" w:rsidRPr="00F20994" w:rsidRDefault="00E325E8" w:rsidP="00E325E8">
      <w:pPr>
        <w:widowControl w:val="0"/>
        <w:autoSpaceDE w:val="0"/>
        <w:autoSpaceDN w:val="0"/>
        <w:adjustRightInd w:val="0"/>
        <w:spacing w:line="279" w:lineRule="exact"/>
        <w:rPr>
          <w:rFonts w:ascii="Calibri" w:hAnsi="Calibri" w:cs="Calibri"/>
          <w:sz w:val="22"/>
          <w:szCs w:val="22"/>
        </w:rPr>
      </w:pPr>
    </w:p>
    <w:p w14:paraId="32FEC642" w14:textId="77777777" w:rsidR="00E325E8" w:rsidRPr="00F20994" w:rsidRDefault="00E325E8" w:rsidP="00E325E8">
      <w:pPr>
        <w:widowControl w:val="0"/>
        <w:autoSpaceDE w:val="0"/>
        <w:autoSpaceDN w:val="0"/>
        <w:adjustRightInd w:val="0"/>
        <w:ind w:left="640"/>
        <w:rPr>
          <w:rFonts w:ascii="Calibri" w:hAnsi="Calibri" w:cs="Calibri"/>
          <w:sz w:val="22"/>
          <w:szCs w:val="22"/>
        </w:rPr>
      </w:pPr>
      <w:r w:rsidRPr="00F20994">
        <w:rPr>
          <w:rFonts w:ascii="Calibri" w:hAnsi="Calibri" w:cs="Calibri"/>
          <w:b/>
          <w:bCs/>
          <w:sz w:val="22"/>
          <w:szCs w:val="22"/>
        </w:rPr>
        <w:t>Dokazilo</w:t>
      </w:r>
      <w:r w:rsidRPr="00F20994">
        <w:rPr>
          <w:rFonts w:ascii="Calibri" w:hAnsi="Calibri" w:cs="Calibri"/>
          <w:sz w:val="22"/>
          <w:szCs w:val="22"/>
        </w:rPr>
        <w:t>: Enotni evropski dokument v zvezi z oddajo javnega naročila – ESPD</w:t>
      </w:r>
    </w:p>
    <w:p w14:paraId="7308A991" w14:textId="77777777" w:rsidR="00E325E8" w:rsidRPr="00F20994" w:rsidRDefault="00E325E8" w:rsidP="00E325E8">
      <w:pPr>
        <w:widowControl w:val="0"/>
        <w:autoSpaceDE w:val="0"/>
        <w:autoSpaceDN w:val="0"/>
        <w:adjustRightInd w:val="0"/>
        <w:rPr>
          <w:rFonts w:ascii="Calibri" w:hAnsi="Calibri" w:cs="Calibri"/>
          <w:sz w:val="22"/>
          <w:szCs w:val="22"/>
        </w:rPr>
      </w:pPr>
    </w:p>
    <w:p w14:paraId="2E5E067B" w14:textId="77777777" w:rsidR="00E325E8" w:rsidRPr="00F20994" w:rsidRDefault="00E325E8" w:rsidP="00E325E8">
      <w:pPr>
        <w:widowControl w:val="0"/>
        <w:overflowPunct w:val="0"/>
        <w:autoSpaceDE w:val="0"/>
        <w:autoSpaceDN w:val="0"/>
        <w:adjustRightInd w:val="0"/>
        <w:spacing w:line="216" w:lineRule="auto"/>
        <w:ind w:left="640"/>
        <w:jc w:val="both"/>
        <w:rPr>
          <w:rFonts w:ascii="Calibri" w:hAnsi="Calibri" w:cs="Calibri"/>
          <w:sz w:val="22"/>
          <w:szCs w:val="22"/>
        </w:rPr>
      </w:pPr>
      <w:r w:rsidRPr="00F20994">
        <w:rPr>
          <w:rFonts w:ascii="Calibri" w:hAnsi="Calibri" w:cs="Calibri"/>
          <w:b/>
          <w:bCs/>
          <w:sz w:val="22"/>
          <w:szCs w:val="22"/>
        </w:rPr>
        <w:t xml:space="preserve">11.1.3. </w:t>
      </w:r>
      <w:r w:rsidRPr="00F20994">
        <w:rPr>
          <w:rFonts w:ascii="Calibri" w:hAnsi="Calibri" w:cs="Calibri"/>
          <w:sz w:val="22"/>
          <w:szCs w:val="22"/>
        </w:rPr>
        <w:t>Naročnik bo iz postopka javnega naročanja izključil ponudnika,</w:t>
      </w:r>
      <w:r w:rsidRPr="00F20994">
        <w:rPr>
          <w:rFonts w:ascii="Calibri" w:hAnsi="Calibri" w:cs="Calibri"/>
          <w:b/>
          <w:bCs/>
          <w:sz w:val="22"/>
          <w:szCs w:val="22"/>
        </w:rPr>
        <w:t xml:space="preserve"> </w:t>
      </w:r>
      <w:r w:rsidRPr="00F20994">
        <w:rPr>
          <w:rFonts w:ascii="Calibri" w:hAnsi="Calibri" w:cs="Calibri"/>
          <w:sz w:val="22"/>
          <w:szCs w:val="22"/>
        </w:rPr>
        <w:t>če je ta na dan, ko poteče rok za</w:t>
      </w:r>
      <w:r w:rsidRPr="00F20994">
        <w:rPr>
          <w:rFonts w:ascii="Calibri" w:hAnsi="Calibri" w:cs="Calibri"/>
          <w:b/>
          <w:bCs/>
          <w:sz w:val="22"/>
          <w:szCs w:val="22"/>
        </w:rPr>
        <w:t xml:space="preserve"> </w:t>
      </w:r>
      <w:r w:rsidRPr="00F20994">
        <w:rPr>
          <w:rFonts w:ascii="Calibri" w:hAnsi="Calibri" w:cs="Calibri"/>
          <w:sz w:val="22"/>
          <w:szCs w:val="22"/>
        </w:rPr>
        <w:t>oddajo ponudb, izločen iz postopkov oddaje javnih naročil zaradi uvrstitve v evidenco gospodarskih subjektov z negativnimi referencami.</w:t>
      </w:r>
    </w:p>
    <w:p w14:paraId="682B5840" w14:textId="77777777" w:rsidR="00E325E8" w:rsidRPr="00F20994" w:rsidRDefault="00E325E8" w:rsidP="00E325E8">
      <w:pPr>
        <w:widowControl w:val="0"/>
        <w:autoSpaceDE w:val="0"/>
        <w:autoSpaceDN w:val="0"/>
        <w:adjustRightInd w:val="0"/>
        <w:spacing w:line="269" w:lineRule="exact"/>
        <w:rPr>
          <w:rFonts w:ascii="Calibri" w:hAnsi="Calibri" w:cs="Calibri"/>
          <w:sz w:val="22"/>
          <w:szCs w:val="22"/>
        </w:rPr>
      </w:pPr>
    </w:p>
    <w:p w14:paraId="61E57899" w14:textId="77777777" w:rsidR="00E325E8" w:rsidRPr="00F20994" w:rsidRDefault="00E325E8" w:rsidP="00E325E8">
      <w:pPr>
        <w:widowControl w:val="0"/>
        <w:autoSpaceDE w:val="0"/>
        <w:autoSpaceDN w:val="0"/>
        <w:adjustRightInd w:val="0"/>
        <w:ind w:left="640"/>
        <w:rPr>
          <w:rFonts w:ascii="Calibri" w:hAnsi="Calibri" w:cs="Calibri"/>
          <w:sz w:val="22"/>
          <w:szCs w:val="22"/>
        </w:rPr>
      </w:pPr>
      <w:r w:rsidRPr="00F20994">
        <w:rPr>
          <w:rFonts w:ascii="Calibri" w:hAnsi="Calibri" w:cs="Calibri"/>
          <w:b/>
          <w:bCs/>
          <w:sz w:val="22"/>
          <w:szCs w:val="22"/>
        </w:rPr>
        <w:t>Dokazilo</w:t>
      </w:r>
      <w:r w:rsidRPr="00F20994">
        <w:rPr>
          <w:rFonts w:ascii="Calibri" w:hAnsi="Calibri" w:cs="Calibri"/>
          <w:sz w:val="22"/>
          <w:szCs w:val="22"/>
        </w:rPr>
        <w:t>: Enotni evropski dokument v zvezi z oddajo javnega naročila – ESPD</w:t>
      </w:r>
    </w:p>
    <w:p w14:paraId="3B506E42" w14:textId="77777777" w:rsidR="00E325E8" w:rsidRPr="00F20994" w:rsidRDefault="00E325E8" w:rsidP="00E325E8">
      <w:pPr>
        <w:widowControl w:val="0"/>
        <w:autoSpaceDE w:val="0"/>
        <w:autoSpaceDN w:val="0"/>
        <w:adjustRightInd w:val="0"/>
        <w:spacing w:line="344" w:lineRule="exact"/>
        <w:rPr>
          <w:rFonts w:ascii="Calibri" w:hAnsi="Calibri" w:cs="Calibri"/>
          <w:sz w:val="22"/>
          <w:szCs w:val="22"/>
        </w:rPr>
      </w:pPr>
    </w:p>
    <w:p w14:paraId="17A2AA4D" w14:textId="77777777" w:rsidR="00E325E8" w:rsidRPr="00F20994" w:rsidRDefault="00E325E8" w:rsidP="00E325E8">
      <w:pPr>
        <w:ind w:left="640"/>
        <w:jc w:val="both"/>
        <w:rPr>
          <w:rFonts w:ascii="Calibri" w:hAnsi="Calibri" w:cs="Calibri"/>
          <w:sz w:val="22"/>
          <w:szCs w:val="22"/>
        </w:rPr>
      </w:pPr>
      <w:r w:rsidRPr="00F20994">
        <w:rPr>
          <w:rFonts w:ascii="Calibri" w:hAnsi="Calibri" w:cs="Calibri"/>
          <w:b/>
          <w:bCs/>
          <w:sz w:val="22"/>
          <w:szCs w:val="22"/>
        </w:rPr>
        <w:t xml:space="preserve">11.1.4.  </w:t>
      </w:r>
      <w:r w:rsidRPr="00F20994">
        <w:rPr>
          <w:rFonts w:ascii="Calibri" w:hAnsi="Calibri" w:cs="Calibri"/>
          <w:sz w:val="22"/>
          <w:szCs w:val="22"/>
        </w:rPr>
        <w:t>Naročnik bo iz postopka javnega naročanja izključil ponudnika,</w:t>
      </w:r>
      <w:r w:rsidRPr="00F20994">
        <w:rPr>
          <w:rFonts w:ascii="Calibri" w:hAnsi="Calibri" w:cs="Calibri"/>
          <w:b/>
          <w:bCs/>
          <w:sz w:val="22"/>
          <w:szCs w:val="22"/>
        </w:rPr>
        <w:t xml:space="preserve"> </w:t>
      </w:r>
      <w:r w:rsidRPr="00F20994">
        <w:rPr>
          <w:rFonts w:ascii="Calibri" w:hAnsi="Calibri" w:cs="Calibri"/>
          <w:sz w:val="22"/>
          <w:szCs w:val="22"/>
        </w:rPr>
        <w:t>če mu je bila v zadnjih treh letih</w:t>
      </w:r>
      <w:r w:rsidRPr="00F20994">
        <w:rPr>
          <w:rFonts w:ascii="Calibri" w:hAnsi="Calibri" w:cs="Calibri"/>
          <w:b/>
          <w:bCs/>
          <w:sz w:val="22"/>
          <w:szCs w:val="22"/>
        </w:rPr>
        <w:t xml:space="preserve"> </w:t>
      </w:r>
      <w:r w:rsidRPr="00F20994">
        <w:rPr>
          <w:rFonts w:ascii="Calibri" w:hAnsi="Calibri" w:cs="Calibri"/>
          <w:sz w:val="22"/>
          <w:szCs w:val="22"/>
        </w:rPr>
        <w:t>pred potekom roka za oddajo ponudb s pravnomočno odločbo pristojnega organa Republike Slovenije ali druge države članice ali tretje države dvakrat izrečena globa zaradi prekrška v zvezi s plačilom za delo.</w:t>
      </w:r>
    </w:p>
    <w:p w14:paraId="566C1B05" w14:textId="77777777" w:rsidR="00E325E8" w:rsidRPr="00F20994" w:rsidRDefault="00E325E8" w:rsidP="00E325E8">
      <w:pPr>
        <w:widowControl w:val="0"/>
        <w:overflowPunct w:val="0"/>
        <w:autoSpaceDE w:val="0"/>
        <w:autoSpaceDN w:val="0"/>
        <w:adjustRightInd w:val="0"/>
        <w:spacing w:line="205" w:lineRule="auto"/>
        <w:ind w:left="640"/>
        <w:rPr>
          <w:rFonts w:ascii="Calibri" w:hAnsi="Calibri" w:cs="Calibri"/>
          <w:b/>
          <w:bCs/>
          <w:sz w:val="22"/>
          <w:szCs w:val="22"/>
        </w:rPr>
      </w:pPr>
    </w:p>
    <w:p w14:paraId="0C5580DC" w14:textId="77777777" w:rsidR="00E325E8" w:rsidRPr="00F20994" w:rsidRDefault="00E325E8" w:rsidP="00E325E8">
      <w:pPr>
        <w:widowControl w:val="0"/>
        <w:overflowPunct w:val="0"/>
        <w:autoSpaceDE w:val="0"/>
        <w:autoSpaceDN w:val="0"/>
        <w:adjustRightInd w:val="0"/>
        <w:spacing w:line="205" w:lineRule="auto"/>
        <w:ind w:left="640"/>
        <w:rPr>
          <w:rFonts w:ascii="Calibri" w:hAnsi="Calibri" w:cs="Calibri"/>
          <w:sz w:val="22"/>
          <w:szCs w:val="22"/>
        </w:rPr>
      </w:pPr>
      <w:r w:rsidRPr="00F20994">
        <w:rPr>
          <w:rFonts w:ascii="Calibri" w:hAnsi="Calibri" w:cs="Calibri"/>
          <w:b/>
          <w:bCs/>
          <w:sz w:val="22"/>
          <w:szCs w:val="22"/>
        </w:rPr>
        <w:t>Dokazilo</w:t>
      </w:r>
      <w:r w:rsidRPr="00F20994">
        <w:rPr>
          <w:rFonts w:ascii="Calibri" w:hAnsi="Calibri" w:cs="Calibri"/>
          <w:sz w:val="22"/>
          <w:szCs w:val="22"/>
        </w:rPr>
        <w:t>: Enotni evropski dokument v zvezi z oddajo javnega naročila – ESPD</w:t>
      </w:r>
    </w:p>
    <w:p w14:paraId="473D3CEE" w14:textId="77777777" w:rsidR="00E325E8" w:rsidRPr="00F20994" w:rsidRDefault="00E325E8" w:rsidP="00E325E8">
      <w:pPr>
        <w:widowControl w:val="0"/>
        <w:autoSpaceDE w:val="0"/>
        <w:autoSpaceDN w:val="0"/>
        <w:adjustRightInd w:val="0"/>
        <w:spacing w:line="266" w:lineRule="exact"/>
        <w:rPr>
          <w:rFonts w:ascii="Calibri" w:hAnsi="Calibri" w:cs="Calibri"/>
          <w:b/>
          <w:bCs/>
          <w:sz w:val="22"/>
          <w:szCs w:val="22"/>
        </w:rPr>
      </w:pPr>
    </w:p>
    <w:p w14:paraId="13575B78" w14:textId="77777777" w:rsidR="00E325E8" w:rsidRPr="00F20994" w:rsidRDefault="00E325E8" w:rsidP="00E325E8">
      <w:pPr>
        <w:widowControl w:val="0"/>
        <w:autoSpaceDE w:val="0"/>
        <w:autoSpaceDN w:val="0"/>
        <w:adjustRightInd w:val="0"/>
        <w:spacing w:line="266" w:lineRule="exact"/>
        <w:ind w:left="640"/>
        <w:jc w:val="both"/>
        <w:rPr>
          <w:rFonts w:ascii="Calibri" w:hAnsi="Calibri" w:cs="Calibri"/>
          <w:sz w:val="22"/>
          <w:szCs w:val="22"/>
        </w:rPr>
      </w:pPr>
      <w:r w:rsidRPr="00F20994">
        <w:rPr>
          <w:rFonts w:ascii="Calibri" w:hAnsi="Calibri" w:cs="Calibri"/>
          <w:b/>
          <w:bCs/>
          <w:sz w:val="22"/>
          <w:szCs w:val="22"/>
        </w:rPr>
        <w:t xml:space="preserve">11.1.5.  </w:t>
      </w:r>
      <w:r w:rsidRPr="00F20994">
        <w:rPr>
          <w:rFonts w:ascii="Calibri" w:hAnsi="Calibri" w:cs="Calibri"/>
          <w:sz w:val="22"/>
          <w:szCs w:val="22"/>
        </w:rPr>
        <w:t>Naročnik bo iz sodelovanja v postopku javnega naročanja izključil ponudnika,</w:t>
      </w:r>
      <w:r w:rsidRPr="00F20994">
        <w:rPr>
          <w:rFonts w:ascii="Calibri" w:hAnsi="Calibri" w:cs="Calibri"/>
          <w:b/>
          <w:bCs/>
          <w:sz w:val="22"/>
          <w:szCs w:val="22"/>
        </w:rPr>
        <w:t xml:space="preserve"> </w:t>
      </w:r>
      <w:r w:rsidRPr="00F20994">
        <w:rPr>
          <w:rFonts w:ascii="Calibri" w:hAnsi="Calibri" w:cs="Calibri"/>
          <w:sz w:val="22"/>
          <w:szCs w:val="22"/>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Naročnik bo iz sodelovanja v postopku javnega naročanja izključil ponudnika,</w:t>
      </w:r>
      <w:r w:rsidRPr="00F20994">
        <w:rPr>
          <w:rFonts w:ascii="Calibri" w:hAnsi="Calibri" w:cs="Calibri"/>
          <w:b/>
          <w:bCs/>
          <w:sz w:val="22"/>
          <w:szCs w:val="22"/>
        </w:rPr>
        <w:t xml:space="preserve"> </w:t>
      </w:r>
      <w:r w:rsidRPr="00F20994">
        <w:rPr>
          <w:rFonts w:ascii="Calibri" w:hAnsi="Calibri" w:cs="Calibri"/>
          <w:sz w:val="22"/>
          <w:szCs w:val="22"/>
        </w:rPr>
        <w:t xml:space="preserve">če </w:t>
      </w:r>
      <w:r w:rsidRPr="00F20994">
        <w:rPr>
          <w:rFonts w:ascii="Calibri" w:hAnsi="Calibri" w:cs="Calibri"/>
          <w:sz w:val="22"/>
          <w:szCs w:val="22"/>
          <w:lang w:eastAsia="en-US"/>
        </w:rPr>
        <w:t xml:space="preserve">mu je bila v zadnjih petih (5) letih </w:t>
      </w:r>
      <w:r w:rsidRPr="00F20994">
        <w:rPr>
          <w:rFonts w:ascii="Calibri" w:hAnsi="Calibri" w:cs="Calibri"/>
          <w:sz w:val="22"/>
          <w:szCs w:val="22"/>
        </w:rPr>
        <w:t>pred dnem objave javnega naročila unovčena garancija za dobro izvedbo del ali za odpravo napak v garancijski dobi;</w:t>
      </w:r>
    </w:p>
    <w:p w14:paraId="195CB861" w14:textId="77777777" w:rsidR="00E325E8" w:rsidRPr="00F20994" w:rsidRDefault="00E325E8" w:rsidP="00E325E8">
      <w:pPr>
        <w:widowControl w:val="0"/>
        <w:autoSpaceDE w:val="0"/>
        <w:autoSpaceDN w:val="0"/>
        <w:adjustRightInd w:val="0"/>
        <w:spacing w:line="239" w:lineRule="auto"/>
        <w:ind w:left="640"/>
        <w:rPr>
          <w:rFonts w:ascii="Calibri" w:hAnsi="Calibri" w:cs="Calibri"/>
          <w:b/>
          <w:bCs/>
          <w:sz w:val="22"/>
          <w:szCs w:val="22"/>
        </w:rPr>
      </w:pPr>
    </w:p>
    <w:p w14:paraId="151A140B" w14:textId="77777777" w:rsidR="00E325E8" w:rsidRPr="00F20994" w:rsidRDefault="00E325E8" w:rsidP="00E325E8">
      <w:pPr>
        <w:widowControl w:val="0"/>
        <w:autoSpaceDE w:val="0"/>
        <w:autoSpaceDN w:val="0"/>
        <w:adjustRightInd w:val="0"/>
        <w:ind w:left="640"/>
        <w:rPr>
          <w:rFonts w:ascii="Calibri" w:hAnsi="Calibri" w:cs="Calibri"/>
          <w:sz w:val="22"/>
          <w:szCs w:val="22"/>
        </w:rPr>
      </w:pPr>
      <w:r w:rsidRPr="00F20994">
        <w:rPr>
          <w:rFonts w:ascii="Calibri" w:hAnsi="Calibri" w:cs="Calibri"/>
          <w:b/>
          <w:bCs/>
          <w:sz w:val="22"/>
          <w:szCs w:val="22"/>
        </w:rPr>
        <w:t>Dokazilo</w:t>
      </w:r>
      <w:r w:rsidRPr="00F20994">
        <w:rPr>
          <w:rFonts w:ascii="Calibri" w:hAnsi="Calibri" w:cs="Calibri"/>
          <w:sz w:val="22"/>
          <w:szCs w:val="22"/>
        </w:rPr>
        <w:t>: Enotni evropski dokument v zvezi z oddajo javnega naročila – ESPD</w:t>
      </w:r>
    </w:p>
    <w:p w14:paraId="247FA351" w14:textId="77777777" w:rsidR="00E325E8" w:rsidRPr="00F20994" w:rsidRDefault="00E325E8" w:rsidP="00E325E8">
      <w:pPr>
        <w:widowControl w:val="0"/>
        <w:autoSpaceDE w:val="0"/>
        <w:autoSpaceDN w:val="0"/>
        <w:adjustRightInd w:val="0"/>
        <w:spacing w:line="266" w:lineRule="exact"/>
        <w:ind w:left="1280" w:hanging="640"/>
        <w:jc w:val="both"/>
        <w:rPr>
          <w:rFonts w:ascii="Calibri" w:hAnsi="Calibri" w:cs="Calibri"/>
          <w:sz w:val="22"/>
          <w:szCs w:val="22"/>
        </w:rPr>
      </w:pPr>
    </w:p>
    <w:p w14:paraId="4FA9328A" w14:textId="77777777" w:rsidR="00E325E8" w:rsidRPr="00F20994" w:rsidRDefault="00E325E8" w:rsidP="00E325E8">
      <w:pPr>
        <w:pStyle w:val="Default"/>
        <w:ind w:left="640"/>
        <w:jc w:val="both"/>
        <w:rPr>
          <w:rFonts w:ascii="Calibri" w:hAnsi="Calibri" w:cs="Calibri"/>
          <w:sz w:val="22"/>
          <w:szCs w:val="22"/>
        </w:rPr>
      </w:pPr>
      <w:r w:rsidRPr="00F20994">
        <w:rPr>
          <w:rFonts w:ascii="Calibri" w:hAnsi="Calibri" w:cs="Calibri"/>
          <w:b/>
          <w:bCs/>
          <w:sz w:val="22"/>
          <w:szCs w:val="22"/>
        </w:rPr>
        <w:t xml:space="preserve">11.1.6.  </w:t>
      </w:r>
      <w:r w:rsidRPr="00F20994">
        <w:rPr>
          <w:rFonts w:ascii="Calibri" w:hAnsi="Calibri" w:cs="Calibri"/>
          <w:sz w:val="22"/>
          <w:szCs w:val="22"/>
        </w:rPr>
        <w:t>Naročnik bo iz sodelovanja v postopku javnega naročanja izključil ponudnika,</w:t>
      </w:r>
      <w:r w:rsidRPr="00F20994">
        <w:rPr>
          <w:rFonts w:ascii="Calibri" w:hAnsi="Calibri" w:cs="Calibri"/>
          <w:b/>
          <w:bCs/>
          <w:sz w:val="22"/>
          <w:szCs w:val="22"/>
        </w:rPr>
        <w:t xml:space="preserve"> </w:t>
      </w:r>
      <w:r w:rsidRPr="00F20994">
        <w:rPr>
          <w:rFonts w:ascii="Calibri" w:hAnsi="Calibri" w:cs="Calibri"/>
          <w:sz w:val="22"/>
          <w:szCs w:val="22"/>
        </w:rPr>
        <w:t xml:space="preserve">če je gospodarski subjekt </w:t>
      </w:r>
      <w:r w:rsidRPr="00F20994">
        <w:rPr>
          <w:rFonts w:ascii="Calibri" w:hAnsi="Calibri" w:cs="Calibri"/>
          <w:bCs/>
          <w:sz w:val="22"/>
          <w:szCs w:val="22"/>
        </w:rPr>
        <w:t>kriv dajanja resnih zavajajočih razlag pri dajanju informacij</w:t>
      </w:r>
      <w:r w:rsidRPr="00F20994">
        <w:rPr>
          <w:rFonts w:ascii="Calibri" w:hAnsi="Calibri" w:cs="Calibri"/>
          <w:sz w:val="22"/>
          <w:szCs w:val="22"/>
        </w:rPr>
        <w:t>, zahtevanih zaradi preverjanja obstoja razlogov za izključitev ali izpolnjevanja pogojev za sodelovanje, ali če ni razkril teh informacij ali če ne more predložiti dokazil, ki se zahtevajo v skladu z 79. členom tega zakona.</w:t>
      </w:r>
    </w:p>
    <w:p w14:paraId="2904C95A" w14:textId="77777777" w:rsidR="00E325E8" w:rsidRPr="00F20994" w:rsidRDefault="00E325E8" w:rsidP="00E325E8">
      <w:pPr>
        <w:widowControl w:val="0"/>
        <w:autoSpaceDE w:val="0"/>
        <w:autoSpaceDN w:val="0"/>
        <w:adjustRightInd w:val="0"/>
        <w:spacing w:line="266" w:lineRule="exact"/>
        <w:ind w:left="1280" w:hanging="640"/>
        <w:jc w:val="both"/>
        <w:rPr>
          <w:rFonts w:ascii="Calibri" w:hAnsi="Calibri" w:cs="Calibri"/>
          <w:sz w:val="22"/>
          <w:szCs w:val="22"/>
        </w:rPr>
      </w:pPr>
    </w:p>
    <w:p w14:paraId="37AD46C8" w14:textId="77777777" w:rsidR="00E325E8" w:rsidRPr="00F20994" w:rsidRDefault="00E325E8" w:rsidP="00E325E8">
      <w:pPr>
        <w:widowControl w:val="0"/>
        <w:autoSpaceDE w:val="0"/>
        <w:autoSpaceDN w:val="0"/>
        <w:adjustRightInd w:val="0"/>
        <w:ind w:left="640"/>
        <w:rPr>
          <w:rFonts w:ascii="Calibri" w:hAnsi="Calibri" w:cs="Calibri"/>
          <w:sz w:val="22"/>
          <w:szCs w:val="22"/>
        </w:rPr>
      </w:pPr>
      <w:r w:rsidRPr="00F20994">
        <w:rPr>
          <w:rFonts w:ascii="Calibri" w:hAnsi="Calibri" w:cs="Calibri"/>
          <w:b/>
          <w:bCs/>
          <w:sz w:val="22"/>
          <w:szCs w:val="22"/>
        </w:rPr>
        <w:t>Dokazilo</w:t>
      </w:r>
      <w:r w:rsidRPr="00F20994">
        <w:rPr>
          <w:rFonts w:ascii="Calibri" w:hAnsi="Calibri" w:cs="Calibri"/>
          <w:sz w:val="22"/>
          <w:szCs w:val="22"/>
        </w:rPr>
        <w:t>: Enotni evropski dokument v zvezi z oddajo javnega naročila – ESPD</w:t>
      </w:r>
    </w:p>
    <w:p w14:paraId="0D812C45" w14:textId="77777777" w:rsidR="00E325E8" w:rsidRPr="00F20994" w:rsidRDefault="00E325E8" w:rsidP="00E325E8">
      <w:pPr>
        <w:widowControl w:val="0"/>
        <w:autoSpaceDE w:val="0"/>
        <w:autoSpaceDN w:val="0"/>
        <w:adjustRightInd w:val="0"/>
        <w:spacing w:line="266" w:lineRule="exact"/>
        <w:jc w:val="both"/>
        <w:rPr>
          <w:rFonts w:ascii="Calibri" w:hAnsi="Calibri" w:cs="Calibri"/>
          <w:sz w:val="22"/>
          <w:szCs w:val="22"/>
        </w:rPr>
      </w:pPr>
    </w:p>
    <w:p w14:paraId="2F8BFCBA" w14:textId="77777777" w:rsidR="00E325E8" w:rsidRPr="00F20994" w:rsidRDefault="00E325E8" w:rsidP="00E325E8">
      <w:pPr>
        <w:pStyle w:val="Default"/>
        <w:ind w:left="640"/>
        <w:jc w:val="both"/>
        <w:rPr>
          <w:rFonts w:ascii="Calibri" w:hAnsi="Calibri" w:cs="Calibri"/>
          <w:sz w:val="22"/>
          <w:szCs w:val="22"/>
        </w:rPr>
      </w:pPr>
      <w:r w:rsidRPr="00F20994">
        <w:rPr>
          <w:rFonts w:ascii="Calibri" w:hAnsi="Calibri" w:cs="Calibri"/>
          <w:b/>
          <w:bCs/>
          <w:sz w:val="22"/>
          <w:szCs w:val="22"/>
        </w:rPr>
        <w:t xml:space="preserve">11.1.7.  </w:t>
      </w:r>
      <w:r w:rsidRPr="00F20994">
        <w:rPr>
          <w:rFonts w:ascii="Calibri" w:hAnsi="Calibri" w:cs="Calibri"/>
          <w:sz w:val="22"/>
          <w:szCs w:val="22"/>
        </w:rPr>
        <w:t>Naročnik bo iz sodelovanja v postopku javnega naročanja izključil ponudnika,</w:t>
      </w:r>
      <w:r w:rsidRPr="00F20994">
        <w:rPr>
          <w:rFonts w:ascii="Calibri" w:hAnsi="Calibri" w:cs="Calibri"/>
          <w:b/>
          <w:bCs/>
          <w:sz w:val="22"/>
          <w:szCs w:val="22"/>
        </w:rPr>
        <w:t xml:space="preserve"> </w:t>
      </w:r>
      <w:r w:rsidRPr="00F20994">
        <w:rPr>
          <w:rFonts w:ascii="Calibri" w:hAnsi="Calibri" w:cs="Calibri"/>
          <w:sz w:val="22"/>
          <w:szCs w:val="22"/>
        </w:rPr>
        <w:t xml:space="preserve">če se je nad gospodarskim subjektom začel </w:t>
      </w:r>
      <w:r w:rsidRPr="00F20994">
        <w:rPr>
          <w:rFonts w:ascii="Calibri" w:hAnsi="Calibri" w:cs="Calibri"/>
          <w:bCs/>
          <w:sz w:val="22"/>
          <w:szCs w:val="22"/>
        </w:rPr>
        <w:t>postopek zaradi insolventnosti ali prisilnega prenehanja ali postopek likvidacije</w:t>
      </w:r>
      <w:r w:rsidRPr="00F20994">
        <w:rPr>
          <w:rFonts w:ascii="Calibri" w:hAnsi="Calibri" w:cs="Calibri"/>
          <w:sz w:val="22"/>
          <w:szCs w:val="22"/>
        </w:rPr>
        <w:t xml:space="preserv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286B451D" w14:textId="77777777" w:rsidR="00E325E8" w:rsidRPr="00F20994" w:rsidRDefault="00E325E8" w:rsidP="00E325E8">
      <w:pPr>
        <w:widowControl w:val="0"/>
        <w:autoSpaceDE w:val="0"/>
        <w:autoSpaceDN w:val="0"/>
        <w:adjustRightInd w:val="0"/>
        <w:spacing w:line="266" w:lineRule="exact"/>
        <w:ind w:left="1280" w:hanging="640"/>
        <w:jc w:val="both"/>
        <w:rPr>
          <w:rFonts w:ascii="Calibri" w:hAnsi="Calibri" w:cs="Calibri"/>
          <w:sz w:val="22"/>
          <w:szCs w:val="22"/>
        </w:rPr>
      </w:pPr>
    </w:p>
    <w:p w14:paraId="36471F56" w14:textId="77777777" w:rsidR="00E325E8" w:rsidRPr="00F20994" w:rsidRDefault="00E325E8" w:rsidP="00E325E8">
      <w:pPr>
        <w:widowControl w:val="0"/>
        <w:autoSpaceDE w:val="0"/>
        <w:autoSpaceDN w:val="0"/>
        <w:adjustRightInd w:val="0"/>
        <w:ind w:left="640"/>
        <w:rPr>
          <w:rFonts w:ascii="Calibri" w:hAnsi="Calibri" w:cs="Calibri"/>
          <w:sz w:val="22"/>
          <w:szCs w:val="22"/>
        </w:rPr>
      </w:pPr>
      <w:r w:rsidRPr="00F20994">
        <w:rPr>
          <w:rFonts w:ascii="Calibri" w:hAnsi="Calibri" w:cs="Calibri"/>
          <w:b/>
          <w:bCs/>
          <w:sz w:val="22"/>
          <w:szCs w:val="22"/>
        </w:rPr>
        <w:t>Dokazilo</w:t>
      </w:r>
      <w:r w:rsidRPr="00F20994">
        <w:rPr>
          <w:rFonts w:ascii="Calibri" w:hAnsi="Calibri" w:cs="Calibri"/>
          <w:sz w:val="22"/>
          <w:szCs w:val="22"/>
        </w:rPr>
        <w:t>: Enotni evropski dokument v zvezi z oddajo javnega naročila – ESPD</w:t>
      </w:r>
    </w:p>
    <w:p w14:paraId="6189E9C0" w14:textId="77777777" w:rsidR="00E325E8" w:rsidRPr="00F20994" w:rsidRDefault="00E325E8" w:rsidP="00E325E8">
      <w:pPr>
        <w:widowControl w:val="0"/>
        <w:autoSpaceDE w:val="0"/>
        <w:autoSpaceDN w:val="0"/>
        <w:adjustRightInd w:val="0"/>
        <w:spacing w:line="266" w:lineRule="exact"/>
        <w:jc w:val="both"/>
        <w:rPr>
          <w:rFonts w:ascii="Calibri" w:hAnsi="Calibri" w:cs="Calibri"/>
          <w:sz w:val="22"/>
          <w:szCs w:val="22"/>
        </w:rPr>
      </w:pPr>
    </w:p>
    <w:p w14:paraId="02D95DD8" w14:textId="77777777" w:rsidR="00E325E8" w:rsidRPr="00F20994" w:rsidRDefault="00E325E8" w:rsidP="00E325E8">
      <w:pPr>
        <w:pStyle w:val="Default"/>
        <w:ind w:left="640"/>
        <w:jc w:val="both"/>
        <w:rPr>
          <w:rFonts w:ascii="Calibri" w:hAnsi="Calibri" w:cs="Calibri"/>
          <w:sz w:val="22"/>
          <w:szCs w:val="22"/>
        </w:rPr>
      </w:pPr>
      <w:r w:rsidRPr="00F20994">
        <w:rPr>
          <w:rFonts w:ascii="Calibri" w:hAnsi="Calibri" w:cs="Calibri"/>
          <w:b/>
          <w:bCs/>
          <w:sz w:val="22"/>
          <w:szCs w:val="22"/>
        </w:rPr>
        <w:t xml:space="preserve">11.1.8.  </w:t>
      </w:r>
      <w:r w:rsidRPr="00F20994">
        <w:rPr>
          <w:rFonts w:ascii="Calibri" w:hAnsi="Calibri" w:cs="Calibri"/>
          <w:sz w:val="22"/>
          <w:szCs w:val="22"/>
        </w:rPr>
        <w:t>Naročnik bo iz sodelovanja v postopku javnega naročanja izključil ponudnika,</w:t>
      </w:r>
      <w:r w:rsidRPr="00F20994">
        <w:rPr>
          <w:rFonts w:ascii="Calibri" w:hAnsi="Calibri" w:cs="Calibri"/>
          <w:b/>
          <w:bCs/>
          <w:sz w:val="22"/>
          <w:szCs w:val="22"/>
        </w:rPr>
        <w:t xml:space="preserve"> </w:t>
      </w:r>
      <w:r w:rsidRPr="00F20994">
        <w:rPr>
          <w:rFonts w:ascii="Calibri" w:hAnsi="Calibri" w:cs="Calibri"/>
          <w:sz w:val="22"/>
          <w:szCs w:val="22"/>
        </w:rPr>
        <w:t xml:space="preserve">če lahko naročnik na kakršen koli način izkaže </w:t>
      </w:r>
      <w:r w:rsidRPr="00F20994">
        <w:rPr>
          <w:rFonts w:ascii="Calibri" w:hAnsi="Calibri" w:cs="Calibri"/>
          <w:bCs/>
          <w:sz w:val="22"/>
          <w:szCs w:val="22"/>
        </w:rPr>
        <w:t>kršitev obveznosti na področju okoljskega, socialnega in delovnega prava</w:t>
      </w:r>
      <w:r w:rsidRPr="00F20994">
        <w:rPr>
          <w:rFonts w:ascii="Calibri" w:hAnsi="Calibri" w:cs="Calibri"/>
          <w:sz w:val="22"/>
          <w:szCs w:val="22"/>
        </w:rPr>
        <w:t xml:space="preserve">,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 </w:t>
      </w:r>
    </w:p>
    <w:p w14:paraId="67F1DAF1" w14:textId="77777777" w:rsidR="00E325E8" w:rsidRPr="00F20994" w:rsidRDefault="00E325E8" w:rsidP="00E325E8">
      <w:pPr>
        <w:widowControl w:val="0"/>
        <w:autoSpaceDE w:val="0"/>
        <w:autoSpaceDN w:val="0"/>
        <w:adjustRightInd w:val="0"/>
        <w:spacing w:line="266" w:lineRule="exact"/>
        <w:ind w:left="1280" w:hanging="640"/>
        <w:jc w:val="both"/>
        <w:rPr>
          <w:rFonts w:ascii="Calibri" w:hAnsi="Calibri" w:cs="Calibri"/>
          <w:sz w:val="22"/>
          <w:szCs w:val="22"/>
        </w:rPr>
      </w:pPr>
    </w:p>
    <w:p w14:paraId="44694797" w14:textId="77777777" w:rsidR="00E325E8" w:rsidRPr="00F20994" w:rsidRDefault="00E325E8" w:rsidP="00E325E8">
      <w:pPr>
        <w:widowControl w:val="0"/>
        <w:autoSpaceDE w:val="0"/>
        <w:autoSpaceDN w:val="0"/>
        <w:adjustRightInd w:val="0"/>
        <w:ind w:left="640"/>
        <w:rPr>
          <w:rFonts w:ascii="Calibri" w:hAnsi="Calibri" w:cs="Calibri"/>
          <w:sz w:val="22"/>
          <w:szCs w:val="22"/>
        </w:rPr>
      </w:pPr>
      <w:r w:rsidRPr="00F20994">
        <w:rPr>
          <w:rFonts w:ascii="Calibri" w:hAnsi="Calibri" w:cs="Calibri"/>
          <w:b/>
          <w:bCs/>
          <w:sz w:val="22"/>
          <w:szCs w:val="22"/>
        </w:rPr>
        <w:t>Dokazilo</w:t>
      </w:r>
      <w:r w:rsidRPr="00F20994">
        <w:rPr>
          <w:rFonts w:ascii="Calibri" w:hAnsi="Calibri" w:cs="Calibri"/>
          <w:sz w:val="22"/>
          <w:szCs w:val="22"/>
        </w:rPr>
        <w:t>: Enotni evropski dokument v zvezi z oddajo javnega naročila – ESPD</w:t>
      </w:r>
    </w:p>
    <w:p w14:paraId="15EC35E3" w14:textId="77777777" w:rsidR="00E325E8" w:rsidRPr="00F20994" w:rsidRDefault="00E325E8" w:rsidP="00E325E8">
      <w:pPr>
        <w:widowControl w:val="0"/>
        <w:autoSpaceDE w:val="0"/>
        <w:autoSpaceDN w:val="0"/>
        <w:adjustRightInd w:val="0"/>
        <w:spacing w:line="266" w:lineRule="exact"/>
        <w:ind w:left="1280" w:hanging="640"/>
        <w:jc w:val="both"/>
        <w:rPr>
          <w:rFonts w:ascii="Calibri" w:hAnsi="Calibri" w:cs="Calibri"/>
          <w:sz w:val="22"/>
          <w:szCs w:val="22"/>
        </w:rPr>
      </w:pPr>
    </w:p>
    <w:p w14:paraId="5D9F735C" w14:textId="49198250" w:rsidR="00880B45" w:rsidRDefault="00E325E8" w:rsidP="00880B45">
      <w:pPr>
        <w:widowControl w:val="0"/>
        <w:autoSpaceDE w:val="0"/>
        <w:autoSpaceDN w:val="0"/>
        <w:adjustRightInd w:val="0"/>
        <w:spacing w:line="266" w:lineRule="exact"/>
        <w:ind w:left="1280" w:hanging="640"/>
        <w:jc w:val="both"/>
        <w:rPr>
          <w:rFonts w:ascii="Calibri" w:hAnsi="Calibri" w:cs="Calibri"/>
          <w:b/>
          <w:sz w:val="22"/>
          <w:szCs w:val="22"/>
        </w:rPr>
      </w:pPr>
      <w:r w:rsidRPr="00F20994">
        <w:rPr>
          <w:rFonts w:ascii="Calibri" w:hAnsi="Calibri" w:cs="Calibri"/>
          <w:b/>
          <w:sz w:val="22"/>
          <w:szCs w:val="22"/>
        </w:rPr>
        <w:t>Pogoje usposobljenosti izpolnjevati tudi vsak nominirani</w:t>
      </w:r>
      <w:r w:rsidR="00880B45">
        <w:rPr>
          <w:rFonts w:ascii="Calibri" w:hAnsi="Calibri" w:cs="Calibri"/>
          <w:b/>
          <w:sz w:val="22"/>
          <w:szCs w:val="22"/>
        </w:rPr>
        <w:t xml:space="preserve"> </w:t>
      </w:r>
      <w:r w:rsidRPr="00F20994">
        <w:rPr>
          <w:rFonts w:ascii="Calibri" w:hAnsi="Calibri" w:cs="Calibri"/>
          <w:b/>
          <w:sz w:val="22"/>
          <w:szCs w:val="22"/>
        </w:rPr>
        <w:t>podizvajalec in zato predložiti ESPD</w:t>
      </w:r>
    </w:p>
    <w:p w14:paraId="6C0D8D4A" w14:textId="302A97B5" w:rsidR="00E325E8" w:rsidRPr="00F20994" w:rsidRDefault="00E325E8" w:rsidP="00880B45">
      <w:pPr>
        <w:widowControl w:val="0"/>
        <w:autoSpaceDE w:val="0"/>
        <w:autoSpaceDN w:val="0"/>
        <w:adjustRightInd w:val="0"/>
        <w:spacing w:line="266" w:lineRule="exact"/>
        <w:ind w:left="1280" w:hanging="640"/>
        <w:jc w:val="both"/>
        <w:rPr>
          <w:rFonts w:ascii="Calibri" w:hAnsi="Calibri" w:cs="Calibri"/>
          <w:b/>
          <w:sz w:val="22"/>
          <w:szCs w:val="22"/>
        </w:rPr>
      </w:pPr>
      <w:r w:rsidRPr="00F20994">
        <w:rPr>
          <w:rFonts w:ascii="Calibri" w:hAnsi="Calibri" w:cs="Calibri"/>
          <w:b/>
          <w:sz w:val="22"/>
          <w:szCs w:val="22"/>
        </w:rPr>
        <w:t xml:space="preserve"> obrazec (na zahtevo naročnika pa tudi ustrezna</w:t>
      </w:r>
      <w:r w:rsidR="00880B45">
        <w:rPr>
          <w:rFonts w:ascii="Calibri" w:hAnsi="Calibri" w:cs="Calibri"/>
          <w:b/>
          <w:sz w:val="22"/>
          <w:szCs w:val="22"/>
        </w:rPr>
        <w:t xml:space="preserve"> </w:t>
      </w:r>
      <w:r w:rsidRPr="00F20994">
        <w:rPr>
          <w:rFonts w:ascii="Calibri" w:hAnsi="Calibri" w:cs="Calibri"/>
          <w:b/>
          <w:sz w:val="22"/>
          <w:szCs w:val="22"/>
        </w:rPr>
        <w:t>dokazila).</w:t>
      </w:r>
    </w:p>
    <w:p w14:paraId="5EF25029" w14:textId="77777777" w:rsidR="00E325E8" w:rsidRPr="00F20994" w:rsidRDefault="00E325E8" w:rsidP="00E325E8">
      <w:pPr>
        <w:jc w:val="both"/>
        <w:rPr>
          <w:rFonts w:ascii="Calibri" w:hAnsi="Calibri" w:cs="Calibri"/>
          <w:sz w:val="22"/>
          <w:szCs w:val="22"/>
        </w:rPr>
      </w:pPr>
    </w:p>
    <w:p w14:paraId="10FA0D8A" w14:textId="77777777" w:rsidR="00E325E8" w:rsidRPr="00F20994" w:rsidRDefault="00E325E8" w:rsidP="00E325E8">
      <w:pPr>
        <w:widowControl w:val="0"/>
        <w:autoSpaceDE w:val="0"/>
        <w:autoSpaceDN w:val="0"/>
        <w:adjustRightInd w:val="0"/>
        <w:rPr>
          <w:rFonts w:ascii="Calibri" w:hAnsi="Calibri" w:cs="Calibri"/>
          <w:sz w:val="22"/>
          <w:szCs w:val="22"/>
        </w:rPr>
      </w:pPr>
      <w:r w:rsidRPr="00F20994">
        <w:rPr>
          <w:rFonts w:ascii="Calibri" w:hAnsi="Calibri" w:cs="Calibri"/>
          <w:b/>
          <w:bCs/>
          <w:i/>
          <w:iCs/>
          <w:sz w:val="22"/>
          <w:szCs w:val="22"/>
        </w:rPr>
        <w:t>11.2. Sposobnost za opravljanje poklicne dejavnosti</w:t>
      </w:r>
    </w:p>
    <w:p w14:paraId="63E61609" w14:textId="77777777" w:rsidR="00E325E8" w:rsidRPr="00F20994" w:rsidRDefault="00E325E8" w:rsidP="00E325E8">
      <w:pPr>
        <w:widowControl w:val="0"/>
        <w:autoSpaceDE w:val="0"/>
        <w:autoSpaceDN w:val="0"/>
        <w:adjustRightInd w:val="0"/>
        <w:spacing w:line="343" w:lineRule="exact"/>
        <w:rPr>
          <w:rFonts w:ascii="Calibri" w:hAnsi="Calibri" w:cs="Calibri"/>
          <w:sz w:val="22"/>
          <w:szCs w:val="22"/>
        </w:rPr>
      </w:pPr>
    </w:p>
    <w:p w14:paraId="0CE84C3C" w14:textId="77777777" w:rsidR="00E325E8" w:rsidRPr="00F20994" w:rsidRDefault="00E325E8" w:rsidP="00533137">
      <w:pPr>
        <w:widowControl w:val="0"/>
        <w:numPr>
          <w:ilvl w:val="2"/>
          <w:numId w:val="26"/>
        </w:numPr>
        <w:overflowPunct w:val="0"/>
        <w:autoSpaceDE w:val="0"/>
        <w:autoSpaceDN w:val="0"/>
        <w:adjustRightInd w:val="0"/>
        <w:spacing w:line="205" w:lineRule="auto"/>
        <w:jc w:val="both"/>
        <w:rPr>
          <w:rFonts w:ascii="Calibri" w:hAnsi="Calibri" w:cs="Calibri"/>
          <w:b/>
          <w:bCs/>
          <w:sz w:val="22"/>
          <w:szCs w:val="22"/>
        </w:rPr>
      </w:pPr>
      <w:r w:rsidRPr="00F20994">
        <w:rPr>
          <w:rFonts w:ascii="Calibri" w:hAnsi="Calibri" w:cs="Calibri"/>
          <w:sz w:val="22"/>
          <w:szCs w:val="22"/>
        </w:rPr>
        <w:t>Ponudnik je registriran za opravljanje dejavnosti, ki je predmet javnega naročila.</w:t>
      </w:r>
    </w:p>
    <w:p w14:paraId="46C16207" w14:textId="77777777" w:rsidR="00E325E8" w:rsidRPr="00F20994" w:rsidRDefault="00E325E8" w:rsidP="00E325E8">
      <w:pPr>
        <w:widowControl w:val="0"/>
        <w:autoSpaceDE w:val="0"/>
        <w:autoSpaceDN w:val="0"/>
        <w:adjustRightInd w:val="0"/>
        <w:spacing w:line="266" w:lineRule="exact"/>
        <w:rPr>
          <w:rFonts w:ascii="Calibri" w:hAnsi="Calibri" w:cs="Calibri"/>
          <w:color w:val="7030A0"/>
          <w:sz w:val="22"/>
          <w:szCs w:val="22"/>
        </w:rPr>
      </w:pPr>
    </w:p>
    <w:p w14:paraId="03DA8448" w14:textId="77777777" w:rsidR="00E325E8" w:rsidRPr="00F20994" w:rsidRDefault="00E325E8" w:rsidP="00E325E8">
      <w:pPr>
        <w:widowControl w:val="0"/>
        <w:autoSpaceDE w:val="0"/>
        <w:autoSpaceDN w:val="0"/>
        <w:adjustRightInd w:val="0"/>
        <w:ind w:left="640"/>
        <w:rPr>
          <w:rFonts w:ascii="Calibri" w:hAnsi="Calibri" w:cs="Calibri"/>
          <w:sz w:val="22"/>
          <w:szCs w:val="22"/>
        </w:rPr>
      </w:pPr>
      <w:r w:rsidRPr="00F20994">
        <w:rPr>
          <w:rFonts w:ascii="Calibri" w:hAnsi="Calibri" w:cs="Calibri"/>
          <w:b/>
          <w:bCs/>
          <w:sz w:val="22"/>
          <w:szCs w:val="22"/>
        </w:rPr>
        <w:t>Dokazilo</w:t>
      </w:r>
      <w:r w:rsidRPr="00F20994">
        <w:rPr>
          <w:rFonts w:ascii="Calibri" w:hAnsi="Calibri" w:cs="Calibri"/>
          <w:sz w:val="22"/>
          <w:szCs w:val="22"/>
        </w:rPr>
        <w:t>: Enotni evropski dokument v zvezi z oddajo javnega naročila – ESPD</w:t>
      </w:r>
    </w:p>
    <w:p w14:paraId="71117A8C" w14:textId="77777777" w:rsidR="00E325E8" w:rsidRPr="00F20994" w:rsidRDefault="00E325E8" w:rsidP="00E325E8">
      <w:pPr>
        <w:widowControl w:val="0"/>
        <w:autoSpaceDE w:val="0"/>
        <w:autoSpaceDN w:val="0"/>
        <w:adjustRightInd w:val="0"/>
        <w:spacing w:line="245" w:lineRule="exact"/>
        <w:rPr>
          <w:rFonts w:ascii="Calibri" w:hAnsi="Calibri" w:cs="Calibri"/>
          <w:sz w:val="22"/>
          <w:szCs w:val="22"/>
        </w:rPr>
      </w:pPr>
    </w:p>
    <w:p w14:paraId="46973622" w14:textId="77777777" w:rsidR="00E325E8" w:rsidRPr="00F20994" w:rsidRDefault="00E325E8" w:rsidP="00E325E8">
      <w:pPr>
        <w:widowControl w:val="0"/>
        <w:autoSpaceDE w:val="0"/>
        <w:autoSpaceDN w:val="0"/>
        <w:adjustRightInd w:val="0"/>
        <w:spacing w:line="245" w:lineRule="exact"/>
        <w:rPr>
          <w:rFonts w:ascii="Calibri" w:hAnsi="Calibri" w:cs="Calibri"/>
          <w:sz w:val="22"/>
          <w:szCs w:val="22"/>
        </w:rPr>
      </w:pPr>
    </w:p>
    <w:p w14:paraId="32049822" w14:textId="77777777" w:rsidR="00E325E8" w:rsidRPr="00F20994" w:rsidRDefault="00E325E8" w:rsidP="00E325E8">
      <w:pPr>
        <w:widowControl w:val="0"/>
        <w:autoSpaceDE w:val="0"/>
        <w:autoSpaceDN w:val="0"/>
        <w:adjustRightInd w:val="0"/>
        <w:rPr>
          <w:rFonts w:ascii="Calibri" w:hAnsi="Calibri" w:cs="Calibri"/>
          <w:sz w:val="22"/>
          <w:szCs w:val="22"/>
        </w:rPr>
      </w:pPr>
      <w:r w:rsidRPr="00F20994">
        <w:rPr>
          <w:rFonts w:ascii="Calibri" w:hAnsi="Calibri" w:cs="Calibri"/>
          <w:b/>
          <w:bCs/>
          <w:i/>
          <w:iCs/>
          <w:sz w:val="22"/>
          <w:szCs w:val="22"/>
        </w:rPr>
        <w:t>11.3. Tehnična in/ali strokovna sposobnost</w:t>
      </w:r>
    </w:p>
    <w:p w14:paraId="754D2BC3" w14:textId="77777777" w:rsidR="00E325E8" w:rsidRPr="00F20994" w:rsidRDefault="00E325E8" w:rsidP="00E325E8">
      <w:pPr>
        <w:jc w:val="both"/>
        <w:rPr>
          <w:rFonts w:ascii="Calibri" w:hAnsi="Calibri" w:cs="Calibri"/>
          <w:sz w:val="22"/>
          <w:szCs w:val="22"/>
        </w:rPr>
      </w:pPr>
    </w:p>
    <w:p w14:paraId="2C94C8C2" w14:textId="77777777" w:rsidR="00E325E8" w:rsidRPr="00F20994" w:rsidRDefault="00E325E8" w:rsidP="00E325E8">
      <w:pPr>
        <w:ind w:left="709"/>
        <w:jc w:val="both"/>
        <w:rPr>
          <w:rFonts w:ascii="Calibri" w:hAnsi="Calibri" w:cs="Calibri"/>
          <w:sz w:val="22"/>
          <w:szCs w:val="22"/>
        </w:rPr>
      </w:pPr>
      <w:r w:rsidRPr="00F20994">
        <w:rPr>
          <w:rFonts w:ascii="Calibri" w:hAnsi="Calibri" w:cs="Calibri"/>
          <w:sz w:val="22"/>
          <w:szCs w:val="22"/>
        </w:rPr>
        <w:t xml:space="preserve">Da bo vsak izstavljen račun vseboval podatke o naročnikovi številki pogodbe, naročilnice    </w:t>
      </w:r>
    </w:p>
    <w:p w14:paraId="62E68A20" w14:textId="77777777" w:rsidR="00E325E8" w:rsidRPr="00F20994" w:rsidRDefault="00E325E8" w:rsidP="00E325E8">
      <w:pPr>
        <w:widowControl w:val="0"/>
        <w:autoSpaceDE w:val="0"/>
        <w:autoSpaceDN w:val="0"/>
        <w:adjustRightInd w:val="0"/>
        <w:ind w:left="640"/>
        <w:rPr>
          <w:rFonts w:ascii="Calibri" w:hAnsi="Calibri" w:cs="Calibri"/>
          <w:sz w:val="22"/>
          <w:szCs w:val="22"/>
        </w:rPr>
      </w:pPr>
      <w:r w:rsidRPr="00F20994">
        <w:rPr>
          <w:rFonts w:ascii="Calibri" w:hAnsi="Calibri" w:cs="Calibri"/>
          <w:sz w:val="22"/>
          <w:szCs w:val="22"/>
        </w:rPr>
        <w:tab/>
        <w:t>Dokazilo: Enotni evropski dokument v zvezi z oddajo javnega naročila – ESPD</w:t>
      </w:r>
    </w:p>
    <w:p w14:paraId="414DCAB0" w14:textId="77777777" w:rsidR="00E325E8" w:rsidRPr="00F20994" w:rsidRDefault="00E325E8" w:rsidP="00E325E8">
      <w:pPr>
        <w:pStyle w:val="BodyText22"/>
        <w:ind w:left="0"/>
        <w:rPr>
          <w:rFonts w:ascii="Calibri" w:hAnsi="Calibri" w:cs="Calibri"/>
          <w:szCs w:val="22"/>
          <w:lang w:val="sl-SI"/>
        </w:rPr>
      </w:pPr>
    </w:p>
    <w:p w14:paraId="60658C57" w14:textId="77777777" w:rsidR="00E325E8" w:rsidRPr="00F20994" w:rsidRDefault="00E325E8" w:rsidP="00E325E8">
      <w:pPr>
        <w:widowControl w:val="0"/>
        <w:autoSpaceDE w:val="0"/>
        <w:autoSpaceDN w:val="0"/>
        <w:adjustRightInd w:val="0"/>
        <w:spacing w:line="239" w:lineRule="auto"/>
        <w:rPr>
          <w:rFonts w:ascii="Calibri" w:hAnsi="Calibri" w:cs="Calibri"/>
          <w:sz w:val="22"/>
          <w:szCs w:val="22"/>
        </w:rPr>
      </w:pPr>
      <w:r w:rsidRPr="00F20994">
        <w:rPr>
          <w:rFonts w:ascii="Calibri" w:hAnsi="Calibri" w:cs="Calibri"/>
          <w:b/>
          <w:bCs/>
          <w:sz w:val="22"/>
          <w:szCs w:val="22"/>
        </w:rPr>
        <w:t>12. Veljavnost ponudbe</w:t>
      </w:r>
    </w:p>
    <w:p w14:paraId="32C5CD9B" w14:textId="77777777" w:rsidR="00E325E8" w:rsidRPr="00F20994" w:rsidRDefault="00E325E8" w:rsidP="00E325E8">
      <w:pPr>
        <w:pStyle w:val="BodyText22"/>
        <w:ind w:left="0"/>
        <w:rPr>
          <w:rFonts w:ascii="Calibri" w:hAnsi="Calibri" w:cs="Calibri"/>
          <w:b/>
          <w:bCs/>
          <w:szCs w:val="22"/>
          <w:lang w:val="sl-SI"/>
        </w:rPr>
      </w:pPr>
    </w:p>
    <w:p w14:paraId="696D91A4" w14:textId="77777777" w:rsidR="00E325E8" w:rsidRPr="00F20994" w:rsidRDefault="00E325E8" w:rsidP="00E325E8">
      <w:pPr>
        <w:pStyle w:val="BodyText22"/>
        <w:ind w:left="0"/>
        <w:rPr>
          <w:rFonts w:ascii="Calibri" w:hAnsi="Calibri" w:cs="Calibri"/>
          <w:bCs/>
          <w:szCs w:val="22"/>
          <w:lang w:val="sl-SI"/>
        </w:rPr>
      </w:pPr>
      <w:r w:rsidRPr="00F20994">
        <w:rPr>
          <w:rFonts w:ascii="Calibri" w:hAnsi="Calibri" w:cs="Calibri"/>
          <w:bCs/>
          <w:szCs w:val="22"/>
          <w:lang w:val="sl-SI"/>
        </w:rPr>
        <w:t>Ponudba mora veljati 120 dni od dneva javnega odpiranja ponudb. V primeru, da nastopijo razlogi (vložitev zahtevka za revizijo, višja sila…) zaradi katerih podpis pogodbe ne bi bil opravljen do navedenega roka, mora ponudnik zagotoviti, da se bo veljavnost ponudbe podaljšala najmanj za toliko časa, kot je trajal razlog, ki je preprečil podpis pogodbe.</w:t>
      </w:r>
    </w:p>
    <w:p w14:paraId="2B7934B8" w14:textId="77777777" w:rsidR="00E325E8" w:rsidRPr="00F20994" w:rsidRDefault="00E325E8" w:rsidP="00E325E8">
      <w:pPr>
        <w:jc w:val="both"/>
        <w:rPr>
          <w:rFonts w:ascii="Calibri" w:hAnsi="Calibri" w:cs="Calibri"/>
          <w:bCs/>
          <w:sz w:val="22"/>
          <w:szCs w:val="22"/>
        </w:rPr>
      </w:pPr>
    </w:p>
    <w:p w14:paraId="63E83F26" w14:textId="77777777" w:rsidR="00E325E8" w:rsidRPr="00F20994" w:rsidRDefault="00E325E8" w:rsidP="00E325E8">
      <w:pPr>
        <w:jc w:val="both"/>
        <w:rPr>
          <w:rFonts w:ascii="Calibri" w:hAnsi="Calibri" w:cs="Calibri"/>
          <w:bCs/>
          <w:sz w:val="22"/>
          <w:szCs w:val="22"/>
        </w:rPr>
      </w:pPr>
      <w:r w:rsidRPr="00F20994">
        <w:rPr>
          <w:rFonts w:ascii="Calibri" w:hAnsi="Calibri" w:cs="Calibri"/>
          <w:bCs/>
          <w:sz w:val="22"/>
          <w:szCs w:val="22"/>
        </w:rPr>
        <w:t>V času razpisa naročnik in ponudnik ne smeta pričenjati in izvajati dejanj, ki bi vnaprej določila izbiro določene ponudbe.</w:t>
      </w:r>
    </w:p>
    <w:p w14:paraId="5FCB7982" w14:textId="77777777" w:rsidR="00E325E8" w:rsidRPr="00F20994" w:rsidRDefault="00E325E8" w:rsidP="00E325E8">
      <w:pPr>
        <w:jc w:val="both"/>
        <w:rPr>
          <w:rFonts w:ascii="Calibri" w:hAnsi="Calibri" w:cs="Calibri"/>
          <w:bCs/>
          <w:sz w:val="22"/>
          <w:szCs w:val="22"/>
        </w:rPr>
      </w:pPr>
    </w:p>
    <w:p w14:paraId="1C014EDD" w14:textId="77777777" w:rsidR="00E325E8" w:rsidRPr="00F20994" w:rsidRDefault="00E325E8" w:rsidP="00E325E8">
      <w:pPr>
        <w:jc w:val="both"/>
        <w:rPr>
          <w:rFonts w:ascii="Calibri" w:hAnsi="Calibri" w:cs="Calibri"/>
          <w:bCs/>
          <w:sz w:val="22"/>
          <w:szCs w:val="22"/>
        </w:rPr>
      </w:pPr>
      <w:r w:rsidRPr="00F20994">
        <w:rPr>
          <w:rFonts w:ascii="Calibri" w:hAnsi="Calibri" w:cs="Calibri"/>
          <w:bCs/>
          <w:sz w:val="22"/>
          <w:szCs w:val="22"/>
        </w:rPr>
        <w:t>Naročnik si pridružuje pravico, da zavrne vsako ponudbo, ki ne ustreza določilom razpisne dokumentacije ali da razveljavi razpisni postopek in zavrne vse ponudbe kadarkoli pred sklepanjem pogodbe in to ne glede ali izpolnjujejo razpisne pogoje ali ne.</w:t>
      </w:r>
    </w:p>
    <w:p w14:paraId="793B3791" w14:textId="77777777" w:rsidR="00E325E8" w:rsidRPr="00F20994" w:rsidRDefault="00E325E8" w:rsidP="00E325E8">
      <w:pPr>
        <w:jc w:val="both"/>
        <w:rPr>
          <w:rFonts w:ascii="Calibri" w:hAnsi="Calibri" w:cs="Calibri"/>
          <w:sz w:val="22"/>
          <w:szCs w:val="22"/>
        </w:rPr>
      </w:pPr>
    </w:p>
    <w:p w14:paraId="6FCFBA39" w14:textId="77777777" w:rsidR="00E325E8" w:rsidRPr="00F20994" w:rsidRDefault="00E325E8" w:rsidP="00E325E8">
      <w:pPr>
        <w:jc w:val="both"/>
        <w:rPr>
          <w:rFonts w:ascii="Calibri" w:hAnsi="Calibri" w:cs="Calibri"/>
          <w:bCs/>
          <w:sz w:val="22"/>
          <w:szCs w:val="22"/>
        </w:rPr>
      </w:pPr>
      <w:r w:rsidRPr="00F20994">
        <w:rPr>
          <w:rFonts w:ascii="Calibri" w:hAnsi="Calibri" w:cs="Calibri"/>
          <w:bCs/>
          <w:sz w:val="22"/>
          <w:szCs w:val="22"/>
        </w:rPr>
        <w:t>V času od izbire ponudbe do pričetka veljavnosti pogodbe naročnik in ponudnik ne smeta pričenjati dejanj, ki bi lahko povzročila, da pogodba ne bi pričela veljati ali da ne bi bila izpolnjena.</w:t>
      </w:r>
    </w:p>
    <w:p w14:paraId="0F2802FD" w14:textId="77777777" w:rsidR="00E325E8" w:rsidRPr="00F20994" w:rsidRDefault="00E325E8" w:rsidP="00E325E8">
      <w:pPr>
        <w:jc w:val="both"/>
        <w:rPr>
          <w:rFonts w:ascii="Calibri" w:hAnsi="Calibri" w:cs="Calibri"/>
          <w:bCs/>
          <w:sz w:val="22"/>
          <w:szCs w:val="22"/>
        </w:rPr>
      </w:pPr>
    </w:p>
    <w:p w14:paraId="0D075524" w14:textId="77777777" w:rsidR="00E325E8" w:rsidRPr="00F20994" w:rsidRDefault="00E325E8" w:rsidP="00E325E8">
      <w:pPr>
        <w:jc w:val="both"/>
        <w:rPr>
          <w:rFonts w:ascii="Calibri" w:hAnsi="Calibri" w:cs="Calibri"/>
          <w:bCs/>
          <w:sz w:val="22"/>
          <w:szCs w:val="22"/>
        </w:rPr>
      </w:pPr>
      <w:r w:rsidRPr="00F20994">
        <w:rPr>
          <w:rFonts w:ascii="Calibri" w:hAnsi="Calibri" w:cs="Calibri"/>
          <w:bCs/>
          <w:sz w:val="22"/>
          <w:szCs w:val="22"/>
        </w:rPr>
        <w:t>V primeru ustavitve postopka nobena stran ne sme pričenjati in izvajati postopkov, ki bi oteževali razveljavitev ali spremembo odločitve o spremembi izvajalca ali ki bi vplivali na nepristranskost revizijske komisije.</w:t>
      </w:r>
    </w:p>
    <w:p w14:paraId="6D5A0684" w14:textId="77777777" w:rsidR="00E325E8" w:rsidRPr="00F20994" w:rsidRDefault="00E325E8" w:rsidP="00E325E8">
      <w:pPr>
        <w:jc w:val="both"/>
        <w:rPr>
          <w:rFonts w:ascii="Calibri" w:hAnsi="Calibri" w:cs="Calibri"/>
          <w:bCs/>
          <w:sz w:val="22"/>
          <w:szCs w:val="22"/>
        </w:rPr>
      </w:pPr>
    </w:p>
    <w:p w14:paraId="31B8D7E3" w14:textId="77777777" w:rsidR="00E325E8" w:rsidRPr="00F20994" w:rsidRDefault="00E325E8" w:rsidP="00E325E8">
      <w:pPr>
        <w:widowControl w:val="0"/>
        <w:autoSpaceDE w:val="0"/>
        <w:autoSpaceDN w:val="0"/>
        <w:adjustRightInd w:val="0"/>
        <w:spacing w:line="239" w:lineRule="auto"/>
        <w:rPr>
          <w:rFonts w:ascii="Calibri" w:hAnsi="Calibri" w:cs="Calibri"/>
          <w:sz w:val="22"/>
          <w:szCs w:val="22"/>
        </w:rPr>
      </w:pPr>
      <w:r w:rsidRPr="00F20994">
        <w:rPr>
          <w:rFonts w:ascii="Calibri" w:hAnsi="Calibri" w:cs="Calibri"/>
          <w:b/>
          <w:bCs/>
          <w:sz w:val="22"/>
          <w:szCs w:val="22"/>
        </w:rPr>
        <w:t>13. Izločitev ponudbe</w:t>
      </w:r>
    </w:p>
    <w:p w14:paraId="1B3EE287" w14:textId="77777777" w:rsidR="00E325E8" w:rsidRPr="00F20994" w:rsidRDefault="00E325E8" w:rsidP="00E325E8">
      <w:pPr>
        <w:widowControl w:val="0"/>
        <w:autoSpaceDE w:val="0"/>
        <w:autoSpaceDN w:val="0"/>
        <w:adjustRightInd w:val="0"/>
        <w:spacing w:line="268" w:lineRule="exact"/>
        <w:rPr>
          <w:rFonts w:ascii="Calibri" w:hAnsi="Calibri" w:cs="Calibri"/>
          <w:sz w:val="22"/>
          <w:szCs w:val="22"/>
        </w:rPr>
      </w:pPr>
    </w:p>
    <w:p w14:paraId="56851E52" w14:textId="6D0AC23C" w:rsidR="00E325E8" w:rsidRPr="00F20994" w:rsidRDefault="00E325E8" w:rsidP="00E325E8">
      <w:pPr>
        <w:widowControl w:val="0"/>
        <w:overflowPunct w:val="0"/>
        <w:autoSpaceDE w:val="0"/>
        <w:autoSpaceDN w:val="0"/>
        <w:adjustRightInd w:val="0"/>
        <w:spacing w:line="228" w:lineRule="auto"/>
        <w:jc w:val="both"/>
        <w:rPr>
          <w:rFonts w:ascii="Calibri" w:hAnsi="Calibri" w:cs="Calibri"/>
          <w:sz w:val="22"/>
          <w:szCs w:val="22"/>
        </w:rPr>
      </w:pPr>
      <w:r w:rsidRPr="00F20994">
        <w:rPr>
          <w:rFonts w:ascii="Calibri" w:hAnsi="Calibri" w:cs="Calibri"/>
          <w:sz w:val="22"/>
          <w:szCs w:val="22"/>
        </w:rPr>
        <w:t>Naročnik iz postopka javnega naročanja kadar koli v postopku izključi ponudnika, če se izkaže, da je pred ali med postopkom javnega naročanja ta subjekt glede na storjena ali neizvedena dejanja v zvezi z oddajo javnega naročila. Naročnik pa lahko kadar koli v postopku izključi ponudnika, če se izkaže, da je pred ali med postopkom javnega naročanja ta subjekt glede na storjena ali neizvedena dejanja v enem od položajev iz šestega odstavka 75. člena ZJN-3.</w:t>
      </w:r>
    </w:p>
    <w:p w14:paraId="4BE9225B" w14:textId="77777777" w:rsidR="00E325E8" w:rsidRPr="00F20994" w:rsidRDefault="00E325E8" w:rsidP="00E325E8">
      <w:pPr>
        <w:widowControl w:val="0"/>
        <w:autoSpaceDE w:val="0"/>
        <w:autoSpaceDN w:val="0"/>
        <w:adjustRightInd w:val="0"/>
        <w:spacing w:line="345" w:lineRule="exact"/>
        <w:rPr>
          <w:rFonts w:ascii="Calibri" w:hAnsi="Calibri" w:cs="Calibri"/>
          <w:sz w:val="22"/>
          <w:szCs w:val="22"/>
        </w:rPr>
      </w:pPr>
    </w:p>
    <w:p w14:paraId="49D7CC7B" w14:textId="50CA5C93" w:rsidR="00E325E8" w:rsidRPr="00F20994" w:rsidRDefault="00E325E8" w:rsidP="00E325E8">
      <w:pPr>
        <w:widowControl w:val="0"/>
        <w:overflowPunct w:val="0"/>
        <w:autoSpaceDE w:val="0"/>
        <w:autoSpaceDN w:val="0"/>
        <w:adjustRightInd w:val="0"/>
        <w:spacing w:line="243" w:lineRule="auto"/>
        <w:jc w:val="both"/>
        <w:rPr>
          <w:rFonts w:ascii="Calibri" w:hAnsi="Calibri" w:cs="Calibri"/>
          <w:sz w:val="22"/>
          <w:szCs w:val="22"/>
        </w:rPr>
      </w:pPr>
      <w:r w:rsidRPr="00F20994">
        <w:rPr>
          <w:rFonts w:ascii="Calibri" w:hAnsi="Calibri" w:cs="Calibri"/>
          <w:sz w:val="22"/>
          <w:szCs w:val="22"/>
        </w:rPr>
        <w:t>Ponudnik, ki je v enem od položajev, lahko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To ne velja za ponudnika, ki je bil iz sodelovanja v postopkih javnega naročanja ali postopkih za podelitev koncesije izključen na podlagi pravnomočne sodbe ali odločbe o prekršku, ki učinkuje v Republiki Sloveniji.</w:t>
      </w:r>
    </w:p>
    <w:p w14:paraId="76CC7933" w14:textId="77777777" w:rsidR="00E325E8" w:rsidRPr="00F20994" w:rsidRDefault="00E325E8" w:rsidP="00E325E8">
      <w:pPr>
        <w:widowControl w:val="0"/>
        <w:overflowPunct w:val="0"/>
        <w:autoSpaceDE w:val="0"/>
        <w:autoSpaceDN w:val="0"/>
        <w:adjustRightInd w:val="0"/>
        <w:jc w:val="both"/>
        <w:rPr>
          <w:rFonts w:ascii="Calibri" w:hAnsi="Calibri" w:cs="Calibri"/>
          <w:sz w:val="22"/>
          <w:szCs w:val="22"/>
        </w:rPr>
      </w:pPr>
      <w:r w:rsidRPr="00F20994">
        <w:rPr>
          <w:rFonts w:ascii="Calibri" w:hAnsi="Calibri" w:cs="Calibri"/>
          <w:sz w:val="22"/>
          <w:szCs w:val="22"/>
        </w:rPr>
        <w:lastRenderedPageBreak/>
        <w:t>Naročnik bo izločil ponudbo, ki ne bo ustrezala vsem tehničnim zahtevam.</w:t>
      </w:r>
    </w:p>
    <w:p w14:paraId="1D5296A9" w14:textId="77777777" w:rsidR="00E325E8" w:rsidRPr="00F20994" w:rsidRDefault="00E325E8" w:rsidP="00E325E8">
      <w:pPr>
        <w:widowControl w:val="0"/>
        <w:overflowPunct w:val="0"/>
        <w:autoSpaceDE w:val="0"/>
        <w:autoSpaceDN w:val="0"/>
        <w:adjustRightInd w:val="0"/>
        <w:jc w:val="both"/>
        <w:rPr>
          <w:rFonts w:ascii="Calibri" w:hAnsi="Calibri" w:cs="Calibri"/>
          <w:sz w:val="22"/>
          <w:szCs w:val="22"/>
        </w:rPr>
      </w:pPr>
    </w:p>
    <w:p w14:paraId="046A9210" w14:textId="77777777" w:rsidR="00E325E8" w:rsidRPr="00F20994" w:rsidRDefault="00E325E8" w:rsidP="00E325E8">
      <w:pPr>
        <w:widowControl w:val="0"/>
        <w:autoSpaceDE w:val="0"/>
        <w:autoSpaceDN w:val="0"/>
        <w:adjustRightInd w:val="0"/>
        <w:spacing w:line="239" w:lineRule="auto"/>
        <w:rPr>
          <w:rFonts w:ascii="Calibri" w:hAnsi="Calibri" w:cs="Calibri"/>
          <w:sz w:val="22"/>
          <w:szCs w:val="22"/>
        </w:rPr>
      </w:pPr>
      <w:r w:rsidRPr="00F20994">
        <w:rPr>
          <w:rFonts w:ascii="Calibri" w:hAnsi="Calibri" w:cs="Calibri"/>
          <w:b/>
          <w:bCs/>
          <w:sz w:val="22"/>
          <w:szCs w:val="22"/>
        </w:rPr>
        <w:t>14. Neobičajno nizka ponudba</w:t>
      </w:r>
    </w:p>
    <w:p w14:paraId="077219ED" w14:textId="77777777" w:rsidR="00E325E8" w:rsidRPr="00F20994" w:rsidRDefault="00E325E8" w:rsidP="00E325E8">
      <w:pPr>
        <w:widowControl w:val="0"/>
        <w:autoSpaceDE w:val="0"/>
        <w:autoSpaceDN w:val="0"/>
        <w:adjustRightInd w:val="0"/>
        <w:spacing w:line="347" w:lineRule="exact"/>
        <w:rPr>
          <w:rFonts w:ascii="Calibri" w:hAnsi="Calibri" w:cs="Calibri"/>
          <w:sz w:val="22"/>
          <w:szCs w:val="22"/>
        </w:rPr>
      </w:pPr>
    </w:p>
    <w:p w14:paraId="3F594FB9" w14:textId="77777777" w:rsidR="00E325E8" w:rsidRPr="00F20994" w:rsidRDefault="00E325E8" w:rsidP="00E325E8">
      <w:pPr>
        <w:widowControl w:val="0"/>
        <w:overflowPunct w:val="0"/>
        <w:autoSpaceDE w:val="0"/>
        <w:autoSpaceDN w:val="0"/>
        <w:adjustRightInd w:val="0"/>
        <w:jc w:val="both"/>
        <w:rPr>
          <w:rFonts w:ascii="Calibri" w:hAnsi="Calibri" w:cs="Calibri"/>
          <w:sz w:val="22"/>
          <w:szCs w:val="22"/>
        </w:rPr>
      </w:pPr>
      <w:r w:rsidRPr="00F20994">
        <w:rPr>
          <w:rFonts w:ascii="Calibri" w:hAnsi="Calibri" w:cs="Calibri"/>
          <w:sz w:val="22"/>
          <w:szCs w:val="22"/>
        </w:rPr>
        <w:t>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14:paraId="60542FA4" w14:textId="77777777" w:rsidR="00E325E8" w:rsidRPr="00F20994" w:rsidRDefault="00E325E8" w:rsidP="00E325E8">
      <w:pPr>
        <w:widowControl w:val="0"/>
        <w:autoSpaceDE w:val="0"/>
        <w:autoSpaceDN w:val="0"/>
        <w:adjustRightInd w:val="0"/>
        <w:rPr>
          <w:rFonts w:ascii="Calibri" w:hAnsi="Calibri" w:cs="Calibri"/>
          <w:sz w:val="22"/>
          <w:szCs w:val="22"/>
        </w:rPr>
      </w:pPr>
    </w:p>
    <w:p w14:paraId="18B492B4" w14:textId="77777777" w:rsidR="00E325E8" w:rsidRPr="00F20994" w:rsidRDefault="00E325E8" w:rsidP="00E325E8">
      <w:pPr>
        <w:widowControl w:val="0"/>
        <w:overflowPunct w:val="0"/>
        <w:autoSpaceDE w:val="0"/>
        <w:autoSpaceDN w:val="0"/>
        <w:adjustRightInd w:val="0"/>
        <w:jc w:val="both"/>
        <w:rPr>
          <w:rFonts w:ascii="Calibri" w:hAnsi="Calibri" w:cs="Calibri"/>
          <w:sz w:val="22"/>
          <w:szCs w:val="22"/>
        </w:rPr>
      </w:pPr>
      <w:r w:rsidRPr="00F20994">
        <w:rPr>
          <w:rFonts w:ascii="Calibri" w:hAnsi="Calibri" w:cs="Calibri"/>
          <w:sz w:val="22"/>
          <w:szCs w:val="22"/>
        </w:rPr>
        <w:t>Naročnik bo preveril, ali je ponudba neobičajno nizka tudi, če je vrednost ponudbe za več kot 50 odstotkov nižja od povprečne vrednosti pravočasnih ponudb in za več kot 20 odstotkov nižja od naslednje uvrščene ponudbe, vendar le, če je prejel vsaj štiri pravočasne ponudbe.</w:t>
      </w:r>
    </w:p>
    <w:p w14:paraId="626CBAFC" w14:textId="77777777" w:rsidR="00E325E8" w:rsidRPr="00F20994" w:rsidRDefault="00E325E8" w:rsidP="00E325E8">
      <w:pPr>
        <w:widowControl w:val="0"/>
        <w:autoSpaceDE w:val="0"/>
        <w:autoSpaceDN w:val="0"/>
        <w:adjustRightInd w:val="0"/>
        <w:rPr>
          <w:rFonts w:ascii="Calibri" w:hAnsi="Calibri" w:cs="Calibri"/>
          <w:sz w:val="22"/>
          <w:szCs w:val="22"/>
        </w:rPr>
      </w:pPr>
    </w:p>
    <w:p w14:paraId="004E4D36" w14:textId="77777777" w:rsidR="00E325E8" w:rsidRPr="00F20994" w:rsidRDefault="00E325E8" w:rsidP="00E325E8">
      <w:pPr>
        <w:widowControl w:val="0"/>
        <w:overflowPunct w:val="0"/>
        <w:autoSpaceDE w:val="0"/>
        <w:autoSpaceDN w:val="0"/>
        <w:adjustRightInd w:val="0"/>
        <w:jc w:val="both"/>
        <w:rPr>
          <w:rFonts w:ascii="Calibri" w:hAnsi="Calibri" w:cs="Calibri"/>
          <w:sz w:val="22"/>
          <w:szCs w:val="22"/>
        </w:rPr>
      </w:pPr>
      <w:r w:rsidRPr="00F20994">
        <w:rPr>
          <w:rFonts w:ascii="Calibri" w:hAnsi="Calibri" w:cs="Calibri"/>
          <w:sz w:val="22"/>
          <w:szCs w:val="22"/>
        </w:rPr>
        <w:t>Kadar naročnik v postopku javnega naročanja preveri dopustnost vseh ponudb, v skladu s prejšnjim stavkom preveri, ali je ponudba neobičajno nizka glede na dopustne ponudbe.</w:t>
      </w:r>
    </w:p>
    <w:p w14:paraId="56F4C72A" w14:textId="77777777" w:rsidR="00E325E8" w:rsidRPr="00F20994" w:rsidRDefault="00E325E8" w:rsidP="00E325E8">
      <w:pPr>
        <w:widowControl w:val="0"/>
        <w:autoSpaceDE w:val="0"/>
        <w:autoSpaceDN w:val="0"/>
        <w:adjustRightInd w:val="0"/>
        <w:rPr>
          <w:rFonts w:ascii="Calibri" w:hAnsi="Calibri" w:cs="Calibri"/>
          <w:sz w:val="22"/>
          <w:szCs w:val="22"/>
        </w:rPr>
      </w:pPr>
    </w:p>
    <w:p w14:paraId="07897918" w14:textId="77777777" w:rsidR="00E325E8" w:rsidRPr="00F20994" w:rsidRDefault="00E325E8" w:rsidP="00E325E8">
      <w:pPr>
        <w:widowControl w:val="0"/>
        <w:overflowPunct w:val="0"/>
        <w:autoSpaceDE w:val="0"/>
        <w:autoSpaceDN w:val="0"/>
        <w:adjustRightInd w:val="0"/>
        <w:jc w:val="both"/>
        <w:rPr>
          <w:rFonts w:ascii="Calibri" w:hAnsi="Calibri" w:cs="Calibri"/>
          <w:sz w:val="22"/>
          <w:szCs w:val="22"/>
        </w:rPr>
      </w:pPr>
      <w:r w:rsidRPr="00F20994">
        <w:rPr>
          <w:rFonts w:ascii="Calibri" w:hAnsi="Calibri" w:cs="Calibri"/>
          <w:sz w:val="22"/>
          <w:szCs w:val="22"/>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3FF73F9F" w14:textId="77777777" w:rsidR="00E325E8" w:rsidRDefault="00E325E8" w:rsidP="00E325E8">
      <w:pPr>
        <w:widowControl w:val="0"/>
        <w:overflowPunct w:val="0"/>
        <w:autoSpaceDE w:val="0"/>
        <w:autoSpaceDN w:val="0"/>
        <w:adjustRightInd w:val="0"/>
        <w:jc w:val="both"/>
        <w:rPr>
          <w:rFonts w:ascii="Calibri" w:hAnsi="Calibri" w:cs="Calibri"/>
          <w:sz w:val="22"/>
          <w:szCs w:val="22"/>
        </w:rPr>
      </w:pPr>
      <w:r w:rsidRPr="00F20994">
        <w:rPr>
          <w:rFonts w:ascii="Calibri" w:hAnsi="Calibri" w:cs="Calibri"/>
          <w:sz w:val="22"/>
          <w:szCs w:val="22"/>
        </w:rPr>
        <w:t>Naročnik bo ocenil pojasnila tako, da se bo posvetoval s ponudnikom. Ponudbo bo zavrnil le, če predložena dokazila zadostno ne pojasnijo nizke ravni predlagane cene ali stroškov, pri čemer se upoštevajo elementi iz prejšnjega odstavka.</w:t>
      </w:r>
    </w:p>
    <w:p w14:paraId="0B508F8E" w14:textId="77777777" w:rsidR="00E325E8" w:rsidRPr="00F20994" w:rsidRDefault="00E325E8" w:rsidP="00E325E8">
      <w:pPr>
        <w:widowControl w:val="0"/>
        <w:overflowPunct w:val="0"/>
        <w:autoSpaceDE w:val="0"/>
        <w:autoSpaceDN w:val="0"/>
        <w:adjustRightInd w:val="0"/>
        <w:jc w:val="both"/>
        <w:rPr>
          <w:rFonts w:ascii="Calibri" w:hAnsi="Calibri" w:cs="Calibri"/>
          <w:sz w:val="22"/>
          <w:szCs w:val="22"/>
        </w:rPr>
      </w:pPr>
    </w:p>
    <w:p w14:paraId="2C9FF76E" w14:textId="77777777" w:rsidR="00E325E8" w:rsidRDefault="00E325E8" w:rsidP="00E325E8">
      <w:pPr>
        <w:widowControl w:val="0"/>
        <w:overflowPunct w:val="0"/>
        <w:autoSpaceDE w:val="0"/>
        <w:autoSpaceDN w:val="0"/>
        <w:adjustRightInd w:val="0"/>
        <w:spacing w:line="215" w:lineRule="auto"/>
        <w:jc w:val="both"/>
        <w:rPr>
          <w:rFonts w:ascii="Calibri" w:hAnsi="Calibri" w:cs="Calibri"/>
          <w:sz w:val="22"/>
          <w:szCs w:val="22"/>
        </w:rPr>
      </w:pPr>
    </w:p>
    <w:p w14:paraId="0FE3FD52" w14:textId="77777777" w:rsidR="00E325E8" w:rsidRPr="00524C28" w:rsidRDefault="00E325E8" w:rsidP="00E325E8">
      <w:pPr>
        <w:rPr>
          <w:rFonts w:ascii="Calibri" w:hAnsi="Calibri" w:cs="Calibri"/>
          <w:sz w:val="22"/>
          <w:szCs w:val="22"/>
        </w:rPr>
      </w:pPr>
      <w:r w:rsidRPr="00524C28">
        <w:rPr>
          <w:rFonts w:ascii="Calibri" w:hAnsi="Calibri" w:cs="Calibri"/>
          <w:b/>
          <w:bCs/>
          <w:sz w:val="22"/>
          <w:szCs w:val="22"/>
        </w:rPr>
        <w:t>15. Ponudbena cena</w:t>
      </w:r>
    </w:p>
    <w:p w14:paraId="3879FBC5" w14:textId="68BBBDF6" w:rsidR="00E325E8" w:rsidRDefault="00E325E8" w:rsidP="00E325E8">
      <w:pPr>
        <w:spacing w:line="345" w:lineRule="atLeast"/>
        <w:rPr>
          <w:rFonts w:ascii="Calibri" w:hAnsi="Calibri" w:cs="Calibri"/>
          <w:sz w:val="22"/>
          <w:szCs w:val="22"/>
        </w:rPr>
      </w:pPr>
    </w:p>
    <w:p w14:paraId="6B2D3481" w14:textId="6780E61A" w:rsidR="006938F3" w:rsidRPr="00B70D99" w:rsidRDefault="006938F3" w:rsidP="006938F3">
      <w:pPr>
        <w:pStyle w:val="Telobesedila"/>
        <w:rPr>
          <w:rFonts w:asciiTheme="minorHAnsi" w:hAnsiTheme="minorHAnsi" w:cstheme="minorHAnsi"/>
          <w:sz w:val="22"/>
          <w:szCs w:val="22"/>
        </w:rPr>
      </w:pPr>
      <w:r w:rsidRPr="00C1065D">
        <w:rPr>
          <w:rFonts w:asciiTheme="minorHAnsi" w:hAnsiTheme="minorHAnsi" w:cstheme="minorHAnsi"/>
          <w:sz w:val="22"/>
          <w:szCs w:val="22"/>
        </w:rPr>
        <w:t xml:space="preserve">Cena mora biti fiksna, izražena v evrih (€). Cene v ponudbi morajo pokrivati vse stroške, ki jih bo imel ponudnik z realizacijo naročila. </w:t>
      </w:r>
      <w:r w:rsidRPr="00B70D99">
        <w:rPr>
          <w:rFonts w:asciiTheme="minorHAnsi" w:hAnsiTheme="minorHAnsi" w:cstheme="minorHAnsi"/>
          <w:sz w:val="22"/>
          <w:szCs w:val="22"/>
        </w:rPr>
        <w:t>V skladu z 42. členom Zakona o davku na dodano vrednost se za storitve pod točkami A, B, C, D in E DDV ne obračunava.</w:t>
      </w:r>
    </w:p>
    <w:p w14:paraId="40442E34" w14:textId="77777777" w:rsidR="006938F3" w:rsidRPr="00C1065D" w:rsidRDefault="006938F3" w:rsidP="006938F3">
      <w:pPr>
        <w:pStyle w:val="Telobesedila"/>
        <w:rPr>
          <w:rFonts w:asciiTheme="minorHAnsi" w:hAnsiTheme="minorHAnsi" w:cstheme="minorHAnsi"/>
          <w:sz w:val="22"/>
          <w:szCs w:val="22"/>
        </w:rPr>
      </w:pPr>
    </w:p>
    <w:p w14:paraId="12AD45C1" w14:textId="77777777" w:rsidR="006938F3" w:rsidRPr="00C1065D" w:rsidRDefault="006938F3" w:rsidP="006938F3">
      <w:pPr>
        <w:pStyle w:val="Telobesedila"/>
        <w:rPr>
          <w:rFonts w:asciiTheme="minorHAnsi" w:hAnsiTheme="minorHAnsi" w:cstheme="minorHAnsi"/>
          <w:sz w:val="22"/>
          <w:szCs w:val="22"/>
        </w:rPr>
      </w:pPr>
      <w:r w:rsidRPr="00C1065D">
        <w:rPr>
          <w:rFonts w:asciiTheme="minorHAnsi" w:hAnsiTheme="minorHAnsi" w:cstheme="minorHAnsi"/>
          <w:sz w:val="22"/>
          <w:szCs w:val="22"/>
        </w:rPr>
        <w:t>Če bodo v ponudbi za dano naročilo ponujene neobičajno nizke cene, bo naročnik pred zavrnitvijo take ponudbe zahteval pisno podrobno obrazložitev vseh postavk ponudbe, za katere bo menil, da so merodajne in jih bo, upoštevajoč prejete obrazložitve, preveril.</w:t>
      </w:r>
    </w:p>
    <w:p w14:paraId="00501B32" w14:textId="2452BEFE" w:rsidR="00E325E8" w:rsidRPr="00524C28" w:rsidRDefault="00E325E8" w:rsidP="00880B45">
      <w:pPr>
        <w:spacing w:line="204" w:lineRule="auto"/>
        <w:jc w:val="both"/>
        <w:rPr>
          <w:rFonts w:ascii="Calibri" w:hAnsi="Calibri" w:cs="Calibri"/>
          <w:sz w:val="22"/>
          <w:szCs w:val="22"/>
        </w:rPr>
      </w:pPr>
    </w:p>
    <w:p w14:paraId="1C2FF3FB" w14:textId="77777777" w:rsidR="00E325E8" w:rsidRPr="00524C28" w:rsidRDefault="00E325E8" w:rsidP="00E325E8">
      <w:pPr>
        <w:rPr>
          <w:rFonts w:ascii="Calibri" w:hAnsi="Calibri" w:cs="Calibri"/>
          <w:sz w:val="22"/>
          <w:szCs w:val="22"/>
        </w:rPr>
      </w:pPr>
      <w:r w:rsidRPr="00524C28">
        <w:rPr>
          <w:rFonts w:ascii="Calibri" w:hAnsi="Calibri" w:cs="Calibri"/>
          <w:b/>
          <w:bCs/>
          <w:sz w:val="22"/>
          <w:szCs w:val="22"/>
        </w:rPr>
        <w:t>16. Merila</w:t>
      </w:r>
    </w:p>
    <w:p w14:paraId="76AF9B1B" w14:textId="77777777" w:rsidR="00E325E8" w:rsidRPr="00524C28" w:rsidRDefault="00E325E8" w:rsidP="00E325E8">
      <w:pPr>
        <w:spacing w:line="266" w:lineRule="atLeast"/>
        <w:rPr>
          <w:rFonts w:ascii="Calibri" w:hAnsi="Calibri" w:cs="Calibri"/>
          <w:sz w:val="22"/>
          <w:szCs w:val="22"/>
        </w:rPr>
      </w:pPr>
      <w:r w:rsidRPr="00524C28">
        <w:rPr>
          <w:rFonts w:ascii="Calibri" w:hAnsi="Calibri" w:cs="Calibri"/>
          <w:sz w:val="22"/>
          <w:szCs w:val="22"/>
        </w:rPr>
        <w:t> </w:t>
      </w: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89076E" w:rsidRPr="00C1065D" w14:paraId="4C3008C6" w14:textId="77777777" w:rsidTr="00BB795E">
        <w:tc>
          <w:tcPr>
            <w:tcW w:w="460" w:type="dxa"/>
            <w:tcBorders>
              <w:top w:val="single" w:sz="4" w:space="0" w:color="auto"/>
              <w:left w:val="single" w:sz="4" w:space="0" w:color="auto"/>
              <w:bottom w:val="single" w:sz="4" w:space="0" w:color="auto"/>
              <w:right w:val="single" w:sz="4" w:space="0" w:color="auto"/>
            </w:tcBorders>
            <w:hideMark/>
          </w:tcPr>
          <w:p w14:paraId="1C1BF4CD" w14:textId="77777777" w:rsidR="0089076E" w:rsidRPr="00C1065D" w:rsidRDefault="0089076E" w:rsidP="00BB795E">
            <w:pPr>
              <w:pStyle w:val="Poglavje1"/>
              <w:numPr>
                <w:ilvl w:val="0"/>
                <w:numId w:val="0"/>
              </w:numPr>
              <w:ind w:left="703"/>
              <w:rPr>
                <w:rFonts w:asciiTheme="minorHAnsi" w:hAnsiTheme="minorHAnsi" w:cstheme="minorHAnsi"/>
                <w:sz w:val="22"/>
                <w:szCs w:val="22"/>
              </w:rPr>
            </w:pPr>
            <w:r w:rsidRPr="00C1065D">
              <w:rPr>
                <w:rFonts w:asciiTheme="minorHAnsi" w:hAnsiTheme="minorHAnsi" w:cstheme="minorHAnsi"/>
                <w:sz w:val="22"/>
                <w:szCs w:val="22"/>
              </w:rPr>
              <w:t>Št.</w:t>
            </w:r>
          </w:p>
        </w:tc>
        <w:tc>
          <w:tcPr>
            <w:tcW w:w="6533" w:type="dxa"/>
            <w:tcBorders>
              <w:top w:val="single" w:sz="4" w:space="0" w:color="auto"/>
              <w:left w:val="single" w:sz="4" w:space="0" w:color="auto"/>
              <w:bottom w:val="single" w:sz="4" w:space="0" w:color="auto"/>
              <w:right w:val="single" w:sz="4" w:space="0" w:color="auto"/>
            </w:tcBorders>
            <w:hideMark/>
          </w:tcPr>
          <w:p w14:paraId="778B2D64" w14:textId="77777777" w:rsidR="0089076E" w:rsidRPr="00C1065D" w:rsidRDefault="0089076E" w:rsidP="00BB795E">
            <w:pPr>
              <w:rPr>
                <w:rFonts w:asciiTheme="minorHAnsi" w:hAnsiTheme="minorHAnsi" w:cstheme="minorHAnsi"/>
                <w:b/>
                <w:sz w:val="22"/>
                <w:szCs w:val="22"/>
              </w:rPr>
            </w:pPr>
            <w:r w:rsidRPr="00C1065D">
              <w:rPr>
                <w:rFonts w:asciiTheme="minorHAnsi" w:hAnsiTheme="minorHAnsi" w:cstheme="minorHAnsi"/>
                <w:b/>
                <w:sz w:val="22"/>
                <w:szCs w:val="22"/>
              </w:rPr>
              <w:t>Merilo</w:t>
            </w:r>
          </w:p>
        </w:tc>
        <w:tc>
          <w:tcPr>
            <w:tcW w:w="2221" w:type="dxa"/>
            <w:tcBorders>
              <w:top w:val="single" w:sz="4" w:space="0" w:color="auto"/>
              <w:left w:val="single" w:sz="4" w:space="0" w:color="auto"/>
              <w:bottom w:val="single" w:sz="4" w:space="0" w:color="auto"/>
              <w:right w:val="single" w:sz="4" w:space="0" w:color="auto"/>
            </w:tcBorders>
            <w:hideMark/>
          </w:tcPr>
          <w:p w14:paraId="31595C20" w14:textId="77777777" w:rsidR="0089076E" w:rsidRPr="00C1065D" w:rsidRDefault="0089076E" w:rsidP="00BB795E">
            <w:pPr>
              <w:jc w:val="center"/>
              <w:rPr>
                <w:rFonts w:asciiTheme="minorHAnsi" w:hAnsiTheme="minorHAnsi" w:cstheme="minorHAnsi"/>
                <w:b/>
                <w:sz w:val="22"/>
                <w:szCs w:val="22"/>
              </w:rPr>
            </w:pPr>
            <w:r w:rsidRPr="00C1065D">
              <w:rPr>
                <w:rFonts w:asciiTheme="minorHAnsi" w:hAnsiTheme="minorHAnsi" w:cstheme="minorHAnsi"/>
                <w:b/>
                <w:sz w:val="22"/>
                <w:szCs w:val="22"/>
              </w:rPr>
              <w:t>Udeležba (%)</w:t>
            </w:r>
          </w:p>
        </w:tc>
      </w:tr>
      <w:tr w:rsidR="0089076E" w:rsidRPr="00C1065D" w14:paraId="3C17DB0C" w14:textId="77777777" w:rsidTr="00BB795E">
        <w:tc>
          <w:tcPr>
            <w:tcW w:w="460" w:type="dxa"/>
            <w:tcBorders>
              <w:top w:val="single" w:sz="4" w:space="0" w:color="auto"/>
              <w:left w:val="single" w:sz="4" w:space="0" w:color="auto"/>
              <w:bottom w:val="single" w:sz="4" w:space="0" w:color="auto"/>
              <w:right w:val="single" w:sz="4" w:space="0" w:color="auto"/>
            </w:tcBorders>
            <w:hideMark/>
          </w:tcPr>
          <w:p w14:paraId="69CD62E7" w14:textId="77777777" w:rsidR="0089076E" w:rsidRPr="00C1065D" w:rsidRDefault="0089076E" w:rsidP="00BB795E">
            <w:pPr>
              <w:jc w:val="center"/>
              <w:rPr>
                <w:rFonts w:asciiTheme="minorHAnsi" w:hAnsiTheme="minorHAnsi" w:cstheme="minorHAnsi"/>
                <w:sz w:val="22"/>
                <w:szCs w:val="22"/>
              </w:rPr>
            </w:pPr>
            <w:r w:rsidRPr="00C1065D">
              <w:rPr>
                <w:rFonts w:asciiTheme="minorHAnsi" w:hAnsiTheme="minorHAnsi" w:cstheme="minorHAnsi"/>
                <w:sz w:val="22"/>
                <w:szCs w:val="22"/>
              </w:rPr>
              <w:t>1.</w:t>
            </w:r>
          </w:p>
        </w:tc>
        <w:tc>
          <w:tcPr>
            <w:tcW w:w="6533" w:type="dxa"/>
            <w:tcBorders>
              <w:top w:val="single" w:sz="4" w:space="0" w:color="auto"/>
              <w:left w:val="single" w:sz="4" w:space="0" w:color="auto"/>
              <w:bottom w:val="single" w:sz="4" w:space="0" w:color="auto"/>
              <w:right w:val="single" w:sz="4" w:space="0" w:color="auto"/>
            </w:tcBorders>
            <w:hideMark/>
          </w:tcPr>
          <w:p w14:paraId="075822FF" w14:textId="799AB70C" w:rsidR="0089076E" w:rsidRPr="00C1065D" w:rsidRDefault="0089076E" w:rsidP="00BB795E">
            <w:pPr>
              <w:pStyle w:val="Glava"/>
              <w:tabs>
                <w:tab w:val="left" w:pos="708"/>
              </w:tabs>
              <w:rPr>
                <w:rFonts w:asciiTheme="minorHAnsi" w:hAnsiTheme="minorHAnsi" w:cstheme="minorHAnsi"/>
                <w:sz w:val="22"/>
                <w:szCs w:val="22"/>
              </w:rPr>
            </w:pPr>
            <w:r w:rsidRPr="00C1065D">
              <w:rPr>
                <w:rFonts w:asciiTheme="minorHAnsi" w:hAnsiTheme="minorHAnsi" w:cstheme="minorHAnsi"/>
                <w:sz w:val="22"/>
                <w:szCs w:val="22"/>
              </w:rPr>
              <w:t>najugodnejša ponudba - cena*</w:t>
            </w:r>
          </w:p>
        </w:tc>
        <w:tc>
          <w:tcPr>
            <w:tcW w:w="2221" w:type="dxa"/>
            <w:tcBorders>
              <w:top w:val="single" w:sz="4" w:space="0" w:color="auto"/>
              <w:left w:val="single" w:sz="4" w:space="0" w:color="auto"/>
              <w:bottom w:val="single" w:sz="4" w:space="0" w:color="auto"/>
              <w:right w:val="single" w:sz="4" w:space="0" w:color="auto"/>
            </w:tcBorders>
            <w:hideMark/>
          </w:tcPr>
          <w:p w14:paraId="5B433367" w14:textId="77777777" w:rsidR="0089076E" w:rsidRPr="00C1065D" w:rsidRDefault="0089076E" w:rsidP="00BB795E">
            <w:pPr>
              <w:jc w:val="center"/>
              <w:rPr>
                <w:rFonts w:asciiTheme="minorHAnsi" w:hAnsiTheme="minorHAnsi" w:cstheme="minorHAnsi"/>
                <w:sz w:val="22"/>
                <w:szCs w:val="22"/>
              </w:rPr>
            </w:pPr>
            <w:r w:rsidRPr="00C1065D">
              <w:rPr>
                <w:rFonts w:asciiTheme="minorHAnsi" w:hAnsiTheme="minorHAnsi" w:cstheme="minorHAnsi"/>
                <w:sz w:val="22"/>
                <w:szCs w:val="22"/>
              </w:rPr>
              <w:t>100</w:t>
            </w:r>
          </w:p>
        </w:tc>
      </w:tr>
    </w:tbl>
    <w:p w14:paraId="7A3B3306" w14:textId="77777777" w:rsidR="0089076E" w:rsidRPr="00C1065D" w:rsidRDefault="0089076E" w:rsidP="0089076E">
      <w:pPr>
        <w:pStyle w:val="Telobesedila"/>
        <w:ind w:left="720"/>
        <w:rPr>
          <w:rFonts w:asciiTheme="minorHAnsi" w:hAnsiTheme="minorHAnsi" w:cstheme="minorHAnsi"/>
          <w:noProof/>
          <w:sz w:val="22"/>
          <w:szCs w:val="22"/>
        </w:rPr>
      </w:pPr>
    </w:p>
    <w:p w14:paraId="4C215AF3" w14:textId="77777777" w:rsidR="0089076E" w:rsidRPr="00C1065D" w:rsidRDefault="0089076E" w:rsidP="0089076E">
      <w:pPr>
        <w:pStyle w:val="Telobesedila"/>
        <w:ind w:left="720"/>
        <w:rPr>
          <w:rFonts w:asciiTheme="minorHAnsi" w:hAnsiTheme="minorHAnsi" w:cstheme="minorHAnsi"/>
          <w:noProof/>
          <w:sz w:val="22"/>
          <w:szCs w:val="22"/>
        </w:rPr>
      </w:pPr>
      <w:r w:rsidRPr="00C1065D">
        <w:rPr>
          <w:rFonts w:asciiTheme="minorHAnsi" w:hAnsiTheme="minorHAnsi" w:cstheme="minorHAnsi"/>
          <w:noProof/>
          <w:sz w:val="22"/>
          <w:szCs w:val="22"/>
        </w:rPr>
        <w:t xml:space="preserve">* kot najugodnejšo ponudbo bo naročnik upošteval  </w:t>
      </w:r>
      <w:r w:rsidRPr="00C1065D">
        <w:rPr>
          <w:rFonts w:asciiTheme="minorHAnsi" w:hAnsiTheme="minorHAnsi" w:cstheme="minorHAnsi"/>
          <w:b/>
          <w:noProof/>
          <w:sz w:val="22"/>
          <w:szCs w:val="22"/>
        </w:rPr>
        <w:t>najnižja vrednost celotne ponudbe v EUR</w:t>
      </w:r>
      <w:r w:rsidRPr="00C1065D">
        <w:rPr>
          <w:rFonts w:asciiTheme="minorHAnsi" w:hAnsiTheme="minorHAnsi" w:cstheme="minorHAnsi"/>
          <w:noProof/>
          <w:sz w:val="22"/>
          <w:szCs w:val="22"/>
        </w:rPr>
        <w:t xml:space="preserve">  - vsota vrednosti ponudb (od točke 1 do vključno točke 4 iz obrazca Ponudbeni predračun) za obdobje 3 let, vključno s skupno vrednostjo izvedbe zdravstvene ocene tveganja) – </w:t>
      </w:r>
      <w:r w:rsidRPr="00C1065D">
        <w:rPr>
          <w:rFonts w:asciiTheme="minorHAnsi" w:hAnsiTheme="minorHAnsi" w:cstheme="minorHAnsi"/>
          <w:b/>
          <w:noProof/>
          <w:sz w:val="22"/>
          <w:szCs w:val="22"/>
        </w:rPr>
        <w:t>obrazec št. 3.</w:t>
      </w:r>
    </w:p>
    <w:p w14:paraId="36AAFA2A" w14:textId="77777777" w:rsidR="0089076E" w:rsidRPr="00C1065D" w:rsidRDefault="0089076E" w:rsidP="0089076E">
      <w:pPr>
        <w:pStyle w:val="Telobesedila"/>
        <w:rPr>
          <w:rFonts w:asciiTheme="minorHAnsi" w:hAnsiTheme="minorHAnsi" w:cstheme="minorHAnsi"/>
          <w:noProof/>
          <w:sz w:val="22"/>
          <w:szCs w:val="22"/>
        </w:rPr>
      </w:pPr>
    </w:p>
    <w:p w14:paraId="584BE796" w14:textId="77777777" w:rsidR="0089076E" w:rsidRPr="00C1065D" w:rsidRDefault="0089076E" w:rsidP="0089076E">
      <w:pPr>
        <w:pStyle w:val="Telobesedila"/>
        <w:rPr>
          <w:rFonts w:asciiTheme="minorHAnsi" w:hAnsiTheme="minorHAnsi" w:cstheme="minorHAnsi"/>
          <w:sz w:val="22"/>
          <w:szCs w:val="22"/>
        </w:rPr>
      </w:pPr>
      <w:r w:rsidRPr="00C1065D">
        <w:rPr>
          <w:rFonts w:asciiTheme="minorHAnsi" w:hAnsiTheme="minorHAnsi" w:cstheme="minorHAnsi"/>
          <w:b/>
          <w:sz w:val="22"/>
          <w:szCs w:val="22"/>
        </w:rPr>
        <w:t>Dodatno merilo</w:t>
      </w:r>
      <w:r w:rsidRPr="00C1065D">
        <w:rPr>
          <w:rFonts w:asciiTheme="minorHAnsi" w:hAnsiTheme="minorHAnsi" w:cstheme="minorHAnsi"/>
          <w:sz w:val="22"/>
          <w:szCs w:val="22"/>
        </w:rPr>
        <w:t xml:space="preserve"> v primeru enakovrednih ponudb: </w:t>
      </w:r>
    </w:p>
    <w:p w14:paraId="73004686" w14:textId="77777777" w:rsidR="0089076E" w:rsidRPr="00C1065D" w:rsidRDefault="0089076E" w:rsidP="00533137">
      <w:pPr>
        <w:pStyle w:val="Telobesedila"/>
        <w:numPr>
          <w:ilvl w:val="0"/>
          <w:numId w:val="7"/>
        </w:numPr>
        <w:rPr>
          <w:rFonts w:asciiTheme="minorHAnsi" w:hAnsiTheme="minorHAnsi" w:cstheme="minorHAnsi"/>
          <w:sz w:val="22"/>
          <w:szCs w:val="22"/>
        </w:rPr>
      </w:pPr>
      <w:r w:rsidRPr="00C1065D">
        <w:rPr>
          <w:rFonts w:asciiTheme="minorHAnsi" w:hAnsiTheme="minorHAnsi" w:cstheme="minorHAnsi"/>
          <w:sz w:val="22"/>
          <w:szCs w:val="22"/>
        </w:rPr>
        <w:t>v primeru, da bosta obe ponudbi prispeli v vložišče naročnika istočasno, ima naročnik pravico o najugodnejšem ponudniku odločiti z javnim žrebom.</w:t>
      </w:r>
    </w:p>
    <w:p w14:paraId="6C9E6522" w14:textId="77777777" w:rsidR="0089076E" w:rsidRPr="00C1065D" w:rsidRDefault="0089076E" w:rsidP="0089076E">
      <w:pPr>
        <w:rPr>
          <w:rFonts w:asciiTheme="minorHAnsi" w:hAnsiTheme="minorHAnsi" w:cstheme="minorHAnsi"/>
          <w:sz w:val="22"/>
          <w:szCs w:val="22"/>
        </w:rPr>
      </w:pPr>
    </w:p>
    <w:p w14:paraId="6F9053B4" w14:textId="77777777" w:rsidR="00E325E8" w:rsidRPr="00524C28" w:rsidRDefault="00E325E8" w:rsidP="00E325E8">
      <w:pPr>
        <w:jc w:val="both"/>
        <w:rPr>
          <w:rFonts w:ascii="Calibri" w:hAnsi="Calibri" w:cs="Calibri"/>
          <w:sz w:val="22"/>
          <w:szCs w:val="22"/>
        </w:rPr>
      </w:pPr>
      <w:r w:rsidRPr="00524C28">
        <w:rPr>
          <w:rFonts w:ascii="Calibri" w:hAnsi="Calibri" w:cs="Calibri"/>
          <w:sz w:val="22"/>
          <w:szCs w:val="22"/>
        </w:rPr>
        <w:t> </w:t>
      </w:r>
    </w:p>
    <w:p w14:paraId="0EE80E3D" w14:textId="77777777" w:rsidR="00E325E8" w:rsidRPr="00F20994" w:rsidRDefault="00E325E8" w:rsidP="00E325E8">
      <w:pPr>
        <w:widowControl w:val="0"/>
        <w:overflowPunct w:val="0"/>
        <w:autoSpaceDE w:val="0"/>
        <w:autoSpaceDN w:val="0"/>
        <w:adjustRightInd w:val="0"/>
        <w:spacing w:line="215" w:lineRule="auto"/>
        <w:jc w:val="both"/>
        <w:rPr>
          <w:rFonts w:ascii="Calibri" w:hAnsi="Calibri" w:cs="Calibri"/>
          <w:sz w:val="22"/>
          <w:szCs w:val="22"/>
        </w:rPr>
      </w:pPr>
    </w:p>
    <w:p w14:paraId="7776F8B9" w14:textId="77777777" w:rsidR="00E325E8" w:rsidRPr="00F20994" w:rsidRDefault="00E325E8" w:rsidP="00E325E8">
      <w:pPr>
        <w:widowControl w:val="0"/>
        <w:autoSpaceDE w:val="0"/>
        <w:autoSpaceDN w:val="0"/>
        <w:adjustRightInd w:val="0"/>
        <w:spacing w:line="239" w:lineRule="auto"/>
        <w:ind w:left="10"/>
        <w:rPr>
          <w:rFonts w:ascii="Calibri" w:hAnsi="Calibri" w:cs="Calibri"/>
          <w:sz w:val="22"/>
          <w:szCs w:val="22"/>
        </w:rPr>
      </w:pPr>
      <w:r w:rsidRPr="00F20994">
        <w:rPr>
          <w:rFonts w:ascii="Calibri" w:hAnsi="Calibri" w:cs="Calibri"/>
          <w:b/>
          <w:bCs/>
          <w:sz w:val="22"/>
          <w:szCs w:val="22"/>
        </w:rPr>
        <w:t>1</w:t>
      </w:r>
      <w:r>
        <w:rPr>
          <w:rFonts w:ascii="Calibri" w:hAnsi="Calibri" w:cs="Calibri"/>
          <w:b/>
          <w:bCs/>
          <w:sz w:val="22"/>
          <w:szCs w:val="22"/>
        </w:rPr>
        <w:t>7</w:t>
      </w:r>
      <w:r w:rsidRPr="00F20994">
        <w:rPr>
          <w:rFonts w:ascii="Calibri" w:hAnsi="Calibri" w:cs="Calibri"/>
          <w:b/>
          <w:bCs/>
          <w:sz w:val="22"/>
          <w:szCs w:val="22"/>
        </w:rPr>
        <w:t>. Podatki o lastniški strukturi</w:t>
      </w:r>
    </w:p>
    <w:p w14:paraId="2A30C4C0" w14:textId="77777777" w:rsidR="00E325E8" w:rsidRPr="00F20994" w:rsidRDefault="00E325E8" w:rsidP="00E325E8">
      <w:pPr>
        <w:widowControl w:val="0"/>
        <w:autoSpaceDE w:val="0"/>
        <w:autoSpaceDN w:val="0"/>
        <w:adjustRightInd w:val="0"/>
        <w:spacing w:line="269" w:lineRule="exact"/>
        <w:rPr>
          <w:rFonts w:ascii="Calibri" w:hAnsi="Calibri" w:cs="Calibri"/>
          <w:sz w:val="22"/>
          <w:szCs w:val="22"/>
        </w:rPr>
      </w:pPr>
    </w:p>
    <w:p w14:paraId="2BF8B0D3" w14:textId="77777777" w:rsidR="00E325E8" w:rsidRPr="00F20994" w:rsidRDefault="00E325E8" w:rsidP="00E325E8">
      <w:pPr>
        <w:widowControl w:val="0"/>
        <w:autoSpaceDE w:val="0"/>
        <w:autoSpaceDN w:val="0"/>
        <w:adjustRightInd w:val="0"/>
        <w:ind w:left="10"/>
        <w:rPr>
          <w:rFonts w:ascii="Calibri" w:hAnsi="Calibri" w:cs="Calibri"/>
          <w:sz w:val="22"/>
          <w:szCs w:val="22"/>
        </w:rPr>
      </w:pPr>
      <w:r w:rsidRPr="00F20994">
        <w:rPr>
          <w:rFonts w:ascii="Calibri" w:hAnsi="Calibri" w:cs="Calibri"/>
          <w:sz w:val="22"/>
          <w:szCs w:val="22"/>
        </w:rPr>
        <w:t>Izbrani ponudnik mora v roku osmih dni od prejema naročnikovega poziva posredovati podatke o:</w:t>
      </w:r>
    </w:p>
    <w:p w14:paraId="7EA45588" w14:textId="77777777" w:rsidR="00E325E8" w:rsidRPr="00F20994" w:rsidRDefault="00E325E8" w:rsidP="00533137">
      <w:pPr>
        <w:widowControl w:val="0"/>
        <w:numPr>
          <w:ilvl w:val="1"/>
          <w:numId w:val="22"/>
        </w:numPr>
        <w:tabs>
          <w:tab w:val="clear" w:pos="1440"/>
          <w:tab w:val="num" w:pos="730"/>
        </w:tabs>
        <w:overflowPunct w:val="0"/>
        <w:autoSpaceDE w:val="0"/>
        <w:autoSpaceDN w:val="0"/>
        <w:adjustRightInd w:val="0"/>
        <w:ind w:left="730"/>
        <w:jc w:val="both"/>
        <w:rPr>
          <w:rFonts w:ascii="Calibri" w:hAnsi="Calibri" w:cs="Calibri"/>
          <w:sz w:val="22"/>
          <w:szCs w:val="22"/>
        </w:rPr>
      </w:pPr>
      <w:r w:rsidRPr="00F20994">
        <w:rPr>
          <w:rFonts w:ascii="Calibri" w:hAnsi="Calibri" w:cs="Calibri"/>
          <w:sz w:val="22"/>
          <w:szCs w:val="22"/>
        </w:rPr>
        <w:t xml:space="preserve">svojih ustanoviteljih, družbenikih, delničarjih, komanditistih ali drugih lastnikih in podatke o lastniških deležih navedenih oseb; </w:t>
      </w:r>
    </w:p>
    <w:p w14:paraId="01723C2B" w14:textId="77777777" w:rsidR="00E325E8" w:rsidRPr="00F20994" w:rsidRDefault="00E325E8" w:rsidP="00533137">
      <w:pPr>
        <w:widowControl w:val="0"/>
        <w:numPr>
          <w:ilvl w:val="1"/>
          <w:numId w:val="22"/>
        </w:numPr>
        <w:tabs>
          <w:tab w:val="clear" w:pos="1440"/>
          <w:tab w:val="num" w:pos="730"/>
        </w:tabs>
        <w:overflowPunct w:val="0"/>
        <w:autoSpaceDE w:val="0"/>
        <w:autoSpaceDN w:val="0"/>
        <w:adjustRightInd w:val="0"/>
        <w:ind w:left="730"/>
        <w:jc w:val="both"/>
        <w:rPr>
          <w:rFonts w:ascii="Calibri" w:hAnsi="Calibri" w:cs="Calibri"/>
          <w:sz w:val="22"/>
          <w:szCs w:val="22"/>
        </w:rPr>
      </w:pPr>
      <w:r w:rsidRPr="00F20994">
        <w:rPr>
          <w:rFonts w:ascii="Calibri" w:hAnsi="Calibri" w:cs="Calibri"/>
          <w:sz w:val="22"/>
          <w:szCs w:val="22"/>
        </w:rPr>
        <w:t xml:space="preserve">gospodarskih subjektih, za katere se glede na določbe zakona, ki ureja gospodarske družbe, šteje, da so z njim povezane družbe. </w:t>
      </w:r>
    </w:p>
    <w:p w14:paraId="167AF78B" w14:textId="77777777" w:rsidR="00E325E8" w:rsidRPr="00F20994" w:rsidRDefault="00E325E8" w:rsidP="00E325E8">
      <w:pPr>
        <w:widowControl w:val="0"/>
        <w:autoSpaceDE w:val="0"/>
        <w:autoSpaceDN w:val="0"/>
        <w:adjustRightInd w:val="0"/>
        <w:spacing w:line="264" w:lineRule="exact"/>
        <w:rPr>
          <w:rFonts w:ascii="Calibri" w:hAnsi="Calibri" w:cs="Calibri"/>
          <w:sz w:val="22"/>
          <w:szCs w:val="22"/>
        </w:rPr>
      </w:pPr>
    </w:p>
    <w:p w14:paraId="067752A3" w14:textId="77777777" w:rsidR="00E325E8" w:rsidRPr="00F20994" w:rsidRDefault="00E325E8" w:rsidP="00E325E8">
      <w:pPr>
        <w:widowControl w:val="0"/>
        <w:tabs>
          <w:tab w:val="left" w:pos="720"/>
        </w:tabs>
        <w:autoSpaceDE w:val="0"/>
        <w:autoSpaceDN w:val="0"/>
        <w:adjustRightInd w:val="0"/>
        <w:rPr>
          <w:rFonts w:ascii="Calibri" w:hAnsi="Calibri" w:cs="Calibri"/>
          <w:b/>
          <w:bCs/>
          <w:sz w:val="22"/>
          <w:szCs w:val="22"/>
        </w:rPr>
      </w:pPr>
      <w:r w:rsidRPr="00F20994">
        <w:rPr>
          <w:rFonts w:ascii="Calibri" w:hAnsi="Calibri" w:cs="Calibri"/>
          <w:b/>
          <w:bCs/>
          <w:sz w:val="22"/>
          <w:szCs w:val="22"/>
        </w:rPr>
        <w:t>III.   JAVNO ODPIRANJE PONUDB</w:t>
      </w:r>
    </w:p>
    <w:p w14:paraId="2AA9EC9A" w14:textId="77777777" w:rsidR="00E325E8" w:rsidRPr="00F20994" w:rsidRDefault="00E325E8" w:rsidP="00E325E8">
      <w:pPr>
        <w:widowControl w:val="0"/>
        <w:autoSpaceDE w:val="0"/>
        <w:autoSpaceDN w:val="0"/>
        <w:adjustRightInd w:val="0"/>
        <w:spacing w:line="305" w:lineRule="exact"/>
        <w:rPr>
          <w:rFonts w:ascii="Calibri" w:hAnsi="Calibri" w:cs="Calibri"/>
          <w:sz w:val="22"/>
          <w:szCs w:val="22"/>
        </w:rPr>
      </w:pPr>
    </w:p>
    <w:p w14:paraId="53E6A6AD" w14:textId="77777777" w:rsidR="00E325E8" w:rsidRPr="00F20994" w:rsidRDefault="00E325E8" w:rsidP="00E325E8">
      <w:pPr>
        <w:jc w:val="both"/>
        <w:rPr>
          <w:rFonts w:ascii="Calibri" w:hAnsi="Calibri" w:cs="Calibri"/>
          <w:sz w:val="22"/>
          <w:szCs w:val="22"/>
        </w:rPr>
      </w:pPr>
      <w:r w:rsidRPr="00F20994">
        <w:rPr>
          <w:rFonts w:ascii="Calibri" w:hAnsi="Calibri" w:cs="Calibri"/>
          <w:sz w:val="22"/>
          <w:szCs w:val="22"/>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 </w:t>
      </w:r>
    </w:p>
    <w:p w14:paraId="52950B0F" w14:textId="77777777" w:rsidR="00E325E8" w:rsidRPr="00F20994" w:rsidRDefault="00E325E8" w:rsidP="00E325E8">
      <w:pPr>
        <w:widowControl w:val="0"/>
        <w:overflowPunct w:val="0"/>
        <w:autoSpaceDE w:val="0"/>
        <w:autoSpaceDN w:val="0"/>
        <w:adjustRightInd w:val="0"/>
        <w:spacing w:line="204" w:lineRule="auto"/>
        <w:ind w:left="10"/>
        <w:jc w:val="both"/>
        <w:rPr>
          <w:rFonts w:ascii="Calibri" w:hAnsi="Calibri" w:cs="Calibri"/>
          <w:sz w:val="22"/>
          <w:szCs w:val="22"/>
          <w:highlight w:val="magenta"/>
        </w:rPr>
      </w:pPr>
    </w:p>
    <w:p w14:paraId="3AD61644" w14:textId="77777777" w:rsidR="00E325E8" w:rsidRPr="00F20994" w:rsidRDefault="00E325E8" w:rsidP="00E325E8">
      <w:pPr>
        <w:widowControl w:val="0"/>
        <w:tabs>
          <w:tab w:val="left" w:pos="720"/>
        </w:tabs>
        <w:autoSpaceDE w:val="0"/>
        <w:autoSpaceDN w:val="0"/>
        <w:adjustRightInd w:val="0"/>
        <w:rPr>
          <w:rFonts w:ascii="Calibri" w:hAnsi="Calibri" w:cs="Calibri"/>
          <w:b/>
          <w:bCs/>
          <w:sz w:val="22"/>
          <w:szCs w:val="22"/>
        </w:rPr>
      </w:pPr>
      <w:bookmarkStart w:id="12" w:name="page19"/>
      <w:bookmarkEnd w:id="12"/>
    </w:p>
    <w:p w14:paraId="4221040C" w14:textId="77777777" w:rsidR="00E325E8" w:rsidRPr="00F20994" w:rsidRDefault="00E325E8" w:rsidP="00E325E8">
      <w:pPr>
        <w:widowControl w:val="0"/>
        <w:tabs>
          <w:tab w:val="left" w:pos="720"/>
        </w:tabs>
        <w:autoSpaceDE w:val="0"/>
        <w:autoSpaceDN w:val="0"/>
        <w:adjustRightInd w:val="0"/>
        <w:ind w:left="80"/>
        <w:rPr>
          <w:rFonts w:ascii="Calibri" w:hAnsi="Calibri" w:cs="Calibri"/>
          <w:b/>
          <w:bCs/>
          <w:sz w:val="22"/>
          <w:szCs w:val="22"/>
        </w:rPr>
      </w:pPr>
      <w:r w:rsidRPr="00F20994">
        <w:rPr>
          <w:rFonts w:ascii="Calibri" w:hAnsi="Calibri" w:cs="Calibri"/>
          <w:b/>
          <w:bCs/>
          <w:sz w:val="22"/>
          <w:szCs w:val="22"/>
        </w:rPr>
        <w:t xml:space="preserve">IV.      USTAVITEV POSTOPKA IN ZAVRNITEV PONUDB </w:t>
      </w:r>
    </w:p>
    <w:p w14:paraId="07A515EE" w14:textId="77777777" w:rsidR="00E325E8" w:rsidRPr="00F20994" w:rsidRDefault="00E325E8" w:rsidP="00E325E8">
      <w:pPr>
        <w:widowControl w:val="0"/>
        <w:autoSpaceDE w:val="0"/>
        <w:autoSpaceDN w:val="0"/>
        <w:adjustRightInd w:val="0"/>
        <w:spacing w:line="345" w:lineRule="exact"/>
        <w:rPr>
          <w:rFonts w:ascii="Calibri" w:hAnsi="Calibri" w:cs="Calibri"/>
          <w:sz w:val="22"/>
          <w:szCs w:val="22"/>
        </w:rPr>
      </w:pPr>
    </w:p>
    <w:p w14:paraId="63470F92" w14:textId="77777777" w:rsidR="00E325E8" w:rsidRPr="00F20994" w:rsidRDefault="00E325E8" w:rsidP="00E325E8">
      <w:pPr>
        <w:widowControl w:val="0"/>
        <w:overflowPunct w:val="0"/>
        <w:autoSpaceDE w:val="0"/>
        <w:autoSpaceDN w:val="0"/>
        <w:adjustRightInd w:val="0"/>
        <w:jc w:val="both"/>
        <w:rPr>
          <w:rFonts w:ascii="Calibri" w:hAnsi="Calibri" w:cs="Calibri"/>
          <w:sz w:val="22"/>
          <w:szCs w:val="22"/>
        </w:rPr>
      </w:pPr>
      <w:r w:rsidRPr="00F20994">
        <w:rPr>
          <w:rFonts w:ascii="Calibri" w:hAnsi="Calibri" w:cs="Calibri"/>
          <w:sz w:val="22"/>
          <w:szCs w:val="22"/>
        </w:rPr>
        <w:t>Naročnik lahko skladno s 1. odst. 90. čl. ZJN-3 do roka za odpiranje ponudb kadar koli ustavi postopek oddaje javnega naročila.</w:t>
      </w:r>
    </w:p>
    <w:p w14:paraId="382D3226" w14:textId="77777777" w:rsidR="00E325E8" w:rsidRPr="00F20994" w:rsidRDefault="00E325E8" w:rsidP="00E325E8">
      <w:pPr>
        <w:widowControl w:val="0"/>
        <w:autoSpaceDE w:val="0"/>
        <w:autoSpaceDN w:val="0"/>
        <w:adjustRightInd w:val="0"/>
        <w:jc w:val="both"/>
        <w:rPr>
          <w:rFonts w:ascii="Calibri" w:hAnsi="Calibri" w:cs="Calibri"/>
          <w:sz w:val="22"/>
          <w:szCs w:val="22"/>
        </w:rPr>
      </w:pPr>
      <w:r w:rsidRPr="00F20994">
        <w:rPr>
          <w:rFonts w:ascii="Calibri" w:hAnsi="Calibri" w:cs="Calibri"/>
          <w:sz w:val="22"/>
          <w:szCs w:val="22"/>
        </w:rPr>
        <w:t>Naročnik lahko skladno s 5. odst. 90. čl. ZJN-3 po izteku roka za odpiranje ponudb zavrne vse ponudbe.</w:t>
      </w:r>
    </w:p>
    <w:p w14:paraId="38E9BB0A" w14:textId="77777777" w:rsidR="00E325E8" w:rsidRPr="00F20994" w:rsidRDefault="00E325E8" w:rsidP="00E325E8">
      <w:pPr>
        <w:widowControl w:val="0"/>
        <w:autoSpaceDE w:val="0"/>
        <w:autoSpaceDN w:val="0"/>
        <w:adjustRightInd w:val="0"/>
        <w:spacing w:line="349" w:lineRule="exact"/>
        <w:jc w:val="both"/>
        <w:rPr>
          <w:rFonts w:ascii="Calibri" w:hAnsi="Calibri" w:cs="Calibri"/>
          <w:sz w:val="22"/>
          <w:szCs w:val="22"/>
        </w:rPr>
      </w:pPr>
    </w:p>
    <w:p w14:paraId="79B9434C" w14:textId="77777777" w:rsidR="00E325E8" w:rsidRPr="00F20994" w:rsidRDefault="00E325E8" w:rsidP="00E325E8">
      <w:pPr>
        <w:widowControl w:val="0"/>
        <w:tabs>
          <w:tab w:val="left" w:pos="720"/>
        </w:tabs>
        <w:autoSpaceDE w:val="0"/>
        <w:autoSpaceDN w:val="0"/>
        <w:adjustRightInd w:val="0"/>
        <w:rPr>
          <w:rFonts w:ascii="Calibri" w:hAnsi="Calibri" w:cs="Calibri"/>
          <w:sz w:val="22"/>
          <w:szCs w:val="22"/>
        </w:rPr>
      </w:pPr>
      <w:r w:rsidRPr="00F20994">
        <w:rPr>
          <w:rFonts w:ascii="Calibri" w:hAnsi="Calibri" w:cs="Calibri"/>
          <w:b/>
          <w:bCs/>
          <w:sz w:val="22"/>
          <w:szCs w:val="22"/>
        </w:rPr>
        <w:t>V.</w:t>
      </w:r>
      <w:r w:rsidRPr="00F20994">
        <w:rPr>
          <w:rFonts w:ascii="Calibri" w:hAnsi="Calibri" w:cs="Calibri"/>
          <w:sz w:val="22"/>
          <w:szCs w:val="22"/>
        </w:rPr>
        <w:tab/>
      </w:r>
      <w:r w:rsidRPr="00F20994">
        <w:rPr>
          <w:rFonts w:ascii="Calibri" w:hAnsi="Calibri" w:cs="Calibri"/>
          <w:b/>
          <w:bCs/>
          <w:sz w:val="22"/>
          <w:szCs w:val="22"/>
        </w:rPr>
        <w:t>PRAVNO VARSTVO</w:t>
      </w:r>
    </w:p>
    <w:p w14:paraId="5357C48D" w14:textId="77777777" w:rsidR="00E325E8" w:rsidRPr="00F20994" w:rsidRDefault="00E325E8" w:rsidP="00E325E8">
      <w:pPr>
        <w:widowControl w:val="0"/>
        <w:autoSpaceDE w:val="0"/>
        <w:autoSpaceDN w:val="0"/>
        <w:adjustRightInd w:val="0"/>
        <w:spacing w:line="346" w:lineRule="exact"/>
        <w:rPr>
          <w:rFonts w:ascii="Calibri" w:hAnsi="Calibri" w:cs="Calibri"/>
          <w:sz w:val="22"/>
          <w:szCs w:val="22"/>
        </w:rPr>
      </w:pPr>
    </w:p>
    <w:p w14:paraId="691C3E7F" w14:textId="77777777" w:rsidR="00E325E8" w:rsidRPr="00F20994" w:rsidRDefault="00E325E8" w:rsidP="00E325E8">
      <w:pPr>
        <w:widowControl w:val="0"/>
        <w:overflowPunct w:val="0"/>
        <w:autoSpaceDE w:val="0"/>
        <w:autoSpaceDN w:val="0"/>
        <w:adjustRightInd w:val="0"/>
        <w:ind w:left="100" w:right="20"/>
        <w:jc w:val="both"/>
        <w:rPr>
          <w:rFonts w:ascii="Calibri" w:hAnsi="Calibri" w:cs="Calibri"/>
          <w:sz w:val="22"/>
          <w:szCs w:val="22"/>
        </w:rPr>
      </w:pPr>
      <w:r w:rsidRPr="00F20994">
        <w:rPr>
          <w:rFonts w:ascii="Calibri" w:hAnsi="Calibri" w:cs="Calibri"/>
          <w:sz w:val="22"/>
          <w:szCs w:val="22"/>
        </w:rPr>
        <w:t>Zahtevek za predrevizijski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predrevizijski postopek navaja kot kršitev naročnika v postopku oddaje javnega naročanja.</w:t>
      </w:r>
    </w:p>
    <w:p w14:paraId="7B966FD7" w14:textId="77777777" w:rsidR="00E325E8" w:rsidRPr="00F20994" w:rsidRDefault="00E325E8" w:rsidP="00E325E8">
      <w:pPr>
        <w:widowControl w:val="0"/>
        <w:overflowPunct w:val="0"/>
        <w:autoSpaceDE w:val="0"/>
        <w:autoSpaceDN w:val="0"/>
        <w:adjustRightInd w:val="0"/>
        <w:ind w:left="100" w:right="20"/>
        <w:jc w:val="both"/>
        <w:rPr>
          <w:rFonts w:ascii="Calibri" w:hAnsi="Calibri" w:cs="Calibri"/>
          <w:sz w:val="22"/>
          <w:szCs w:val="22"/>
        </w:rPr>
      </w:pPr>
      <w:r w:rsidRPr="00F20994">
        <w:rPr>
          <w:rFonts w:ascii="Calibri" w:hAnsi="Calibri" w:cs="Calibri"/>
          <w:sz w:val="22"/>
          <w:szCs w:val="22"/>
        </w:rPr>
        <w:t xml:space="preserve">Zahtevek za revizijo, ki se nanaša na vsebino objave ali dokumentacijo v zvezi z oddajo javnega naročila, se, razen v primeru iz četrtega odstavka 25. člena ZPVPJN, vloži </w:t>
      </w:r>
      <w:r w:rsidRPr="00F20994">
        <w:rPr>
          <w:rFonts w:ascii="Calibri" w:hAnsi="Calibri" w:cs="Calibri"/>
          <w:bCs/>
          <w:sz w:val="22"/>
          <w:szCs w:val="22"/>
        </w:rPr>
        <w:t>v osmih delovnih dneh</w:t>
      </w:r>
      <w:r w:rsidRPr="00F20994">
        <w:rPr>
          <w:rFonts w:ascii="Calibri" w:hAnsi="Calibri" w:cs="Calibri"/>
          <w:sz w:val="22"/>
          <w:szCs w:val="22"/>
        </w:rPr>
        <w:t xml:space="preserve"> od dneva:</w:t>
      </w:r>
    </w:p>
    <w:p w14:paraId="554D85E9" w14:textId="77777777" w:rsidR="00E325E8" w:rsidRPr="00F20994" w:rsidRDefault="00E325E8" w:rsidP="00533137">
      <w:pPr>
        <w:widowControl w:val="0"/>
        <w:numPr>
          <w:ilvl w:val="0"/>
          <w:numId w:val="23"/>
        </w:numPr>
        <w:tabs>
          <w:tab w:val="clear" w:pos="720"/>
          <w:tab w:val="num" w:pos="820"/>
        </w:tabs>
        <w:overflowPunct w:val="0"/>
        <w:autoSpaceDE w:val="0"/>
        <w:autoSpaceDN w:val="0"/>
        <w:adjustRightInd w:val="0"/>
        <w:ind w:left="820"/>
        <w:jc w:val="both"/>
        <w:rPr>
          <w:rFonts w:ascii="Calibri" w:hAnsi="Calibri" w:cs="Calibri"/>
          <w:sz w:val="22"/>
          <w:szCs w:val="22"/>
        </w:rPr>
      </w:pPr>
      <w:r w:rsidRPr="00F20994">
        <w:rPr>
          <w:rFonts w:ascii="Calibri" w:hAnsi="Calibri" w:cs="Calibri"/>
          <w:sz w:val="22"/>
          <w:szCs w:val="22"/>
        </w:rPr>
        <w:t xml:space="preserve">objave obvestila o javnem naročilu ali </w:t>
      </w:r>
    </w:p>
    <w:p w14:paraId="1A1730C3" w14:textId="77777777" w:rsidR="00E325E8" w:rsidRPr="00F20994" w:rsidRDefault="00E325E8" w:rsidP="00533137">
      <w:pPr>
        <w:widowControl w:val="0"/>
        <w:numPr>
          <w:ilvl w:val="0"/>
          <w:numId w:val="23"/>
        </w:numPr>
        <w:tabs>
          <w:tab w:val="clear" w:pos="720"/>
          <w:tab w:val="num" w:pos="820"/>
        </w:tabs>
        <w:overflowPunct w:val="0"/>
        <w:autoSpaceDE w:val="0"/>
        <w:autoSpaceDN w:val="0"/>
        <w:adjustRightInd w:val="0"/>
        <w:ind w:left="820"/>
        <w:jc w:val="both"/>
        <w:rPr>
          <w:rFonts w:ascii="Calibri" w:hAnsi="Calibri" w:cs="Calibri"/>
          <w:sz w:val="22"/>
          <w:szCs w:val="22"/>
        </w:rPr>
      </w:pPr>
      <w:r w:rsidRPr="00F20994">
        <w:rPr>
          <w:rFonts w:ascii="Calibri" w:hAnsi="Calibri" w:cs="Calibri"/>
          <w:sz w:val="22"/>
          <w:szCs w:val="22"/>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06B658A6" w14:textId="77777777" w:rsidR="00E325E8" w:rsidRPr="00CA3899" w:rsidRDefault="00E325E8" w:rsidP="00533137">
      <w:pPr>
        <w:widowControl w:val="0"/>
        <w:numPr>
          <w:ilvl w:val="0"/>
          <w:numId w:val="23"/>
        </w:numPr>
        <w:tabs>
          <w:tab w:val="clear" w:pos="720"/>
          <w:tab w:val="num" w:pos="820"/>
        </w:tabs>
        <w:overflowPunct w:val="0"/>
        <w:autoSpaceDE w:val="0"/>
        <w:autoSpaceDN w:val="0"/>
        <w:adjustRightInd w:val="0"/>
        <w:ind w:left="820"/>
        <w:jc w:val="both"/>
        <w:rPr>
          <w:rFonts w:ascii="Calibri" w:hAnsi="Calibri" w:cs="Calibri"/>
          <w:sz w:val="22"/>
          <w:szCs w:val="22"/>
        </w:rPr>
      </w:pPr>
      <w:r w:rsidRPr="00F20994">
        <w:rPr>
          <w:rFonts w:ascii="Calibri" w:hAnsi="Calibri" w:cs="Calibri"/>
          <w:sz w:val="22"/>
          <w:szCs w:val="22"/>
        </w:rPr>
        <w:t xml:space="preserve">prejema povabila k oddaji ponudb. </w:t>
      </w:r>
    </w:p>
    <w:p w14:paraId="1C738770" w14:textId="77777777" w:rsidR="00E325E8" w:rsidRPr="00F20994" w:rsidRDefault="00E325E8" w:rsidP="00E325E8">
      <w:pPr>
        <w:widowControl w:val="0"/>
        <w:overflowPunct w:val="0"/>
        <w:autoSpaceDE w:val="0"/>
        <w:autoSpaceDN w:val="0"/>
        <w:adjustRightInd w:val="0"/>
        <w:ind w:left="100" w:right="20"/>
        <w:jc w:val="both"/>
        <w:rPr>
          <w:rFonts w:ascii="Calibri" w:hAnsi="Calibri" w:cs="Calibri"/>
          <w:sz w:val="22"/>
          <w:szCs w:val="22"/>
        </w:rPr>
      </w:pPr>
      <w:r w:rsidRPr="00F20994">
        <w:rPr>
          <w:rFonts w:ascii="Calibri" w:hAnsi="Calibri" w:cs="Calibri"/>
          <w:sz w:val="22"/>
          <w:szCs w:val="22"/>
        </w:rPr>
        <w:t>Zahtevek se vloži na inf</w:t>
      </w:r>
      <w:r w:rsidRPr="00F20994">
        <w:rPr>
          <w:rFonts w:ascii="Calibri" w:hAnsi="Calibri" w:cs="Calibri"/>
          <w:strike/>
          <w:sz w:val="22"/>
          <w:szCs w:val="22"/>
        </w:rPr>
        <w:t>o</w:t>
      </w:r>
      <w:r w:rsidRPr="00F20994">
        <w:rPr>
          <w:rFonts w:ascii="Calibri" w:hAnsi="Calibri" w:cs="Calibri"/>
          <w:sz w:val="22"/>
          <w:szCs w:val="22"/>
        </w:rPr>
        <w:t>rmacijski portal Državne revizijske komisije – portal eRevizija.</w:t>
      </w:r>
    </w:p>
    <w:p w14:paraId="171F90D5" w14:textId="77777777" w:rsidR="00E325E8" w:rsidRPr="00F20994" w:rsidRDefault="00E325E8" w:rsidP="00E325E8">
      <w:pPr>
        <w:widowControl w:val="0"/>
        <w:overflowPunct w:val="0"/>
        <w:autoSpaceDE w:val="0"/>
        <w:autoSpaceDN w:val="0"/>
        <w:adjustRightInd w:val="0"/>
        <w:ind w:left="100"/>
        <w:jc w:val="both"/>
        <w:rPr>
          <w:rFonts w:ascii="Calibri" w:hAnsi="Calibri" w:cs="Calibri"/>
          <w:sz w:val="22"/>
          <w:szCs w:val="22"/>
        </w:rPr>
      </w:pPr>
      <w:r w:rsidRPr="00F20994">
        <w:rPr>
          <w:rFonts w:ascii="Calibri" w:hAnsi="Calibri" w:cs="Calibri"/>
          <w:sz w:val="22"/>
          <w:szCs w:val="22"/>
        </w:rPr>
        <w:t>Takso je potrebno vplačati na podračun, odprt pri Banki Slovenije, Slovenska 35, 1505 Ljubljana za namen plačila taks za predrevizijski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3" w:name="page20"/>
      <w:bookmarkEnd w:id="13"/>
      <w:r w:rsidRPr="00F20994">
        <w:rPr>
          <w:rFonts w:ascii="Calibri" w:hAnsi="Calibri" w:cs="Calibri"/>
          <w:sz w:val="22"/>
          <w:szCs w:val="22"/>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4" w:name="page21"/>
      <w:bookmarkEnd w:id="14"/>
    </w:p>
    <w:p w14:paraId="3103F73F" w14:textId="77777777" w:rsidR="00E325E8" w:rsidRPr="00F20994" w:rsidRDefault="00E325E8" w:rsidP="00E325E8">
      <w:pPr>
        <w:widowControl w:val="0"/>
        <w:overflowPunct w:val="0"/>
        <w:autoSpaceDE w:val="0"/>
        <w:autoSpaceDN w:val="0"/>
        <w:adjustRightInd w:val="0"/>
        <w:jc w:val="both"/>
        <w:rPr>
          <w:rFonts w:ascii="Calibri" w:hAnsi="Calibri" w:cs="Calibri"/>
          <w:sz w:val="22"/>
          <w:szCs w:val="22"/>
        </w:rPr>
      </w:pPr>
    </w:p>
    <w:p w14:paraId="00310AC0" w14:textId="324FFC8B" w:rsidR="00E325E8" w:rsidRPr="00F20994" w:rsidRDefault="00E325E8" w:rsidP="00E325E8">
      <w:pPr>
        <w:widowControl w:val="0"/>
        <w:overflowPunct w:val="0"/>
        <w:autoSpaceDE w:val="0"/>
        <w:autoSpaceDN w:val="0"/>
        <w:adjustRightInd w:val="0"/>
        <w:ind w:left="100"/>
        <w:jc w:val="both"/>
        <w:rPr>
          <w:rFonts w:ascii="Calibri" w:hAnsi="Calibri" w:cs="Calibri"/>
          <w:sz w:val="22"/>
          <w:szCs w:val="22"/>
        </w:rPr>
      </w:pPr>
      <w:r w:rsidRPr="00F20994">
        <w:rPr>
          <w:rFonts w:ascii="Calibri" w:hAnsi="Calibri" w:cs="Calibri"/>
          <w:sz w:val="22"/>
          <w:szCs w:val="22"/>
        </w:rPr>
        <w:tab/>
      </w:r>
      <w:r w:rsidRPr="00F20994">
        <w:rPr>
          <w:rFonts w:ascii="Calibri" w:hAnsi="Calibri" w:cs="Calibri"/>
          <w:sz w:val="22"/>
          <w:szCs w:val="22"/>
        </w:rPr>
        <w:tab/>
      </w:r>
      <w:r w:rsidRPr="00F20994">
        <w:rPr>
          <w:rFonts w:ascii="Calibri" w:hAnsi="Calibri" w:cs="Calibri"/>
          <w:sz w:val="22"/>
          <w:szCs w:val="22"/>
        </w:rPr>
        <w:tab/>
      </w:r>
      <w:r w:rsidRPr="00F20994">
        <w:rPr>
          <w:rFonts w:ascii="Calibri" w:hAnsi="Calibri" w:cs="Calibri"/>
          <w:sz w:val="22"/>
          <w:szCs w:val="22"/>
        </w:rPr>
        <w:tab/>
      </w:r>
      <w:r w:rsidRPr="00F20994">
        <w:rPr>
          <w:rFonts w:ascii="Calibri" w:hAnsi="Calibri" w:cs="Calibri"/>
          <w:sz w:val="22"/>
          <w:szCs w:val="22"/>
        </w:rPr>
        <w:tab/>
      </w:r>
      <w:r w:rsidRPr="00F20994">
        <w:rPr>
          <w:rFonts w:ascii="Calibri" w:hAnsi="Calibri" w:cs="Calibri"/>
          <w:sz w:val="22"/>
          <w:szCs w:val="22"/>
        </w:rPr>
        <w:tab/>
      </w:r>
      <w:r w:rsidR="00552946">
        <w:rPr>
          <w:rFonts w:ascii="Calibri" w:hAnsi="Calibri" w:cs="Calibri"/>
          <w:sz w:val="22"/>
          <w:szCs w:val="22"/>
        </w:rPr>
        <w:tab/>
      </w:r>
      <w:r w:rsidR="00552946">
        <w:rPr>
          <w:rFonts w:ascii="Calibri" w:hAnsi="Calibri" w:cs="Calibri"/>
          <w:sz w:val="22"/>
          <w:szCs w:val="22"/>
        </w:rPr>
        <w:tab/>
      </w:r>
      <w:r w:rsidR="00552946">
        <w:rPr>
          <w:rFonts w:ascii="Calibri" w:hAnsi="Calibri" w:cs="Calibri"/>
          <w:sz w:val="22"/>
          <w:szCs w:val="22"/>
        </w:rPr>
        <w:tab/>
      </w:r>
      <w:r w:rsidR="00552946">
        <w:rPr>
          <w:rFonts w:ascii="Calibri" w:hAnsi="Calibri" w:cs="Calibri"/>
          <w:sz w:val="22"/>
          <w:szCs w:val="22"/>
        </w:rPr>
        <w:tab/>
      </w:r>
      <w:r w:rsidR="00552946">
        <w:rPr>
          <w:rFonts w:ascii="Calibri" w:hAnsi="Calibri" w:cs="Calibri"/>
          <w:sz w:val="22"/>
          <w:szCs w:val="22"/>
        </w:rPr>
        <w:tab/>
      </w:r>
      <w:r w:rsidR="00552946">
        <w:rPr>
          <w:rFonts w:ascii="Calibri" w:hAnsi="Calibri" w:cs="Calibri"/>
          <w:sz w:val="22"/>
          <w:szCs w:val="22"/>
        </w:rPr>
        <w:tab/>
      </w:r>
      <w:r w:rsidR="00552946">
        <w:rPr>
          <w:rFonts w:ascii="Calibri" w:hAnsi="Calibri" w:cs="Calibri"/>
          <w:sz w:val="22"/>
          <w:szCs w:val="22"/>
        </w:rPr>
        <w:tab/>
      </w:r>
      <w:r w:rsidR="00552946">
        <w:rPr>
          <w:rFonts w:ascii="Calibri" w:hAnsi="Calibri" w:cs="Calibri"/>
          <w:sz w:val="22"/>
          <w:szCs w:val="22"/>
        </w:rPr>
        <w:tab/>
      </w:r>
      <w:r w:rsidR="00552946">
        <w:rPr>
          <w:rFonts w:ascii="Calibri" w:hAnsi="Calibri" w:cs="Calibri"/>
          <w:sz w:val="22"/>
          <w:szCs w:val="22"/>
        </w:rPr>
        <w:tab/>
      </w:r>
      <w:r w:rsidR="00552946">
        <w:rPr>
          <w:rFonts w:ascii="Calibri" w:hAnsi="Calibri" w:cs="Calibri"/>
          <w:sz w:val="22"/>
          <w:szCs w:val="22"/>
        </w:rPr>
        <w:tab/>
      </w:r>
      <w:r w:rsidRPr="00F20994">
        <w:rPr>
          <w:rFonts w:ascii="Calibri" w:hAnsi="Calibri" w:cs="Calibri"/>
          <w:sz w:val="22"/>
          <w:szCs w:val="22"/>
        </w:rPr>
        <w:t>Direktorica Splošne bolnišnice Celje</w:t>
      </w:r>
    </w:p>
    <w:p w14:paraId="63BB49F3" w14:textId="039BB4AD" w:rsidR="00184374" w:rsidRPr="00C1065D" w:rsidRDefault="00E325E8" w:rsidP="00E325E8">
      <w:pPr>
        <w:jc w:val="both"/>
        <w:rPr>
          <w:rFonts w:asciiTheme="minorHAnsi" w:hAnsiTheme="minorHAnsi" w:cstheme="minorHAnsi"/>
          <w:sz w:val="22"/>
          <w:szCs w:val="22"/>
        </w:rPr>
      </w:pPr>
      <w:r w:rsidRPr="00F20994">
        <w:rPr>
          <w:rStyle w:val="st"/>
          <w:rFonts w:ascii="Calibri" w:hAnsi="Calibri" w:cs="Calibri"/>
          <w:sz w:val="22"/>
          <w:szCs w:val="22"/>
        </w:rPr>
        <w:t xml:space="preserve">                                             </w:t>
      </w:r>
      <w:r w:rsidR="00552946">
        <w:rPr>
          <w:rStyle w:val="st"/>
          <w:rFonts w:ascii="Calibri" w:hAnsi="Calibri" w:cs="Calibri"/>
          <w:sz w:val="22"/>
          <w:szCs w:val="22"/>
        </w:rPr>
        <w:tab/>
      </w:r>
      <w:r w:rsidR="00552946">
        <w:rPr>
          <w:rStyle w:val="st"/>
          <w:rFonts w:ascii="Calibri" w:hAnsi="Calibri" w:cs="Calibri"/>
          <w:sz w:val="22"/>
          <w:szCs w:val="22"/>
        </w:rPr>
        <w:tab/>
      </w:r>
      <w:r w:rsidR="00552946">
        <w:rPr>
          <w:rStyle w:val="st"/>
          <w:rFonts w:ascii="Calibri" w:hAnsi="Calibri" w:cs="Calibri"/>
          <w:sz w:val="22"/>
          <w:szCs w:val="22"/>
        </w:rPr>
        <w:tab/>
      </w:r>
      <w:r w:rsidR="00552946">
        <w:rPr>
          <w:rStyle w:val="st"/>
          <w:rFonts w:ascii="Calibri" w:hAnsi="Calibri" w:cs="Calibri"/>
          <w:sz w:val="22"/>
          <w:szCs w:val="22"/>
        </w:rPr>
        <w:tab/>
      </w:r>
      <w:r w:rsidR="00552946">
        <w:rPr>
          <w:rStyle w:val="st"/>
          <w:rFonts w:ascii="Calibri" w:hAnsi="Calibri" w:cs="Calibri"/>
          <w:sz w:val="22"/>
          <w:szCs w:val="22"/>
        </w:rPr>
        <w:tab/>
      </w:r>
      <w:r w:rsidR="00552946">
        <w:rPr>
          <w:rStyle w:val="st"/>
          <w:rFonts w:ascii="Calibri" w:hAnsi="Calibri" w:cs="Calibri"/>
          <w:sz w:val="22"/>
          <w:szCs w:val="22"/>
        </w:rPr>
        <w:tab/>
      </w:r>
      <w:r w:rsidR="00552946">
        <w:rPr>
          <w:rStyle w:val="st"/>
          <w:rFonts w:ascii="Calibri" w:hAnsi="Calibri" w:cs="Calibri"/>
          <w:sz w:val="22"/>
          <w:szCs w:val="22"/>
        </w:rPr>
        <w:tab/>
      </w:r>
      <w:r w:rsidR="00552946">
        <w:rPr>
          <w:rStyle w:val="st"/>
          <w:rFonts w:ascii="Calibri" w:hAnsi="Calibri" w:cs="Calibri"/>
          <w:sz w:val="22"/>
          <w:szCs w:val="22"/>
        </w:rPr>
        <w:tab/>
      </w:r>
      <w:r w:rsidR="00552946">
        <w:rPr>
          <w:rStyle w:val="st"/>
          <w:rFonts w:ascii="Calibri" w:hAnsi="Calibri" w:cs="Calibri"/>
          <w:sz w:val="22"/>
          <w:szCs w:val="22"/>
        </w:rPr>
        <w:tab/>
      </w:r>
      <w:r w:rsidRPr="00F20994">
        <w:rPr>
          <w:rStyle w:val="st"/>
          <w:rFonts w:ascii="Calibri" w:hAnsi="Calibri" w:cs="Calibri"/>
          <w:sz w:val="22"/>
          <w:szCs w:val="22"/>
        </w:rPr>
        <w:t>Mag. Margareta Guček Zakošek</w:t>
      </w:r>
    </w:p>
    <w:p w14:paraId="55F68A26" w14:textId="7857068E" w:rsidR="00184374" w:rsidRPr="00C1065D" w:rsidRDefault="00184374" w:rsidP="006938F3">
      <w:pPr>
        <w:pStyle w:val="Poglavje1"/>
        <w:rPr>
          <w:rFonts w:asciiTheme="minorHAnsi" w:hAnsiTheme="minorHAnsi" w:cstheme="minorHAnsi"/>
          <w:sz w:val="22"/>
          <w:szCs w:val="22"/>
        </w:rPr>
      </w:pPr>
      <w:r w:rsidRPr="00C1065D">
        <w:rPr>
          <w:rFonts w:asciiTheme="minorHAnsi" w:hAnsiTheme="minorHAnsi" w:cstheme="minorHAnsi"/>
          <w:b w:val="0"/>
          <w:i w:val="0"/>
          <w:sz w:val="22"/>
          <w:szCs w:val="22"/>
        </w:rPr>
        <w:br w:type="page"/>
      </w:r>
    </w:p>
    <w:p w14:paraId="298B20B6" w14:textId="7604B5A6" w:rsidR="00184374" w:rsidRPr="000E405D" w:rsidRDefault="00184374" w:rsidP="000E405D">
      <w:pPr>
        <w:pStyle w:val="Poglavje1"/>
        <w:numPr>
          <w:ilvl w:val="0"/>
          <w:numId w:val="28"/>
        </w:numPr>
        <w:rPr>
          <w:rFonts w:asciiTheme="minorHAnsi" w:hAnsiTheme="minorHAnsi" w:cstheme="minorHAnsi"/>
          <w:i w:val="0"/>
          <w:iCs/>
          <w:sz w:val="22"/>
          <w:szCs w:val="22"/>
        </w:rPr>
      </w:pPr>
      <w:r w:rsidRPr="000E405D">
        <w:rPr>
          <w:rFonts w:asciiTheme="minorHAnsi" w:hAnsiTheme="minorHAnsi" w:cstheme="minorHAnsi"/>
          <w:i w:val="0"/>
          <w:iCs/>
          <w:sz w:val="22"/>
          <w:szCs w:val="22"/>
        </w:rPr>
        <w:lastRenderedPageBreak/>
        <w:t>NAVODILO ZA IZDELAVO PONUDBE</w:t>
      </w:r>
    </w:p>
    <w:p w14:paraId="5972B40B" w14:textId="77777777" w:rsidR="00184374" w:rsidRPr="00C1065D" w:rsidRDefault="00184374" w:rsidP="00184374">
      <w:pPr>
        <w:pStyle w:val="Telobesedila"/>
        <w:outlineLvl w:val="0"/>
        <w:rPr>
          <w:rFonts w:asciiTheme="minorHAnsi" w:hAnsiTheme="minorHAnsi" w:cstheme="minorHAnsi"/>
          <w:sz w:val="22"/>
          <w:szCs w:val="22"/>
        </w:rPr>
      </w:pPr>
    </w:p>
    <w:p w14:paraId="2071E03E" w14:textId="77777777" w:rsidR="00D7696C" w:rsidRPr="00C1065D" w:rsidRDefault="00D7696C" w:rsidP="00D7696C">
      <w:pPr>
        <w:jc w:val="both"/>
        <w:rPr>
          <w:rFonts w:asciiTheme="minorHAnsi" w:hAnsiTheme="minorHAnsi" w:cstheme="minorHAnsi"/>
          <w:sz w:val="22"/>
          <w:szCs w:val="22"/>
        </w:rPr>
      </w:pPr>
      <w:r w:rsidRPr="00C1065D">
        <w:rPr>
          <w:rFonts w:asciiTheme="minorHAnsi" w:hAnsiTheme="minorHAnsi" w:cstheme="minorHAnsi"/>
          <w:sz w:val="22"/>
          <w:szCs w:val="22"/>
        </w:rPr>
        <w:t>Ponudba mora biti podana na obrazcih iz prilog te dokumentacije ali na po vsebini in obliki enakih obrazcih, izdelanih s strani ponudnika. Vsi dokumenti morajo biti izpolnjeni, podpisani in žigosani s strani ponudnika (zakonitega zastopnika ali pooblaščene osebe s priloženim pooblastilom) razen ESPD obrazca, ki se poda izključno v elektronski obliki.</w:t>
      </w:r>
    </w:p>
    <w:p w14:paraId="4BB4609F" w14:textId="77777777" w:rsidR="00D7696C" w:rsidRPr="00C1065D" w:rsidRDefault="00D7696C" w:rsidP="00D7696C">
      <w:pPr>
        <w:jc w:val="both"/>
        <w:rPr>
          <w:rFonts w:asciiTheme="minorHAnsi" w:hAnsiTheme="minorHAnsi" w:cstheme="minorHAnsi"/>
          <w:sz w:val="22"/>
          <w:szCs w:val="22"/>
        </w:rPr>
      </w:pPr>
      <w:r w:rsidRPr="00C1065D">
        <w:rPr>
          <w:rFonts w:asciiTheme="minorHAnsi" w:hAnsiTheme="minorHAnsi" w:cstheme="minorHAnsi"/>
          <w:color w:val="000000"/>
          <w:sz w:val="22"/>
          <w:szCs w:val="22"/>
        </w:rPr>
        <w:t>Ponudba mora vsebovati vse spodaj navedene ustrezno izpolnjene obrazce in druge zahtevane dokumente:</w:t>
      </w:r>
    </w:p>
    <w:p w14:paraId="61EB9325" w14:textId="77777777" w:rsidR="00D7696C" w:rsidRPr="00C1065D" w:rsidRDefault="00D7696C" w:rsidP="00D7696C">
      <w:pPr>
        <w:jc w:val="both"/>
        <w:rPr>
          <w:rFonts w:asciiTheme="minorHAnsi" w:hAnsiTheme="minorHAnsi" w:cstheme="minorHAnsi"/>
          <w:sz w:val="22"/>
          <w:szCs w:val="22"/>
        </w:rPr>
      </w:pPr>
    </w:p>
    <w:p w14:paraId="2578D50D" w14:textId="77777777" w:rsidR="00D7696C" w:rsidRPr="00C1065D" w:rsidRDefault="00D7696C" w:rsidP="00533137">
      <w:pPr>
        <w:numPr>
          <w:ilvl w:val="0"/>
          <w:numId w:val="3"/>
        </w:numPr>
        <w:jc w:val="both"/>
        <w:rPr>
          <w:rFonts w:asciiTheme="minorHAnsi" w:hAnsiTheme="minorHAnsi" w:cstheme="minorHAnsi"/>
          <w:sz w:val="22"/>
          <w:szCs w:val="22"/>
        </w:rPr>
      </w:pPr>
      <w:r w:rsidRPr="00C1065D">
        <w:rPr>
          <w:rFonts w:asciiTheme="minorHAnsi" w:hAnsiTheme="minorHAnsi" w:cstheme="minorHAnsi"/>
          <w:b/>
          <w:sz w:val="22"/>
          <w:szCs w:val="22"/>
        </w:rPr>
        <w:t>Ponudba</w:t>
      </w:r>
    </w:p>
    <w:p w14:paraId="279208B3" w14:textId="77777777" w:rsidR="004F4BFF" w:rsidRPr="00C1065D" w:rsidRDefault="004F4BFF" w:rsidP="00533137">
      <w:pPr>
        <w:numPr>
          <w:ilvl w:val="0"/>
          <w:numId w:val="3"/>
        </w:numPr>
        <w:jc w:val="both"/>
        <w:rPr>
          <w:rFonts w:asciiTheme="minorHAnsi" w:hAnsiTheme="minorHAnsi" w:cstheme="minorHAnsi"/>
          <w:sz w:val="22"/>
          <w:szCs w:val="22"/>
        </w:rPr>
      </w:pPr>
      <w:r w:rsidRPr="00C1065D">
        <w:rPr>
          <w:rFonts w:asciiTheme="minorHAnsi" w:hAnsiTheme="minorHAnsi" w:cstheme="minorHAnsi"/>
          <w:b/>
          <w:sz w:val="22"/>
          <w:szCs w:val="22"/>
        </w:rPr>
        <w:t xml:space="preserve">Izjava o skupni ponudbi in pooblastilo </w:t>
      </w:r>
      <w:r w:rsidR="005E08B1" w:rsidRPr="00C1065D">
        <w:rPr>
          <w:rFonts w:asciiTheme="minorHAnsi" w:hAnsiTheme="minorHAnsi" w:cstheme="minorHAnsi"/>
          <w:b/>
          <w:sz w:val="22"/>
          <w:szCs w:val="22"/>
        </w:rPr>
        <w:t xml:space="preserve">za podpis ponudbe; </w:t>
      </w:r>
      <w:r w:rsidR="005E08B1" w:rsidRPr="00C1065D">
        <w:rPr>
          <w:rFonts w:asciiTheme="minorHAnsi" w:hAnsiTheme="minorHAnsi" w:cstheme="minorHAnsi"/>
          <w:sz w:val="22"/>
          <w:szCs w:val="22"/>
        </w:rPr>
        <w:t>ponudnik ta obrazec predloži samo v primeru oddaje skupne ponudbe</w:t>
      </w:r>
    </w:p>
    <w:p w14:paraId="28647E9D" w14:textId="77777777" w:rsidR="00D7696C" w:rsidRPr="00C1065D" w:rsidRDefault="00D7696C" w:rsidP="00533137">
      <w:pPr>
        <w:numPr>
          <w:ilvl w:val="0"/>
          <w:numId w:val="3"/>
        </w:numPr>
        <w:jc w:val="both"/>
        <w:rPr>
          <w:rFonts w:asciiTheme="minorHAnsi" w:hAnsiTheme="minorHAnsi" w:cstheme="minorHAnsi"/>
          <w:sz w:val="22"/>
          <w:szCs w:val="22"/>
        </w:rPr>
      </w:pPr>
      <w:r w:rsidRPr="00C1065D">
        <w:rPr>
          <w:rFonts w:asciiTheme="minorHAnsi" w:hAnsiTheme="minorHAnsi" w:cstheme="minorHAnsi"/>
          <w:b/>
          <w:sz w:val="22"/>
          <w:szCs w:val="22"/>
        </w:rPr>
        <w:t>Povzetek predračuna (Rekapitulacija)</w:t>
      </w:r>
      <w:r w:rsidRPr="00C1065D">
        <w:rPr>
          <w:rFonts w:asciiTheme="minorHAnsi" w:hAnsiTheme="minorHAnsi" w:cstheme="minorHAnsi"/>
          <w:sz w:val="22"/>
          <w:szCs w:val="22"/>
        </w:rPr>
        <w:t xml:space="preserve"> v *.pdf formatu</w:t>
      </w:r>
    </w:p>
    <w:p w14:paraId="325A20BB" w14:textId="77777777" w:rsidR="00D7696C" w:rsidRPr="00C1065D" w:rsidRDefault="00D7696C" w:rsidP="00533137">
      <w:pPr>
        <w:numPr>
          <w:ilvl w:val="0"/>
          <w:numId w:val="3"/>
        </w:numPr>
        <w:jc w:val="both"/>
        <w:rPr>
          <w:rFonts w:asciiTheme="minorHAnsi" w:hAnsiTheme="minorHAnsi" w:cstheme="minorHAnsi"/>
          <w:sz w:val="22"/>
          <w:szCs w:val="22"/>
        </w:rPr>
      </w:pPr>
      <w:r w:rsidRPr="00C1065D">
        <w:rPr>
          <w:rFonts w:asciiTheme="minorHAnsi" w:hAnsiTheme="minorHAnsi" w:cstheme="minorHAnsi"/>
          <w:b/>
          <w:sz w:val="22"/>
          <w:szCs w:val="22"/>
        </w:rPr>
        <w:t>Ponudbeni Predračun v word obliki</w:t>
      </w:r>
    </w:p>
    <w:p w14:paraId="46A67BA7" w14:textId="77777777" w:rsidR="00D7696C" w:rsidRPr="00C1065D" w:rsidRDefault="00D7696C" w:rsidP="00533137">
      <w:pPr>
        <w:numPr>
          <w:ilvl w:val="0"/>
          <w:numId w:val="3"/>
        </w:numPr>
        <w:jc w:val="both"/>
        <w:rPr>
          <w:rFonts w:asciiTheme="minorHAnsi" w:hAnsiTheme="minorHAnsi" w:cstheme="minorHAnsi"/>
          <w:sz w:val="22"/>
          <w:szCs w:val="22"/>
        </w:rPr>
      </w:pPr>
      <w:r w:rsidRPr="00C1065D">
        <w:rPr>
          <w:rFonts w:asciiTheme="minorHAnsi" w:hAnsiTheme="minorHAnsi" w:cstheme="minorHAnsi"/>
          <w:b/>
          <w:sz w:val="22"/>
          <w:szCs w:val="22"/>
        </w:rPr>
        <w:t>ESPD</w:t>
      </w:r>
      <w:r w:rsidRPr="00C1065D">
        <w:rPr>
          <w:rFonts w:asciiTheme="minorHAnsi" w:hAnsiTheme="minorHAnsi" w:cstheme="minorHAnsi"/>
          <w:sz w:val="22"/>
          <w:szCs w:val="22"/>
        </w:rPr>
        <w:t xml:space="preserve"> - v elektronski obliki (datoteka *.xml) za vsak gospodarski subjekt, ki bo udeležen pri izvedbi javnega naročila</w:t>
      </w:r>
    </w:p>
    <w:p w14:paraId="7BE287B6" w14:textId="77777777" w:rsidR="00D7696C" w:rsidRPr="00C1065D" w:rsidRDefault="00D7696C" w:rsidP="00533137">
      <w:pPr>
        <w:numPr>
          <w:ilvl w:val="0"/>
          <w:numId w:val="3"/>
        </w:numPr>
        <w:jc w:val="both"/>
        <w:rPr>
          <w:rFonts w:asciiTheme="minorHAnsi" w:hAnsiTheme="minorHAnsi" w:cstheme="minorHAnsi"/>
          <w:sz w:val="22"/>
          <w:szCs w:val="22"/>
        </w:rPr>
      </w:pPr>
      <w:r w:rsidRPr="00C1065D">
        <w:rPr>
          <w:rFonts w:asciiTheme="minorHAnsi" w:hAnsiTheme="minorHAnsi" w:cstheme="minorHAnsi"/>
          <w:b/>
          <w:sz w:val="22"/>
          <w:szCs w:val="22"/>
        </w:rPr>
        <w:t>Potrdila ali izjave</w:t>
      </w:r>
      <w:r w:rsidRPr="00C1065D">
        <w:rPr>
          <w:rFonts w:asciiTheme="minorHAnsi" w:hAnsiTheme="minorHAnsi" w:cstheme="minorHAnsi"/>
          <w:sz w:val="22"/>
          <w:szCs w:val="22"/>
        </w:rPr>
        <w:t xml:space="preserve"> kot je zahtevano v poglavju Ugotavljanje sposobnosti in v poglavju Opis naročila - tehnične specifikacije (v kolikor ni vse razvidno iz ESPD)</w:t>
      </w:r>
    </w:p>
    <w:p w14:paraId="3C7D4D59" w14:textId="77777777" w:rsidR="00E467C5" w:rsidRPr="00C1065D" w:rsidRDefault="00E467C5" w:rsidP="00533137">
      <w:pPr>
        <w:pStyle w:val="Telobesedila"/>
        <w:numPr>
          <w:ilvl w:val="0"/>
          <w:numId w:val="3"/>
        </w:numPr>
        <w:rPr>
          <w:rFonts w:asciiTheme="minorHAnsi" w:hAnsiTheme="minorHAnsi" w:cstheme="minorHAnsi"/>
          <w:b/>
          <w:sz w:val="22"/>
          <w:szCs w:val="22"/>
          <w:u w:val="single"/>
        </w:rPr>
      </w:pPr>
      <w:r w:rsidRPr="00C1065D">
        <w:rPr>
          <w:rFonts w:asciiTheme="minorHAnsi" w:hAnsiTheme="minorHAnsi" w:cstheme="minorHAnsi"/>
          <w:b/>
          <w:sz w:val="22"/>
          <w:szCs w:val="22"/>
        </w:rPr>
        <w:t>Soglasje za pridobitev podatkov -</w:t>
      </w:r>
      <w:r w:rsidRPr="00C1065D">
        <w:rPr>
          <w:rFonts w:asciiTheme="minorHAnsi" w:hAnsiTheme="minorHAnsi" w:cstheme="minorHAnsi"/>
          <w:sz w:val="22"/>
          <w:szCs w:val="22"/>
        </w:rPr>
        <w:t xml:space="preserve"> da lahko naročnik pridobi od pristojnih organov ustrezna dokazila, da ponudnik ni bil sam ali njegovi zakoniti zastopniki kaznovani za kazniva dejanja, ki so navedena pod pogojem P1 </w:t>
      </w:r>
      <w:r w:rsidRPr="00C1065D">
        <w:rPr>
          <w:rFonts w:asciiTheme="minorHAnsi" w:hAnsiTheme="minorHAnsi" w:cstheme="minorHAnsi"/>
          <w:b/>
          <w:sz w:val="22"/>
          <w:szCs w:val="22"/>
          <w:u w:val="single"/>
        </w:rPr>
        <w:t>(vpisati podatke in podpisi vseh zakonitih zastopnikov ponudnika).</w:t>
      </w:r>
      <w:r w:rsidRPr="00C1065D">
        <w:rPr>
          <w:rFonts w:asciiTheme="minorHAnsi" w:hAnsiTheme="minorHAnsi" w:cstheme="minorHAnsi"/>
          <w:sz w:val="22"/>
          <w:szCs w:val="22"/>
        </w:rPr>
        <w:t xml:space="preserve"> V kolikor je zastopnikov več je potrebno priložiti lasten obrazec po priloženem vzorcu ali več ustreznih obrazcev. </w:t>
      </w:r>
    </w:p>
    <w:p w14:paraId="2E0D2F77" w14:textId="77777777" w:rsidR="00D7696C" w:rsidRPr="00C1065D" w:rsidRDefault="00D7696C" w:rsidP="00533137">
      <w:pPr>
        <w:numPr>
          <w:ilvl w:val="0"/>
          <w:numId w:val="3"/>
        </w:numPr>
        <w:jc w:val="both"/>
        <w:rPr>
          <w:rFonts w:asciiTheme="minorHAnsi" w:hAnsiTheme="minorHAnsi" w:cstheme="minorHAnsi"/>
          <w:sz w:val="22"/>
          <w:szCs w:val="22"/>
        </w:rPr>
      </w:pPr>
      <w:r w:rsidRPr="00C1065D">
        <w:rPr>
          <w:rFonts w:asciiTheme="minorHAnsi" w:hAnsiTheme="minorHAnsi" w:cstheme="minorHAnsi"/>
          <w:b/>
          <w:sz w:val="22"/>
          <w:szCs w:val="22"/>
        </w:rPr>
        <w:t>Podatki o podizvajalcu, Zahteva podizvajalca za neposredno plačilo</w:t>
      </w:r>
    </w:p>
    <w:p w14:paraId="4AE2C3CB" w14:textId="77777777" w:rsidR="00E467C5" w:rsidRPr="00C1065D" w:rsidRDefault="00E467C5" w:rsidP="00533137">
      <w:pPr>
        <w:numPr>
          <w:ilvl w:val="0"/>
          <w:numId w:val="3"/>
        </w:numPr>
        <w:jc w:val="both"/>
        <w:rPr>
          <w:rFonts w:asciiTheme="minorHAnsi" w:hAnsiTheme="minorHAnsi" w:cstheme="minorHAnsi"/>
          <w:sz w:val="22"/>
          <w:szCs w:val="22"/>
        </w:rPr>
      </w:pPr>
      <w:r w:rsidRPr="00C1065D">
        <w:rPr>
          <w:rFonts w:asciiTheme="minorHAnsi" w:hAnsiTheme="minorHAnsi" w:cstheme="minorHAnsi"/>
          <w:b/>
          <w:sz w:val="22"/>
          <w:szCs w:val="22"/>
        </w:rPr>
        <w:t>Izjava o la</w:t>
      </w:r>
      <w:r w:rsidR="00D6360C" w:rsidRPr="00C1065D">
        <w:rPr>
          <w:rFonts w:asciiTheme="minorHAnsi" w:hAnsiTheme="minorHAnsi" w:cstheme="minorHAnsi"/>
          <w:b/>
          <w:sz w:val="22"/>
          <w:szCs w:val="22"/>
        </w:rPr>
        <w:t>s</w:t>
      </w:r>
      <w:r w:rsidRPr="00C1065D">
        <w:rPr>
          <w:rFonts w:asciiTheme="minorHAnsi" w:hAnsiTheme="minorHAnsi" w:cstheme="minorHAnsi"/>
          <w:b/>
          <w:sz w:val="22"/>
          <w:szCs w:val="22"/>
        </w:rPr>
        <w:t>tniških razmerjih</w:t>
      </w:r>
    </w:p>
    <w:p w14:paraId="787E1B3C" w14:textId="77777777" w:rsidR="00E467C5" w:rsidRPr="00C1065D" w:rsidRDefault="00E467C5" w:rsidP="00533137">
      <w:pPr>
        <w:numPr>
          <w:ilvl w:val="0"/>
          <w:numId w:val="3"/>
        </w:numPr>
        <w:jc w:val="both"/>
        <w:rPr>
          <w:rFonts w:asciiTheme="minorHAnsi" w:hAnsiTheme="minorHAnsi" w:cstheme="minorHAnsi"/>
          <w:sz w:val="22"/>
          <w:szCs w:val="22"/>
        </w:rPr>
      </w:pPr>
      <w:r w:rsidRPr="00C1065D">
        <w:rPr>
          <w:rFonts w:asciiTheme="minorHAnsi" w:hAnsiTheme="minorHAnsi" w:cstheme="minorHAnsi"/>
          <w:b/>
          <w:sz w:val="22"/>
          <w:szCs w:val="22"/>
        </w:rPr>
        <w:t>Izjava o udeležbi fizičnih in pravnih oseb v lastništvu ponudnika</w:t>
      </w:r>
    </w:p>
    <w:p w14:paraId="18E7BA7F" w14:textId="77777777" w:rsidR="00E467C5" w:rsidRPr="00C1065D" w:rsidRDefault="00D6360C" w:rsidP="00533137">
      <w:pPr>
        <w:numPr>
          <w:ilvl w:val="0"/>
          <w:numId w:val="3"/>
        </w:numPr>
        <w:jc w:val="both"/>
        <w:rPr>
          <w:rFonts w:asciiTheme="minorHAnsi" w:hAnsiTheme="minorHAnsi" w:cstheme="minorHAnsi"/>
          <w:sz w:val="22"/>
          <w:szCs w:val="22"/>
        </w:rPr>
      </w:pPr>
      <w:r w:rsidRPr="00C1065D">
        <w:rPr>
          <w:rFonts w:asciiTheme="minorHAnsi" w:hAnsiTheme="minorHAnsi" w:cstheme="minorHAnsi"/>
          <w:b/>
          <w:sz w:val="22"/>
          <w:szCs w:val="22"/>
        </w:rPr>
        <w:t>Tehnične specifikacija naročnika</w:t>
      </w:r>
    </w:p>
    <w:p w14:paraId="0CEA4A9E" w14:textId="77777777" w:rsidR="00BF5ED8" w:rsidRPr="00C1065D" w:rsidRDefault="00BF5ED8" w:rsidP="00533137">
      <w:pPr>
        <w:numPr>
          <w:ilvl w:val="0"/>
          <w:numId w:val="3"/>
        </w:numPr>
        <w:jc w:val="both"/>
        <w:rPr>
          <w:rFonts w:asciiTheme="minorHAnsi" w:hAnsiTheme="minorHAnsi" w:cstheme="minorHAnsi"/>
          <w:sz w:val="22"/>
          <w:szCs w:val="22"/>
        </w:rPr>
      </w:pPr>
      <w:r w:rsidRPr="00C1065D">
        <w:rPr>
          <w:rFonts w:asciiTheme="minorHAnsi" w:hAnsiTheme="minorHAnsi" w:cstheme="minorHAnsi"/>
          <w:b/>
          <w:sz w:val="22"/>
          <w:szCs w:val="22"/>
        </w:rPr>
        <w:t>Zadnji veljavni kompletni cenik zdravstvenih storitev ponudnika, ki niso zajete v obrazcu Ponudbeni predračun in bo fiksen za celotno trajanje veljavnosti pogodbe</w:t>
      </w:r>
    </w:p>
    <w:p w14:paraId="133D56E2" w14:textId="77777777" w:rsidR="00BF5ED8" w:rsidRPr="00C1065D" w:rsidRDefault="00BF5ED8" w:rsidP="00533137">
      <w:pPr>
        <w:numPr>
          <w:ilvl w:val="0"/>
          <w:numId w:val="3"/>
        </w:numPr>
        <w:jc w:val="both"/>
        <w:rPr>
          <w:rFonts w:asciiTheme="minorHAnsi" w:hAnsiTheme="minorHAnsi" w:cstheme="minorHAnsi"/>
          <w:sz w:val="22"/>
          <w:szCs w:val="22"/>
        </w:rPr>
      </w:pPr>
      <w:r w:rsidRPr="00C1065D">
        <w:rPr>
          <w:rFonts w:asciiTheme="minorHAnsi" w:hAnsiTheme="minorHAnsi" w:cstheme="minorHAnsi"/>
          <w:b/>
          <w:sz w:val="22"/>
          <w:szCs w:val="22"/>
        </w:rPr>
        <w:t>Dovoljenje pristojnega ministrstva za opravljanje strokovnih nalog skladno z določili Zakona o varnosti in zdravju pri delu</w:t>
      </w:r>
    </w:p>
    <w:p w14:paraId="333ADA85" w14:textId="77777777" w:rsidR="00D7696C" w:rsidRPr="00C1065D" w:rsidRDefault="00D7696C" w:rsidP="00533137">
      <w:pPr>
        <w:numPr>
          <w:ilvl w:val="0"/>
          <w:numId w:val="3"/>
        </w:numPr>
        <w:jc w:val="both"/>
        <w:rPr>
          <w:rFonts w:asciiTheme="minorHAnsi" w:hAnsiTheme="minorHAnsi" w:cstheme="minorHAnsi"/>
          <w:sz w:val="22"/>
          <w:szCs w:val="22"/>
        </w:rPr>
      </w:pPr>
      <w:r w:rsidRPr="00C1065D">
        <w:rPr>
          <w:rFonts w:asciiTheme="minorHAnsi" w:hAnsiTheme="minorHAnsi" w:cstheme="minorHAnsi"/>
          <w:b/>
          <w:sz w:val="22"/>
          <w:szCs w:val="22"/>
        </w:rPr>
        <w:t>Vzorec pogodbe</w:t>
      </w:r>
    </w:p>
    <w:p w14:paraId="73DDDF8E" w14:textId="77777777" w:rsidR="00D7696C" w:rsidRPr="00C1065D" w:rsidRDefault="00D7696C" w:rsidP="00D7696C">
      <w:pPr>
        <w:ind w:left="360"/>
        <w:jc w:val="both"/>
        <w:rPr>
          <w:rFonts w:asciiTheme="minorHAnsi" w:hAnsiTheme="minorHAnsi" w:cstheme="minorHAnsi"/>
          <w:sz w:val="22"/>
          <w:szCs w:val="22"/>
        </w:rPr>
      </w:pPr>
    </w:p>
    <w:p w14:paraId="21D6301E" w14:textId="77777777" w:rsidR="00D7696C" w:rsidRPr="00C1065D" w:rsidRDefault="00D7696C" w:rsidP="00D7696C">
      <w:pPr>
        <w:ind w:left="360"/>
        <w:jc w:val="both"/>
        <w:rPr>
          <w:rFonts w:asciiTheme="minorHAnsi" w:hAnsiTheme="minorHAnsi" w:cstheme="minorHAnsi"/>
          <w:sz w:val="22"/>
          <w:szCs w:val="22"/>
        </w:rPr>
      </w:pPr>
    </w:p>
    <w:p w14:paraId="3100A72C" w14:textId="77777777" w:rsidR="00D7696C" w:rsidRPr="00C1065D" w:rsidRDefault="00D7696C" w:rsidP="00D7696C">
      <w:pPr>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011A0646" w14:textId="77777777" w:rsidR="00D7696C" w:rsidRPr="00C1065D" w:rsidRDefault="00D7696C" w:rsidP="00D7696C">
      <w:pPr>
        <w:jc w:val="both"/>
        <w:rPr>
          <w:rFonts w:asciiTheme="minorHAnsi" w:hAnsiTheme="minorHAnsi" w:cstheme="minorHAnsi"/>
          <w:color w:val="000000"/>
          <w:sz w:val="22"/>
          <w:szCs w:val="22"/>
        </w:rPr>
      </w:pPr>
    </w:p>
    <w:p w14:paraId="5E6F6340" w14:textId="77777777" w:rsidR="00D7696C" w:rsidRPr="00C1065D" w:rsidRDefault="00D7696C" w:rsidP="00D7696C">
      <w:pPr>
        <w:jc w:val="both"/>
        <w:rPr>
          <w:rFonts w:asciiTheme="minorHAnsi" w:hAnsiTheme="minorHAnsi" w:cstheme="minorHAnsi"/>
          <w:b/>
          <w:bCs/>
          <w:color w:val="000000"/>
          <w:sz w:val="22"/>
          <w:szCs w:val="22"/>
        </w:rPr>
      </w:pPr>
      <w:r w:rsidRPr="00C1065D">
        <w:rPr>
          <w:rFonts w:asciiTheme="minorHAnsi" w:hAnsiTheme="minorHAnsi" w:cstheme="minorHAnsi"/>
          <w:b/>
          <w:bCs/>
          <w:color w:val="000000"/>
          <w:sz w:val="22"/>
          <w:szCs w:val="22"/>
        </w:rPr>
        <w:t>Oddaja ponudbene dokumentacije:</w:t>
      </w:r>
    </w:p>
    <w:p w14:paraId="723F7473" w14:textId="77777777" w:rsidR="00D7696C" w:rsidRPr="00C1065D" w:rsidRDefault="00D7696C" w:rsidP="00D7696C">
      <w:pPr>
        <w:jc w:val="both"/>
        <w:rPr>
          <w:rFonts w:asciiTheme="minorHAnsi" w:hAnsiTheme="minorHAnsi" w:cstheme="minorHAnsi"/>
          <w:color w:val="000000"/>
          <w:sz w:val="22"/>
          <w:szCs w:val="22"/>
        </w:rPr>
      </w:pPr>
    </w:p>
    <w:p w14:paraId="07636228" w14:textId="77777777" w:rsidR="00D7696C" w:rsidRPr="00C1065D" w:rsidRDefault="00D7696C" w:rsidP="00D7696C">
      <w:pPr>
        <w:jc w:val="both"/>
        <w:rPr>
          <w:rFonts w:asciiTheme="minorHAnsi" w:hAnsiTheme="minorHAnsi" w:cstheme="minorHAnsi"/>
          <w:color w:val="000000"/>
          <w:sz w:val="22"/>
          <w:szCs w:val="22"/>
        </w:rPr>
      </w:pPr>
    </w:p>
    <w:p w14:paraId="0AB94E1C" w14:textId="77777777" w:rsidR="00D7696C" w:rsidRPr="00C1065D" w:rsidRDefault="00D7696C" w:rsidP="00D7696C">
      <w:pPr>
        <w:jc w:val="both"/>
        <w:rPr>
          <w:rFonts w:asciiTheme="minorHAnsi" w:hAnsiTheme="minorHAnsi" w:cstheme="minorHAnsi"/>
          <w:color w:val="000000"/>
          <w:sz w:val="22"/>
          <w:szCs w:val="22"/>
        </w:rPr>
      </w:pPr>
    </w:p>
    <w:p w14:paraId="01F636C8" w14:textId="77777777" w:rsidR="00D7696C" w:rsidRPr="00C1065D" w:rsidRDefault="00D7696C" w:rsidP="00D7696C">
      <w:pPr>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 xml:space="preserve">Ponudnik ponudbeno dokumentacijo odda na način, da po registraciji oziroma prijavi v sistem eJN na naslovu: </w:t>
      </w:r>
      <w:r w:rsidRPr="00C1065D">
        <w:rPr>
          <w:rFonts w:asciiTheme="minorHAnsi" w:hAnsiTheme="minorHAnsi" w:cstheme="minorHAnsi"/>
          <w:sz w:val="22"/>
          <w:szCs w:val="22"/>
        </w:rPr>
        <w:t xml:space="preserve">https://ejn.gov.si/eJN2 </w:t>
      </w:r>
      <w:r w:rsidRPr="00C1065D">
        <w:rPr>
          <w:rFonts w:asciiTheme="minorHAnsi" w:hAnsiTheme="minorHAnsi" w:cstheme="minorHAnsi"/>
          <w:color w:val="000000"/>
          <w:sz w:val="22"/>
          <w:szCs w:val="22"/>
        </w:rPr>
        <w:t xml:space="preserve">pri predmetnem javnem naročilu izbere opcijo »Sodeluj na javnem naročilu«, s čimer se odpre stran za pripravo ponudbe. </w:t>
      </w:r>
    </w:p>
    <w:p w14:paraId="5DA04962" w14:textId="77777777" w:rsidR="00D7696C" w:rsidRPr="00C1065D" w:rsidRDefault="00D7696C" w:rsidP="00D7696C">
      <w:pPr>
        <w:jc w:val="both"/>
        <w:rPr>
          <w:rFonts w:asciiTheme="minorHAnsi" w:hAnsiTheme="minorHAnsi" w:cstheme="minorHAnsi"/>
          <w:color w:val="000000"/>
          <w:sz w:val="22"/>
          <w:szCs w:val="22"/>
        </w:rPr>
      </w:pPr>
    </w:p>
    <w:p w14:paraId="692C0D51" w14:textId="77777777" w:rsidR="00D7696C" w:rsidRPr="00C1065D" w:rsidRDefault="00D7696C" w:rsidP="00533137">
      <w:pPr>
        <w:numPr>
          <w:ilvl w:val="0"/>
          <w:numId w:val="8"/>
        </w:numPr>
        <w:jc w:val="both"/>
        <w:rPr>
          <w:rFonts w:asciiTheme="minorHAnsi" w:hAnsiTheme="minorHAnsi" w:cstheme="minorHAnsi"/>
          <w:b/>
          <w:color w:val="000000"/>
          <w:sz w:val="22"/>
          <w:szCs w:val="22"/>
        </w:rPr>
      </w:pPr>
      <w:r w:rsidRPr="00C1065D">
        <w:rPr>
          <w:rFonts w:asciiTheme="minorHAnsi" w:hAnsiTheme="minorHAnsi" w:cstheme="minorHAnsi"/>
          <w:b/>
          <w:color w:val="000000"/>
          <w:sz w:val="22"/>
          <w:szCs w:val="22"/>
        </w:rPr>
        <w:t xml:space="preserve">v razdelek »Predračun« naloži le *.pdf obliko datoteke </w:t>
      </w:r>
      <w:r w:rsidRPr="00C1065D">
        <w:rPr>
          <w:rFonts w:asciiTheme="minorHAnsi" w:hAnsiTheme="minorHAnsi" w:cstheme="minorHAnsi"/>
          <w:b/>
          <w:sz w:val="22"/>
          <w:szCs w:val="22"/>
        </w:rPr>
        <w:t>Povzetek predračuna (Rekapitulacija)</w:t>
      </w:r>
      <w:r w:rsidRPr="00C1065D">
        <w:rPr>
          <w:rFonts w:asciiTheme="minorHAnsi" w:hAnsiTheme="minorHAnsi" w:cstheme="minorHAnsi"/>
          <w:b/>
          <w:color w:val="000000"/>
          <w:sz w:val="22"/>
          <w:szCs w:val="22"/>
        </w:rPr>
        <w:t xml:space="preserve">, </w:t>
      </w:r>
    </w:p>
    <w:p w14:paraId="5A07CFAA" w14:textId="77777777" w:rsidR="00D7696C" w:rsidRPr="00C1065D" w:rsidRDefault="00D7696C" w:rsidP="00533137">
      <w:pPr>
        <w:numPr>
          <w:ilvl w:val="0"/>
          <w:numId w:val="8"/>
        </w:numPr>
        <w:jc w:val="both"/>
        <w:rPr>
          <w:rFonts w:asciiTheme="minorHAnsi" w:hAnsiTheme="minorHAnsi" w:cstheme="minorHAnsi"/>
          <w:b/>
          <w:color w:val="000000"/>
          <w:sz w:val="22"/>
          <w:szCs w:val="22"/>
        </w:rPr>
      </w:pPr>
      <w:r w:rsidRPr="00C1065D">
        <w:rPr>
          <w:rFonts w:asciiTheme="minorHAnsi" w:hAnsiTheme="minorHAnsi" w:cstheme="minorHAnsi"/>
          <w:b/>
          <w:color w:val="000000"/>
          <w:sz w:val="22"/>
          <w:szCs w:val="22"/>
        </w:rPr>
        <w:t xml:space="preserve">v razdelek »ESPD – ponudnik« *.xml obliko datoteke, </w:t>
      </w:r>
    </w:p>
    <w:p w14:paraId="78B69488" w14:textId="77777777" w:rsidR="00D7696C" w:rsidRPr="00C1065D" w:rsidRDefault="00D7696C" w:rsidP="00533137">
      <w:pPr>
        <w:numPr>
          <w:ilvl w:val="0"/>
          <w:numId w:val="8"/>
        </w:numPr>
        <w:jc w:val="both"/>
        <w:rPr>
          <w:rFonts w:asciiTheme="minorHAnsi" w:hAnsiTheme="minorHAnsi" w:cstheme="minorHAnsi"/>
          <w:b/>
          <w:color w:val="000000"/>
          <w:sz w:val="22"/>
          <w:szCs w:val="22"/>
        </w:rPr>
      </w:pPr>
      <w:r w:rsidRPr="00C1065D">
        <w:rPr>
          <w:rFonts w:asciiTheme="minorHAnsi" w:hAnsiTheme="minorHAnsi" w:cstheme="minorHAnsi"/>
          <w:b/>
          <w:color w:val="000000"/>
          <w:sz w:val="22"/>
          <w:szCs w:val="22"/>
        </w:rPr>
        <w:lastRenderedPageBreak/>
        <w:t xml:space="preserve">v »Drugi dokumenti« pa naloži ostale zahtevane dokumente prav tako pa </w:t>
      </w:r>
      <w:r w:rsidRPr="00C1065D">
        <w:rPr>
          <w:rFonts w:asciiTheme="minorHAnsi" w:hAnsiTheme="minorHAnsi" w:cstheme="minorHAnsi"/>
          <w:b/>
          <w:color w:val="000000"/>
          <w:sz w:val="22"/>
          <w:szCs w:val="22"/>
          <w:u w:val="single"/>
        </w:rPr>
        <w:t>celotno ponudbo v *.pdf obliki</w:t>
      </w:r>
      <w:r w:rsidRPr="00C1065D">
        <w:rPr>
          <w:rFonts w:asciiTheme="minorHAnsi" w:hAnsiTheme="minorHAnsi" w:cstheme="minorHAnsi"/>
          <w:b/>
          <w:color w:val="000000"/>
          <w:sz w:val="22"/>
          <w:szCs w:val="22"/>
        </w:rPr>
        <w:t xml:space="preserve"> ter kataloge, prospekte in podobno. </w:t>
      </w:r>
    </w:p>
    <w:p w14:paraId="0F6D1534" w14:textId="77777777" w:rsidR="00D7696C" w:rsidRPr="00C1065D" w:rsidRDefault="00D7696C" w:rsidP="00D7696C">
      <w:pPr>
        <w:jc w:val="both"/>
        <w:rPr>
          <w:rFonts w:asciiTheme="minorHAnsi" w:hAnsiTheme="minorHAnsi" w:cstheme="minorHAnsi"/>
          <w:color w:val="000000"/>
          <w:sz w:val="22"/>
          <w:szCs w:val="22"/>
        </w:rPr>
      </w:pPr>
    </w:p>
    <w:p w14:paraId="66D31FAA" w14:textId="77777777" w:rsidR="00D7696C" w:rsidRPr="00C1065D" w:rsidRDefault="00D7696C" w:rsidP="00D7696C">
      <w:pPr>
        <w:jc w:val="both"/>
        <w:rPr>
          <w:rFonts w:asciiTheme="minorHAnsi" w:hAnsiTheme="minorHAnsi" w:cstheme="minorHAnsi"/>
          <w:b/>
          <w:color w:val="000000"/>
          <w:sz w:val="22"/>
          <w:szCs w:val="22"/>
        </w:rPr>
      </w:pPr>
      <w:r w:rsidRPr="00C1065D">
        <w:rPr>
          <w:rFonts w:asciiTheme="minorHAnsi" w:hAnsiTheme="minorHAnsi" w:cstheme="minorHAnsi"/>
          <w:b/>
          <w:color w:val="000000"/>
          <w:sz w:val="22"/>
          <w:szCs w:val="22"/>
        </w:rPr>
        <w:t xml:space="preserve">Naročnik zahteva, da na ponudnik med »Drugi dokumenti« </w:t>
      </w:r>
      <w:r w:rsidRPr="00C1065D">
        <w:rPr>
          <w:rFonts w:asciiTheme="minorHAnsi" w:hAnsiTheme="minorHAnsi" w:cstheme="minorHAnsi"/>
          <w:b/>
          <w:color w:val="000000"/>
          <w:sz w:val="22"/>
          <w:szCs w:val="22"/>
          <w:u w:val="single"/>
        </w:rPr>
        <w:t>naloži celotno ponudbo v .pdf formatu</w:t>
      </w:r>
      <w:r w:rsidRPr="00C1065D">
        <w:rPr>
          <w:rFonts w:asciiTheme="minorHAnsi" w:hAnsiTheme="minorHAnsi" w:cstheme="minorHAnsi"/>
          <w:b/>
          <w:color w:val="000000"/>
          <w:sz w:val="22"/>
          <w:szCs w:val="22"/>
        </w:rPr>
        <w:t>, ponudbeni predračun – obrazec št. 3, pa tudi v word obliki.</w:t>
      </w:r>
    </w:p>
    <w:p w14:paraId="4C72AA4D" w14:textId="77777777" w:rsidR="00D7696C" w:rsidRPr="00C1065D" w:rsidRDefault="00D7696C" w:rsidP="00D7696C">
      <w:pPr>
        <w:jc w:val="both"/>
        <w:rPr>
          <w:rFonts w:asciiTheme="minorHAnsi" w:hAnsiTheme="minorHAnsi" w:cstheme="minorHAnsi"/>
          <w:color w:val="000000"/>
          <w:sz w:val="22"/>
          <w:szCs w:val="22"/>
        </w:rPr>
      </w:pPr>
    </w:p>
    <w:p w14:paraId="65FC3B3D" w14:textId="77777777" w:rsidR="00D7696C" w:rsidRPr="00C1065D" w:rsidRDefault="00D7696C" w:rsidP="00D7696C">
      <w:pPr>
        <w:jc w:val="both"/>
        <w:rPr>
          <w:rFonts w:asciiTheme="minorHAnsi" w:hAnsiTheme="minorHAnsi" w:cstheme="minorHAnsi"/>
          <w:sz w:val="22"/>
          <w:szCs w:val="22"/>
        </w:rPr>
      </w:pPr>
      <w:r w:rsidRPr="00C1065D">
        <w:rPr>
          <w:rFonts w:asciiTheme="minorHAnsi" w:hAnsiTheme="minorHAnsi" w:cstheme="minorHAnsi"/>
          <w:color w:val="000000"/>
          <w:sz w:val="22"/>
          <w:szCs w:val="22"/>
        </w:rPr>
        <w:t xml:space="preserve">Sistem e-JN omogoča naložitev datotek v velikosti posameznega dokumenta do 100 MB in v skupni velikosti vseh dokumentov največ 150 MB. Po vnosu podatkov in dokumentov, podatke in dokumentacijo shrani v sistemu in jo odda s kvalificiranim elektronskim podpisom. Podrobna navodila v zvezi z načinom priprave in oddaje ponudbe so navedena v Navodilih za uporabo e-JN, ki so objavljena na spletnem naslovu </w:t>
      </w:r>
      <w:hyperlink r:id="rId14" w:history="1">
        <w:r w:rsidRPr="00C1065D">
          <w:rPr>
            <w:rFonts w:asciiTheme="minorHAnsi" w:hAnsiTheme="minorHAnsi" w:cstheme="minorHAnsi"/>
            <w:color w:val="0000FF"/>
            <w:sz w:val="22"/>
            <w:szCs w:val="22"/>
            <w:u w:val="single"/>
          </w:rPr>
          <w:t>https://ejn.gov.si/eJN2</w:t>
        </w:r>
      </w:hyperlink>
      <w:r w:rsidRPr="00C1065D">
        <w:rPr>
          <w:rFonts w:asciiTheme="minorHAnsi" w:hAnsiTheme="minorHAnsi" w:cstheme="minorHAnsi"/>
          <w:sz w:val="22"/>
          <w:szCs w:val="22"/>
        </w:rPr>
        <w:t>.</w:t>
      </w:r>
    </w:p>
    <w:p w14:paraId="18798940" w14:textId="77777777" w:rsidR="00D7696C" w:rsidRPr="00C1065D" w:rsidRDefault="00D7696C" w:rsidP="00D7696C">
      <w:pPr>
        <w:jc w:val="both"/>
        <w:rPr>
          <w:rFonts w:asciiTheme="minorHAnsi" w:hAnsiTheme="minorHAnsi" w:cstheme="minorHAnsi"/>
          <w:b/>
          <w:bCs/>
          <w:color w:val="000000"/>
          <w:sz w:val="22"/>
          <w:szCs w:val="22"/>
        </w:rPr>
      </w:pPr>
    </w:p>
    <w:p w14:paraId="099319EB" w14:textId="77777777" w:rsidR="00D7696C" w:rsidRPr="00C1065D" w:rsidRDefault="00D7696C" w:rsidP="00D7696C">
      <w:pPr>
        <w:jc w:val="both"/>
        <w:rPr>
          <w:rFonts w:asciiTheme="minorHAnsi" w:hAnsiTheme="minorHAnsi" w:cstheme="minorHAnsi"/>
          <w:b/>
          <w:bCs/>
          <w:color w:val="000000"/>
          <w:sz w:val="22"/>
          <w:szCs w:val="22"/>
          <w:u w:val="single"/>
        </w:rPr>
      </w:pPr>
      <w:r w:rsidRPr="00C1065D">
        <w:rPr>
          <w:rFonts w:asciiTheme="minorHAnsi" w:hAnsiTheme="minorHAnsi" w:cstheme="minorHAnsi"/>
          <w:b/>
          <w:bCs/>
          <w:color w:val="000000"/>
          <w:sz w:val="22"/>
          <w:szCs w:val="22"/>
          <w:u w:val="single"/>
        </w:rPr>
        <w:t>Obrazec ESPD za vse gospodarske subjekte:</w:t>
      </w:r>
    </w:p>
    <w:p w14:paraId="6B5612A7" w14:textId="77777777" w:rsidR="00D7696C" w:rsidRPr="00C1065D" w:rsidRDefault="00D7696C" w:rsidP="00D7696C">
      <w:pPr>
        <w:jc w:val="both"/>
        <w:rPr>
          <w:rFonts w:asciiTheme="minorHAnsi" w:hAnsiTheme="minorHAnsi" w:cstheme="minorHAnsi"/>
          <w:color w:val="000000"/>
          <w:sz w:val="22"/>
          <w:szCs w:val="22"/>
        </w:rPr>
      </w:pPr>
    </w:p>
    <w:p w14:paraId="6016790B" w14:textId="77777777" w:rsidR="00D7696C" w:rsidRPr="00C1065D" w:rsidRDefault="00D7696C" w:rsidP="00D7696C">
      <w:pPr>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92E75E2" w14:textId="77777777" w:rsidR="00D7696C" w:rsidRPr="00C1065D" w:rsidRDefault="00D7696C" w:rsidP="00D7696C">
      <w:pPr>
        <w:rPr>
          <w:rFonts w:asciiTheme="minorHAnsi" w:hAnsiTheme="minorHAnsi" w:cstheme="minorHAnsi"/>
          <w:color w:val="000000"/>
          <w:sz w:val="22"/>
          <w:szCs w:val="22"/>
        </w:rPr>
      </w:pPr>
    </w:p>
    <w:p w14:paraId="666D459A" w14:textId="77777777" w:rsidR="00D7696C" w:rsidRPr="00C1065D" w:rsidRDefault="00D7696C" w:rsidP="00D7696C">
      <w:pPr>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Navedbe v ESPD in/ali dokazila, ki ji predloži gospodarski subjekt, morajo biti veljavni.</w:t>
      </w:r>
    </w:p>
    <w:p w14:paraId="0914115F" w14:textId="77777777" w:rsidR="00D7696C" w:rsidRPr="00C1065D" w:rsidRDefault="00D7696C" w:rsidP="00D7696C">
      <w:pPr>
        <w:rPr>
          <w:rFonts w:asciiTheme="minorHAnsi" w:hAnsiTheme="minorHAnsi" w:cstheme="minorHAnsi"/>
          <w:color w:val="000000"/>
          <w:sz w:val="22"/>
          <w:szCs w:val="22"/>
        </w:rPr>
      </w:pPr>
    </w:p>
    <w:p w14:paraId="61EB169E" w14:textId="77777777" w:rsidR="00D7696C" w:rsidRPr="00C1065D" w:rsidRDefault="00D7696C" w:rsidP="00D7696C">
      <w:pPr>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 xml:space="preserve">Gospodarski subjekt naročnikov obrazec ESPD (datoteka XML) uvozi na spletni strani Portala javnih naročil/ESPD: </w:t>
      </w:r>
      <w:hyperlink r:id="rId15" w:history="1">
        <w:r w:rsidRPr="00C1065D">
          <w:rPr>
            <w:rFonts w:asciiTheme="minorHAnsi" w:hAnsiTheme="minorHAnsi" w:cstheme="minorHAnsi"/>
            <w:color w:val="000000"/>
            <w:sz w:val="22"/>
            <w:szCs w:val="22"/>
            <w:u w:val="single"/>
          </w:rPr>
          <w:t>http://www.enarocanje.si/_ESPD/</w:t>
        </w:r>
      </w:hyperlink>
      <w:r w:rsidRPr="00C1065D">
        <w:rPr>
          <w:rFonts w:asciiTheme="minorHAnsi" w:hAnsiTheme="minorHAnsi" w:cstheme="minorHAnsi"/>
          <w:color w:val="000000"/>
          <w:sz w:val="22"/>
          <w:szCs w:val="22"/>
        </w:rPr>
        <w:t xml:space="preserve"> in vanj neposredno vnese zahtevane podatke.</w:t>
      </w:r>
    </w:p>
    <w:p w14:paraId="12CF9294" w14:textId="77777777" w:rsidR="00D7696C" w:rsidRPr="00C1065D" w:rsidRDefault="00D7696C" w:rsidP="00D7696C">
      <w:pPr>
        <w:rPr>
          <w:rFonts w:asciiTheme="minorHAnsi" w:hAnsiTheme="minorHAnsi" w:cstheme="minorHAnsi"/>
          <w:color w:val="000000"/>
          <w:sz w:val="22"/>
          <w:szCs w:val="22"/>
        </w:rPr>
      </w:pPr>
    </w:p>
    <w:p w14:paraId="4036EFD0" w14:textId="77777777" w:rsidR="00D7696C" w:rsidRPr="00C1065D" w:rsidRDefault="00D7696C" w:rsidP="00D7696C">
      <w:pPr>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169AD34F" w14:textId="77777777" w:rsidR="00D7696C" w:rsidRPr="00C1065D" w:rsidRDefault="00D7696C" w:rsidP="00D7696C">
      <w:pPr>
        <w:rPr>
          <w:rFonts w:asciiTheme="minorHAnsi" w:hAnsiTheme="minorHAnsi" w:cstheme="minorHAnsi"/>
          <w:color w:val="000000"/>
          <w:sz w:val="22"/>
          <w:szCs w:val="22"/>
        </w:rPr>
      </w:pPr>
    </w:p>
    <w:p w14:paraId="4CA941E2" w14:textId="77777777" w:rsidR="00D7696C" w:rsidRPr="00C1065D" w:rsidRDefault="00D7696C" w:rsidP="00D7696C">
      <w:pPr>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Ponudnik, ki v sistemu e-JN oddaja ponudbo, naloži svoj ESPD v razdelek »ESPD – ponudnik«, ESPD ostalih sodelujočih pa naloži v razdelek »ESPD – ostali sodelujoči«. Ponudnik, ki v sistemu e-JN oddaja ponudbo, lahko naloži podpisan ESPD v *.pdf. obliki ali pa ga zgolj naloži pri čemer bo podpisan hkrati s podpisom ponudbe. Tudi če ponudnik naloži že podpisan ESPD v *.pdf. obliki, bo ta hkrati s podpisom ponudbe podpisan še enkrat.</w:t>
      </w:r>
    </w:p>
    <w:p w14:paraId="1451602F" w14:textId="77777777" w:rsidR="00D7696C" w:rsidRPr="00C1065D" w:rsidRDefault="00D7696C" w:rsidP="00D7696C">
      <w:pPr>
        <w:rPr>
          <w:rFonts w:asciiTheme="minorHAnsi" w:hAnsiTheme="minorHAnsi" w:cstheme="minorHAnsi"/>
          <w:color w:val="000000"/>
          <w:sz w:val="22"/>
          <w:szCs w:val="22"/>
        </w:rPr>
      </w:pPr>
    </w:p>
    <w:p w14:paraId="10E39FD4" w14:textId="77777777" w:rsidR="00D7696C" w:rsidRPr="00C1065D" w:rsidRDefault="00D7696C" w:rsidP="00D7696C">
      <w:pPr>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Za ostale sodelujoče ponudnik v razdelek »ESPD – ostali sodelujoči« priloži podpisane ESPD v *.pdf. obliki, ali v elektronski obliki podpisan *.xml.</w:t>
      </w:r>
    </w:p>
    <w:p w14:paraId="077736B3" w14:textId="77777777" w:rsidR="00D7696C" w:rsidRPr="00C1065D" w:rsidRDefault="00D7696C" w:rsidP="00D7696C">
      <w:pPr>
        <w:jc w:val="both"/>
        <w:rPr>
          <w:rFonts w:asciiTheme="minorHAnsi" w:hAnsiTheme="minorHAnsi" w:cstheme="minorHAnsi"/>
          <w:sz w:val="22"/>
          <w:szCs w:val="22"/>
        </w:rPr>
      </w:pPr>
    </w:p>
    <w:p w14:paraId="037A2ABA" w14:textId="77777777" w:rsidR="00D7696C" w:rsidRPr="00C1065D" w:rsidRDefault="00D7696C" w:rsidP="00D7696C">
      <w:pPr>
        <w:jc w:val="both"/>
        <w:rPr>
          <w:rFonts w:asciiTheme="minorHAnsi" w:hAnsiTheme="minorHAnsi" w:cstheme="minorHAnsi"/>
          <w:b/>
          <w:sz w:val="22"/>
          <w:szCs w:val="22"/>
        </w:rPr>
      </w:pPr>
      <w:r w:rsidRPr="00C1065D">
        <w:rPr>
          <w:rFonts w:asciiTheme="minorHAnsi" w:hAnsiTheme="minorHAnsi" w:cstheme="minorHAnsi"/>
          <w:b/>
          <w:color w:val="000000"/>
          <w:sz w:val="22"/>
          <w:szCs w:val="22"/>
        </w:rPr>
        <w:t>Predračun:</w:t>
      </w:r>
    </w:p>
    <w:p w14:paraId="00C5CFCE" w14:textId="77777777" w:rsidR="00D7696C" w:rsidRPr="00C1065D" w:rsidRDefault="00D7696C" w:rsidP="00D7696C">
      <w:pPr>
        <w:jc w:val="both"/>
        <w:rPr>
          <w:rFonts w:asciiTheme="minorHAnsi" w:hAnsiTheme="minorHAnsi" w:cstheme="minorHAnsi"/>
          <w:sz w:val="22"/>
          <w:szCs w:val="22"/>
        </w:rPr>
      </w:pPr>
      <w:r w:rsidRPr="00C1065D">
        <w:rPr>
          <w:rFonts w:asciiTheme="minorHAnsi" w:hAnsiTheme="minorHAnsi" w:cstheme="minorHAnsi"/>
          <w:color w:val="000000"/>
          <w:sz w:val="22"/>
          <w:szCs w:val="22"/>
        </w:rPr>
        <w:t>Ponudnik v informacijskem sistemu e-JN v razdelek »Predračun« naloži izpolnjen obrazec »Povzetek predračuna (Rekapitulacija)« v *.pdf datoteki, ki bo dostopen na javnem odpiranju ponudb, obrazec »Predračun«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14:paraId="3FC1C816" w14:textId="77777777" w:rsidR="00184374" w:rsidRPr="00C1065D" w:rsidRDefault="00D7696C" w:rsidP="00184374">
      <w:pPr>
        <w:rPr>
          <w:rFonts w:asciiTheme="minorHAnsi" w:hAnsiTheme="minorHAnsi" w:cstheme="minorHAnsi"/>
          <w:sz w:val="22"/>
          <w:szCs w:val="22"/>
        </w:rPr>
      </w:pPr>
      <w:r w:rsidRPr="00C1065D">
        <w:rPr>
          <w:rFonts w:asciiTheme="minorHAnsi" w:hAnsiTheme="minorHAnsi" w:cstheme="minorHAnsi"/>
          <w:sz w:val="22"/>
          <w:szCs w:val="22"/>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84374" w:rsidRPr="00C1065D" w14:paraId="2A81E21B" w14:textId="77777777" w:rsidTr="00184374">
        <w:tc>
          <w:tcPr>
            <w:tcW w:w="1740" w:type="dxa"/>
            <w:tcBorders>
              <w:top w:val="single" w:sz="4" w:space="0" w:color="000000"/>
              <w:left w:val="single" w:sz="4" w:space="0" w:color="000000"/>
              <w:bottom w:val="single" w:sz="4" w:space="0" w:color="000000"/>
              <w:right w:val="single" w:sz="4" w:space="0" w:color="000000"/>
            </w:tcBorders>
            <w:vAlign w:val="center"/>
            <w:hideMark/>
          </w:tcPr>
          <w:p w14:paraId="0825BAF4" w14:textId="77777777" w:rsidR="00184374" w:rsidRPr="00C1065D" w:rsidRDefault="00184374">
            <w:pPr>
              <w:rPr>
                <w:rFonts w:asciiTheme="minorHAnsi" w:hAnsiTheme="minorHAnsi" w:cstheme="minorHAnsi"/>
                <w:b/>
                <w:sz w:val="22"/>
                <w:szCs w:val="22"/>
              </w:rPr>
            </w:pPr>
            <w:r w:rsidRPr="00C1065D">
              <w:rPr>
                <w:rFonts w:asciiTheme="minorHAnsi" w:hAnsiTheme="minorHAnsi" w:cstheme="minorHAnsi"/>
                <w:b/>
                <w:sz w:val="22"/>
                <w:szCs w:val="22"/>
              </w:rPr>
              <w:lastRenderedPageBreak/>
              <w:t>Obrazec št. 1</w:t>
            </w:r>
          </w:p>
        </w:tc>
      </w:tr>
    </w:tbl>
    <w:p w14:paraId="53CBF9E1" w14:textId="77777777" w:rsidR="00184374" w:rsidRPr="00C1065D" w:rsidRDefault="00184374" w:rsidP="00184374">
      <w:pPr>
        <w:rPr>
          <w:rFonts w:asciiTheme="minorHAnsi" w:hAnsiTheme="minorHAnsi" w:cstheme="minorHAnsi"/>
          <w:sz w:val="22"/>
          <w:szCs w:val="22"/>
          <w:lang w:eastAsia="en-US"/>
        </w:rPr>
      </w:pPr>
    </w:p>
    <w:p w14:paraId="533DFEEF" w14:textId="77777777" w:rsidR="00184374" w:rsidRPr="00C1065D" w:rsidRDefault="00184374" w:rsidP="00184374">
      <w:pPr>
        <w:rPr>
          <w:rFonts w:asciiTheme="minorHAnsi" w:hAnsiTheme="minorHAnsi" w:cstheme="minorHAnsi"/>
          <w:sz w:val="22"/>
          <w:szCs w:val="22"/>
        </w:rPr>
      </w:pPr>
    </w:p>
    <w:p w14:paraId="0C69FAA2" w14:textId="77777777" w:rsidR="00184374" w:rsidRPr="00C1065D" w:rsidRDefault="00184374" w:rsidP="00184374">
      <w:pPr>
        <w:jc w:val="center"/>
        <w:rPr>
          <w:rFonts w:asciiTheme="minorHAnsi" w:hAnsiTheme="minorHAnsi" w:cstheme="minorHAnsi"/>
          <w:b/>
          <w:sz w:val="22"/>
          <w:szCs w:val="22"/>
        </w:rPr>
      </w:pPr>
      <w:r w:rsidRPr="00C1065D">
        <w:rPr>
          <w:rFonts w:asciiTheme="minorHAnsi" w:hAnsiTheme="minorHAnsi" w:cstheme="minorHAnsi"/>
          <w:b/>
          <w:sz w:val="22"/>
          <w:szCs w:val="22"/>
        </w:rPr>
        <w:t>PONUDBA</w:t>
      </w:r>
    </w:p>
    <w:p w14:paraId="58C0CA3A" w14:textId="77777777" w:rsidR="00184374" w:rsidRPr="00C1065D" w:rsidRDefault="00184374" w:rsidP="00184374">
      <w:pPr>
        <w:rPr>
          <w:rFonts w:asciiTheme="minorHAnsi" w:hAnsiTheme="minorHAnsi" w:cstheme="minorHAnsi"/>
          <w:sz w:val="22"/>
          <w:szCs w:val="22"/>
        </w:rPr>
      </w:pPr>
    </w:p>
    <w:p w14:paraId="771B07CE" w14:textId="06CF2542" w:rsidR="00184374" w:rsidRPr="00C1065D" w:rsidRDefault="00184374" w:rsidP="00184374">
      <w:pPr>
        <w:rPr>
          <w:rFonts w:asciiTheme="minorHAnsi" w:hAnsiTheme="minorHAnsi" w:cstheme="minorHAnsi"/>
          <w:sz w:val="22"/>
          <w:szCs w:val="22"/>
        </w:rPr>
      </w:pPr>
      <w:r w:rsidRPr="00C1065D">
        <w:rPr>
          <w:rFonts w:asciiTheme="minorHAnsi" w:hAnsiTheme="minorHAnsi" w:cstheme="minorHAnsi"/>
          <w:sz w:val="22"/>
          <w:szCs w:val="22"/>
        </w:rPr>
        <w:t>Na osnovi javnega naročila po odprtem postopku, za »</w:t>
      </w:r>
      <w:r w:rsidR="00224826">
        <w:rPr>
          <w:rFonts w:asciiTheme="minorHAnsi" w:hAnsiTheme="minorHAnsi" w:cstheme="minorHAnsi"/>
          <w:sz w:val="22"/>
          <w:szCs w:val="22"/>
        </w:rPr>
        <w:t>Izvajanje preventivnih zdravstvenih pregledov delavcev za obdobje štirih (4) let</w:t>
      </w:r>
      <w:r w:rsidRPr="00C1065D">
        <w:rPr>
          <w:rFonts w:asciiTheme="minorHAnsi" w:hAnsiTheme="minorHAnsi" w:cstheme="minorHAnsi"/>
          <w:sz w:val="22"/>
          <w:szCs w:val="22"/>
        </w:rPr>
        <w:t>« dajemo ponudbo, kot sledi (ustrezno obkrožiti):</w:t>
      </w:r>
    </w:p>
    <w:p w14:paraId="630769E3" w14:textId="77777777" w:rsidR="00184374" w:rsidRPr="00C1065D" w:rsidRDefault="00184374" w:rsidP="00533137">
      <w:pPr>
        <w:numPr>
          <w:ilvl w:val="0"/>
          <w:numId w:val="4"/>
        </w:numPr>
        <w:jc w:val="both"/>
        <w:rPr>
          <w:rFonts w:asciiTheme="minorHAnsi" w:hAnsiTheme="minorHAnsi" w:cstheme="minorHAnsi"/>
          <w:sz w:val="22"/>
          <w:szCs w:val="22"/>
        </w:rPr>
      </w:pPr>
      <w:r w:rsidRPr="00C1065D">
        <w:rPr>
          <w:rFonts w:asciiTheme="minorHAnsi" w:hAnsiTheme="minorHAnsi" w:cstheme="minorHAnsi"/>
          <w:b/>
          <w:sz w:val="22"/>
          <w:szCs w:val="22"/>
        </w:rPr>
        <w:t>Samostojna ponudba</w:t>
      </w:r>
      <w:r w:rsidRPr="00C1065D">
        <w:rPr>
          <w:rFonts w:asciiTheme="minorHAnsi" w:hAnsiTheme="minorHAnsi" w:cstheme="minorHAnsi"/>
          <w:sz w:val="22"/>
          <w:szCs w:val="22"/>
        </w:rPr>
        <w:t>, kot samostojen ponudnik;</w:t>
      </w:r>
    </w:p>
    <w:p w14:paraId="2E7613A4" w14:textId="77777777" w:rsidR="00184374" w:rsidRPr="00C1065D" w:rsidRDefault="00184374" w:rsidP="00533137">
      <w:pPr>
        <w:numPr>
          <w:ilvl w:val="0"/>
          <w:numId w:val="4"/>
        </w:numPr>
        <w:jc w:val="both"/>
        <w:rPr>
          <w:rFonts w:asciiTheme="minorHAnsi" w:hAnsiTheme="minorHAnsi" w:cstheme="minorHAnsi"/>
          <w:sz w:val="22"/>
          <w:szCs w:val="22"/>
        </w:rPr>
      </w:pPr>
      <w:r w:rsidRPr="00C1065D">
        <w:rPr>
          <w:rFonts w:asciiTheme="minorHAnsi" w:hAnsiTheme="minorHAnsi" w:cstheme="minorHAnsi"/>
          <w:b/>
          <w:sz w:val="22"/>
          <w:szCs w:val="22"/>
        </w:rPr>
        <w:t xml:space="preserve">Skupna ponudba, </w:t>
      </w:r>
      <w:r w:rsidRPr="00C1065D">
        <w:rPr>
          <w:rFonts w:asciiTheme="minorHAnsi" w:hAnsiTheme="minorHAnsi" w:cstheme="minorHAnsi"/>
          <w:sz w:val="22"/>
          <w:szCs w:val="22"/>
        </w:rPr>
        <w:t>pri čemer</w:t>
      </w:r>
      <w:r w:rsidRPr="00C1065D">
        <w:rPr>
          <w:rFonts w:asciiTheme="minorHAnsi" w:hAnsiTheme="minorHAnsi" w:cstheme="minorHAnsi"/>
          <w:b/>
          <w:sz w:val="22"/>
          <w:szCs w:val="22"/>
        </w:rPr>
        <w:t xml:space="preserve"> smo/nismo </w:t>
      </w:r>
      <w:r w:rsidRPr="00C1065D">
        <w:rPr>
          <w:rFonts w:asciiTheme="minorHAnsi" w:hAnsiTheme="minorHAnsi" w:cstheme="minorHAnsi"/>
          <w:sz w:val="22"/>
          <w:szCs w:val="22"/>
        </w:rPr>
        <w:t>vodilni</w:t>
      </w:r>
      <w:r w:rsidRPr="00C1065D">
        <w:rPr>
          <w:rFonts w:asciiTheme="minorHAnsi" w:hAnsiTheme="minorHAnsi" w:cstheme="minorHAnsi"/>
          <w:b/>
          <w:sz w:val="22"/>
          <w:szCs w:val="22"/>
        </w:rPr>
        <w:t xml:space="preserve"> </w:t>
      </w:r>
      <w:r w:rsidRPr="00C1065D">
        <w:rPr>
          <w:rFonts w:asciiTheme="minorHAnsi" w:hAnsiTheme="minorHAnsi" w:cstheme="minorHAnsi"/>
          <w:sz w:val="22"/>
          <w:szCs w:val="22"/>
        </w:rPr>
        <w:t>partner (ponudnik obkroži ali je vodilni partner ali ne);</w:t>
      </w:r>
    </w:p>
    <w:p w14:paraId="02DC3CD2" w14:textId="77777777" w:rsidR="00184374" w:rsidRPr="00C1065D" w:rsidRDefault="00184374" w:rsidP="00533137">
      <w:pPr>
        <w:numPr>
          <w:ilvl w:val="0"/>
          <w:numId w:val="4"/>
        </w:numPr>
        <w:jc w:val="both"/>
        <w:rPr>
          <w:rFonts w:asciiTheme="minorHAnsi" w:hAnsiTheme="minorHAnsi" w:cstheme="minorHAnsi"/>
          <w:sz w:val="22"/>
          <w:szCs w:val="22"/>
        </w:rPr>
      </w:pPr>
      <w:r w:rsidRPr="00C1065D">
        <w:rPr>
          <w:rFonts w:asciiTheme="minorHAnsi" w:hAnsiTheme="minorHAnsi" w:cstheme="minorHAnsi"/>
          <w:b/>
          <w:sz w:val="22"/>
          <w:szCs w:val="22"/>
        </w:rPr>
        <w:t>Ponudba s podizvajalci</w:t>
      </w:r>
      <w:r w:rsidRPr="00C1065D">
        <w:rPr>
          <w:rFonts w:asciiTheme="minorHAnsi" w:hAnsiTheme="minorHAnsi" w:cstheme="minorHAnsi"/>
          <w:sz w:val="22"/>
          <w:szCs w:val="22"/>
        </w:rPr>
        <w:t>, kot samostojen ponudnik s podizvajalci.</w:t>
      </w:r>
    </w:p>
    <w:p w14:paraId="5615E748" w14:textId="77777777" w:rsidR="00184374" w:rsidRPr="00C1065D" w:rsidRDefault="00184374" w:rsidP="00184374">
      <w:pPr>
        <w:rPr>
          <w:rFonts w:asciiTheme="minorHAnsi" w:hAnsiTheme="minorHAnsi" w:cstheme="minorHAnsi"/>
          <w:b/>
          <w:noProof/>
          <w:color w:val="000000"/>
          <w:sz w:val="22"/>
          <w:szCs w:val="22"/>
        </w:rPr>
      </w:pPr>
    </w:p>
    <w:p w14:paraId="21568855" w14:textId="77777777" w:rsidR="00184374" w:rsidRPr="00C1065D" w:rsidRDefault="00184374" w:rsidP="00184374">
      <w:pPr>
        <w:rPr>
          <w:rFonts w:asciiTheme="minorHAnsi" w:hAnsiTheme="minorHAnsi" w:cstheme="minorHAnsi"/>
          <w:b/>
          <w:noProof/>
          <w:color w:val="000000"/>
          <w:sz w:val="22"/>
          <w:szCs w:val="22"/>
        </w:rPr>
      </w:pPr>
    </w:p>
    <w:p w14:paraId="0FB8E0D3" w14:textId="77777777" w:rsidR="00184374" w:rsidRPr="00C1065D" w:rsidRDefault="00184374" w:rsidP="00184374">
      <w:pPr>
        <w:rPr>
          <w:rFonts w:asciiTheme="minorHAnsi" w:hAnsiTheme="minorHAnsi" w:cstheme="minorHAnsi"/>
          <w:b/>
          <w:noProof/>
          <w:color w:val="000000"/>
          <w:sz w:val="22"/>
          <w:szCs w:val="22"/>
        </w:rPr>
      </w:pPr>
      <w:r w:rsidRPr="00C1065D">
        <w:rPr>
          <w:rFonts w:asciiTheme="minorHAnsi" w:hAnsiTheme="minorHAnsi" w:cstheme="minorHAnsi"/>
          <w:b/>
          <w:noProof/>
          <w:color w:val="000000"/>
          <w:sz w:val="22"/>
          <w:szCs w:val="22"/>
        </w:rPr>
        <w:t>1</w:t>
      </w:r>
      <w:r w:rsidRPr="00C1065D">
        <w:rPr>
          <w:rFonts w:asciiTheme="minorHAnsi" w:hAnsiTheme="minorHAnsi" w:cstheme="minorHAnsi"/>
          <w:b/>
          <w:noProof/>
          <w:sz w:val="22"/>
          <w:szCs w:val="22"/>
        </w:rPr>
        <w:t>. PODATKI O PONUDNIKU IN PARTNERJIH (v primeru skupne ponudbe)</w:t>
      </w:r>
    </w:p>
    <w:p w14:paraId="4295BE1E" w14:textId="77777777" w:rsidR="00184374" w:rsidRPr="00C1065D" w:rsidRDefault="00184374" w:rsidP="00184374">
      <w:pPr>
        <w:rPr>
          <w:rFonts w:asciiTheme="minorHAnsi" w:hAnsiTheme="minorHAnsi" w:cstheme="minorHAnsi"/>
          <w:b/>
          <w:noProof/>
          <w:color w:val="000000"/>
          <w:sz w:val="22"/>
          <w:szCs w:val="22"/>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8"/>
        <w:gridCol w:w="5580"/>
      </w:tblGrid>
      <w:tr w:rsidR="00184374" w:rsidRPr="00C1065D" w14:paraId="485C9DAE" w14:textId="77777777" w:rsidTr="00184374">
        <w:tc>
          <w:tcPr>
            <w:tcW w:w="4248" w:type="dxa"/>
            <w:tcBorders>
              <w:top w:val="single" w:sz="4" w:space="0" w:color="auto"/>
              <w:left w:val="single" w:sz="4" w:space="0" w:color="auto"/>
              <w:bottom w:val="single" w:sz="4" w:space="0" w:color="auto"/>
              <w:right w:val="single" w:sz="4" w:space="0" w:color="auto"/>
            </w:tcBorders>
          </w:tcPr>
          <w:p w14:paraId="05AB58F9"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POLNI NAZIV IN FIRMA PONUDNIKA:</w:t>
            </w:r>
          </w:p>
          <w:p w14:paraId="1980F44B" w14:textId="77777777" w:rsidR="00184374" w:rsidRPr="00C1065D" w:rsidRDefault="00184374">
            <w:pPr>
              <w:rPr>
                <w:rFonts w:asciiTheme="minorHAnsi" w:hAnsiTheme="minorHAnsi" w:cstheme="minorHAnsi"/>
                <w:sz w:val="22"/>
                <w:szCs w:val="22"/>
              </w:rPr>
            </w:pPr>
          </w:p>
        </w:tc>
        <w:tc>
          <w:tcPr>
            <w:tcW w:w="5580" w:type="dxa"/>
            <w:tcBorders>
              <w:top w:val="single" w:sz="4" w:space="0" w:color="auto"/>
              <w:left w:val="single" w:sz="4" w:space="0" w:color="auto"/>
              <w:bottom w:val="single" w:sz="4" w:space="0" w:color="auto"/>
              <w:right w:val="single" w:sz="4" w:space="0" w:color="auto"/>
            </w:tcBorders>
          </w:tcPr>
          <w:p w14:paraId="03289EB1" w14:textId="77777777" w:rsidR="00184374" w:rsidRPr="00C1065D" w:rsidRDefault="00184374">
            <w:pPr>
              <w:rPr>
                <w:rFonts w:asciiTheme="minorHAnsi" w:hAnsiTheme="minorHAnsi" w:cstheme="minorHAnsi"/>
                <w:sz w:val="22"/>
                <w:szCs w:val="22"/>
              </w:rPr>
            </w:pPr>
          </w:p>
        </w:tc>
      </w:tr>
      <w:tr w:rsidR="00184374" w:rsidRPr="00C1065D" w14:paraId="01753F45" w14:textId="77777777" w:rsidTr="00184374">
        <w:tc>
          <w:tcPr>
            <w:tcW w:w="4248" w:type="dxa"/>
            <w:tcBorders>
              <w:top w:val="single" w:sz="4" w:space="0" w:color="auto"/>
              <w:left w:val="single" w:sz="4" w:space="0" w:color="auto"/>
              <w:bottom w:val="single" w:sz="4" w:space="0" w:color="auto"/>
              <w:right w:val="single" w:sz="4" w:space="0" w:color="auto"/>
            </w:tcBorders>
          </w:tcPr>
          <w:p w14:paraId="2419EA97"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NASLOV PONUDNIKA:</w:t>
            </w:r>
          </w:p>
          <w:p w14:paraId="11496D30" w14:textId="77777777" w:rsidR="00184374" w:rsidRPr="00C1065D" w:rsidRDefault="00184374">
            <w:pPr>
              <w:rPr>
                <w:rFonts w:asciiTheme="minorHAnsi" w:hAnsiTheme="minorHAnsi" w:cstheme="minorHAnsi"/>
                <w:sz w:val="22"/>
                <w:szCs w:val="22"/>
              </w:rPr>
            </w:pPr>
          </w:p>
        </w:tc>
        <w:tc>
          <w:tcPr>
            <w:tcW w:w="5580" w:type="dxa"/>
            <w:tcBorders>
              <w:top w:val="single" w:sz="4" w:space="0" w:color="auto"/>
              <w:left w:val="single" w:sz="4" w:space="0" w:color="auto"/>
              <w:bottom w:val="single" w:sz="4" w:space="0" w:color="auto"/>
              <w:right w:val="single" w:sz="4" w:space="0" w:color="auto"/>
            </w:tcBorders>
          </w:tcPr>
          <w:p w14:paraId="48EE851B" w14:textId="77777777" w:rsidR="00184374" w:rsidRPr="00C1065D" w:rsidRDefault="00184374">
            <w:pPr>
              <w:rPr>
                <w:rFonts w:asciiTheme="minorHAnsi" w:hAnsiTheme="minorHAnsi" w:cstheme="minorHAnsi"/>
                <w:sz w:val="22"/>
                <w:szCs w:val="22"/>
              </w:rPr>
            </w:pPr>
          </w:p>
        </w:tc>
      </w:tr>
      <w:tr w:rsidR="00184374" w:rsidRPr="00C1065D" w14:paraId="2DBCB1CE" w14:textId="77777777" w:rsidTr="00184374">
        <w:tc>
          <w:tcPr>
            <w:tcW w:w="4248" w:type="dxa"/>
            <w:tcBorders>
              <w:top w:val="single" w:sz="4" w:space="0" w:color="auto"/>
              <w:left w:val="single" w:sz="4" w:space="0" w:color="auto"/>
              <w:bottom w:val="single" w:sz="4" w:space="0" w:color="auto"/>
              <w:right w:val="single" w:sz="4" w:space="0" w:color="auto"/>
            </w:tcBorders>
          </w:tcPr>
          <w:p w14:paraId="0A08E11C"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KONTAKTNA OSEBA:</w:t>
            </w:r>
          </w:p>
          <w:p w14:paraId="11B094A4" w14:textId="77777777" w:rsidR="00184374" w:rsidRPr="00C1065D" w:rsidRDefault="00184374">
            <w:pPr>
              <w:rPr>
                <w:rFonts w:asciiTheme="minorHAnsi" w:hAnsiTheme="minorHAnsi" w:cstheme="minorHAnsi"/>
                <w:sz w:val="22"/>
                <w:szCs w:val="22"/>
              </w:rPr>
            </w:pPr>
          </w:p>
        </w:tc>
        <w:tc>
          <w:tcPr>
            <w:tcW w:w="5580" w:type="dxa"/>
            <w:tcBorders>
              <w:top w:val="single" w:sz="4" w:space="0" w:color="auto"/>
              <w:left w:val="single" w:sz="4" w:space="0" w:color="auto"/>
              <w:bottom w:val="single" w:sz="4" w:space="0" w:color="auto"/>
              <w:right w:val="single" w:sz="4" w:space="0" w:color="auto"/>
            </w:tcBorders>
          </w:tcPr>
          <w:p w14:paraId="3E430FAA" w14:textId="77777777" w:rsidR="00184374" w:rsidRPr="00C1065D" w:rsidRDefault="00184374">
            <w:pPr>
              <w:rPr>
                <w:rFonts w:asciiTheme="minorHAnsi" w:hAnsiTheme="minorHAnsi" w:cstheme="minorHAnsi"/>
                <w:sz w:val="22"/>
                <w:szCs w:val="22"/>
              </w:rPr>
            </w:pPr>
          </w:p>
        </w:tc>
      </w:tr>
      <w:tr w:rsidR="00184374" w:rsidRPr="00C1065D" w14:paraId="07C37F61" w14:textId="77777777" w:rsidTr="00184374">
        <w:tc>
          <w:tcPr>
            <w:tcW w:w="4248" w:type="dxa"/>
            <w:tcBorders>
              <w:top w:val="single" w:sz="4" w:space="0" w:color="auto"/>
              <w:left w:val="single" w:sz="4" w:space="0" w:color="auto"/>
              <w:bottom w:val="single" w:sz="4" w:space="0" w:color="auto"/>
              <w:right w:val="single" w:sz="4" w:space="0" w:color="auto"/>
            </w:tcBorders>
            <w:hideMark/>
          </w:tcPr>
          <w:p w14:paraId="3AFE011B" w14:textId="77777777" w:rsidR="00184374" w:rsidRPr="00C1065D" w:rsidRDefault="00184374">
            <w:pPr>
              <w:ind w:right="-108"/>
              <w:rPr>
                <w:rFonts w:asciiTheme="minorHAnsi" w:hAnsiTheme="minorHAnsi" w:cstheme="minorHAnsi"/>
                <w:sz w:val="22"/>
                <w:szCs w:val="22"/>
              </w:rPr>
            </w:pPr>
            <w:r w:rsidRPr="00C1065D">
              <w:rPr>
                <w:rFonts w:asciiTheme="minorHAnsi" w:hAnsiTheme="minorHAnsi" w:cstheme="minorHAnsi"/>
                <w:sz w:val="22"/>
                <w:szCs w:val="22"/>
              </w:rPr>
              <w:t>ELEKTRONSKI NASLOV KONTAKTNE OSEBE:</w:t>
            </w:r>
          </w:p>
        </w:tc>
        <w:tc>
          <w:tcPr>
            <w:tcW w:w="5580" w:type="dxa"/>
            <w:tcBorders>
              <w:top w:val="single" w:sz="4" w:space="0" w:color="auto"/>
              <w:left w:val="single" w:sz="4" w:space="0" w:color="auto"/>
              <w:bottom w:val="single" w:sz="4" w:space="0" w:color="auto"/>
              <w:right w:val="single" w:sz="4" w:space="0" w:color="auto"/>
            </w:tcBorders>
          </w:tcPr>
          <w:p w14:paraId="3D7D3769" w14:textId="77777777" w:rsidR="00184374" w:rsidRPr="00C1065D" w:rsidRDefault="00184374">
            <w:pPr>
              <w:rPr>
                <w:rFonts w:asciiTheme="minorHAnsi" w:hAnsiTheme="minorHAnsi" w:cstheme="minorHAnsi"/>
                <w:sz w:val="22"/>
                <w:szCs w:val="22"/>
              </w:rPr>
            </w:pPr>
          </w:p>
        </w:tc>
      </w:tr>
      <w:tr w:rsidR="00184374" w:rsidRPr="00C1065D" w14:paraId="4E331C76" w14:textId="77777777" w:rsidTr="00184374">
        <w:tc>
          <w:tcPr>
            <w:tcW w:w="4248" w:type="dxa"/>
            <w:tcBorders>
              <w:top w:val="single" w:sz="4" w:space="0" w:color="auto"/>
              <w:left w:val="single" w:sz="4" w:space="0" w:color="auto"/>
              <w:bottom w:val="single" w:sz="4" w:space="0" w:color="auto"/>
              <w:right w:val="single" w:sz="4" w:space="0" w:color="auto"/>
            </w:tcBorders>
          </w:tcPr>
          <w:p w14:paraId="71FA639C"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TELEFON:</w:t>
            </w:r>
          </w:p>
          <w:p w14:paraId="2DCC3A6E" w14:textId="77777777" w:rsidR="00184374" w:rsidRPr="00C1065D" w:rsidRDefault="00184374">
            <w:pPr>
              <w:rPr>
                <w:rFonts w:asciiTheme="minorHAnsi" w:hAnsiTheme="minorHAnsi" w:cstheme="minorHAnsi"/>
                <w:sz w:val="22"/>
                <w:szCs w:val="22"/>
              </w:rPr>
            </w:pPr>
          </w:p>
        </w:tc>
        <w:tc>
          <w:tcPr>
            <w:tcW w:w="5580" w:type="dxa"/>
            <w:tcBorders>
              <w:top w:val="single" w:sz="4" w:space="0" w:color="auto"/>
              <w:left w:val="single" w:sz="4" w:space="0" w:color="auto"/>
              <w:bottom w:val="single" w:sz="4" w:space="0" w:color="auto"/>
              <w:right w:val="single" w:sz="4" w:space="0" w:color="auto"/>
            </w:tcBorders>
          </w:tcPr>
          <w:p w14:paraId="0EEA5106" w14:textId="77777777" w:rsidR="00184374" w:rsidRPr="00C1065D" w:rsidRDefault="00184374">
            <w:pPr>
              <w:rPr>
                <w:rFonts w:asciiTheme="minorHAnsi" w:hAnsiTheme="minorHAnsi" w:cstheme="minorHAnsi"/>
                <w:sz w:val="22"/>
                <w:szCs w:val="22"/>
              </w:rPr>
            </w:pPr>
          </w:p>
        </w:tc>
      </w:tr>
      <w:tr w:rsidR="00184374" w:rsidRPr="00C1065D" w14:paraId="717F263B" w14:textId="77777777" w:rsidTr="00184374">
        <w:tc>
          <w:tcPr>
            <w:tcW w:w="4248" w:type="dxa"/>
            <w:tcBorders>
              <w:top w:val="single" w:sz="4" w:space="0" w:color="auto"/>
              <w:left w:val="single" w:sz="4" w:space="0" w:color="auto"/>
              <w:bottom w:val="single" w:sz="4" w:space="0" w:color="auto"/>
              <w:right w:val="single" w:sz="4" w:space="0" w:color="auto"/>
            </w:tcBorders>
          </w:tcPr>
          <w:p w14:paraId="19D7A712"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TELEFAX:</w:t>
            </w:r>
          </w:p>
          <w:p w14:paraId="01312CF8" w14:textId="77777777" w:rsidR="00184374" w:rsidRPr="00C1065D" w:rsidRDefault="00184374">
            <w:pPr>
              <w:rPr>
                <w:rFonts w:asciiTheme="minorHAnsi" w:hAnsiTheme="minorHAnsi" w:cstheme="minorHAnsi"/>
                <w:sz w:val="22"/>
                <w:szCs w:val="22"/>
              </w:rPr>
            </w:pPr>
          </w:p>
        </w:tc>
        <w:tc>
          <w:tcPr>
            <w:tcW w:w="5580" w:type="dxa"/>
            <w:tcBorders>
              <w:top w:val="single" w:sz="4" w:space="0" w:color="auto"/>
              <w:left w:val="single" w:sz="4" w:space="0" w:color="auto"/>
              <w:bottom w:val="single" w:sz="4" w:space="0" w:color="auto"/>
              <w:right w:val="single" w:sz="4" w:space="0" w:color="auto"/>
            </w:tcBorders>
          </w:tcPr>
          <w:p w14:paraId="5696C7E3" w14:textId="77777777" w:rsidR="00184374" w:rsidRPr="00C1065D" w:rsidRDefault="00184374">
            <w:pPr>
              <w:rPr>
                <w:rFonts w:asciiTheme="minorHAnsi" w:hAnsiTheme="minorHAnsi" w:cstheme="minorHAnsi"/>
                <w:sz w:val="22"/>
                <w:szCs w:val="22"/>
              </w:rPr>
            </w:pPr>
          </w:p>
        </w:tc>
      </w:tr>
      <w:tr w:rsidR="00184374" w:rsidRPr="00C1065D" w14:paraId="58E9AE0D" w14:textId="77777777" w:rsidTr="00184374">
        <w:trPr>
          <w:trHeight w:val="414"/>
        </w:trPr>
        <w:tc>
          <w:tcPr>
            <w:tcW w:w="4248" w:type="dxa"/>
            <w:tcBorders>
              <w:top w:val="single" w:sz="4" w:space="0" w:color="auto"/>
              <w:left w:val="single" w:sz="4" w:space="0" w:color="auto"/>
              <w:bottom w:val="single" w:sz="4" w:space="0" w:color="auto"/>
              <w:right w:val="single" w:sz="4" w:space="0" w:color="auto"/>
            </w:tcBorders>
          </w:tcPr>
          <w:p w14:paraId="35EA97C6"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IDENTIFIKACIJSKA ŠTEVILKA ZA DDV:</w:t>
            </w:r>
          </w:p>
          <w:p w14:paraId="03CD67F7" w14:textId="77777777" w:rsidR="00184374" w:rsidRPr="00C1065D" w:rsidRDefault="00184374">
            <w:pPr>
              <w:rPr>
                <w:rFonts w:asciiTheme="minorHAnsi" w:hAnsiTheme="minorHAnsi" w:cstheme="minorHAnsi"/>
                <w:sz w:val="22"/>
                <w:szCs w:val="22"/>
              </w:rPr>
            </w:pPr>
          </w:p>
        </w:tc>
        <w:tc>
          <w:tcPr>
            <w:tcW w:w="5580" w:type="dxa"/>
            <w:tcBorders>
              <w:top w:val="single" w:sz="4" w:space="0" w:color="auto"/>
              <w:left w:val="single" w:sz="4" w:space="0" w:color="auto"/>
              <w:bottom w:val="single" w:sz="4" w:space="0" w:color="auto"/>
              <w:right w:val="single" w:sz="4" w:space="0" w:color="auto"/>
            </w:tcBorders>
          </w:tcPr>
          <w:p w14:paraId="7A1A2AD2" w14:textId="77777777" w:rsidR="00184374" w:rsidRPr="00C1065D" w:rsidRDefault="00184374">
            <w:pPr>
              <w:pStyle w:val="Glava"/>
              <w:tabs>
                <w:tab w:val="clear" w:pos="4536"/>
              </w:tabs>
              <w:jc w:val="both"/>
              <w:rPr>
                <w:rFonts w:asciiTheme="minorHAnsi" w:hAnsiTheme="minorHAnsi" w:cstheme="minorHAnsi"/>
                <w:sz w:val="22"/>
                <w:szCs w:val="22"/>
              </w:rPr>
            </w:pPr>
          </w:p>
        </w:tc>
      </w:tr>
      <w:tr w:rsidR="00184374" w:rsidRPr="00C1065D" w14:paraId="56EEEA83" w14:textId="77777777" w:rsidTr="00184374">
        <w:tc>
          <w:tcPr>
            <w:tcW w:w="4248" w:type="dxa"/>
            <w:tcBorders>
              <w:top w:val="single" w:sz="4" w:space="0" w:color="auto"/>
              <w:left w:val="single" w:sz="4" w:space="0" w:color="auto"/>
              <w:bottom w:val="single" w:sz="4" w:space="0" w:color="auto"/>
              <w:right w:val="single" w:sz="4" w:space="0" w:color="auto"/>
            </w:tcBorders>
          </w:tcPr>
          <w:p w14:paraId="17C71AFE"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MATIČNA ŠTEVILKA:</w:t>
            </w:r>
          </w:p>
          <w:p w14:paraId="4C6335D3" w14:textId="77777777" w:rsidR="00184374" w:rsidRPr="00C1065D" w:rsidRDefault="00184374">
            <w:pPr>
              <w:rPr>
                <w:rFonts w:asciiTheme="minorHAnsi" w:hAnsiTheme="minorHAnsi" w:cstheme="minorHAnsi"/>
                <w:sz w:val="22"/>
                <w:szCs w:val="22"/>
              </w:rPr>
            </w:pPr>
          </w:p>
        </w:tc>
        <w:tc>
          <w:tcPr>
            <w:tcW w:w="5580" w:type="dxa"/>
            <w:tcBorders>
              <w:top w:val="single" w:sz="4" w:space="0" w:color="auto"/>
              <w:left w:val="single" w:sz="4" w:space="0" w:color="auto"/>
              <w:bottom w:val="single" w:sz="4" w:space="0" w:color="auto"/>
              <w:right w:val="single" w:sz="4" w:space="0" w:color="auto"/>
            </w:tcBorders>
          </w:tcPr>
          <w:p w14:paraId="1514B84C" w14:textId="77777777" w:rsidR="00184374" w:rsidRPr="00C1065D" w:rsidRDefault="00184374">
            <w:pPr>
              <w:rPr>
                <w:rFonts w:asciiTheme="minorHAnsi" w:hAnsiTheme="minorHAnsi" w:cstheme="minorHAnsi"/>
                <w:sz w:val="22"/>
                <w:szCs w:val="22"/>
              </w:rPr>
            </w:pPr>
          </w:p>
        </w:tc>
      </w:tr>
      <w:tr w:rsidR="00184374" w:rsidRPr="00C1065D" w14:paraId="25040827" w14:textId="77777777" w:rsidTr="00184374">
        <w:tc>
          <w:tcPr>
            <w:tcW w:w="4248" w:type="dxa"/>
            <w:tcBorders>
              <w:top w:val="single" w:sz="4" w:space="0" w:color="auto"/>
              <w:left w:val="single" w:sz="4" w:space="0" w:color="auto"/>
              <w:bottom w:val="single" w:sz="4" w:space="0" w:color="auto"/>
              <w:right w:val="single" w:sz="4" w:space="0" w:color="auto"/>
            </w:tcBorders>
          </w:tcPr>
          <w:p w14:paraId="26A7988E"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ŠT. TRR-ja IN BANKA:</w:t>
            </w:r>
          </w:p>
          <w:p w14:paraId="069447D2" w14:textId="77777777" w:rsidR="00184374" w:rsidRPr="00C1065D" w:rsidRDefault="00184374">
            <w:pPr>
              <w:rPr>
                <w:rFonts w:asciiTheme="minorHAnsi" w:hAnsiTheme="minorHAnsi" w:cstheme="minorHAnsi"/>
                <w:sz w:val="22"/>
                <w:szCs w:val="22"/>
              </w:rPr>
            </w:pPr>
          </w:p>
        </w:tc>
        <w:tc>
          <w:tcPr>
            <w:tcW w:w="5580" w:type="dxa"/>
            <w:tcBorders>
              <w:top w:val="single" w:sz="4" w:space="0" w:color="auto"/>
              <w:left w:val="single" w:sz="4" w:space="0" w:color="auto"/>
              <w:bottom w:val="single" w:sz="4" w:space="0" w:color="auto"/>
              <w:right w:val="single" w:sz="4" w:space="0" w:color="auto"/>
            </w:tcBorders>
          </w:tcPr>
          <w:p w14:paraId="0193FAAA" w14:textId="77777777" w:rsidR="00184374" w:rsidRPr="00C1065D" w:rsidRDefault="00184374">
            <w:pPr>
              <w:rPr>
                <w:rFonts w:asciiTheme="minorHAnsi" w:hAnsiTheme="minorHAnsi" w:cstheme="minorHAnsi"/>
                <w:sz w:val="22"/>
                <w:szCs w:val="22"/>
              </w:rPr>
            </w:pPr>
          </w:p>
        </w:tc>
      </w:tr>
      <w:tr w:rsidR="00184374" w:rsidRPr="00C1065D" w14:paraId="674E9C0C" w14:textId="77777777" w:rsidTr="00184374">
        <w:trPr>
          <w:trHeight w:val="467"/>
        </w:trPr>
        <w:tc>
          <w:tcPr>
            <w:tcW w:w="4248" w:type="dxa"/>
            <w:tcBorders>
              <w:top w:val="single" w:sz="4" w:space="0" w:color="auto"/>
              <w:left w:val="single" w:sz="4" w:space="0" w:color="auto"/>
              <w:bottom w:val="single" w:sz="4" w:space="0" w:color="auto"/>
              <w:right w:val="single" w:sz="4" w:space="0" w:color="auto"/>
            </w:tcBorders>
            <w:hideMark/>
          </w:tcPr>
          <w:p w14:paraId="26B98315"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tcPr>
          <w:p w14:paraId="35E68379" w14:textId="77777777" w:rsidR="00184374" w:rsidRPr="00C1065D" w:rsidRDefault="00184374">
            <w:pPr>
              <w:rPr>
                <w:rFonts w:asciiTheme="minorHAnsi" w:hAnsiTheme="minorHAnsi" w:cstheme="minorHAnsi"/>
                <w:sz w:val="22"/>
                <w:szCs w:val="22"/>
              </w:rPr>
            </w:pPr>
          </w:p>
        </w:tc>
      </w:tr>
      <w:tr w:rsidR="00184374" w:rsidRPr="00C1065D" w14:paraId="6848496A" w14:textId="77777777" w:rsidTr="00184374">
        <w:tc>
          <w:tcPr>
            <w:tcW w:w="4248" w:type="dxa"/>
            <w:tcBorders>
              <w:top w:val="single" w:sz="4" w:space="0" w:color="auto"/>
              <w:left w:val="single" w:sz="4" w:space="0" w:color="auto"/>
              <w:bottom w:val="single" w:sz="4" w:space="0" w:color="auto"/>
              <w:right w:val="single" w:sz="4" w:space="0" w:color="auto"/>
            </w:tcBorders>
          </w:tcPr>
          <w:p w14:paraId="4DC56DD9"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ZAKONITI ZASTOPNIKI:</w:t>
            </w:r>
          </w:p>
          <w:p w14:paraId="2A13F07B" w14:textId="77777777" w:rsidR="00184374" w:rsidRPr="00C1065D" w:rsidRDefault="00184374">
            <w:pPr>
              <w:rPr>
                <w:rFonts w:asciiTheme="minorHAnsi" w:hAnsiTheme="minorHAnsi" w:cstheme="minorHAnsi"/>
                <w:sz w:val="22"/>
                <w:szCs w:val="22"/>
              </w:rPr>
            </w:pPr>
          </w:p>
        </w:tc>
        <w:tc>
          <w:tcPr>
            <w:tcW w:w="5580" w:type="dxa"/>
            <w:tcBorders>
              <w:top w:val="single" w:sz="4" w:space="0" w:color="auto"/>
              <w:left w:val="single" w:sz="4" w:space="0" w:color="auto"/>
              <w:bottom w:val="single" w:sz="4" w:space="0" w:color="auto"/>
              <w:right w:val="single" w:sz="4" w:space="0" w:color="auto"/>
            </w:tcBorders>
            <w:hideMark/>
          </w:tcPr>
          <w:p w14:paraId="59FD5F92" w14:textId="77777777" w:rsidR="00184374" w:rsidRPr="00C1065D" w:rsidRDefault="00184374">
            <w:pPr>
              <w:rPr>
                <w:rFonts w:asciiTheme="minorHAnsi" w:hAnsiTheme="minorHAnsi" w:cstheme="minorHAnsi"/>
                <w:color w:val="FFFFFF"/>
                <w:sz w:val="22"/>
                <w:szCs w:val="22"/>
              </w:rPr>
            </w:pPr>
            <w:r w:rsidRPr="00C1065D">
              <w:rPr>
                <w:rStyle w:val="Sprotnaopomba-sklic"/>
                <w:rFonts w:asciiTheme="minorHAnsi" w:hAnsiTheme="minorHAnsi" w:cstheme="minorHAnsi"/>
                <w:color w:val="FFFFFF"/>
                <w:sz w:val="22"/>
                <w:szCs w:val="22"/>
              </w:rPr>
              <w:footnoteReference w:id="3"/>
            </w:r>
          </w:p>
        </w:tc>
      </w:tr>
      <w:tr w:rsidR="00146BA9" w:rsidRPr="00C1065D" w14:paraId="58497838" w14:textId="77777777" w:rsidTr="00184374">
        <w:tc>
          <w:tcPr>
            <w:tcW w:w="4248" w:type="dxa"/>
            <w:tcBorders>
              <w:top w:val="single" w:sz="4" w:space="0" w:color="auto"/>
              <w:left w:val="single" w:sz="4" w:space="0" w:color="auto"/>
              <w:bottom w:val="single" w:sz="4" w:space="0" w:color="auto"/>
              <w:right w:val="single" w:sz="4" w:space="0" w:color="auto"/>
            </w:tcBorders>
          </w:tcPr>
          <w:p w14:paraId="38355E7F" w14:textId="77777777" w:rsidR="00146BA9" w:rsidRPr="00C1065D" w:rsidRDefault="00146BA9">
            <w:pPr>
              <w:rPr>
                <w:rFonts w:asciiTheme="minorHAnsi" w:hAnsiTheme="minorHAnsi" w:cstheme="minorHAnsi"/>
                <w:sz w:val="22"/>
                <w:szCs w:val="22"/>
              </w:rPr>
            </w:pPr>
            <w:r w:rsidRPr="00C1065D">
              <w:rPr>
                <w:rFonts w:asciiTheme="minorHAnsi" w:hAnsiTheme="minorHAnsi" w:cstheme="minorHAnsi"/>
                <w:sz w:val="22"/>
                <w:szCs w:val="22"/>
              </w:rPr>
              <w:t>Ponudnik je MSP (obkrožiti)</w:t>
            </w:r>
          </w:p>
        </w:tc>
        <w:tc>
          <w:tcPr>
            <w:tcW w:w="5580" w:type="dxa"/>
            <w:tcBorders>
              <w:top w:val="single" w:sz="4" w:space="0" w:color="auto"/>
              <w:left w:val="single" w:sz="4" w:space="0" w:color="auto"/>
              <w:bottom w:val="single" w:sz="4" w:space="0" w:color="auto"/>
              <w:right w:val="single" w:sz="4" w:space="0" w:color="auto"/>
            </w:tcBorders>
          </w:tcPr>
          <w:p w14:paraId="7276F2B1" w14:textId="77777777" w:rsidR="00146BA9" w:rsidRPr="00C1065D" w:rsidRDefault="00146BA9">
            <w:pPr>
              <w:rPr>
                <w:rStyle w:val="Sprotnaopomba-sklic"/>
                <w:rFonts w:asciiTheme="minorHAnsi" w:hAnsiTheme="minorHAnsi" w:cstheme="minorHAnsi"/>
                <w:sz w:val="22"/>
                <w:szCs w:val="22"/>
              </w:rPr>
            </w:pPr>
            <w:r w:rsidRPr="00C1065D">
              <w:rPr>
                <w:rFonts w:asciiTheme="minorHAnsi" w:hAnsiTheme="minorHAnsi" w:cstheme="minorHAnsi"/>
                <w:sz w:val="22"/>
                <w:szCs w:val="22"/>
              </w:rPr>
              <w:t>DA            NE</w:t>
            </w:r>
          </w:p>
        </w:tc>
      </w:tr>
    </w:tbl>
    <w:p w14:paraId="1595E95E" w14:textId="77777777" w:rsidR="00184374" w:rsidRPr="00C1065D" w:rsidRDefault="00184374" w:rsidP="00184374">
      <w:pPr>
        <w:rPr>
          <w:rFonts w:asciiTheme="minorHAnsi" w:hAnsiTheme="minorHAnsi" w:cstheme="minorHAnsi"/>
          <w:sz w:val="22"/>
          <w:szCs w:val="22"/>
          <w:lang w:eastAsia="en-US"/>
        </w:rPr>
      </w:pPr>
    </w:p>
    <w:p w14:paraId="332679A4" w14:textId="77777777" w:rsidR="00184374" w:rsidRPr="00C1065D" w:rsidRDefault="00184374" w:rsidP="00184374">
      <w:pPr>
        <w:rPr>
          <w:rFonts w:asciiTheme="minorHAnsi" w:hAnsiTheme="minorHAnsi" w:cstheme="minorHAnsi"/>
          <w:sz w:val="22"/>
          <w:szCs w:val="22"/>
        </w:rPr>
      </w:pPr>
    </w:p>
    <w:p w14:paraId="66154EC9" w14:textId="77777777" w:rsidR="00184374" w:rsidRPr="00C1065D" w:rsidRDefault="00184374" w:rsidP="00184374">
      <w:pPr>
        <w:rPr>
          <w:rFonts w:asciiTheme="minorHAnsi" w:hAnsiTheme="minorHAnsi" w:cstheme="minorHAnsi"/>
          <w:sz w:val="22"/>
          <w:szCs w:val="22"/>
        </w:rPr>
      </w:pPr>
    </w:p>
    <w:p w14:paraId="5A7C566D" w14:textId="77777777" w:rsidR="00184374" w:rsidRPr="00C1065D" w:rsidRDefault="00184374" w:rsidP="00184374">
      <w:pPr>
        <w:rPr>
          <w:rFonts w:asciiTheme="minorHAnsi" w:hAnsiTheme="minorHAnsi" w:cstheme="minorHAnsi"/>
          <w:b/>
          <w:noProof/>
          <w:color w:val="000000"/>
          <w:sz w:val="22"/>
          <w:szCs w:val="22"/>
        </w:rPr>
      </w:pPr>
      <w:r w:rsidRPr="00C1065D">
        <w:rPr>
          <w:rFonts w:asciiTheme="minorHAnsi" w:hAnsiTheme="minorHAnsi" w:cstheme="minorHAnsi"/>
          <w:sz w:val="22"/>
          <w:szCs w:val="22"/>
        </w:rPr>
        <w:br w:type="page"/>
      </w:r>
      <w:r w:rsidRPr="00C1065D">
        <w:rPr>
          <w:rFonts w:asciiTheme="minorHAnsi" w:hAnsiTheme="minorHAnsi" w:cstheme="minorHAnsi"/>
          <w:b/>
          <w:noProof/>
          <w:color w:val="000000"/>
          <w:sz w:val="22"/>
          <w:szCs w:val="22"/>
        </w:rPr>
        <w:lastRenderedPageBreak/>
        <w:t>2. IZJAVA</w:t>
      </w:r>
    </w:p>
    <w:p w14:paraId="6F0C7287" w14:textId="77777777" w:rsidR="00184374" w:rsidRPr="00C1065D" w:rsidRDefault="00184374" w:rsidP="00184374">
      <w:pPr>
        <w:rPr>
          <w:rFonts w:asciiTheme="minorHAnsi" w:hAnsiTheme="minorHAnsi" w:cstheme="minorHAnsi"/>
          <w:sz w:val="22"/>
          <w:szCs w:val="22"/>
        </w:rPr>
      </w:pPr>
    </w:p>
    <w:p w14:paraId="4B92AA91" w14:textId="73B0C88A" w:rsidR="00184374" w:rsidRPr="00C1065D" w:rsidRDefault="00184374" w:rsidP="00184374">
      <w:pPr>
        <w:rPr>
          <w:rFonts w:asciiTheme="minorHAnsi" w:hAnsiTheme="minorHAnsi" w:cstheme="minorHAnsi"/>
          <w:noProof/>
          <w:sz w:val="22"/>
          <w:szCs w:val="22"/>
        </w:rPr>
      </w:pPr>
      <w:r w:rsidRPr="00C1065D">
        <w:rPr>
          <w:rFonts w:asciiTheme="minorHAnsi" w:hAnsiTheme="minorHAnsi" w:cstheme="minorHAnsi"/>
          <w:noProof/>
          <w:sz w:val="22"/>
          <w:szCs w:val="22"/>
        </w:rPr>
        <w:t xml:space="preserve">Spodaj podpisani, </w:t>
      </w:r>
      <w:r w:rsidRPr="00C1065D">
        <w:rPr>
          <w:rFonts w:asciiTheme="minorHAnsi" w:hAnsiTheme="minorHAnsi" w:cstheme="minorHAnsi"/>
          <w:i/>
          <w:noProof/>
          <w:sz w:val="22"/>
          <w:szCs w:val="22"/>
          <w:u w:val="single"/>
        </w:rPr>
        <w:t>&lt;zastopnik / pooblaščenec&gt;</w:t>
      </w:r>
      <w:r w:rsidRPr="00C1065D">
        <w:rPr>
          <w:rFonts w:asciiTheme="minorHAnsi" w:hAnsiTheme="minorHAnsi" w:cstheme="minorHAnsi"/>
          <w:noProof/>
          <w:sz w:val="22"/>
          <w:szCs w:val="22"/>
        </w:rPr>
        <w:t xml:space="preserve"> ponudnika </w:t>
      </w:r>
      <w:r w:rsidRPr="00C1065D">
        <w:rPr>
          <w:rFonts w:asciiTheme="minorHAnsi" w:hAnsiTheme="minorHAnsi" w:cstheme="minorHAnsi"/>
          <w:i/>
          <w:noProof/>
          <w:sz w:val="22"/>
          <w:szCs w:val="22"/>
          <w:u w:val="single"/>
        </w:rPr>
        <w:t>&lt;in vsak od partnerjev v skupni ponudbi&gt;,</w:t>
      </w:r>
      <w:r w:rsidRPr="00C1065D">
        <w:rPr>
          <w:rFonts w:asciiTheme="minorHAnsi" w:hAnsiTheme="minorHAnsi" w:cstheme="minorHAnsi"/>
          <w:i/>
          <w:noProof/>
          <w:sz w:val="22"/>
          <w:szCs w:val="22"/>
        </w:rPr>
        <w:t xml:space="preserve"> </w:t>
      </w:r>
      <w:r w:rsidRPr="00C1065D">
        <w:rPr>
          <w:rFonts w:asciiTheme="minorHAnsi" w:hAnsiTheme="minorHAnsi" w:cstheme="minorHAnsi"/>
          <w:noProof/>
          <w:sz w:val="22"/>
          <w:szCs w:val="22"/>
        </w:rPr>
        <w:t>ki se prijavlja na javno naročilo</w:t>
      </w:r>
      <w:r w:rsidR="0024137C">
        <w:rPr>
          <w:rFonts w:asciiTheme="minorHAnsi" w:hAnsiTheme="minorHAnsi" w:cstheme="minorHAnsi"/>
          <w:noProof/>
          <w:sz w:val="22"/>
          <w:szCs w:val="22"/>
        </w:rPr>
        <w:t xml:space="preserve"> </w:t>
      </w:r>
      <w:r w:rsidR="00224826">
        <w:rPr>
          <w:rFonts w:asciiTheme="minorHAnsi" w:hAnsiTheme="minorHAnsi" w:cstheme="minorHAnsi"/>
          <w:sz w:val="22"/>
          <w:szCs w:val="22"/>
        </w:rPr>
        <w:t>Izvajanje preventivnih zdravstvenih pregledov delavcev za obdobje štirih (4) let</w:t>
      </w:r>
      <w:r w:rsidRPr="00C1065D">
        <w:rPr>
          <w:rFonts w:asciiTheme="minorHAnsi" w:hAnsiTheme="minorHAnsi" w:cstheme="minorHAnsi"/>
          <w:noProof/>
          <w:sz w:val="22"/>
          <w:szCs w:val="22"/>
        </w:rPr>
        <w:t xml:space="preserve"> izjavljam, da smo seznanjeni s pogoji, merili za oddajo javnega naročila, tehničnimi specifikacijmi in ostalo vsebino dokumentacije v zvezi z oddajo javnega naročila za zgoraj navedeno javno naročilo ter se z njimi v celoti strinjamo in jih sprejemamo, brez kakršnihkoli omejitev.</w:t>
      </w:r>
    </w:p>
    <w:p w14:paraId="54A64A86" w14:textId="77777777" w:rsidR="00184374" w:rsidRPr="00C1065D" w:rsidRDefault="00184374" w:rsidP="00184374">
      <w:pPr>
        <w:rPr>
          <w:rFonts w:asciiTheme="minorHAnsi" w:hAnsiTheme="minorHAnsi" w:cstheme="minorHAnsi"/>
          <w:noProof/>
          <w:sz w:val="22"/>
          <w:szCs w:val="22"/>
        </w:rPr>
      </w:pPr>
    </w:p>
    <w:p w14:paraId="0A85EC52" w14:textId="77777777" w:rsidR="00184374" w:rsidRPr="00C1065D" w:rsidRDefault="00184374" w:rsidP="00184374">
      <w:pPr>
        <w:rPr>
          <w:rFonts w:asciiTheme="minorHAnsi" w:hAnsiTheme="minorHAnsi" w:cstheme="minorHAnsi"/>
          <w:noProof/>
          <w:sz w:val="22"/>
          <w:szCs w:val="22"/>
        </w:rPr>
      </w:pPr>
      <w:r w:rsidRPr="00C1065D">
        <w:rPr>
          <w:rFonts w:asciiTheme="minorHAnsi" w:hAnsiTheme="minorHAnsi" w:cstheme="minorHAnsi"/>
          <w:noProof/>
          <w:sz w:val="22"/>
          <w:szCs w:val="22"/>
        </w:rPr>
        <w:t>Če bomo izbrani za izvedbo javnega naročila:</w:t>
      </w:r>
    </w:p>
    <w:p w14:paraId="4EC7C002" w14:textId="77777777" w:rsidR="00184374" w:rsidRPr="00C1065D" w:rsidRDefault="00184374" w:rsidP="00533137">
      <w:pPr>
        <w:numPr>
          <w:ilvl w:val="0"/>
          <w:numId w:val="5"/>
        </w:numPr>
        <w:jc w:val="both"/>
        <w:rPr>
          <w:rFonts w:asciiTheme="minorHAnsi" w:hAnsiTheme="minorHAnsi" w:cstheme="minorHAnsi"/>
          <w:sz w:val="22"/>
          <w:szCs w:val="22"/>
        </w:rPr>
      </w:pPr>
      <w:r w:rsidRPr="00C1065D">
        <w:rPr>
          <w:rFonts w:asciiTheme="minorHAnsi" w:hAnsiTheme="minorHAnsi" w:cstheme="minorHAnsi"/>
          <w:sz w:val="22"/>
          <w:szCs w:val="22"/>
        </w:rPr>
        <w:t>bomo javno naročilo izvajali strokovno in kvalitetno po pravilih stroke, v skladu z veljavnimi predpisi, tehničnimi navodili, priporočili in normativi,</w:t>
      </w:r>
    </w:p>
    <w:p w14:paraId="601DEBBC" w14:textId="77777777" w:rsidR="00184374" w:rsidRPr="00C1065D" w:rsidRDefault="00184374" w:rsidP="00533137">
      <w:pPr>
        <w:numPr>
          <w:ilvl w:val="0"/>
          <w:numId w:val="5"/>
        </w:numPr>
        <w:jc w:val="both"/>
        <w:rPr>
          <w:rFonts w:asciiTheme="minorHAnsi" w:hAnsiTheme="minorHAnsi" w:cstheme="minorHAnsi"/>
          <w:sz w:val="22"/>
          <w:szCs w:val="22"/>
        </w:rPr>
      </w:pPr>
      <w:r w:rsidRPr="00C1065D">
        <w:rPr>
          <w:rFonts w:asciiTheme="minorHAnsi" w:hAnsiTheme="minorHAnsi" w:cstheme="minorHAnsi"/>
          <w:sz w:val="22"/>
          <w:szCs w:val="22"/>
        </w:rPr>
        <w:t>bomo javno naročilo izvajali s strokovno usposobljenimi sodelavci oziroma kadrom in pri tem upoštevali vse zahteve varstva pri delu in delovne zakonodaje, veljavne na ozemlju Republike Slovenije.</w:t>
      </w:r>
    </w:p>
    <w:p w14:paraId="76E9716C" w14:textId="77777777" w:rsidR="00184374" w:rsidRPr="00C1065D" w:rsidRDefault="00184374" w:rsidP="00184374">
      <w:pPr>
        <w:rPr>
          <w:rFonts w:asciiTheme="minorHAnsi" w:hAnsiTheme="minorHAnsi" w:cstheme="minorHAnsi"/>
          <w:noProof/>
          <w:sz w:val="22"/>
          <w:szCs w:val="22"/>
        </w:rPr>
      </w:pPr>
    </w:p>
    <w:p w14:paraId="74B12C2D" w14:textId="77777777" w:rsidR="00184374" w:rsidRPr="00C1065D" w:rsidRDefault="00184374" w:rsidP="00184374">
      <w:pPr>
        <w:rPr>
          <w:rFonts w:asciiTheme="minorHAnsi" w:hAnsiTheme="minorHAnsi" w:cstheme="minorHAnsi"/>
          <w:noProof/>
          <w:sz w:val="22"/>
          <w:szCs w:val="22"/>
        </w:rPr>
      </w:pPr>
      <w:r w:rsidRPr="00C1065D">
        <w:rPr>
          <w:rFonts w:asciiTheme="minorHAnsi" w:hAnsiTheme="minorHAnsi" w:cstheme="minorHAnsi"/>
          <w:noProof/>
          <w:sz w:val="22"/>
          <w:szCs w:val="22"/>
        </w:rPr>
        <w:t>Izjavljamo, da:</w:t>
      </w:r>
    </w:p>
    <w:p w14:paraId="4BF8A293" w14:textId="77777777" w:rsidR="00184374" w:rsidRPr="00C1065D" w:rsidRDefault="00184374" w:rsidP="00533137">
      <w:pPr>
        <w:numPr>
          <w:ilvl w:val="0"/>
          <w:numId w:val="5"/>
        </w:numPr>
        <w:jc w:val="both"/>
        <w:rPr>
          <w:rFonts w:asciiTheme="minorHAnsi" w:hAnsiTheme="minorHAnsi" w:cstheme="minorHAnsi"/>
          <w:sz w:val="22"/>
          <w:szCs w:val="22"/>
        </w:rPr>
      </w:pPr>
      <w:r w:rsidRPr="00C1065D">
        <w:rPr>
          <w:rFonts w:asciiTheme="minorHAnsi" w:hAnsiTheme="minorHAnsi" w:cstheme="minorHAnsi"/>
          <w:sz w:val="22"/>
          <w:szCs w:val="22"/>
        </w:rPr>
        <w:t>smo ob izdelavi ponudbe pregledali celotno dokumentacijo v zvezi z oddajo javnega naročila,</w:t>
      </w:r>
    </w:p>
    <w:p w14:paraId="1C81AE5B" w14:textId="77777777" w:rsidR="00184374" w:rsidRPr="00C1065D" w:rsidRDefault="00184374" w:rsidP="00533137">
      <w:pPr>
        <w:numPr>
          <w:ilvl w:val="0"/>
          <w:numId w:val="5"/>
        </w:numPr>
        <w:jc w:val="both"/>
        <w:rPr>
          <w:rFonts w:asciiTheme="minorHAnsi" w:hAnsiTheme="minorHAnsi" w:cstheme="minorHAnsi"/>
          <w:sz w:val="22"/>
          <w:szCs w:val="22"/>
        </w:rPr>
      </w:pPr>
      <w:r w:rsidRPr="00C1065D">
        <w:rPr>
          <w:rFonts w:asciiTheme="minorHAnsi" w:hAnsiTheme="minorHAnsi" w:cstheme="minorHAnsi"/>
          <w:sz w:val="22"/>
          <w:szCs w:val="22"/>
        </w:rPr>
        <w:t>smo v celoti seznanjeni z obsegom in zahtevnostjo javnega naročila,</w:t>
      </w:r>
    </w:p>
    <w:p w14:paraId="360AA171" w14:textId="77777777" w:rsidR="00184374" w:rsidRPr="00C1065D" w:rsidRDefault="00184374" w:rsidP="00533137">
      <w:pPr>
        <w:numPr>
          <w:ilvl w:val="0"/>
          <w:numId w:val="5"/>
        </w:numPr>
        <w:jc w:val="both"/>
        <w:rPr>
          <w:rFonts w:asciiTheme="minorHAnsi" w:hAnsiTheme="minorHAnsi" w:cstheme="minorHAnsi"/>
          <w:sz w:val="22"/>
          <w:szCs w:val="22"/>
        </w:rPr>
      </w:pPr>
      <w:r w:rsidRPr="00C1065D">
        <w:rPr>
          <w:rFonts w:asciiTheme="minorHAnsi" w:hAnsiTheme="minorHAnsi" w:cstheme="minorHAnsi"/>
          <w:sz w:val="22"/>
          <w:szCs w:val="22"/>
        </w:rPr>
        <w:t>ne bomo imeli do naročnika kakršnegakoli odškodninskega zahtevka, če ne bomo izbrani za izvedbo javnega naročila,</w:t>
      </w:r>
    </w:p>
    <w:p w14:paraId="50E0315C" w14:textId="77777777" w:rsidR="00184374" w:rsidRPr="00C1065D" w:rsidRDefault="00184374" w:rsidP="00533137">
      <w:pPr>
        <w:numPr>
          <w:ilvl w:val="0"/>
          <w:numId w:val="5"/>
        </w:numPr>
        <w:jc w:val="both"/>
        <w:rPr>
          <w:rFonts w:asciiTheme="minorHAnsi" w:hAnsiTheme="minorHAnsi" w:cstheme="minorHAnsi"/>
          <w:sz w:val="22"/>
          <w:szCs w:val="22"/>
        </w:rPr>
      </w:pPr>
      <w:r w:rsidRPr="00C1065D">
        <w:rPr>
          <w:rFonts w:asciiTheme="minorHAnsi" w:hAnsiTheme="minorHAnsi" w:cstheme="minorHAnsi"/>
          <w:sz w:val="22"/>
          <w:szCs w:val="22"/>
        </w:rPr>
        <w:t>smo podali resnične oz. verodostojne izjave,</w:t>
      </w:r>
    </w:p>
    <w:p w14:paraId="43D270EF" w14:textId="77777777" w:rsidR="00184374" w:rsidRPr="00C1065D" w:rsidRDefault="00184374" w:rsidP="00533137">
      <w:pPr>
        <w:numPr>
          <w:ilvl w:val="0"/>
          <w:numId w:val="5"/>
        </w:numPr>
        <w:jc w:val="both"/>
        <w:textAlignment w:val="baseline"/>
        <w:rPr>
          <w:rFonts w:asciiTheme="minorHAnsi" w:hAnsiTheme="minorHAnsi" w:cstheme="minorHAnsi"/>
          <w:sz w:val="22"/>
          <w:szCs w:val="22"/>
        </w:rPr>
      </w:pPr>
      <w:r w:rsidRPr="00C1065D">
        <w:rPr>
          <w:rFonts w:asciiTheme="minorHAnsi" w:hAnsiTheme="minorHAnsi" w:cstheme="minorHAnsi"/>
          <w:sz w:val="22"/>
          <w:szCs w:val="22"/>
        </w:rPr>
        <w:t>soglašamo, da lahko naročnik popravi računske napake v primeru, da jih odkrije pri pregledu in ocenjevanju ponudb. Pri tem se količina in cena na enoto brez DDV ne smeta spreminjati,</w:t>
      </w:r>
    </w:p>
    <w:p w14:paraId="7B436AD8" w14:textId="77777777" w:rsidR="00184374" w:rsidRPr="00C1065D" w:rsidRDefault="00184374" w:rsidP="00533137">
      <w:pPr>
        <w:numPr>
          <w:ilvl w:val="0"/>
          <w:numId w:val="5"/>
        </w:numPr>
        <w:jc w:val="both"/>
        <w:textAlignment w:val="baseline"/>
        <w:rPr>
          <w:rFonts w:asciiTheme="minorHAnsi" w:hAnsiTheme="minorHAnsi" w:cstheme="minorHAnsi"/>
          <w:sz w:val="22"/>
          <w:szCs w:val="22"/>
        </w:rPr>
      </w:pPr>
      <w:r w:rsidRPr="00C1065D">
        <w:rPr>
          <w:rFonts w:asciiTheme="minorHAnsi" w:hAnsiTheme="minorHAnsi" w:cstheme="minorHAnsi"/>
          <w:sz w:val="22"/>
          <w:szCs w:val="22"/>
        </w:rPr>
        <w:t>soglašamo, da 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6466E17E" w14:textId="77777777" w:rsidR="00184374" w:rsidRPr="00C1065D" w:rsidRDefault="00184374" w:rsidP="00533137">
      <w:pPr>
        <w:numPr>
          <w:ilvl w:val="0"/>
          <w:numId w:val="5"/>
        </w:numPr>
        <w:jc w:val="both"/>
        <w:textAlignment w:val="baseline"/>
        <w:rPr>
          <w:rFonts w:asciiTheme="minorHAnsi" w:hAnsiTheme="minorHAnsi" w:cstheme="minorHAnsi"/>
          <w:sz w:val="22"/>
          <w:szCs w:val="22"/>
        </w:rPr>
      </w:pPr>
      <w:r w:rsidRPr="00C1065D">
        <w:rPr>
          <w:rFonts w:asciiTheme="minorHAnsi" w:hAnsiTheme="minorHAnsi" w:cstheme="minorHAnsi"/>
          <w:sz w:val="22"/>
          <w:szCs w:val="22"/>
        </w:rPr>
        <w:t>soglašamo, da lahko naročnik napačno zapisano stopnjo DDV popravi v pravilno.</w:t>
      </w:r>
    </w:p>
    <w:p w14:paraId="59E596E2" w14:textId="77777777" w:rsidR="00184374" w:rsidRPr="00C1065D" w:rsidRDefault="00184374" w:rsidP="00184374">
      <w:pPr>
        <w:rPr>
          <w:rFonts w:asciiTheme="minorHAnsi" w:hAnsiTheme="minorHAnsi" w:cstheme="minorHAnsi"/>
          <w:sz w:val="22"/>
          <w:szCs w:val="22"/>
        </w:rPr>
      </w:pPr>
    </w:p>
    <w:p w14:paraId="57DA3C75" w14:textId="77777777" w:rsidR="00184374" w:rsidRPr="00C1065D" w:rsidRDefault="00184374" w:rsidP="00184374">
      <w:pPr>
        <w:rPr>
          <w:rFonts w:asciiTheme="minorHAnsi" w:hAnsiTheme="minorHAnsi" w:cstheme="minorHAnsi"/>
          <w:sz w:val="22"/>
          <w:szCs w:val="22"/>
        </w:rPr>
      </w:pPr>
    </w:p>
    <w:p w14:paraId="6A4E44F8" w14:textId="77777777" w:rsidR="00184374" w:rsidRPr="00C1065D" w:rsidRDefault="00184374" w:rsidP="00184374">
      <w:pPr>
        <w:rPr>
          <w:rFonts w:asciiTheme="minorHAnsi" w:hAnsiTheme="minorHAnsi" w:cstheme="minorHAnsi"/>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84374" w:rsidRPr="00C1065D" w14:paraId="678B9DFA" w14:textId="77777777" w:rsidTr="00184374">
        <w:tc>
          <w:tcPr>
            <w:tcW w:w="3430" w:type="dxa"/>
            <w:hideMark/>
          </w:tcPr>
          <w:p w14:paraId="57B8D095" w14:textId="77777777" w:rsidR="00184374" w:rsidRPr="00C1065D" w:rsidRDefault="00184374">
            <w:pPr>
              <w:rPr>
                <w:rFonts w:asciiTheme="minorHAnsi" w:hAnsiTheme="minorHAnsi" w:cstheme="minorHAnsi"/>
                <w:color w:val="000000"/>
                <w:sz w:val="22"/>
                <w:szCs w:val="22"/>
              </w:rPr>
            </w:pPr>
            <w:r w:rsidRPr="00C1065D">
              <w:rPr>
                <w:rFonts w:asciiTheme="minorHAnsi" w:hAnsiTheme="minorHAnsi" w:cstheme="minorHAnsi"/>
                <w:color w:val="000000"/>
                <w:sz w:val="22"/>
                <w:szCs w:val="22"/>
              </w:rPr>
              <w:t>Datum in kraj:</w:t>
            </w:r>
          </w:p>
        </w:tc>
        <w:tc>
          <w:tcPr>
            <w:tcW w:w="2067" w:type="dxa"/>
          </w:tcPr>
          <w:p w14:paraId="6826D2F2" w14:textId="77777777" w:rsidR="00184374" w:rsidRPr="00C1065D" w:rsidRDefault="00184374">
            <w:pPr>
              <w:rPr>
                <w:rFonts w:asciiTheme="minorHAnsi" w:hAnsiTheme="minorHAnsi" w:cstheme="minorHAnsi"/>
                <w:color w:val="000000"/>
                <w:sz w:val="22"/>
                <w:szCs w:val="22"/>
              </w:rPr>
            </w:pPr>
          </w:p>
        </w:tc>
        <w:tc>
          <w:tcPr>
            <w:tcW w:w="3573" w:type="dxa"/>
            <w:hideMark/>
          </w:tcPr>
          <w:p w14:paraId="3477808E" w14:textId="77777777" w:rsidR="00184374" w:rsidRPr="00C1065D" w:rsidRDefault="00184374">
            <w:pPr>
              <w:rPr>
                <w:rFonts w:asciiTheme="minorHAnsi" w:hAnsiTheme="minorHAnsi" w:cstheme="minorHAnsi"/>
                <w:color w:val="000000"/>
                <w:sz w:val="22"/>
                <w:szCs w:val="22"/>
              </w:rPr>
            </w:pPr>
            <w:r w:rsidRPr="00C1065D">
              <w:rPr>
                <w:rFonts w:asciiTheme="minorHAnsi" w:hAnsiTheme="minorHAnsi" w:cstheme="minorHAnsi"/>
                <w:color w:val="000000"/>
                <w:sz w:val="22"/>
                <w:szCs w:val="22"/>
              </w:rPr>
              <w:t>Žig in podpis ponudnika:</w:t>
            </w:r>
          </w:p>
        </w:tc>
      </w:tr>
      <w:tr w:rsidR="00184374" w:rsidRPr="00C1065D" w14:paraId="2B439BC1" w14:textId="77777777" w:rsidTr="00184374">
        <w:tc>
          <w:tcPr>
            <w:tcW w:w="3430" w:type="dxa"/>
            <w:tcBorders>
              <w:top w:val="nil"/>
              <w:left w:val="nil"/>
              <w:bottom w:val="single" w:sz="4" w:space="0" w:color="auto"/>
              <w:right w:val="nil"/>
            </w:tcBorders>
          </w:tcPr>
          <w:p w14:paraId="72386A37" w14:textId="77777777" w:rsidR="00184374" w:rsidRPr="00C1065D" w:rsidRDefault="00184374">
            <w:pPr>
              <w:rPr>
                <w:rFonts w:asciiTheme="minorHAnsi" w:hAnsiTheme="minorHAnsi" w:cstheme="minorHAnsi"/>
                <w:color w:val="000000"/>
                <w:sz w:val="22"/>
                <w:szCs w:val="22"/>
              </w:rPr>
            </w:pPr>
          </w:p>
          <w:p w14:paraId="794FBD7B" w14:textId="77777777" w:rsidR="00184374" w:rsidRPr="00C1065D" w:rsidRDefault="00184374">
            <w:pPr>
              <w:rPr>
                <w:rFonts w:asciiTheme="minorHAnsi" w:hAnsiTheme="minorHAnsi" w:cstheme="minorHAnsi"/>
                <w:color w:val="000000"/>
                <w:sz w:val="22"/>
                <w:szCs w:val="22"/>
              </w:rPr>
            </w:pPr>
          </w:p>
        </w:tc>
        <w:tc>
          <w:tcPr>
            <w:tcW w:w="2067" w:type="dxa"/>
          </w:tcPr>
          <w:p w14:paraId="0325217B" w14:textId="77777777" w:rsidR="00184374" w:rsidRPr="00C1065D" w:rsidRDefault="00184374">
            <w:pPr>
              <w:rPr>
                <w:rFonts w:asciiTheme="minorHAnsi" w:hAnsiTheme="minorHAnsi" w:cstheme="minorHAnsi"/>
                <w:color w:val="FFFFFF"/>
                <w:sz w:val="22"/>
                <w:szCs w:val="22"/>
              </w:rPr>
            </w:pPr>
          </w:p>
          <w:p w14:paraId="428220A8" w14:textId="77777777" w:rsidR="00184374" w:rsidRPr="00C1065D" w:rsidRDefault="00184374">
            <w:pPr>
              <w:rPr>
                <w:rFonts w:asciiTheme="minorHAnsi" w:hAnsiTheme="minorHAnsi" w:cstheme="minorHAnsi"/>
                <w:color w:val="000000"/>
                <w:sz w:val="22"/>
                <w:szCs w:val="22"/>
              </w:rPr>
            </w:pPr>
            <w:r w:rsidRPr="00C1065D">
              <w:rPr>
                <w:rStyle w:val="Sprotnaopomba-sklic"/>
                <w:rFonts w:asciiTheme="minorHAnsi" w:hAnsiTheme="minorHAnsi" w:cstheme="minorHAnsi"/>
                <w:color w:val="FFFFFF"/>
                <w:sz w:val="22"/>
                <w:szCs w:val="22"/>
              </w:rPr>
              <w:footnoteReference w:id="4"/>
            </w:r>
          </w:p>
        </w:tc>
        <w:tc>
          <w:tcPr>
            <w:tcW w:w="3573" w:type="dxa"/>
            <w:tcBorders>
              <w:top w:val="nil"/>
              <w:left w:val="nil"/>
              <w:bottom w:val="single" w:sz="4" w:space="0" w:color="auto"/>
              <w:right w:val="nil"/>
            </w:tcBorders>
          </w:tcPr>
          <w:p w14:paraId="152BB6FC" w14:textId="77777777" w:rsidR="00184374" w:rsidRPr="00C1065D" w:rsidRDefault="00184374">
            <w:pPr>
              <w:rPr>
                <w:rFonts w:asciiTheme="minorHAnsi" w:hAnsiTheme="minorHAnsi" w:cstheme="minorHAnsi"/>
                <w:color w:val="000000"/>
                <w:sz w:val="22"/>
                <w:szCs w:val="22"/>
              </w:rPr>
            </w:pPr>
          </w:p>
          <w:p w14:paraId="4917A5E2" w14:textId="77777777" w:rsidR="00184374" w:rsidRPr="00C1065D" w:rsidRDefault="00184374">
            <w:pPr>
              <w:rPr>
                <w:rFonts w:asciiTheme="minorHAnsi" w:hAnsiTheme="minorHAnsi" w:cstheme="minorHAnsi"/>
                <w:color w:val="000000"/>
                <w:sz w:val="22"/>
                <w:szCs w:val="22"/>
              </w:rPr>
            </w:pPr>
          </w:p>
        </w:tc>
      </w:tr>
    </w:tbl>
    <w:p w14:paraId="5BBB0DFC" w14:textId="77777777" w:rsidR="00184374" w:rsidRPr="00C1065D" w:rsidRDefault="00184374" w:rsidP="00184374">
      <w:pPr>
        <w:rPr>
          <w:rFonts w:asciiTheme="minorHAnsi" w:hAnsiTheme="minorHAnsi" w:cstheme="minorHAnsi"/>
          <w:color w:val="FFFFFF"/>
          <w:sz w:val="22"/>
          <w:szCs w:val="22"/>
          <w:lang w:eastAsia="en-US"/>
        </w:rPr>
      </w:pPr>
    </w:p>
    <w:p w14:paraId="32145257" w14:textId="77777777" w:rsidR="00A121CB" w:rsidRPr="00C1065D" w:rsidRDefault="00184374" w:rsidP="00184374">
      <w:pPr>
        <w:widowControl w:val="0"/>
        <w:tabs>
          <w:tab w:val="left" w:pos="90"/>
          <w:tab w:val="left" w:pos="964"/>
        </w:tabs>
        <w:autoSpaceDE w:val="0"/>
        <w:autoSpaceDN w:val="0"/>
        <w:adjustRightInd w:val="0"/>
        <w:rPr>
          <w:rFonts w:asciiTheme="minorHAnsi" w:hAnsiTheme="minorHAnsi" w:cstheme="minorHAnsi"/>
          <w:sz w:val="22"/>
          <w:szCs w:val="22"/>
        </w:rPr>
      </w:pPr>
      <w:r w:rsidRPr="00C1065D">
        <w:rPr>
          <w:rFonts w:asciiTheme="minorHAnsi" w:hAnsiTheme="minorHAnsi" w:cstheme="minorHAnsi"/>
          <w:sz w:val="22"/>
          <w:szCs w:val="22"/>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121CB" w:rsidRPr="00C1065D" w14:paraId="4B962182" w14:textId="77777777" w:rsidTr="00A121CB">
        <w:tc>
          <w:tcPr>
            <w:tcW w:w="1740" w:type="dxa"/>
            <w:tcBorders>
              <w:top w:val="single" w:sz="4" w:space="0" w:color="000000"/>
              <w:left w:val="single" w:sz="4" w:space="0" w:color="000000"/>
              <w:bottom w:val="single" w:sz="4" w:space="0" w:color="000000"/>
              <w:right w:val="single" w:sz="4" w:space="0" w:color="000000"/>
            </w:tcBorders>
            <w:vAlign w:val="center"/>
            <w:hideMark/>
          </w:tcPr>
          <w:p w14:paraId="50A7AC9F" w14:textId="77777777" w:rsidR="00A121CB" w:rsidRPr="00C1065D" w:rsidRDefault="00A121CB">
            <w:pPr>
              <w:jc w:val="both"/>
              <w:rPr>
                <w:rFonts w:asciiTheme="minorHAnsi" w:hAnsiTheme="minorHAnsi" w:cstheme="minorHAnsi"/>
                <w:b/>
                <w:sz w:val="22"/>
                <w:szCs w:val="22"/>
                <w:lang w:eastAsia="en-US"/>
              </w:rPr>
            </w:pPr>
            <w:r w:rsidRPr="00C1065D">
              <w:rPr>
                <w:rFonts w:asciiTheme="minorHAnsi" w:hAnsiTheme="minorHAnsi" w:cstheme="minorHAnsi"/>
                <w:b/>
                <w:sz w:val="22"/>
                <w:szCs w:val="22"/>
              </w:rPr>
              <w:lastRenderedPageBreak/>
              <w:t>Obrazec št. 1A</w:t>
            </w:r>
          </w:p>
        </w:tc>
      </w:tr>
    </w:tbl>
    <w:p w14:paraId="59905895" w14:textId="77777777" w:rsidR="00A121CB" w:rsidRPr="00C1065D" w:rsidRDefault="00A121CB" w:rsidP="00A121CB">
      <w:pPr>
        <w:rPr>
          <w:rFonts w:asciiTheme="minorHAnsi" w:hAnsiTheme="minorHAnsi" w:cstheme="minorHAnsi"/>
          <w:noProof/>
          <w:color w:val="000000"/>
          <w:sz w:val="22"/>
          <w:szCs w:val="22"/>
          <w:lang w:eastAsia="en-US"/>
        </w:rPr>
      </w:pPr>
    </w:p>
    <w:p w14:paraId="11A33C99" w14:textId="77777777" w:rsidR="00A121CB" w:rsidRPr="00C1065D" w:rsidRDefault="00A121CB" w:rsidP="00A121CB">
      <w:pPr>
        <w:pStyle w:val="Glava"/>
        <w:jc w:val="center"/>
        <w:rPr>
          <w:rFonts w:asciiTheme="minorHAnsi" w:hAnsiTheme="minorHAnsi" w:cstheme="minorHAnsi"/>
          <w:b/>
          <w:sz w:val="22"/>
          <w:szCs w:val="22"/>
        </w:rPr>
      </w:pPr>
      <w:r w:rsidRPr="00C1065D">
        <w:rPr>
          <w:rFonts w:asciiTheme="minorHAnsi" w:hAnsiTheme="minorHAnsi" w:cstheme="minorHAnsi"/>
          <w:b/>
          <w:sz w:val="22"/>
          <w:szCs w:val="22"/>
        </w:rPr>
        <w:t>IZJAVA O SKUPNI PONUDBI IN POOBLASTILO ZA PODPIS PONUDBE – SKUPINA PONUDNIKOV</w:t>
      </w:r>
    </w:p>
    <w:p w14:paraId="3E5885B6" w14:textId="77777777" w:rsidR="00A121CB" w:rsidRPr="00C1065D" w:rsidRDefault="00A121CB" w:rsidP="00A121CB">
      <w:pPr>
        <w:pStyle w:val="Telobesedila3"/>
        <w:rPr>
          <w:rFonts w:asciiTheme="minorHAnsi" w:hAnsiTheme="minorHAnsi" w:cstheme="minorHAnsi"/>
          <w:sz w:val="22"/>
          <w:szCs w:val="22"/>
        </w:rPr>
      </w:pPr>
    </w:p>
    <w:p w14:paraId="650E5F92" w14:textId="77777777" w:rsidR="00A121CB" w:rsidRPr="00C1065D" w:rsidRDefault="00A121CB" w:rsidP="00A121CB">
      <w:pPr>
        <w:pStyle w:val="Telobesedila3"/>
        <w:rPr>
          <w:rFonts w:asciiTheme="minorHAnsi" w:hAnsiTheme="minorHAnsi" w:cstheme="minorHAnsi"/>
          <w:sz w:val="22"/>
          <w:szCs w:val="22"/>
        </w:rPr>
      </w:pPr>
    </w:p>
    <w:p w14:paraId="737556AD" w14:textId="77777777" w:rsidR="00A121CB" w:rsidRPr="00C1065D" w:rsidRDefault="00A121CB" w:rsidP="00A121CB">
      <w:pPr>
        <w:pStyle w:val="Telobesedila3"/>
        <w:jc w:val="center"/>
        <w:rPr>
          <w:rFonts w:asciiTheme="minorHAnsi" w:hAnsiTheme="minorHAnsi" w:cstheme="minorHAnsi"/>
          <w:b/>
          <w:sz w:val="22"/>
          <w:szCs w:val="22"/>
        </w:rPr>
      </w:pPr>
      <w:r w:rsidRPr="00C1065D">
        <w:rPr>
          <w:rFonts w:asciiTheme="minorHAnsi" w:hAnsiTheme="minorHAnsi" w:cstheme="minorHAnsi"/>
          <w:b/>
          <w:sz w:val="22"/>
          <w:szCs w:val="22"/>
        </w:rPr>
        <w:t>IZJAVA IN POOBLASTILO</w:t>
      </w:r>
    </w:p>
    <w:p w14:paraId="778B279A" w14:textId="77777777" w:rsidR="00A121CB" w:rsidRPr="00C1065D" w:rsidRDefault="00A121CB" w:rsidP="00A121CB">
      <w:pPr>
        <w:pStyle w:val="Telobesedila3"/>
        <w:rPr>
          <w:rFonts w:asciiTheme="minorHAnsi" w:hAnsiTheme="minorHAnsi" w:cstheme="minorHAnsi"/>
          <w:b/>
          <w:sz w:val="22"/>
          <w:szCs w:val="22"/>
        </w:rPr>
      </w:pPr>
    </w:p>
    <w:p w14:paraId="307B296B" w14:textId="0859CA83" w:rsidR="00A121CB" w:rsidRPr="00C1065D" w:rsidRDefault="00A121CB" w:rsidP="00A121CB">
      <w:pPr>
        <w:rPr>
          <w:rFonts w:asciiTheme="minorHAnsi" w:hAnsiTheme="minorHAnsi" w:cstheme="minorHAnsi"/>
          <w:b/>
          <w:sz w:val="22"/>
          <w:szCs w:val="22"/>
        </w:rPr>
      </w:pPr>
      <w:r w:rsidRPr="00C1065D">
        <w:rPr>
          <w:rFonts w:asciiTheme="minorHAnsi" w:hAnsiTheme="minorHAnsi" w:cstheme="minorHAnsi"/>
          <w:sz w:val="22"/>
          <w:szCs w:val="22"/>
        </w:rPr>
        <w:t xml:space="preserve">V zvezi z javnim naročilom </w:t>
      </w:r>
      <w:r w:rsidRPr="00C1065D">
        <w:rPr>
          <w:rFonts w:asciiTheme="minorHAnsi" w:hAnsiTheme="minorHAnsi" w:cstheme="minorHAnsi"/>
          <w:b/>
          <w:sz w:val="22"/>
          <w:szCs w:val="22"/>
        </w:rPr>
        <w:t>»</w:t>
      </w:r>
      <w:r w:rsidR="00224826">
        <w:rPr>
          <w:rFonts w:asciiTheme="minorHAnsi" w:hAnsiTheme="minorHAnsi" w:cstheme="minorHAnsi"/>
          <w:sz w:val="22"/>
          <w:szCs w:val="22"/>
        </w:rPr>
        <w:t>Izvajanje preventivnih zdravstvenih pregledov delavcev za obdobje štirih (4) let</w:t>
      </w:r>
      <w:r w:rsidRPr="00C1065D">
        <w:rPr>
          <w:rFonts w:asciiTheme="minorHAnsi" w:hAnsiTheme="minorHAnsi" w:cstheme="minorHAnsi"/>
          <w:b/>
          <w:sz w:val="22"/>
          <w:szCs w:val="22"/>
        </w:rPr>
        <w:t>«</w:t>
      </w:r>
      <w:r w:rsidRPr="00C1065D">
        <w:rPr>
          <w:rFonts w:asciiTheme="minorHAnsi" w:hAnsiTheme="minorHAnsi" w:cstheme="minorHAnsi"/>
          <w:sz w:val="22"/>
          <w:szCs w:val="22"/>
        </w:rPr>
        <w:t xml:space="preserve"> naročnika </w:t>
      </w:r>
      <w:r w:rsidR="00DE087D">
        <w:rPr>
          <w:rFonts w:asciiTheme="minorHAnsi" w:hAnsiTheme="minorHAnsi" w:cstheme="minorHAnsi"/>
          <w:sz w:val="22"/>
          <w:szCs w:val="22"/>
        </w:rPr>
        <w:t>SPLOŠNA BOLNIŠNICA CELJE</w:t>
      </w:r>
      <w:r w:rsidRPr="00C1065D">
        <w:rPr>
          <w:rFonts w:asciiTheme="minorHAnsi" w:hAnsiTheme="minorHAnsi" w:cstheme="minorHAnsi"/>
          <w:sz w:val="22"/>
          <w:szCs w:val="22"/>
        </w:rPr>
        <w:t>, izjavljamo:</w:t>
      </w:r>
    </w:p>
    <w:p w14:paraId="7FF0CC0D" w14:textId="77777777" w:rsidR="00A121CB" w:rsidRPr="00C1065D" w:rsidRDefault="00A121CB" w:rsidP="00A121CB">
      <w:pPr>
        <w:rPr>
          <w:rFonts w:asciiTheme="minorHAnsi" w:hAnsiTheme="minorHAnsi" w:cstheme="minorHAnsi"/>
          <w:sz w:val="22"/>
          <w:szCs w:val="22"/>
        </w:rPr>
      </w:pPr>
      <w:r w:rsidRPr="00C1065D">
        <w:rPr>
          <w:rFonts w:asciiTheme="minorHAnsi" w:hAnsiTheme="minorHAnsi" w:cstheme="minorHAnsi"/>
          <w:sz w:val="22"/>
          <w:szCs w:val="22"/>
        </w:rPr>
        <w:t>- da pri ponudbi oziroma izvedbi tega naročila nastopamo skupaj,</w:t>
      </w:r>
    </w:p>
    <w:p w14:paraId="53D11B4A" w14:textId="77777777" w:rsidR="00A121CB" w:rsidRPr="00C1065D" w:rsidRDefault="00A121CB" w:rsidP="00A121CB">
      <w:pPr>
        <w:rPr>
          <w:rFonts w:asciiTheme="minorHAnsi" w:hAnsiTheme="minorHAnsi" w:cstheme="minorHAnsi"/>
          <w:sz w:val="22"/>
          <w:szCs w:val="22"/>
        </w:rPr>
      </w:pPr>
      <w:r w:rsidRPr="00C1065D">
        <w:rPr>
          <w:rFonts w:asciiTheme="minorHAnsi" w:hAnsiTheme="minorHAnsi" w:cstheme="minorHAnsi"/>
          <w:sz w:val="22"/>
          <w:szCs w:val="22"/>
        </w:rPr>
        <w:t>- da za izvedbo predmetnega naročila odgovarjamo solidarno.</w:t>
      </w:r>
    </w:p>
    <w:p w14:paraId="1810B66F" w14:textId="77777777" w:rsidR="00A121CB" w:rsidRPr="00C1065D" w:rsidRDefault="00A121CB" w:rsidP="00A121CB">
      <w:pPr>
        <w:rPr>
          <w:rFonts w:asciiTheme="minorHAnsi" w:hAnsiTheme="minorHAnsi" w:cstheme="minorHAnsi"/>
          <w:sz w:val="22"/>
          <w:szCs w:val="22"/>
        </w:rPr>
      </w:pPr>
    </w:p>
    <w:p w14:paraId="54337DEA" w14:textId="77777777" w:rsidR="00A121CB" w:rsidRPr="00C1065D" w:rsidRDefault="00A121CB" w:rsidP="00A121CB">
      <w:pPr>
        <w:rPr>
          <w:rFonts w:asciiTheme="minorHAnsi" w:hAnsiTheme="minorHAnsi" w:cstheme="minorHAnsi"/>
          <w:sz w:val="22"/>
          <w:szCs w:val="22"/>
        </w:rPr>
      </w:pPr>
      <w:r w:rsidRPr="00C1065D">
        <w:rPr>
          <w:rFonts w:asciiTheme="minorHAnsi" w:hAnsiTheme="minorHAnsi" w:cstheme="minorHAnsi"/>
          <w:sz w:val="22"/>
          <w:szCs w:val="22"/>
        </w:rPr>
        <w:t>Kot zakoniti zastopniki podjetij, ki oddajajo skupno ponudbo, pooblaščamo:</w:t>
      </w:r>
    </w:p>
    <w:p w14:paraId="56725FAF" w14:textId="77777777" w:rsidR="00A121CB" w:rsidRPr="00C1065D" w:rsidRDefault="00A121CB" w:rsidP="00A121CB">
      <w:pPr>
        <w:rPr>
          <w:rFonts w:asciiTheme="minorHAnsi" w:hAnsiTheme="minorHAnsi" w:cstheme="minorHAnsi"/>
          <w:sz w:val="22"/>
          <w:szCs w:val="22"/>
        </w:rPr>
      </w:pPr>
    </w:p>
    <w:p w14:paraId="7CCDA911" w14:textId="77777777" w:rsidR="00A121CB" w:rsidRPr="00C1065D" w:rsidRDefault="00A121CB" w:rsidP="00A121CB">
      <w:pPr>
        <w:rPr>
          <w:rFonts w:asciiTheme="minorHAnsi" w:hAnsiTheme="minorHAnsi" w:cstheme="minorHAnsi"/>
          <w:sz w:val="22"/>
          <w:szCs w:val="22"/>
        </w:rPr>
      </w:pPr>
      <w:r w:rsidRPr="00C1065D">
        <w:rPr>
          <w:rFonts w:asciiTheme="minorHAnsi" w:hAnsiTheme="minorHAnsi" w:cstheme="minorHAnsi"/>
          <w:sz w:val="22"/>
          <w:szCs w:val="22"/>
        </w:rPr>
        <w:t>Podjetje: ___________________________________</w:t>
      </w:r>
    </w:p>
    <w:p w14:paraId="78DBF1F9" w14:textId="77777777" w:rsidR="00A121CB" w:rsidRPr="00C1065D" w:rsidRDefault="00A121CB" w:rsidP="00A121CB">
      <w:pPr>
        <w:rPr>
          <w:rFonts w:asciiTheme="minorHAnsi" w:hAnsiTheme="minorHAnsi" w:cstheme="minorHAnsi"/>
          <w:sz w:val="22"/>
          <w:szCs w:val="22"/>
        </w:rPr>
      </w:pPr>
    </w:p>
    <w:p w14:paraId="28DEE6F4" w14:textId="77777777" w:rsidR="00A121CB" w:rsidRPr="00C1065D" w:rsidRDefault="00A121CB" w:rsidP="00A121CB">
      <w:pPr>
        <w:rPr>
          <w:rFonts w:asciiTheme="minorHAnsi" w:hAnsiTheme="minorHAnsi" w:cstheme="minorHAnsi"/>
          <w:sz w:val="22"/>
          <w:szCs w:val="22"/>
        </w:rPr>
      </w:pPr>
      <w:r w:rsidRPr="00C1065D">
        <w:rPr>
          <w:rFonts w:asciiTheme="minorHAnsi" w:hAnsiTheme="minorHAnsi" w:cstheme="minorHAnsi"/>
          <w:sz w:val="22"/>
          <w:szCs w:val="22"/>
        </w:rPr>
        <w:t>Ime in priimek zakonitega zastopnika: _________________________________,</w:t>
      </w:r>
    </w:p>
    <w:p w14:paraId="0A4EDE1C" w14:textId="77777777" w:rsidR="00A121CB" w:rsidRPr="00C1065D" w:rsidRDefault="00A121CB" w:rsidP="00A121CB">
      <w:pPr>
        <w:rPr>
          <w:rFonts w:asciiTheme="minorHAnsi" w:hAnsiTheme="minorHAnsi" w:cstheme="minorHAnsi"/>
          <w:sz w:val="22"/>
          <w:szCs w:val="22"/>
        </w:rPr>
      </w:pPr>
    </w:p>
    <w:p w14:paraId="0EAB85E2" w14:textId="77777777" w:rsidR="00A121CB" w:rsidRPr="00C1065D" w:rsidRDefault="00A121CB" w:rsidP="00A121CB">
      <w:pPr>
        <w:rPr>
          <w:rFonts w:asciiTheme="minorHAnsi" w:hAnsiTheme="minorHAnsi" w:cstheme="minorHAnsi"/>
          <w:b/>
          <w:sz w:val="22"/>
          <w:szCs w:val="22"/>
        </w:rPr>
      </w:pPr>
      <w:r w:rsidRPr="00C1065D">
        <w:rPr>
          <w:rFonts w:asciiTheme="minorHAnsi" w:hAnsiTheme="minorHAnsi" w:cstheme="minorHAnsi"/>
          <w:sz w:val="22"/>
          <w:szCs w:val="22"/>
        </w:rPr>
        <w:t>da v imenu vseh ponudnikov podpiše ponudbo in nas zastopa nasproti naročniku v predmetnem postopku.</w:t>
      </w:r>
    </w:p>
    <w:p w14:paraId="653BDAEF" w14:textId="77777777" w:rsidR="00A121CB" w:rsidRPr="00C1065D" w:rsidRDefault="00A121CB" w:rsidP="00A121CB">
      <w:pPr>
        <w:pStyle w:val="Telobesedila3"/>
        <w:rPr>
          <w:rFonts w:asciiTheme="minorHAnsi" w:hAnsiTheme="minorHAnsi" w:cstheme="minorHAnsi"/>
          <w:sz w:val="22"/>
          <w:szCs w:val="22"/>
        </w:rPr>
      </w:pPr>
    </w:p>
    <w:p w14:paraId="444AE6A1" w14:textId="77777777" w:rsidR="00A121CB" w:rsidRPr="00C1065D" w:rsidRDefault="00A121CB" w:rsidP="00A121CB">
      <w:pPr>
        <w:pStyle w:val="Telobesedila3"/>
        <w:rPr>
          <w:rFonts w:asciiTheme="minorHAnsi" w:hAnsiTheme="minorHAnsi" w:cstheme="minorHAnsi"/>
          <w:sz w:val="22"/>
          <w:szCs w:val="22"/>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7"/>
        <w:gridCol w:w="2263"/>
        <w:gridCol w:w="2251"/>
        <w:gridCol w:w="2251"/>
      </w:tblGrid>
      <w:tr w:rsidR="00A121CB" w:rsidRPr="00C1065D" w14:paraId="5366B8D0" w14:textId="77777777" w:rsidTr="00A121CB">
        <w:tc>
          <w:tcPr>
            <w:tcW w:w="2302" w:type="dxa"/>
            <w:tcBorders>
              <w:top w:val="single" w:sz="4" w:space="0" w:color="auto"/>
              <w:left w:val="single" w:sz="4" w:space="0" w:color="auto"/>
              <w:bottom w:val="single" w:sz="4" w:space="0" w:color="auto"/>
              <w:right w:val="single" w:sz="4" w:space="0" w:color="auto"/>
            </w:tcBorders>
            <w:vAlign w:val="center"/>
            <w:hideMark/>
          </w:tcPr>
          <w:p w14:paraId="087E863C" w14:textId="77777777" w:rsidR="00A121CB" w:rsidRPr="00C1065D" w:rsidRDefault="00A121CB">
            <w:pPr>
              <w:pStyle w:val="Telobesedila3"/>
              <w:jc w:val="center"/>
              <w:rPr>
                <w:rFonts w:asciiTheme="minorHAnsi" w:hAnsiTheme="minorHAnsi" w:cstheme="minorHAnsi"/>
                <w:b/>
                <w:sz w:val="22"/>
                <w:szCs w:val="22"/>
              </w:rPr>
            </w:pPr>
            <w:r w:rsidRPr="00C1065D">
              <w:rPr>
                <w:rFonts w:asciiTheme="minorHAnsi" w:hAnsiTheme="minorHAnsi" w:cstheme="minorHAnsi"/>
                <w:b/>
                <w:sz w:val="22"/>
                <w:szCs w:val="22"/>
              </w:rPr>
              <w:t>Podjetje</w:t>
            </w:r>
          </w:p>
        </w:tc>
        <w:tc>
          <w:tcPr>
            <w:tcW w:w="2302" w:type="dxa"/>
            <w:tcBorders>
              <w:top w:val="single" w:sz="4" w:space="0" w:color="auto"/>
              <w:left w:val="single" w:sz="4" w:space="0" w:color="auto"/>
              <w:bottom w:val="single" w:sz="4" w:space="0" w:color="auto"/>
              <w:right w:val="single" w:sz="4" w:space="0" w:color="auto"/>
            </w:tcBorders>
            <w:vAlign w:val="center"/>
            <w:hideMark/>
          </w:tcPr>
          <w:p w14:paraId="78F053CE" w14:textId="77777777" w:rsidR="00A121CB" w:rsidRPr="00C1065D" w:rsidRDefault="00A121CB">
            <w:pPr>
              <w:pStyle w:val="Telobesedila3"/>
              <w:jc w:val="center"/>
              <w:rPr>
                <w:rFonts w:asciiTheme="minorHAnsi" w:hAnsiTheme="minorHAnsi" w:cstheme="minorHAnsi"/>
                <w:b/>
                <w:sz w:val="22"/>
                <w:szCs w:val="22"/>
              </w:rPr>
            </w:pPr>
            <w:r w:rsidRPr="00C1065D">
              <w:rPr>
                <w:rFonts w:asciiTheme="minorHAnsi" w:hAnsiTheme="minorHAnsi" w:cstheme="minorHAnsi"/>
                <w:b/>
                <w:sz w:val="22"/>
                <w:szCs w:val="22"/>
              </w:rPr>
              <w:t>Ime in priimek zakonitega zastopnika</w:t>
            </w:r>
          </w:p>
        </w:tc>
        <w:tc>
          <w:tcPr>
            <w:tcW w:w="2303" w:type="dxa"/>
            <w:tcBorders>
              <w:top w:val="single" w:sz="4" w:space="0" w:color="auto"/>
              <w:left w:val="single" w:sz="4" w:space="0" w:color="auto"/>
              <w:bottom w:val="single" w:sz="4" w:space="0" w:color="auto"/>
              <w:right w:val="single" w:sz="4" w:space="0" w:color="auto"/>
            </w:tcBorders>
            <w:vAlign w:val="center"/>
            <w:hideMark/>
          </w:tcPr>
          <w:p w14:paraId="36CC05E4" w14:textId="77777777" w:rsidR="00A121CB" w:rsidRPr="00C1065D" w:rsidRDefault="00A121CB">
            <w:pPr>
              <w:pStyle w:val="Telobesedila3"/>
              <w:jc w:val="center"/>
              <w:rPr>
                <w:rFonts w:asciiTheme="minorHAnsi" w:hAnsiTheme="minorHAnsi" w:cstheme="minorHAnsi"/>
                <w:b/>
                <w:sz w:val="22"/>
                <w:szCs w:val="22"/>
              </w:rPr>
            </w:pPr>
            <w:r w:rsidRPr="00C1065D">
              <w:rPr>
                <w:rFonts w:asciiTheme="minorHAnsi" w:hAnsiTheme="minorHAnsi" w:cstheme="minorHAnsi"/>
                <w:b/>
                <w:sz w:val="22"/>
                <w:szCs w:val="22"/>
              </w:rPr>
              <w:t>Podpis in žig</w:t>
            </w:r>
          </w:p>
        </w:tc>
        <w:tc>
          <w:tcPr>
            <w:tcW w:w="2303" w:type="dxa"/>
            <w:tcBorders>
              <w:top w:val="single" w:sz="4" w:space="0" w:color="auto"/>
              <w:left w:val="single" w:sz="4" w:space="0" w:color="auto"/>
              <w:bottom w:val="single" w:sz="4" w:space="0" w:color="auto"/>
              <w:right w:val="single" w:sz="4" w:space="0" w:color="auto"/>
            </w:tcBorders>
            <w:vAlign w:val="center"/>
            <w:hideMark/>
          </w:tcPr>
          <w:p w14:paraId="4C0ABFA3" w14:textId="77777777" w:rsidR="00A121CB" w:rsidRPr="00C1065D" w:rsidRDefault="00A121CB">
            <w:pPr>
              <w:pStyle w:val="Telobesedila3"/>
              <w:jc w:val="center"/>
              <w:rPr>
                <w:rFonts w:asciiTheme="minorHAnsi" w:hAnsiTheme="minorHAnsi" w:cstheme="minorHAnsi"/>
                <w:b/>
                <w:sz w:val="22"/>
                <w:szCs w:val="22"/>
              </w:rPr>
            </w:pPr>
            <w:r w:rsidRPr="00C1065D">
              <w:rPr>
                <w:rFonts w:asciiTheme="minorHAnsi" w:hAnsiTheme="minorHAnsi" w:cstheme="minorHAnsi"/>
                <w:b/>
                <w:sz w:val="22"/>
                <w:szCs w:val="22"/>
              </w:rPr>
              <w:t>Kraj in datum</w:t>
            </w:r>
          </w:p>
        </w:tc>
      </w:tr>
      <w:tr w:rsidR="00A121CB" w:rsidRPr="00C1065D" w14:paraId="7342E20A" w14:textId="77777777" w:rsidTr="00A121CB">
        <w:trPr>
          <w:trHeight w:val="1134"/>
        </w:trPr>
        <w:tc>
          <w:tcPr>
            <w:tcW w:w="2302" w:type="dxa"/>
            <w:tcBorders>
              <w:top w:val="single" w:sz="4" w:space="0" w:color="auto"/>
              <w:left w:val="single" w:sz="4" w:space="0" w:color="auto"/>
              <w:bottom w:val="single" w:sz="4" w:space="0" w:color="auto"/>
              <w:right w:val="single" w:sz="4" w:space="0" w:color="auto"/>
            </w:tcBorders>
          </w:tcPr>
          <w:p w14:paraId="26CCF348" w14:textId="77777777" w:rsidR="00A121CB" w:rsidRPr="00C1065D" w:rsidRDefault="00A121CB">
            <w:pPr>
              <w:pStyle w:val="Telobesedila3"/>
              <w:jc w:val="center"/>
              <w:rPr>
                <w:rFonts w:asciiTheme="minorHAnsi" w:hAnsiTheme="minorHAnsi" w:cstheme="minorHAnsi"/>
                <w:sz w:val="22"/>
                <w:szCs w:val="22"/>
              </w:rPr>
            </w:pPr>
            <w:r w:rsidRPr="00C1065D">
              <w:rPr>
                <w:rFonts w:asciiTheme="minorHAnsi" w:hAnsiTheme="minorHAnsi" w:cstheme="minorHAnsi"/>
                <w:sz w:val="22"/>
                <w:szCs w:val="22"/>
              </w:rPr>
              <w:t>Vodilno podjetje:</w:t>
            </w:r>
          </w:p>
          <w:p w14:paraId="1F9DE454" w14:textId="77777777" w:rsidR="00A121CB" w:rsidRPr="00C1065D" w:rsidRDefault="00A121CB">
            <w:pPr>
              <w:pStyle w:val="Telobesedila3"/>
              <w:jc w:val="center"/>
              <w:rPr>
                <w:rFonts w:asciiTheme="minorHAnsi" w:hAnsiTheme="minorHAnsi" w:cstheme="minorHAnsi"/>
                <w:sz w:val="22"/>
                <w:szCs w:val="22"/>
              </w:rPr>
            </w:pPr>
          </w:p>
        </w:tc>
        <w:tc>
          <w:tcPr>
            <w:tcW w:w="2302" w:type="dxa"/>
            <w:tcBorders>
              <w:top w:val="single" w:sz="4" w:space="0" w:color="auto"/>
              <w:left w:val="single" w:sz="4" w:space="0" w:color="auto"/>
              <w:bottom w:val="single" w:sz="4" w:space="0" w:color="auto"/>
              <w:right w:val="single" w:sz="4" w:space="0" w:color="auto"/>
            </w:tcBorders>
            <w:vAlign w:val="center"/>
          </w:tcPr>
          <w:p w14:paraId="074D35D3" w14:textId="77777777" w:rsidR="00A121CB" w:rsidRPr="00C1065D" w:rsidRDefault="00A121CB">
            <w:pPr>
              <w:pStyle w:val="Telobesedila3"/>
              <w:jc w:val="center"/>
              <w:rPr>
                <w:rFonts w:asciiTheme="minorHAnsi" w:hAnsiTheme="minorHAnsi" w:cstheme="minorHAnsi"/>
                <w:sz w:val="22"/>
                <w:szCs w:val="22"/>
              </w:rPr>
            </w:pPr>
          </w:p>
        </w:tc>
        <w:tc>
          <w:tcPr>
            <w:tcW w:w="2303" w:type="dxa"/>
            <w:tcBorders>
              <w:top w:val="single" w:sz="4" w:space="0" w:color="auto"/>
              <w:left w:val="single" w:sz="4" w:space="0" w:color="auto"/>
              <w:bottom w:val="single" w:sz="4" w:space="0" w:color="auto"/>
              <w:right w:val="single" w:sz="4" w:space="0" w:color="auto"/>
            </w:tcBorders>
            <w:vAlign w:val="center"/>
          </w:tcPr>
          <w:p w14:paraId="381681D2" w14:textId="77777777" w:rsidR="00A121CB" w:rsidRPr="00C1065D" w:rsidRDefault="00A121CB">
            <w:pPr>
              <w:pStyle w:val="Telobesedila3"/>
              <w:jc w:val="center"/>
              <w:rPr>
                <w:rFonts w:asciiTheme="minorHAnsi" w:hAnsiTheme="minorHAnsi" w:cstheme="minorHAnsi"/>
                <w:sz w:val="22"/>
                <w:szCs w:val="22"/>
              </w:rPr>
            </w:pPr>
          </w:p>
        </w:tc>
        <w:tc>
          <w:tcPr>
            <w:tcW w:w="2303" w:type="dxa"/>
            <w:tcBorders>
              <w:top w:val="single" w:sz="4" w:space="0" w:color="auto"/>
              <w:left w:val="single" w:sz="4" w:space="0" w:color="auto"/>
              <w:bottom w:val="single" w:sz="4" w:space="0" w:color="auto"/>
              <w:right w:val="single" w:sz="4" w:space="0" w:color="auto"/>
            </w:tcBorders>
            <w:vAlign w:val="center"/>
          </w:tcPr>
          <w:p w14:paraId="527F2889" w14:textId="77777777" w:rsidR="00A121CB" w:rsidRPr="00C1065D" w:rsidRDefault="00A121CB">
            <w:pPr>
              <w:pStyle w:val="Telobesedila3"/>
              <w:jc w:val="center"/>
              <w:rPr>
                <w:rFonts w:asciiTheme="minorHAnsi" w:hAnsiTheme="minorHAnsi" w:cstheme="minorHAnsi"/>
                <w:sz w:val="22"/>
                <w:szCs w:val="22"/>
              </w:rPr>
            </w:pPr>
          </w:p>
        </w:tc>
      </w:tr>
      <w:tr w:rsidR="00A121CB" w:rsidRPr="00C1065D" w14:paraId="0CD8B528" w14:textId="77777777" w:rsidTr="00A121CB">
        <w:trPr>
          <w:trHeight w:val="1134"/>
        </w:trPr>
        <w:tc>
          <w:tcPr>
            <w:tcW w:w="2302" w:type="dxa"/>
            <w:tcBorders>
              <w:top w:val="single" w:sz="4" w:space="0" w:color="auto"/>
              <w:left w:val="single" w:sz="4" w:space="0" w:color="auto"/>
              <w:bottom w:val="single" w:sz="4" w:space="0" w:color="auto"/>
              <w:right w:val="single" w:sz="4" w:space="0" w:color="auto"/>
            </w:tcBorders>
            <w:hideMark/>
          </w:tcPr>
          <w:p w14:paraId="67E68467" w14:textId="77777777" w:rsidR="00A121CB" w:rsidRPr="00C1065D" w:rsidRDefault="00A121CB">
            <w:pPr>
              <w:pStyle w:val="Telobesedila3"/>
              <w:jc w:val="center"/>
              <w:rPr>
                <w:rFonts w:asciiTheme="minorHAnsi" w:hAnsiTheme="minorHAnsi" w:cstheme="minorHAnsi"/>
                <w:sz w:val="22"/>
                <w:szCs w:val="22"/>
              </w:rPr>
            </w:pPr>
            <w:r w:rsidRPr="00C1065D">
              <w:rPr>
                <w:rFonts w:asciiTheme="minorHAnsi" w:hAnsiTheme="minorHAnsi" w:cstheme="minorHAnsi"/>
                <w:sz w:val="22"/>
                <w:szCs w:val="22"/>
              </w:rPr>
              <w:t>Partner 1:</w:t>
            </w:r>
          </w:p>
        </w:tc>
        <w:tc>
          <w:tcPr>
            <w:tcW w:w="2302" w:type="dxa"/>
            <w:tcBorders>
              <w:top w:val="single" w:sz="4" w:space="0" w:color="auto"/>
              <w:left w:val="single" w:sz="4" w:space="0" w:color="auto"/>
              <w:bottom w:val="single" w:sz="4" w:space="0" w:color="auto"/>
              <w:right w:val="single" w:sz="4" w:space="0" w:color="auto"/>
            </w:tcBorders>
            <w:vAlign w:val="center"/>
          </w:tcPr>
          <w:p w14:paraId="11725D7B" w14:textId="77777777" w:rsidR="00A121CB" w:rsidRPr="00C1065D" w:rsidRDefault="00A121CB">
            <w:pPr>
              <w:pStyle w:val="Telobesedila3"/>
              <w:jc w:val="center"/>
              <w:rPr>
                <w:rFonts w:asciiTheme="minorHAnsi" w:hAnsiTheme="minorHAnsi" w:cstheme="minorHAnsi"/>
                <w:sz w:val="22"/>
                <w:szCs w:val="22"/>
              </w:rPr>
            </w:pPr>
          </w:p>
        </w:tc>
        <w:tc>
          <w:tcPr>
            <w:tcW w:w="2303" w:type="dxa"/>
            <w:tcBorders>
              <w:top w:val="single" w:sz="4" w:space="0" w:color="auto"/>
              <w:left w:val="single" w:sz="4" w:space="0" w:color="auto"/>
              <w:bottom w:val="single" w:sz="4" w:space="0" w:color="auto"/>
              <w:right w:val="single" w:sz="4" w:space="0" w:color="auto"/>
            </w:tcBorders>
            <w:vAlign w:val="center"/>
          </w:tcPr>
          <w:p w14:paraId="6B78E709" w14:textId="77777777" w:rsidR="00A121CB" w:rsidRPr="00C1065D" w:rsidRDefault="00A121CB">
            <w:pPr>
              <w:pStyle w:val="Telobesedila3"/>
              <w:jc w:val="center"/>
              <w:rPr>
                <w:rFonts w:asciiTheme="minorHAnsi" w:hAnsiTheme="minorHAnsi" w:cstheme="minorHAnsi"/>
                <w:sz w:val="22"/>
                <w:szCs w:val="22"/>
              </w:rPr>
            </w:pPr>
          </w:p>
        </w:tc>
        <w:tc>
          <w:tcPr>
            <w:tcW w:w="2303" w:type="dxa"/>
            <w:tcBorders>
              <w:top w:val="single" w:sz="4" w:space="0" w:color="auto"/>
              <w:left w:val="single" w:sz="4" w:space="0" w:color="auto"/>
              <w:bottom w:val="single" w:sz="4" w:space="0" w:color="auto"/>
              <w:right w:val="single" w:sz="4" w:space="0" w:color="auto"/>
            </w:tcBorders>
            <w:vAlign w:val="center"/>
          </w:tcPr>
          <w:p w14:paraId="18443CAF" w14:textId="77777777" w:rsidR="00A121CB" w:rsidRPr="00C1065D" w:rsidRDefault="00A121CB">
            <w:pPr>
              <w:pStyle w:val="Telobesedila3"/>
              <w:jc w:val="center"/>
              <w:rPr>
                <w:rFonts w:asciiTheme="minorHAnsi" w:hAnsiTheme="minorHAnsi" w:cstheme="minorHAnsi"/>
                <w:sz w:val="22"/>
                <w:szCs w:val="22"/>
              </w:rPr>
            </w:pPr>
          </w:p>
        </w:tc>
      </w:tr>
      <w:tr w:rsidR="00A121CB" w:rsidRPr="00C1065D" w14:paraId="373BA4CC" w14:textId="77777777" w:rsidTr="00A121CB">
        <w:trPr>
          <w:trHeight w:val="1134"/>
        </w:trPr>
        <w:tc>
          <w:tcPr>
            <w:tcW w:w="2302" w:type="dxa"/>
            <w:tcBorders>
              <w:top w:val="single" w:sz="4" w:space="0" w:color="auto"/>
              <w:left w:val="single" w:sz="4" w:space="0" w:color="auto"/>
              <w:bottom w:val="single" w:sz="4" w:space="0" w:color="auto"/>
              <w:right w:val="single" w:sz="4" w:space="0" w:color="auto"/>
            </w:tcBorders>
            <w:hideMark/>
          </w:tcPr>
          <w:p w14:paraId="70AA801E" w14:textId="77777777" w:rsidR="00A121CB" w:rsidRPr="00C1065D" w:rsidRDefault="00A121CB">
            <w:pPr>
              <w:pStyle w:val="Telobesedila3"/>
              <w:jc w:val="center"/>
              <w:rPr>
                <w:rFonts w:asciiTheme="minorHAnsi" w:hAnsiTheme="minorHAnsi" w:cstheme="minorHAnsi"/>
                <w:sz w:val="22"/>
                <w:szCs w:val="22"/>
              </w:rPr>
            </w:pPr>
            <w:r w:rsidRPr="00C1065D">
              <w:rPr>
                <w:rFonts w:asciiTheme="minorHAnsi" w:hAnsiTheme="minorHAnsi" w:cstheme="minorHAnsi"/>
                <w:sz w:val="22"/>
                <w:szCs w:val="22"/>
              </w:rPr>
              <w:t>Partner 2:</w:t>
            </w:r>
          </w:p>
        </w:tc>
        <w:tc>
          <w:tcPr>
            <w:tcW w:w="2302" w:type="dxa"/>
            <w:tcBorders>
              <w:top w:val="single" w:sz="4" w:space="0" w:color="auto"/>
              <w:left w:val="single" w:sz="4" w:space="0" w:color="auto"/>
              <w:bottom w:val="single" w:sz="4" w:space="0" w:color="auto"/>
              <w:right w:val="single" w:sz="4" w:space="0" w:color="auto"/>
            </w:tcBorders>
            <w:vAlign w:val="center"/>
          </w:tcPr>
          <w:p w14:paraId="5801EEC4" w14:textId="77777777" w:rsidR="00A121CB" w:rsidRPr="00C1065D" w:rsidRDefault="00A121CB">
            <w:pPr>
              <w:pStyle w:val="Telobesedila3"/>
              <w:jc w:val="center"/>
              <w:rPr>
                <w:rFonts w:asciiTheme="minorHAnsi" w:hAnsiTheme="minorHAnsi" w:cstheme="minorHAnsi"/>
                <w:sz w:val="22"/>
                <w:szCs w:val="22"/>
              </w:rPr>
            </w:pPr>
          </w:p>
        </w:tc>
        <w:tc>
          <w:tcPr>
            <w:tcW w:w="2303" w:type="dxa"/>
            <w:tcBorders>
              <w:top w:val="single" w:sz="4" w:space="0" w:color="auto"/>
              <w:left w:val="single" w:sz="4" w:space="0" w:color="auto"/>
              <w:bottom w:val="single" w:sz="4" w:space="0" w:color="auto"/>
              <w:right w:val="single" w:sz="4" w:space="0" w:color="auto"/>
            </w:tcBorders>
            <w:vAlign w:val="center"/>
          </w:tcPr>
          <w:p w14:paraId="5D31B662" w14:textId="77777777" w:rsidR="00A121CB" w:rsidRPr="00C1065D" w:rsidRDefault="00A121CB">
            <w:pPr>
              <w:pStyle w:val="Telobesedila3"/>
              <w:jc w:val="center"/>
              <w:rPr>
                <w:rFonts w:asciiTheme="minorHAnsi" w:hAnsiTheme="minorHAnsi" w:cstheme="minorHAnsi"/>
                <w:sz w:val="22"/>
                <w:szCs w:val="22"/>
              </w:rPr>
            </w:pPr>
          </w:p>
        </w:tc>
        <w:tc>
          <w:tcPr>
            <w:tcW w:w="2303" w:type="dxa"/>
            <w:tcBorders>
              <w:top w:val="single" w:sz="4" w:space="0" w:color="auto"/>
              <w:left w:val="single" w:sz="4" w:space="0" w:color="auto"/>
              <w:bottom w:val="single" w:sz="4" w:space="0" w:color="auto"/>
              <w:right w:val="single" w:sz="4" w:space="0" w:color="auto"/>
            </w:tcBorders>
            <w:vAlign w:val="center"/>
          </w:tcPr>
          <w:p w14:paraId="572EBDFE" w14:textId="77777777" w:rsidR="00A121CB" w:rsidRPr="00C1065D" w:rsidRDefault="00A121CB">
            <w:pPr>
              <w:pStyle w:val="Telobesedila3"/>
              <w:jc w:val="center"/>
              <w:rPr>
                <w:rFonts w:asciiTheme="minorHAnsi" w:hAnsiTheme="minorHAnsi" w:cstheme="minorHAnsi"/>
                <w:sz w:val="22"/>
                <w:szCs w:val="22"/>
              </w:rPr>
            </w:pPr>
          </w:p>
        </w:tc>
      </w:tr>
      <w:tr w:rsidR="00A121CB" w:rsidRPr="00C1065D" w14:paraId="588820C5" w14:textId="77777777" w:rsidTr="00A121CB">
        <w:trPr>
          <w:trHeight w:val="1134"/>
        </w:trPr>
        <w:tc>
          <w:tcPr>
            <w:tcW w:w="2302" w:type="dxa"/>
            <w:tcBorders>
              <w:top w:val="single" w:sz="4" w:space="0" w:color="auto"/>
              <w:left w:val="single" w:sz="4" w:space="0" w:color="auto"/>
              <w:bottom w:val="single" w:sz="4" w:space="0" w:color="auto"/>
              <w:right w:val="single" w:sz="4" w:space="0" w:color="auto"/>
            </w:tcBorders>
            <w:hideMark/>
          </w:tcPr>
          <w:p w14:paraId="062DF2B1" w14:textId="77777777" w:rsidR="00A121CB" w:rsidRPr="00C1065D" w:rsidRDefault="00A121CB">
            <w:pPr>
              <w:pStyle w:val="Telobesedila3"/>
              <w:jc w:val="center"/>
              <w:rPr>
                <w:rFonts w:asciiTheme="minorHAnsi" w:hAnsiTheme="minorHAnsi" w:cstheme="minorHAnsi"/>
                <w:sz w:val="22"/>
                <w:szCs w:val="22"/>
              </w:rPr>
            </w:pPr>
            <w:r w:rsidRPr="00C1065D">
              <w:rPr>
                <w:rFonts w:asciiTheme="minorHAnsi" w:hAnsiTheme="minorHAnsi" w:cstheme="minorHAnsi"/>
                <w:sz w:val="22"/>
                <w:szCs w:val="22"/>
              </w:rPr>
              <w:t>Partner 3:</w:t>
            </w:r>
          </w:p>
        </w:tc>
        <w:tc>
          <w:tcPr>
            <w:tcW w:w="2302" w:type="dxa"/>
            <w:tcBorders>
              <w:top w:val="single" w:sz="4" w:space="0" w:color="auto"/>
              <w:left w:val="single" w:sz="4" w:space="0" w:color="auto"/>
              <w:bottom w:val="single" w:sz="4" w:space="0" w:color="auto"/>
              <w:right w:val="single" w:sz="4" w:space="0" w:color="auto"/>
            </w:tcBorders>
            <w:vAlign w:val="center"/>
          </w:tcPr>
          <w:p w14:paraId="2BC415D7" w14:textId="77777777" w:rsidR="00A121CB" w:rsidRPr="00C1065D" w:rsidRDefault="00A121CB">
            <w:pPr>
              <w:pStyle w:val="Telobesedila3"/>
              <w:jc w:val="center"/>
              <w:rPr>
                <w:rFonts w:asciiTheme="minorHAnsi" w:hAnsiTheme="minorHAnsi" w:cstheme="minorHAnsi"/>
                <w:sz w:val="22"/>
                <w:szCs w:val="22"/>
              </w:rPr>
            </w:pPr>
          </w:p>
        </w:tc>
        <w:tc>
          <w:tcPr>
            <w:tcW w:w="2303" w:type="dxa"/>
            <w:tcBorders>
              <w:top w:val="single" w:sz="4" w:space="0" w:color="auto"/>
              <w:left w:val="single" w:sz="4" w:space="0" w:color="auto"/>
              <w:bottom w:val="single" w:sz="4" w:space="0" w:color="auto"/>
              <w:right w:val="single" w:sz="4" w:space="0" w:color="auto"/>
            </w:tcBorders>
            <w:vAlign w:val="center"/>
          </w:tcPr>
          <w:p w14:paraId="1C86B306" w14:textId="77777777" w:rsidR="00A121CB" w:rsidRPr="00C1065D" w:rsidRDefault="00A121CB">
            <w:pPr>
              <w:pStyle w:val="Telobesedila3"/>
              <w:jc w:val="center"/>
              <w:rPr>
                <w:rFonts w:asciiTheme="minorHAnsi" w:hAnsiTheme="minorHAnsi" w:cstheme="minorHAnsi"/>
                <w:sz w:val="22"/>
                <w:szCs w:val="22"/>
              </w:rPr>
            </w:pPr>
          </w:p>
        </w:tc>
        <w:tc>
          <w:tcPr>
            <w:tcW w:w="2303" w:type="dxa"/>
            <w:tcBorders>
              <w:top w:val="single" w:sz="4" w:space="0" w:color="auto"/>
              <w:left w:val="single" w:sz="4" w:space="0" w:color="auto"/>
              <w:bottom w:val="single" w:sz="4" w:space="0" w:color="auto"/>
              <w:right w:val="single" w:sz="4" w:space="0" w:color="auto"/>
            </w:tcBorders>
            <w:vAlign w:val="center"/>
          </w:tcPr>
          <w:p w14:paraId="768E9F74" w14:textId="77777777" w:rsidR="00A121CB" w:rsidRPr="00C1065D" w:rsidRDefault="00A121CB">
            <w:pPr>
              <w:pStyle w:val="Telobesedila3"/>
              <w:jc w:val="center"/>
              <w:rPr>
                <w:rFonts w:asciiTheme="minorHAnsi" w:hAnsiTheme="minorHAnsi" w:cstheme="minorHAnsi"/>
                <w:sz w:val="22"/>
                <w:szCs w:val="22"/>
              </w:rPr>
            </w:pPr>
          </w:p>
        </w:tc>
      </w:tr>
    </w:tbl>
    <w:p w14:paraId="795E1AAD" w14:textId="77777777" w:rsidR="00A121CB" w:rsidRPr="00C1065D" w:rsidRDefault="00A121CB" w:rsidP="00A121CB">
      <w:pPr>
        <w:pStyle w:val="Telobesedila3"/>
        <w:rPr>
          <w:rFonts w:asciiTheme="minorHAnsi" w:hAnsiTheme="minorHAnsi" w:cstheme="minorHAnsi"/>
          <w:sz w:val="22"/>
          <w:szCs w:val="22"/>
        </w:rPr>
      </w:pPr>
    </w:p>
    <w:p w14:paraId="2A325B61" w14:textId="77777777" w:rsidR="00A121CB" w:rsidRPr="00C1065D" w:rsidRDefault="00A121CB" w:rsidP="00A121CB">
      <w:pPr>
        <w:pStyle w:val="Telobesedila3"/>
        <w:rPr>
          <w:rFonts w:asciiTheme="minorHAnsi" w:hAnsiTheme="minorHAnsi" w:cstheme="minorHAnsi"/>
          <w:sz w:val="22"/>
          <w:szCs w:val="22"/>
        </w:rPr>
      </w:pPr>
      <w:r w:rsidRPr="00C1065D">
        <w:rPr>
          <w:rFonts w:asciiTheme="minorHAnsi" w:hAnsiTheme="minorHAnsi" w:cstheme="minorHAnsi"/>
          <w:sz w:val="22"/>
          <w:szCs w:val="22"/>
        </w:rPr>
        <w:t>Zavedamo se, da lahko kot ponudnik nastopamo zgolj v eni ponudbi. V primeru, da ponudnik nastopa v več ponudbah hkrati diskvalificira vse ponudbe v katerih nastopa.</w:t>
      </w:r>
    </w:p>
    <w:p w14:paraId="68E86DE1" w14:textId="77777777" w:rsidR="00A121CB" w:rsidRPr="00C1065D" w:rsidRDefault="00A121CB" w:rsidP="00A121CB">
      <w:pPr>
        <w:pStyle w:val="Telobesedila3"/>
        <w:rPr>
          <w:rFonts w:asciiTheme="minorHAnsi" w:hAnsiTheme="minorHAnsi" w:cstheme="minorHAnsi"/>
          <w:sz w:val="22"/>
          <w:szCs w:val="22"/>
        </w:rPr>
      </w:pPr>
    </w:p>
    <w:p w14:paraId="37CC422E" w14:textId="77777777" w:rsidR="00A121CB" w:rsidRPr="00C1065D" w:rsidRDefault="00A121CB" w:rsidP="00A121CB">
      <w:pPr>
        <w:pStyle w:val="Telobesedila3"/>
        <w:rPr>
          <w:rFonts w:asciiTheme="minorHAnsi" w:hAnsiTheme="minorHAnsi" w:cstheme="minorHAnsi"/>
          <w:sz w:val="22"/>
          <w:szCs w:val="22"/>
        </w:rPr>
      </w:pPr>
      <w:r w:rsidRPr="00C1065D">
        <w:rPr>
          <w:rFonts w:asciiTheme="minorHAnsi" w:hAnsiTheme="minorHAnsi" w:cstheme="minorHAnsi"/>
          <w:sz w:val="22"/>
          <w:szCs w:val="22"/>
        </w:rPr>
        <w:t>Kraj in datum:________________________</w:t>
      </w:r>
    </w:p>
    <w:p w14:paraId="3213B8B3" w14:textId="77777777" w:rsidR="00A121CB" w:rsidRPr="00C1065D" w:rsidRDefault="00A121CB" w:rsidP="00A121CB">
      <w:pPr>
        <w:pStyle w:val="Telobesedila3"/>
        <w:rPr>
          <w:rFonts w:asciiTheme="minorHAnsi" w:hAnsiTheme="minorHAnsi" w:cstheme="minorHAnsi"/>
          <w:sz w:val="22"/>
          <w:szCs w:val="22"/>
        </w:rPr>
      </w:pPr>
    </w:p>
    <w:p w14:paraId="39A18AA3" w14:textId="77777777" w:rsidR="00A121CB" w:rsidRPr="00C1065D" w:rsidRDefault="00A121CB" w:rsidP="00A121CB">
      <w:pPr>
        <w:pStyle w:val="Telobesedila3"/>
        <w:rPr>
          <w:rFonts w:asciiTheme="minorHAnsi" w:hAnsiTheme="minorHAnsi" w:cstheme="minorHAnsi"/>
          <w:sz w:val="22"/>
          <w:szCs w:val="22"/>
        </w:rPr>
      </w:pPr>
    </w:p>
    <w:p w14:paraId="0550605E" w14:textId="77777777" w:rsidR="00A121CB" w:rsidRPr="00C1065D" w:rsidRDefault="00A121CB" w:rsidP="00A121CB">
      <w:pPr>
        <w:rPr>
          <w:rFonts w:asciiTheme="minorHAnsi" w:hAnsiTheme="minorHAnsi" w:cstheme="minorHAnsi"/>
          <w:sz w:val="22"/>
          <w:szCs w:val="22"/>
        </w:rPr>
      </w:pPr>
      <w:r w:rsidRPr="00C1065D">
        <w:rPr>
          <w:rFonts w:asciiTheme="minorHAnsi" w:hAnsiTheme="minorHAnsi" w:cstheme="minorHAnsi"/>
          <w:sz w:val="22"/>
          <w:szCs w:val="22"/>
        </w:rPr>
        <w:tab/>
      </w:r>
      <w:r w:rsidRPr="00C1065D">
        <w:rPr>
          <w:rFonts w:asciiTheme="minorHAnsi" w:hAnsiTheme="minorHAnsi" w:cstheme="minorHAnsi"/>
          <w:sz w:val="22"/>
          <w:szCs w:val="22"/>
        </w:rPr>
        <w:tab/>
      </w:r>
      <w:r w:rsidRPr="00C1065D">
        <w:rPr>
          <w:rFonts w:asciiTheme="minorHAnsi" w:hAnsiTheme="minorHAnsi" w:cstheme="minorHAnsi"/>
          <w:sz w:val="22"/>
          <w:szCs w:val="22"/>
        </w:rPr>
        <w:tab/>
      </w:r>
      <w:r w:rsidRPr="00C1065D">
        <w:rPr>
          <w:rFonts w:asciiTheme="minorHAnsi" w:hAnsiTheme="minorHAnsi" w:cstheme="minorHAnsi"/>
          <w:sz w:val="22"/>
          <w:szCs w:val="22"/>
        </w:rPr>
        <w:tab/>
        <w:t xml:space="preserve">                      Podpis in žig pooblaščenca:______________________</w:t>
      </w:r>
    </w:p>
    <w:p w14:paraId="778D9EC2" w14:textId="77777777" w:rsidR="00A121CB" w:rsidRPr="00C1065D" w:rsidRDefault="00A121CB" w:rsidP="00A121CB">
      <w:pPr>
        <w:autoSpaceDE w:val="0"/>
        <w:autoSpaceDN w:val="0"/>
        <w:adjustRightInd w:val="0"/>
        <w:rPr>
          <w:rFonts w:asciiTheme="minorHAnsi" w:hAnsiTheme="minorHAnsi" w:cstheme="minorHAnsi"/>
          <w:color w:val="000000"/>
          <w:sz w:val="22"/>
          <w:szCs w:val="22"/>
        </w:rPr>
      </w:pPr>
    </w:p>
    <w:p w14:paraId="0F10638D" w14:textId="77777777" w:rsidR="00A121CB" w:rsidRPr="00C1065D" w:rsidRDefault="00A121CB" w:rsidP="00A121CB">
      <w:pPr>
        <w:rPr>
          <w:rFonts w:asciiTheme="minorHAnsi" w:hAnsiTheme="minorHAnsi" w:cstheme="minorHAnsi"/>
          <w:sz w:val="22"/>
          <w:szCs w:val="22"/>
        </w:rPr>
      </w:pPr>
      <w:r w:rsidRPr="00C1065D">
        <w:rPr>
          <w:rFonts w:asciiTheme="minorHAnsi" w:hAnsiTheme="minorHAnsi" w:cstheme="minorHAnsi"/>
          <w:sz w:val="22"/>
          <w:szCs w:val="22"/>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184374" w:rsidRPr="00C1065D" w14:paraId="491FFE32" w14:textId="77777777" w:rsidTr="00184374">
        <w:tc>
          <w:tcPr>
            <w:tcW w:w="1559" w:type="dxa"/>
            <w:tcBorders>
              <w:top w:val="single" w:sz="4" w:space="0" w:color="000000"/>
              <w:left w:val="single" w:sz="4" w:space="0" w:color="000000"/>
              <w:bottom w:val="single" w:sz="4" w:space="0" w:color="000000"/>
              <w:right w:val="single" w:sz="4" w:space="0" w:color="000000"/>
            </w:tcBorders>
            <w:vAlign w:val="center"/>
            <w:hideMark/>
          </w:tcPr>
          <w:p w14:paraId="02C7E16F" w14:textId="77777777" w:rsidR="00184374" w:rsidRPr="00C1065D" w:rsidRDefault="00A121CB">
            <w:pPr>
              <w:jc w:val="both"/>
              <w:rPr>
                <w:rFonts w:asciiTheme="minorHAnsi" w:hAnsiTheme="minorHAnsi" w:cstheme="minorHAnsi"/>
                <w:b/>
                <w:sz w:val="22"/>
                <w:szCs w:val="22"/>
                <w:lang w:eastAsia="en-US"/>
              </w:rPr>
            </w:pPr>
            <w:r w:rsidRPr="00C1065D">
              <w:rPr>
                <w:rFonts w:asciiTheme="minorHAnsi" w:hAnsiTheme="minorHAnsi" w:cstheme="minorHAnsi"/>
                <w:sz w:val="22"/>
                <w:szCs w:val="22"/>
              </w:rPr>
              <w:lastRenderedPageBreak/>
              <w:t xml:space="preserve"> </w:t>
            </w:r>
            <w:r w:rsidR="00184374" w:rsidRPr="00C1065D">
              <w:rPr>
                <w:rFonts w:asciiTheme="minorHAnsi" w:hAnsiTheme="minorHAnsi" w:cstheme="minorHAnsi"/>
                <w:b/>
                <w:sz w:val="22"/>
                <w:szCs w:val="22"/>
              </w:rPr>
              <w:t>Obrazec št. 2</w:t>
            </w:r>
          </w:p>
        </w:tc>
      </w:tr>
    </w:tbl>
    <w:p w14:paraId="6B6797B6" w14:textId="77777777" w:rsidR="00184374" w:rsidRPr="00C1065D" w:rsidRDefault="00184374" w:rsidP="00184374">
      <w:pPr>
        <w:rPr>
          <w:rFonts w:asciiTheme="minorHAnsi" w:hAnsiTheme="minorHAnsi" w:cstheme="minorHAnsi"/>
          <w:sz w:val="22"/>
          <w:szCs w:val="22"/>
          <w:lang w:eastAsia="en-US"/>
        </w:rPr>
      </w:pPr>
    </w:p>
    <w:p w14:paraId="0033FFE8" w14:textId="77777777" w:rsidR="00184374" w:rsidRPr="00C1065D" w:rsidRDefault="00184374" w:rsidP="00184374">
      <w:pPr>
        <w:widowControl w:val="0"/>
        <w:tabs>
          <w:tab w:val="left" w:pos="90"/>
          <w:tab w:val="left" w:pos="964"/>
        </w:tabs>
        <w:autoSpaceDE w:val="0"/>
        <w:autoSpaceDN w:val="0"/>
        <w:adjustRightInd w:val="0"/>
        <w:rPr>
          <w:rFonts w:asciiTheme="minorHAnsi" w:hAnsiTheme="minorHAnsi" w:cstheme="minorHAnsi"/>
          <w:color w:val="000000"/>
          <w:sz w:val="22"/>
          <w:szCs w:val="22"/>
        </w:rPr>
      </w:pPr>
    </w:p>
    <w:tbl>
      <w:tblPr>
        <w:tblW w:w="0" w:type="auto"/>
        <w:tblLook w:val="04A0" w:firstRow="1" w:lastRow="0" w:firstColumn="1" w:lastColumn="0" w:noHBand="0" w:noVBand="1"/>
      </w:tblPr>
      <w:tblGrid>
        <w:gridCol w:w="1118"/>
        <w:gridCol w:w="7952"/>
      </w:tblGrid>
      <w:tr w:rsidR="00184374" w:rsidRPr="00C1065D" w14:paraId="0F22B00C" w14:textId="77777777" w:rsidTr="00184374">
        <w:tc>
          <w:tcPr>
            <w:tcW w:w="1106" w:type="dxa"/>
            <w:hideMark/>
          </w:tcPr>
          <w:p w14:paraId="65ED1237" w14:textId="77777777" w:rsidR="00184374" w:rsidRPr="00C1065D" w:rsidRDefault="00184374">
            <w:pPr>
              <w:jc w:val="both"/>
              <w:rPr>
                <w:rFonts w:asciiTheme="minorHAnsi" w:hAnsiTheme="minorHAnsi" w:cstheme="minorHAnsi"/>
                <w:sz w:val="22"/>
                <w:szCs w:val="22"/>
              </w:rPr>
            </w:pPr>
            <w:r w:rsidRPr="00C1065D">
              <w:rPr>
                <w:rFonts w:asciiTheme="minorHAnsi" w:hAnsiTheme="minorHAnsi" w:cstheme="minorHAnsi"/>
                <w:sz w:val="22"/>
                <w:szCs w:val="22"/>
              </w:rPr>
              <w:t>Ponudnik:</w:t>
            </w:r>
          </w:p>
        </w:tc>
        <w:tc>
          <w:tcPr>
            <w:tcW w:w="8109" w:type="dxa"/>
            <w:tcBorders>
              <w:top w:val="nil"/>
              <w:left w:val="nil"/>
              <w:bottom w:val="single" w:sz="4" w:space="0" w:color="auto"/>
              <w:right w:val="nil"/>
            </w:tcBorders>
          </w:tcPr>
          <w:p w14:paraId="52E0A4E4" w14:textId="77777777" w:rsidR="00184374" w:rsidRPr="00C1065D" w:rsidRDefault="00184374">
            <w:pPr>
              <w:widowControl w:val="0"/>
              <w:tabs>
                <w:tab w:val="left" w:pos="90"/>
                <w:tab w:val="left" w:pos="964"/>
              </w:tabs>
              <w:autoSpaceDE w:val="0"/>
              <w:autoSpaceDN w:val="0"/>
              <w:adjustRightInd w:val="0"/>
              <w:jc w:val="both"/>
              <w:rPr>
                <w:rFonts w:asciiTheme="minorHAnsi" w:hAnsiTheme="minorHAnsi" w:cstheme="minorHAnsi"/>
                <w:color w:val="000000"/>
                <w:sz w:val="22"/>
                <w:szCs w:val="22"/>
              </w:rPr>
            </w:pPr>
          </w:p>
        </w:tc>
      </w:tr>
    </w:tbl>
    <w:p w14:paraId="40C88172" w14:textId="77777777" w:rsidR="00184374" w:rsidRPr="00C1065D" w:rsidRDefault="00184374" w:rsidP="00184374">
      <w:pPr>
        <w:widowControl w:val="0"/>
        <w:tabs>
          <w:tab w:val="left" w:pos="90"/>
          <w:tab w:val="left" w:pos="964"/>
        </w:tabs>
        <w:autoSpaceDE w:val="0"/>
        <w:autoSpaceDN w:val="0"/>
        <w:adjustRightInd w:val="0"/>
        <w:jc w:val="both"/>
        <w:rPr>
          <w:rFonts w:asciiTheme="minorHAnsi" w:hAnsiTheme="minorHAnsi" w:cstheme="minorHAnsi"/>
          <w:color w:val="000000"/>
          <w:sz w:val="22"/>
          <w:szCs w:val="22"/>
        </w:rPr>
      </w:pPr>
    </w:p>
    <w:p w14:paraId="671AB805" w14:textId="77777777" w:rsidR="00184374" w:rsidRPr="00C1065D" w:rsidRDefault="00184374" w:rsidP="00184374">
      <w:pPr>
        <w:widowControl w:val="0"/>
        <w:tabs>
          <w:tab w:val="left" w:pos="90"/>
          <w:tab w:val="left" w:pos="964"/>
        </w:tabs>
        <w:autoSpaceDE w:val="0"/>
        <w:autoSpaceDN w:val="0"/>
        <w:adjustRightInd w:val="0"/>
        <w:jc w:val="both"/>
        <w:rPr>
          <w:rFonts w:asciiTheme="minorHAnsi" w:hAnsiTheme="minorHAnsi" w:cstheme="minorHAnsi"/>
          <w:color w:val="000000"/>
          <w:sz w:val="22"/>
          <w:szCs w:val="22"/>
        </w:rPr>
      </w:pPr>
    </w:p>
    <w:p w14:paraId="07128E35" w14:textId="77777777" w:rsidR="00184374" w:rsidRPr="00C1065D" w:rsidRDefault="00184374" w:rsidP="00184374">
      <w:pPr>
        <w:widowControl w:val="0"/>
        <w:tabs>
          <w:tab w:val="left" w:pos="90"/>
          <w:tab w:val="left" w:pos="964"/>
        </w:tabs>
        <w:autoSpaceDE w:val="0"/>
        <w:autoSpaceDN w:val="0"/>
        <w:adjustRightInd w:val="0"/>
        <w:jc w:val="both"/>
        <w:rPr>
          <w:rFonts w:asciiTheme="minorHAnsi" w:hAnsiTheme="minorHAnsi" w:cstheme="minorHAnsi"/>
          <w:color w:val="000000"/>
          <w:sz w:val="22"/>
          <w:szCs w:val="22"/>
        </w:rPr>
      </w:pPr>
    </w:p>
    <w:p w14:paraId="6DE63A6D" w14:textId="77777777" w:rsidR="00184374" w:rsidRPr="00C1065D" w:rsidRDefault="00184374" w:rsidP="00184374">
      <w:pPr>
        <w:pStyle w:val="Telobesedila"/>
        <w:jc w:val="center"/>
        <w:rPr>
          <w:rFonts w:asciiTheme="minorHAnsi" w:hAnsiTheme="minorHAnsi" w:cstheme="minorHAnsi"/>
          <w:b/>
          <w:sz w:val="22"/>
          <w:szCs w:val="22"/>
        </w:rPr>
      </w:pPr>
      <w:r w:rsidRPr="00C1065D">
        <w:rPr>
          <w:rFonts w:asciiTheme="minorHAnsi" w:hAnsiTheme="minorHAnsi" w:cstheme="minorHAnsi"/>
          <w:b/>
          <w:sz w:val="22"/>
          <w:szCs w:val="22"/>
        </w:rPr>
        <w:t>POVZETEK PREDRAČUNA (REKAPITULACIJA)</w:t>
      </w:r>
    </w:p>
    <w:p w14:paraId="345C6A20" w14:textId="77777777" w:rsidR="00F1481E" w:rsidRPr="00C1065D" w:rsidRDefault="00F1481E" w:rsidP="00184374">
      <w:pPr>
        <w:pStyle w:val="Telobesedila"/>
        <w:jc w:val="center"/>
        <w:rPr>
          <w:rFonts w:asciiTheme="minorHAnsi" w:hAnsiTheme="minorHAnsi" w:cstheme="minorHAnsi"/>
          <w:b/>
          <w:sz w:val="22"/>
          <w:szCs w:val="22"/>
        </w:rPr>
      </w:pPr>
    </w:p>
    <w:p w14:paraId="58601149" w14:textId="77777777" w:rsidR="00184374" w:rsidRPr="00C1065D" w:rsidRDefault="00184374" w:rsidP="00184374">
      <w:pPr>
        <w:widowControl w:val="0"/>
        <w:tabs>
          <w:tab w:val="left" w:pos="90"/>
          <w:tab w:val="left" w:pos="964"/>
        </w:tabs>
        <w:autoSpaceDE w:val="0"/>
        <w:autoSpaceDN w:val="0"/>
        <w:adjustRightInd w:val="0"/>
        <w:jc w:val="both"/>
        <w:rPr>
          <w:rFonts w:asciiTheme="minorHAnsi" w:hAnsiTheme="minorHAnsi" w:cstheme="minorHAnsi"/>
          <w:color w:val="000000"/>
          <w:sz w:val="22"/>
          <w:szCs w:val="22"/>
        </w:rPr>
      </w:pPr>
    </w:p>
    <w:p w14:paraId="7883F82E" w14:textId="77777777" w:rsidR="00184374" w:rsidRPr="00C1065D" w:rsidRDefault="00184374" w:rsidP="00184374">
      <w:pPr>
        <w:jc w:val="both"/>
        <w:rPr>
          <w:rFonts w:asciiTheme="minorHAnsi" w:hAnsiTheme="minorHAnsi" w:cstheme="minorHAnsi"/>
          <w:sz w:val="22"/>
          <w:szCs w:val="22"/>
        </w:rPr>
      </w:pPr>
      <w:r w:rsidRPr="00C1065D">
        <w:rPr>
          <w:rFonts w:asciiTheme="minorHAnsi" w:hAnsiTheme="minorHAnsi" w:cstheme="minorHAnsi"/>
          <w:sz w:val="22"/>
          <w:szCs w:val="22"/>
        </w:rPr>
        <w:t>Ponudbena cena v EUR (v ceni so zajeti vsi stroški, popusti, rabati, cena je fiksna).</w:t>
      </w:r>
    </w:p>
    <w:p w14:paraId="79D4F4AB" w14:textId="77777777" w:rsidR="00184374" w:rsidRPr="00C1065D" w:rsidRDefault="00184374" w:rsidP="00184374">
      <w:pPr>
        <w:jc w:val="both"/>
        <w:rPr>
          <w:rFonts w:asciiTheme="minorHAnsi" w:hAnsiTheme="minorHAnsi" w:cstheme="minorHAnsi"/>
          <w:sz w:val="22"/>
          <w:szCs w:val="22"/>
        </w:rPr>
      </w:pPr>
    </w:p>
    <w:p w14:paraId="79BB3CFA" w14:textId="77777777" w:rsidR="00184374" w:rsidRPr="00C1065D" w:rsidRDefault="00184374" w:rsidP="00184374">
      <w:pPr>
        <w:jc w:val="both"/>
        <w:rPr>
          <w:rFonts w:asciiTheme="minorHAnsi" w:hAnsiTheme="minorHAnsi" w:cstheme="minorHAnsi"/>
          <w:sz w:val="22"/>
          <w:szCs w:val="22"/>
        </w:rPr>
      </w:pPr>
    </w:p>
    <w:p w14:paraId="1F1F4293" w14:textId="77777777" w:rsidR="00184374" w:rsidRPr="00C1065D" w:rsidRDefault="00184374" w:rsidP="00184374">
      <w:pPr>
        <w:jc w:val="both"/>
        <w:rPr>
          <w:rFonts w:asciiTheme="minorHAnsi" w:hAnsiTheme="minorHAnsi" w:cstheme="minorHAnsi"/>
          <w:sz w:val="22"/>
          <w:szCs w:val="22"/>
        </w:rPr>
      </w:pPr>
    </w:p>
    <w:p w14:paraId="0D49CFB5" w14:textId="77777777" w:rsidR="00184374" w:rsidRPr="00C1065D" w:rsidRDefault="00184374" w:rsidP="00184374">
      <w:pPr>
        <w:jc w:val="both"/>
        <w:rPr>
          <w:rFonts w:asciiTheme="minorHAnsi" w:hAnsiTheme="minorHAnsi" w:cstheme="minorHAnsi"/>
          <w:sz w:val="22"/>
          <w:szCs w:val="22"/>
        </w:rPr>
      </w:pPr>
    </w:p>
    <w:p w14:paraId="63B1FF1C" w14:textId="77777777" w:rsidR="00184374" w:rsidRPr="00C1065D" w:rsidRDefault="00184374" w:rsidP="00184374">
      <w:pPr>
        <w:jc w:val="both"/>
        <w:rPr>
          <w:rFonts w:asciiTheme="minorHAnsi" w:hAnsiTheme="minorHAnsi" w:cstheme="minorHAnsi"/>
          <w:sz w:val="22"/>
          <w:szCs w:val="22"/>
        </w:rPr>
      </w:pPr>
    </w:p>
    <w:p w14:paraId="3E94C364" w14:textId="77777777" w:rsidR="00184374" w:rsidRPr="00C1065D" w:rsidRDefault="00184374" w:rsidP="00184374">
      <w:pPr>
        <w:jc w:val="both"/>
        <w:rPr>
          <w:rFonts w:asciiTheme="minorHAnsi" w:hAnsiTheme="minorHAnsi" w:cstheme="minorHAnsi"/>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84374" w:rsidRPr="00C1065D" w14:paraId="3EE91963" w14:textId="77777777" w:rsidTr="00184374">
        <w:tc>
          <w:tcPr>
            <w:tcW w:w="3430" w:type="dxa"/>
            <w:hideMark/>
          </w:tcPr>
          <w:p w14:paraId="6C18B495" w14:textId="77777777" w:rsidR="00184374" w:rsidRPr="00C1065D" w:rsidRDefault="00184374">
            <w:pPr>
              <w:widowControl w:val="0"/>
              <w:tabs>
                <w:tab w:val="left" w:pos="5580"/>
              </w:tabs>
              <w:autoSpaceDE w:val="0"/>
              <w:autoSpaceDN w:val="0"/>
              <w:adjustRightInd w:val="0"/>
              <w:spacing w:before="48"/>
              <w:jc w:val="center"/>
              <w:rPr>
                <w:rFonts w:asciiTheme="minorHAnsi" w:hAnsiTheme="minorHAnsi" w:cstheme="minorHAnsi"/>
                <w:color w:val="000000"/>
                <w:sz w:val="22"/>
                <w:szCs w:val="22"/>
              </w:rPr>
            </w:pPr>
            <w:r w:rsidRPr="00C1065D">
              <w:rPr>
                <w:rFonts w:asciiTheme="minorHAnsi" w:hAnsiTheme="minorHAnsi" w:cstheme="minorHAnsi"/>
                <w:color w:val="000000"/>
                <w:sz w:val="22"/>
                <w:szCs w:val="22"/>
              </w:rPr>
              <w:t>Kraj in datum:</w:t>
            </w:r>
          </w:p>
        </w:tc>
        <w:tc>
          <w:tcPr>
            <w:tcW w:w="2067" w:type="dxa"/>
          </w:tcPr>
          <w:p w14:paraId="0AD4AF7E" w14:textId="77777777" w:rsidR="00184374" w:rsidRPr="00C1065D" w:rsidRDefault="00184374">
            <w:pPr>
              <w:widowControl w:val="0"/>
              <w:tabs>
                <w:tab w:val="left" w:pos="5580"/>
              </w:tabs>
              <w:autoSpaceDE w:val="0"/>
              <w:autoSpaceDN w:val="0"/>
              <w:adjustRightInd w:val="0"/>
              <w:spacing w:before="48"/>
              <w:jc w:val="center"/>
              <w:rPr>
                <w:rFonts w:asciiTheme="minorHAnsi" w:hAnsiTheme="minorHAnsi" w:cstheme="minorHAnsi"/>
                <w:color w:val="000000"/>
                <w:sz w:val="22"/>
                <w:szCs w:val="22"/>
              </w:rPr>
            </w:pPr>
          </w:p>
        </w:tc>
        <w:tc>
          <w:tcPr>
            <w:tcW w:w="3573" w:type="dxa"/>
            <w:hideMark/>
          </w:tcPr>
          <w:p w14:paraId="1C5D35E3" w14:textId="77777777" w:rsidR="00184374" w:rsidRPr="00C1065D" w:rsidRDefault="00184374">
            <w:pPr>
              <w:widowControl w:val="0"/>
              <w:tabs>
                <w:tab w:val="left" w:pos="5580"/>
              </w:tabs>
              <w:autoSpaceDE w:val="0"/>
              <w:autoSpaceDN w:val="0"/>
              <w:adjustRightInd w:val="0"/>
              <w:spacing w:before="48"/>
              <w:jc w:val="center"/>
              <w:rPr>
                <w:rFonts w:asciiTheme="minorHAnsi" w:hAnsiTheme="minorHAnsi" w:cstheme="minorHAnsi"/>
                <w:color w:val="000000"/>
                <w:sz w:val="22"/>
                <w:szCs w:val="22"/>
              </w:rPr>
            </w:pPr>
            <w:r w:rsidRPr="00C1065D">
              <w:rPr>
                <w:rFonts w:asciiTheme="minorHAnsi" w:hAnsiTheme="minorHAnsi" w:cstheme="minorHAnsi"/>
                <w:color w:val="000000"/>
                <w:sz w:val="22"/>
                <w:szCs w:val="22"/>
              </w:rPr>
              <w:t>Žig in podpis ponudnika:</w:t>
            </w:r>
          </w:p>
        </w:tc>
      </w:tr>
      <w:tr w:rsidR="00184374" w:rsidRPr="00C1065D" w14:paraId="2A252AAA" w14:textId="77777777" w:rsidTr="00184374">
        <w:tc>
          <w:tcPr>
            <w:tcW w:w="3430" w:type="dxa"/>
            <w:tcBorders>
              <w:top w:val="nil"/>
              <w:left w:val="nil"/>
              <w:bottom w:val="single" w:sz="4" w:space="0" w:color="auto"/>
              <w:right w:val="nil"/>
            </w:tcBorders>
          </w:tcPr>
          <w:p w14:paraId="0F7FAF3A" w14:textId="77777777" w:rsidR="00184374" w:rsidRPr="00C1065D" w:rsidRDefault="00184374">
            <w:pPr>
              <w:widowControl w:val="0"/>
              <w:tabs>
                <w:tab w:val="left" w:pos="5580"/>
              </w:tabs>
              <w:autoSpaceDE w:val="0"/>
              <w:autoSpaceDN w:val="0"/>
              <w:adjustRightInd w:val="0"/>
              <w:spacing w:before="48"/>
              <w:jc w:val="both"/>
              <w:rPr>
                <w:rFonts w:asciiTheme="minorHAnsi" w:hAnsiTheme="minorHAnsi" w:cstheme="minorHAnsi"/>
                <w:color w:val="000000"/>
                <w:sz w:val="22"/>
                <w:szCs w:val="22"/>
              </w:rPr>
            </w:pPr>
          </w:p>
          <w:p w14:paraId="307209C1" w14:textId="77777777" w:rsidR="00184374" w:rsidRPr="00C1065D" w:rsidRDefault="00184374">
            <w:pPr>
              <w:widowControl w:val="0"/>
              <w:tabs>
                <w:tab w:val="left" w:pos="5580"/>
              </w:tabs>
              <w:autoSpaceDE w:val="0"/>
              <w:autoSpaceDN w:val="0"/>
              <w:adjustRightInd w:val="0"/>
              <w:spacing w:before="48"/>
              <w:jc w:val="both"/>
              <w:rPr>
                <w:rFonts w:asciiTheme="minorHAnsi" w:hAnsiTheme="minorHAnsi" w:cstheme="minorHAnsi"/>
                <w:color w:val="000000"/>
                <w:sz w:val="22"/>
                <w:szCs w:val="22"/>
              </w:rPr>
            </w:pPr>
          </w:p>
        </w:tc>
        <w:tc>
          <w:tcPr>
            <w:tcW w:w="2067" w:type="dxa"/>
          </w:tcPr>
          <w:p w14:paraId="21ED081B" w14:textId="77777777" w:rsidR="00184374" w:rsidRPr="00C1065D" w:rsidRDefault="00184374">
            <w:pPr>
              <w:widowControl w:val="0"/>
              <w:tabs>
                <w:tab w:val="left" w:pos="5580"/>
              </w:tabs>
              <w:autoSpaceDE w:val="0"/>
              <w:autoSpaceDN w:val="0"/>
              <w:adjustRightInd w:val="0"/>
              <w:spacing w:before="48"/>
              <w:jc w:val="both"/>
              <w:rPr>
                <w:rFonts w:asciiTheme="minorHAnsi" w:hAnsiTheme="minorHAnsi" w:cstheme="minorHAnsi"/>
                <w:color w:val="000000"/>
                <w:sz w:val="22"/>
                <w:szCs w:val="22"/>
              </w:rPr>
            </w:pPr>
          </w:p>
        </w:tc>
        <w:tc>
          <w:tcPr>
            <w:tcW w:w="3573" w:type="dxa"/>
            <w:tcBorders>
              <w:top w:val="nil"/>
              <w:left w:val="nil"/>
              <w:bottom w:val="single" w:sz="4" w:space="0" w:color="auto"/>
              <w:right w:val="nil"/>
            </w:tcBorders>
          </w:tcPr>
          <w:p w14:paraId="1D5CC93B" w14:textId="77777777" w:rsidR="00184374" w:rsidRPr="00C1065D" w:rsidRDefault="00184374">
            <w:pPr>
              <w:widowControl w:val="0"/>
              <w:tabs>
                <w:tab w:val="left" w:pos="5580"/>
              </w:tabs>
              <w:autoSpaceDE w:val="0"/>
              <w:autoSpaceDN w:val="0"/>
              <w:adjustRightInd w:val="0"/>
              <w:spacing w:before="48"/>
              <w:jc w:val="both"/>
              <w:rPr>
                <w:rFonts w:asciiTheme="minorHAnsi" w:hAnsiTheme="minorHAnsi" w:cstheme="minorHAnsi"/>
                <w:color w:val="000000"/>
                <w:sz w:val="22"/>
                <w:szCs w:val="22"/>
              </w:rPr>
            </w:pPr>
          </w:p>
          <w:p w14:paraId="0BA0929C" w14:textId="77777777" w:rsidR="00184374" w:rsidRPr="00C1065D" w:rsidRDefault="00184374">
            <w:pPr>
              <w:widowControl w:val="0"/>
              <w:tabs>
                <w:tab w:val="left" w:pos="5580"/>
              </w:tabs>
              <w:autoSpaceDE w:val="0"/>
              <w:autoSpaceDN w:val="0"/>
              <w:adjustRightInd w:val="0"/>
              <w:spacing w:before="48"/>
              <w:jc w:val="both"/>
              <w:rPr>
                <w:rFonts w:asciiTheme="minorHAnsi" w:hAnsiTheme="minorHAnsi" w:cstheme="minorHAnsi"/>
                <w:color w:val="000000"/>
                <w:sz w:val="22"/>
                <w:szCs w:val="22"/>
              </w:rPr>
            </w:pPr>
          </w:p>
        </w:tc>
      </w:tr>
    </w:tbl>
    <w:p w14:paraId="6EE273E0" w14:textId="77777777" w:rsidR="00184374" w:rsidRPr="00C1065D" w:rsidRDefault="00184374" w:rsidP="00184374">
      <w:pPr>
        <w:jc w:val="both"/>
        <w:rPr>
          <w:rFonts w:asciiTheme="minorHAnsi" w:hAnsiTheme="minorHAnsi" w:cstheme="minorHAnsi"/>
          <w:sz w:val="22"/>
          <w:szCs w:val="22"/>
        </w:rPr>
      </w:pPr>
    </w:p>
    <w:p w14:paraId="00845A74" w14:textId="77777777" w:rsidR="00184374" w:rsidRPr="00C1065D" w:rsidRDefault="00184374" w:rsidP="00184374">
      <w:pPr>
        <w:rPr>
          <w:rFonts w:asciiTheme="minorHAnsi" w:hAnsiTheme="minorHAnsi" w:cstheme="minorHAnsi"/>
          <w:sz w:val="22"/>
          <w:szCs w:val="22"/>
        </w:rPr>
      </w:pPr>
      <w:r w:rsidRPr="00C1065D">
        <w:rPr>
          <w:rFonts w:asciiTheme="minorHAnsi" w:hAnsiTheme="minorHAnsi" w:cstheme="minorHAnsi"/>
          <w:sz w:val="22"/>
          <w:szCs w:val="22"/>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84374" w:rsidRPr="00C1065D" w14:paraId="326FB459" w14:textId="77777777" w:rsidTr="00184374">
        <w:tc>
          <w:tcPr>
            <w:tcW w:w="1740" w:type="dxa"/>
            <w:tcBorders>
              <w:top w:val="single" w:sz="4" w:space="0" w:color="000000"/>
              <w:left w:val="single" w:sz="4" w:space="0" w:color="000000"/>
              <w:bottom w:val="single" w:sz="4" w:space="0" w:color="000000"/>
              <w:right w:val="single" w:sz="4" w:space="0" w:color="000000"/>
            </w:tcBorders>
            <w:vAlign w:val="center"/>
            <w:hideMark/>
          </w:tcPr>
          <w:p w14:paraId="708ED434" w14:textId="77777777" w:rsidR="00184374" w:rsidRPr="00C1065D" w:rsidRDefault="00184374">
            <w:pPr>
              <w:rPr>
                <w:rFonts w:asciiTheme="minorHAnsi" w:hAnsiTheme="minorHAnsi" w:cstheme="minorHAnsi"/>
                <w:b/>
                <w:sz w:val="22"/>
                <w:szCs w:val="22"/>
              </w:rPr>
            </w:pPr>
            <w:r w:rsidRPr="00C1065D">
              <w:rPr>
                <w:rFonts w:asciiTheme="minorHAnsi" w:hAnsiTheme="minorHAnsi" w:cstheme="minorHAnsi"/>
                <w:b/>
                <w:sz w:val="22"/>
                <w:szCs w:val="22"/>
              </w:rPr>
              <w:lastRenderedPageBreak/>
              <w:t>Obrazec št. 3</w:t>
            </w:r>
          </w:p>
        </w:tc>
      </w:tr>
    </w:tbl>
    <w:p w14:paraId="0266771A" w14:textId="77777777" w:rsidR="00184374" w:rsidRPr="00C1065D" w:rsidRDefault="00184374" w:rsidP="00184374">
      <w:pPr>
        <w:rPr>
          <w:rFonts w:asciiTheme="minorHAnsi" w:hAnsiTheme="minorHAnsi" w:cstheme="minorHAnsi"/>
          <w:b/>
          <w:sz w:val="22"/>
          <w:szCs w:val="22"/>
          <w:lang w:eastAsia="en-US"/>
        </w:rPr>
      </w:pPr>
    </w:p>
    <w:p w14:paraId="2FF3DFD6" w14:textId="77777777" w:rsidR="00184374" w:rsidRPr="00C1065D" w:rsidRDefault="00184374" w:rsidP="00184374">
      <w:pPr>
        <w:rPr>
          <w:rFonts w:asciiTheme="minorHAnsi" w:hAnsiTheme="minorHAnsi" w:cstheme="minorHAnsi"/>
          <w:b/>
          <w:sz w:val="22"/>
          <w:szCs w:val="22"/>
        </w:rPr>
      </w:pPr>
    </w:p>
    <w:p w14:paraId="39DEE1D9" w14:textId="77777777" w:rsidR="00F1481E" w:rsidRPr="00C1065D" w:rsidRDefault="00F1481E" w:rsidP="00F1481E">
      <w:pPr>
        <w:rPr>
          <w:rFonts w:asciiTheme="minorHAnsi" w:hAnsiTheme="minorHAnsi" w:cstheme="minorHAnsi"/>
          <w:b/>
          <w:sz w:val="22"/>
          <w:szCs w:val="22"/>
        </w:rPr>
      </w:pPr>
      <w:r w:rsidRPr="00C1065D">
        <w:rPr>
          <w:rFonts w:asciiTheme="minorHAnsi" w:hAnsiTheme="minorHAnsi" w:cstheme="minorHAnsi"/>
          <w:b/>
          <w:sz w:val="22"/>
          <w:szCs w:val="22"/>
        </w:rPr>
        <w:t>PONUDBENI PREDRAČUN</w:t>
      </w:r>
    </w:p>
    <w:p w14:paraId="368B08CA" w14:textId="77777777" w:rsidR="00F1481E" w:rsidRPr="00C1065D" w:rsidRDefault="00F1481E" w:rsidP="00F1481E">
      <w:pPr>
        <w:shd w:val="clear" w:color="auto" w:fill="FFFFFF"/>
        <w:tabs>
          <w:tab w:val="left" w:pos="720"/>
        </w:tabs>
        <w:spacing w:line="250" w:lineRule="exact"/>
        <w:ind w:right="5"/>
        <w:jc w:val="both"/>
        <w:rPr>
          <w:rFonts w:asciiTheme="minorHAnsi" w:hAnsiTheme="minorHAnsi" w:cstheme="minorHAnsi"/>
          <w:b/>
          <w:sz w:val="22"/>
          <w:szCs w:val="22"/>
        </w:rPr>
      </w:pPr>
    </w:p>
    <w:p w14:paraId="0EDD07C0" w14:textId="77777777" w:rsidR="00F1481E" w:rsidRPr="00C1065D" w:rsidRDefault="00F1481E" w:rsidP="00F1481E">
      <w:pPr>
        <w:shd w:val="clear" w:color="auto" w:fill="FFFFFF"/>
        <w:tabs>
          <w:tab w:val="left" w:pos="720"/>
        </w:tabs>
        <w:spacing w:line="250" w:lineRule="exact"/>
        <w:ind w:right="5"/>
        <w:jc w:val="both"/>
        <w:rPr>
          <w:rFonts w:asciiTheme="minorHAnsi" w:hAnsiTheme="minorHAnsi" w:cstheme="minorHAnsi"/>
          <w:b/>
          <w:sz w:val="22"/>
          <w:szCs w:val="22"/>
        </w:rPr>
      </w:pPr>
    </w:p>
    <w:p w14:paraId="507F0679" w14:textId="77777777" w:rsidR="00F1481E" w:rsidRPr="00C1065D" w:rsidRDefault="00F1481E" w:rsidP="00F1481E">
      <w:pPr>
        <w:shd w:val="clear" w:color="auto" w:fill="FFFFFF"/>
        <w:tabs>
          <w:tab w:val="left" w:pos="720"/>
        </w:tabs>
        <w:spacing w:line="250" w:lineRule="exact"/>
        <w:ind w:right="5"/>
        <w:jc w:val="both"/>
        <w:rPr>
          <w:rFonts w:asciiTheme="minorHAnsi" w:hAnsiTheme="minorHAnsi" w:cstheme="minorHAnsi"/>
          <w:b/>
          <w:sz w:val="22"/>
          <w:szCs w:val="22"/>
        </w:rPr>
      </w:pPr>
      <w:r w:rsidRPr="00C1065D">
        <w:rPr>
          <w:rFonts w:asciiTheme="minorHAnsi" w:hAnsiTheme="minorHAnsi" w:cstheme="minorHAnsi"/>
          <w:b/>
          <w:sz w:val="22"/>
          <w:szCs w:val="22"/>
        </w:rPr>
        <w:t>Preventivni zdravstveni pregledi:</w:t>
      </w:r>
    </w:p>
    <w:p w14:paraId="342832DD" w14:textId="77777777" w:rsidR="00F1481E" w:rsidRPr="00C1065D" w:rsidRDefault="00F1481E" w:rsidP="00F1481E">
      <w:pPr>
        <w:shd w:val="clear" w:color="auto" w:fill="FFFFFF"/>
        <w:tabs>
          <w:tab w:val="left" w:pos="720"/>
        </w:tabs>
        <w:spacing w:line="250" w:lineRule="exact"/>
        <w:ind w:right="5"/>
        <w:jc w:val="both"/>
        <w:rPr>
          <w:rFonts w:asciiTheme="minorHAnsi" w:hAnsiTheme="minorHAnsi" w:cstheme="minorHAnsi"/>
          <w:sz w:val="22"/>
          <w:szCs w:val="22"/>
        </w:rPr>
      </w:pPr>
    </w:p>
    <w:p w14:paraId="05341923" w14:textId="77777777" w:rsidR="00F1481E" w:rsidRPr="00C1065D" w:rsidRDefault="00F1481E" w:rsidP="00F1481E">
      <w:pPr>
        <w:shd w:val="clear" w:color="auto" w:fill="FFFFFF"/>
        <w:tabs>
          <w:tab w:val="left" w:pos="720"/>
        </w:tabs>
        <w:spacing w:line="250" w:lineRule="exact"/>
        <w:ind w:right="5"/>
        <w:jc w:val="both"/>
        <w:rPr>
          <w:rFonts w:asciiTheme="minorHAnsi" w:hAnsiTheme="minorHAnsi" w:cstheme="minorHAnsi"/>
          <w:sz w:val="22"/>
          <w:szCs w:val="22"/>
        </w:rPr>
      </w:pPr>
    </w:p>
    <w:p w14:paraId="3AB506D1" w14:textId="77777777" w:rsidR="00F1481E" w:rsidRPr="00C1065D" w:rsidRDefault="00F1481E" w:rsidP="00F1481E">
      <w:pPr>
        <w:shd w:val="clear" w:color="auto" w:fill="FFFFFF"/>
        <w:tabs>
          <w:tab w:val="left" w:pos="720"/>
        </w:tabs>
        <w:spacing w:line="250" w:lineRule="exact"/>
        <w:ind w:right="5"/>
        <w:jc w:val="both"/>
        <w:rPr>
          <w:rFonts w:asciiTheme="minorHAnsi" w:hAnsiTheme="minorHAnsi" w:cstheme="minorHAnsi"/>
          <w:b/>
          <w:sz w:val="22"/>
          <w:szCs w:val="22"/>
          <w:u w:val="single"/>
        </w:rPr>
      </w:pPr>
      <w:bookmarkStart w:id="15" w:name="_Hlk86742195"/>
      <w:r w:rsidRPr="00C1065D">
        <w:rPr>
          <w:rFonts w:asciiTheme="minorHAnsi" w:hAnsiTheme="minorHAnsi" w:cstheme="minorHAnsi"/>
          <w:b/>
          <w:sz w:val="22"/>
          <w:szCs w:val="22"/>
          <w:u w:val="single"/>
        </w:rPr>
        <w:t xml:space="preserve">A. Predhodni preventivni zdravstveni pregledi </w:t>
      </w:r>
    </w:p>
    <w:p w14:paraId="4DD3551E" w14:textId="77777777" w:rsidR="00F1481E" w:rsidRPr="00C1065D" w:rsidRDefault="00F1481E" w:rsidP="00F1481E">
      <w:pPr>
        <w:shd w:val="clear" w:color="auto" w:fill="FFFFFF"/>
        <w:tabs>
          <w:tab w:val="left" w:pos="720"/>
        </w:tabs>
        <w:spacing w:line="250" w:lineRule="exact"/>
        <w:ind w:right="5"/>
        <w:jc w:val="both"/>
        <w:rPr>
          <w:rFonts w:asciiTheme="minorHAnsi" w:hAnsiTheme="minorHAnsi" w:cstheme="minorHAnsi"/>
          <w:b/>
          <w:sz w:val="22"/>
          <w:szCs w:val="22"/>
        </w:rPr>
      </w:pPr>
    </w:p>
    <w:p w14:paraId="3F754DE5" w14:textId="77777777" w:rsidR="008A4FA3" w:rsidRDefault="008A4FA3" w:rsidP="00F1481E">
      <w:pPr>
        <w:shd w:val="clear" w:color="auto" w:fill="FFFFFF"/>
        <w:tabs>
          <w:tab w:val="left" w:pos="720"/>
        </w:tabs>
        <w:spacing w:line="250" w:lineRule="exact"/>
        <w:ind w:right="5"/>
        <w:jc w:val="both"/>
        <w:rPr>
          <w:rFonts w:asciiTheme="minorHAnsi" w:hAnsiTheme="minorHAnsi" w:cstheme="minorHAnsi"/>
          <w:b/>
          <w:sz w:val="22"/>
          <w:szCs w:val="22"/>
        </w:rPr>
      </w:pPr>
    </w:p>
    <w:tbl>
      <w:tblPr>
        <w:tblStyle w:val="Tabelamrea"/>
        <w:tblW w:w="0" w:type="auto"/>
        <w:tblInd w:w="0" w:type="dxa"/>
        <w:tblLook w:val="04A0" w:firstRow="1" w:lastRow="0" w:firstColumn="1" w:lastColumn="0" w:noHBand="0" w:noVBand="1"/>
      </w:tblPr>
      <w:tblGrid>
        <w:gridCol w:w="7225"/>
        <w:gridCol w:w="1835"/>
      </w:tblGrid>
      <w:tr w:rsidR="008A4FA3" w14:paraId="128A4AD7" w14:textId="77777777" w:rsidTr="008A4FA3">
        <w:tc>
          <w:tcPr>
            <w:tcW w:w="7225" w:type="dxa"/>
          </w:tcPr>
          <w:p w14:paraId="123A168C" w14:textId="77777777" w:rsidR="008A4FA3" w:rsidRPr="008A4FA3" w:rsidRDefault="008A4FA3" w:rsidP="008A4FA3">
            <w:pPr>
              <w:rPr>
                <w:rFonts w:asciiTheme="minorHAnsi" w:hAnsiTheme="minorHAnsi"/>
                <w:b/>
                <w:sz w:val="22"/>
                <w:szCs w:val="22"/>
              </w:rPr>
            </w:pPr>
            <w:bookmarkStart w:id="16" w:name="_Hlk526146449"/>
            <w:r w:rsidRPr="008A4FA3">
              <w:rPr>
                <w:rFonts w:asciiTheme="minorHAnsi" w:hAnsiTheme="minorHAnsi"/>
                <w:b/>
                <w:sz w:val="22"/>
                <w:szCs w:val="22"/>
              </w:rPr>
              <w:t>Zdravstveni pregled</w:t>
            </w:r>
          </w:p>
        </w:tc>
        <w:tc>
          <w:tcPr>
            <w:tcW w:w="1835" w:type="dxa"/>
          </w:tcPr>
          <w:p w14:paraId="597FAFDB" w14:textId="77777777" w:rsidR="008A4FA3" w:rsidRPr="008A4FA3" w:rsidRDefault="008A4FA3" w:rsidP="008A4FA3">
            <w:pPr>
              <w:rPr>
                <w:rFonts w:asciiTheme="minorHAnsi" w:hAnsiTheme="minorHAnsi"/>
                <w:b/>
                <w:sz w:val="22"/>
                <w:szCs w:val="22"/>
              </w:rPr>
            </w:pPr>
            <w:r w:rsidRPr="008A4FA3">
              <w:rPr>
                <w:rFonts w:asciiTheme="minorHAnsi" w:hAnsiTheme="minorHAnsi"/>
                <w:b/>
                <w:sz w:val="22"/>
                <w:szCs w:val="22"/>
              </w:rPr>
              <w:t xml:space="preserve">Cena storitve v EUR za 1 osebo </w:t>
            </w:r>
          </w:p>
        </w:tc>
      </w:tr>
      <w:tr w:rsidR="008A4FA3" w14:paraId="0D2E2541" w14:textId="77777777" w:rsidTr="008A4FA3">
        <w:tc>
          <w:tcPr>
            <w:tcW w:w="7225" w:type="dxa"/>
          </w:tcPr>
          <w:p w14:paraId="5E65CB42" w14:textId="77777777" w:rsidR="008A4FA3" w:rsidRPr="008A4FA3" w:rsidRDefault="008A4FA3" w:rsidP="008A4FA3">
            <w:pPr>
              <w:rPr>
                <w:rFonts w:asciiTheme="minorHAnsi" w:hAnsiTheme="minorHAnsi"/>
                <w:sz w:val="22"/>
                <w:szCs w:val="22"/>
              </w:rPr>
            </w:pPr>
            <w:r w:rsidRPr="008A4FA3">
              <w:rPr>
                <w:rFonts w:asciiTheme="minorHAnsi" w:hAnsiTheme="minorHAnsi"/>
                <w:sz w:val="22"/>
                <w:szCs w:val="22"/>
              </w:rPr>
              <w:t>Klinični pregled delavca pred prvo zaposlitvijo z ciljano anamnezo</w:t>
            </w:r>
          </w:p>
        </w:tc>
        <w:tc>
          <w:tcPr>
            <w:tcW w:w="1835" w:type="dxa"/>
          </w:tcPr>
          <w:p w14:paraId="023382D0" w14:textId="77777777" w:rsidR="008A4FA3" w:rsidRPr="008A4FA3" w:rsidRDefault="008A4FA3" w:rsidP="008A4FA3">
            <w:pPr>
              <w:tabs>
                <w:tab w:val="left" w:pos="720"/>
              </w:tabs>
              <w:spacing w:line="250" w:lineRule="exact"/>
              <w:ind w:right="5"/>
              <w:jc w:val="both"/>
              <w:rPr>
                <w:rFonts w:asciiTheme="minorHAnsi" w:hAnsiTheme="minorHAnsi" w:cstheme="minorHAnsi"/>
                <w:sz w:val="22"/>
                <w:szCs w:val="22"/>
              </w:rPr>
            </w:pPr>
          </w:p>
        </w:tc>
      </w:tr>
      <w:tr w:rsidR="008A4FA3" w14:paraId="53EAB621" w14:textId="77777777" w:rsidTr="008A4FA3">
        <w:tc>
          <w:tcPr>
            <w:tcW w:w="7225" w:type="dxa"/>
          </w:tcPr>
          <w:p w14:paraId="3E57F13A" w14:textId="77777777" w:rsidR="008A4FA3" w:rsidRPr="008A4FA3" w:rsidRDefault="008A4FA3" w:rsidP="008A4FA3">
            <w:pPr>
              <w:rPr>
                <w:rFonts w:asciiTheme="minorHAnsi" w:hAnsiTheme="minorHAnsi"/>
                <w:sz w:val="22"/>
                <w:szCs w:val="22"/>
              </w:rPr>
            </w:pPr>
            <w:r w:rsidRPr="008A4FA3">
              <w:rPr>
                <w:rFonts w:asciiTheme="minorHAnsi" w:hAnsiTheme="minorHAnsi"/>
                <w:sz w:val="22"/>
                <w:szCs w:val="22"/>
              </w:rPr>
              <w:t>Mala antropometrija</w:t>
            </w:r>
          </w:p>
        </w:tc>
        <w:tc>
          <w:tcPr>
            <w:tcW w:w="1835" w:type="dxa"/>
          </w:tcPr>
          <w:p w14:paraId="4ECE1AE6" w14:textId="77777777" w:rsidR="008A4FA3" w:rsidRPr="008A4FA3" w:rsidRDefault="008A4FA3" w:rsidP="008A4FA3">
            <w:pPr>
              <w:tabs>
                <w:tab w:val="left" w:pos="720"/>
              </w:tabs>
              <w:spacing w:line="250" w:lineRule="exact"/>
              <w:ind w:right="5"/>
              <w:jc w:val="both"/>
              <w:rPr>
                <w:rFonts w:asciiTheme="minorHAnsi" w:hAnsiTheme="minorHAnsi" w:cstheme="minorHAnsi"/>
                <w:sz w:val="22"/>
                <w:szCs w:val="22"/>
              </w:rPr>
            </w:pPr>
          </w:p>
        </w:tc>
      </w:tr>
      <w:tr w:rsidR="008A4FA3" w14:paraId="62E580AE" w14:textId="77777777" w:rsidTr="008A4FA3">
        <w:tc>
          <w:tcPr>
            <w:tcW w:w="7225" w:type="dxa"/>
          </w:tcPr>
          <w:p w14:paraId="6E5A0240" w14:textId="77777777" w:rsidR="008A4FA3" w:rsidRPr="008A4FA3" w:rsidRDefault="008A4FA3" w:rsidP="008A4FA3">
            <w:pPr>
              <w:rPr>
                <w:rFonts w:asciiTheme="minorHAnsi" w:hAnsiTheme="minorHAnsi"/>
                <w:sz w:val="22"/>
                <w:szCs w:val="22"/>
              </w:rPr>
            </w:pPr>
            <w:r w:rsidRPr="008A4FA3">
              <w:rPr>
                <w:rFonts w:asciiTheme="minorHAnsi" w:hAnsiTheme="minorHAnsi"/>
                <w:sz w:val="22"/>
                <w:szCs w:val="22"/>
              </w:rPr>
              <w:t>EKG – snemanje in odčitavanje</w:t>
            </w:r>
          </w:p>
        </w:tc>
        <w:tc>
          <w:tcPr>
            <w:tcW w:w="1835" w:type="dxa"/>
          </w:tcPr>
          <w:p w14:paraId="0E155188" w14:textId="77777777" w:rsidR="008A4FA3" w:rsidRPr="008A4FA3" w:rsidRDefault="008A4FA3" w:rsidP="008A4FA3">
            <w:pPr>
              <w:tabs>
                <w:tab w:val="left" w:pos="720"/>
              </w:tabs>
              <w:spacing w:line="250" w:lineRule="exact"/>
              <w:ind w:right="5"/>
              <w:jc w:val="both"/>
              <w:rPr>
                <w:rFonts w:asciiTheme="minorHAnsi" w:hAnsiTheme="minorHAnsi" w:cstheme="minorHAnsi"/>
                <w:sz w:val="22"/>
                <w:szCs w:val="22"/>
              </w:rPr>
            </w:pPr>
          </w:p>
        </w:tc>
      </w:tr>
      <w:tr w:rsidR="008A4FA3" w14:paraId="02A251C6" w14:textId="77777777" w:rsidTr="008A4FA3">
        <w:tc>
          <w:tcPr>
            <w:tcW w:w="7225" w:type="dxa"/>
          </w:tcPr>
          <w:p w14:paraId="19868ED8" w14:textId="77777777" w:rsidR="008A4FA3" w:rsidRPr="008A4FA3" w:rsidRDefault="008A4FA3" w:rsidP="008A4FA3">
            <w:pPr>
              <w:rPr>
                <w:rFonts w:asciiTheme="minorHAnsi" w:hAnsiTheme="minorHAnsi"/>
                <w:sz w:val="22"/>
                <w:szCs w:val="22"/>
              </w:rPr>
            </w:pPr>
            <w:r w:rsidRPr="008A4FA3">
              <w:rPr>
                <w:rFonts w:asciiTheme="minorHAnsi" w:hAnsiTheme="minorHAnsi"/>
                <w:sz w:val="22"/>
                <w:szCs w:val="22"/>
              </w:rPr>
              <w:t>Mala spirometrija</w:t>
            </w:r>
          </w:p>
        </w:tc>
        <w:tc>
          <w:tcPr>
            <w:tcW w:w="1835" w:type="dxa"/>
          </w:tcPr>
          <w:p w14:paraId="5A22C311" w14:textId="77777777" w:rsidR="008A4FA3" w:rsidRPr="008A4FA3" w:rsidRDefault="008A4FA3" w:rsidP="008A4FA3">
            <w:pPr>
              <w:tabs>
                <w:tab w:val="left" w:pos="720"/>
              </w:tabs>
              <w:spacing w:line="250" w:lineRule="exact"/>
              <w:ind w:right="5"/>
              <w:jc w:val="both"/>
              <w:rPr>
                <w:rFonts w:asciiTheme="minorHAnsi" w:hAnsiTheme="minorHAnsi" w:cstheme="minorHAnsi"/>
                <w:sz w:val="22"/>
                <w:szCs w:val="22"/>
              </w:rPr>
            </w:pPr>
          </w:p>
        </w:tc>
      </w:tr>
      <w:tr w:rsidR="008A4FA3" w14:paraId="2EE26BD9" w14:textId="77777777" w:rsidTr="008A4FA3">
        <w:tc>
          <w:tcPr>
            <w:tcW w:w="7225" w:type="dxa"/>
          </w:tcPr>
          <w:p w14:paraId="2827D04E" w14:textId="77777777" w:rsidR="008A4FA3" w:rsidRPr="008A4FA3" w:rsidRDefault="008A4FA3" w:rsidP="008A4FA3">
            <w:pPr>
              <w:rPr>
                <w:rFonts w:asciiTheme="minorHAnsi" w:hAnsiTheme="minorHAnsi"/>
                <w:sz w:val="22"/>
                <w:szCs w:val="22"/>
              </w:rPr>
            </w:pPr>
            <w:r w:rsidRPr="008A4FA3">
              <w:rPr>
                <w:rFonts w:asciiTheme="minorHAnsi" w:hAnsiTheme="minorHAnsi"/>
                <w:sz w:val="22"/>
                <w:szCs w:val="22"/>
              </w:rPr>
              <w:t>ADG – preiskava sluha</w:t>
            </w:r>
          </w:p>
        </w:tc>
        <w:tc>
          <w:tcPr>
            <w:tcW w:w="1835" w:type="dxa"/>
          </w:tcPr>
          <w:p w14:paraId="1A6EFCBC" w14:textId="77777777" w:rsidR="008A4FA3" w:rsidRPr="008A4FA3" w:rsidRDefault="008A4FA3" w:rsidP="008A4FA3">
            <w:pPr>
              <w:tabs>
                <w:tab w:val="left" w:pos="720"/>
              </w:tabs>
              <w:spacing w:line="250" w:lineRule="exact"/>
              <w:ind w:right="5"/>
              <w:jc w:val="both"/>
              <w:rPr>
                <w:rFonts w:asciiTheme="minorHAnsi" w:hAnsiTheme="minorHAnsi" w:cstheme="minorHAnsi"/>
                <w:sz w:val="22"/>
                <w:szCs w:val="22"/>
              </w:rPr>
            </w:pPr>
          </w:p>
        </w:tc>
      </w:tr>
      <w:tr w:rsidR="008A4FA3" w14:paraId="444A56AC" w14:textId="77777777" w:rsidTr="008A4FA3">
        <w:tc>
          <w:tcPr>
            <w:tcW w:w="7225" w:type="dxa"/>
          </w:tcPr>
          <w:p w14:paraId="3F503C79" w14:textId="77777777" w:rsidR="008A4FA3" w:rsidRPr="008A4FA3" w:rsidRDefault="008A4FA3" w:rsidP="008A4FA3">
            <w:pPr>
              <w:rPr>
                <w:rFonts w:asciiTheme="minorHAnsi" w:hAnsiTheme="minorHAnsi"/>
                <w:sz w:val="22"/>
                <w:szCs w:val="22"/>
              </w:rPr>
            </w:pPr>
            <w:r w:rsidRPr="008A4FA3">
              <w:rPr>
                <w:rFonts w:asciiTheme="minorHAnsi" w:hAnsiTheme="minorHAnsi"/>
                <w:sz w:val="22"/>
                <w:szCs w:val="22"/>
              </w:rPr>
              <w:t>Testiranje vidnih funkcij: ostrina vida na blizu, daleč, forija, fuzija, barvni vid, globinski vid</w:t>
            </w:r>
          </w:p>
        </w:tc>
        <w:tc>
          <w:tcPr>
            <w:tcW w:w="1835" w:type="dxa"/>
          </w:tcPr>
          <w:p w14:paraId="042CC33B" w14:textId="77777777" w:rsidR="008A4FA3" w:rsidRPr="008A4FA3" w:rsidRDefault="008A4FA3" w:rsidP="008A4FA3">
            <w:pPr>
              <w:tabs>
                <w:tab w:val="left" w:pos="720"/>
              </w:tabs>
              <w:spacing w:line="250" w:lineRule="exact"/>
              <w:ind w:right="5"/>
              <w:jc w:val="both"/>
              <w:rPr>
                <w:rFonts w:asciiTheme="minorHAnsi" w:hAnsiTheme="minorHAnsi" w:cstheme="minorHAnsi"/>
                <w:sz w:val="22"/>
                <w:szCs w:val="22"/>
              </w:rPr>
            </w:pPr>
          </w:p>
        </w:tc>
      </w:tr>
      <w:tr w:rsidR="00B45BA5" w14:paraId="78732ECF" w14:textId="77777777" w:rsidTr="008A4FA3">
        <w:tc>
          <w:tcPr>
            <w:tcW w:w="7225" w:type="dxa"/>
          </w:tcPr>
          <w:p w14:paraId="72EBCCB6" w14:textId="77777777" w:rsidR="00B45BA5" w:rsidRPr="008A4FA3" w:rsidRDefault="00B45BA5" w:rsidP="008A4FA3">
            <w:pPr>
              <w:rPr>
                <w:rFonts w:asciiTheme="minorHAnsi" w:hAnsiTheme="minorHAnsi"/>
                <w:sz w:val="22"/>
                <w:szCs w:val="22"/>
              </w:rPr>
            </w:pPr>
            <w:r>
              <w:rPr>
                <w:rFonts w:asciiTheme="minorHAnsi" w:hAnsiTheme="minorHAnsi"/>
                <w:sz w:val="22"/>
                <w:szCs w:val="22"/>
              </w:rPr>
              <w:t>Pregled za nočno delo</w:t>
            </w:r>
          </w:p>
        </w:tc>
        <w:tc>
          <w:tcPr>
            <w:tcW w:w="1835" w:type="dxa"/>
          </w:tcPr>
          <w:p w14:paraId="5B196637" w14:textId="77777777" w:rsidR="00B45BA5" w:rsidRPr="008A4FA3" w:rsidRDefault="00B45BA5" w:rsidP="008A4FA3">
            <w:pPr>
              <w:tabs>
                <w:tab w:val="left" w:pos="720"/>
              </w:tabs>
              <w:spacing w:line="250" w:lineRule="exact"/>
              <w:ind w:right="5"/>
              <w:jc w:val="both"/>
              <w:rPr>
                <w:rFonts w:asciiTheme="minorHAnsi" w:hAnsiTheme="minorHAnsi" w:cstheme="minorHAnsi"/>
                <w:sz w:val="22"/>
                <w:szCs w:val="22"/>
              </w:rPr>
            </w:pPr>
          </w:p>
        </w:tc>
      </w:tr>
      <w:tr w:rsidR="006B2972" w14:paraId="4BDB6E28" w14:textId="77777777" w:rsidTr="008A4FA3">
        <w:tc>
          <w:tcPr>
            <w:tcW w:w="7225" w:type="dxa"/>
          </w:tcPr>
          <w:p w14:paraId="27F699D9" w14:textId="5148FCE3" w:rsidR="006B2972" w:rsidRDefault="006B2972" w:rsidP="008A4FA3">
            <w:pPr>
              <w:rPr>
                <w:rFonts w:asciiTheme="minorHAnsi" w:hAnsiTheme="minorHAnsi"/>
                <w:sz w:val="22"/>
                <w:szCs w:val="22"/>
              </w:rPr>
            </w:pPr>
            <w:r>
              <w:rPr>
                <w:rFonts w:asciiTheme="minorHAnsi" w:hAnsiTheme="minorHAnsi"/>
                <w:sz w:val="22"/>
                <w:szCs w:val="22"/>
              </w:rPr>
              <w:t xml:space="preserve">Presejalni hitri test na droge </w:t>
            </w:r>
            <w:r w:rsidR="00AD57CB">
              <w:rPr>
                <w:rFonts w:asciiTheme="minorHAnsi" w:hAnsiTheme="minorHAnsi"/>
                <w:sz w:val="22"/>
                <w:szCs w:val="22"/>
              </w:rPr>
              <w:t>v urinu (minimalno 5 drog)</w:t>
            </w:r>
          </w:p>
        </w:tc>
        <w:tc>
          <w:tcPr>
            <w:tcW w:w="1835" w:type="dxa"/>
          </w:tcPr>
          <w:p w14:paraId="3A78EAFB" w14:textId="77777777" w:rsidR="006B2972" w:rsidRPr="008A4FA3" w:rsidRDefault="006B2972" w:rsidP="008A4FA3">
            <w:pPr>
              <w:tabs>
                <w:tab w:val="left" w:pos="720"/>
              </w:tabs>
              <w:spacing w:line="250" w:lineRule="exact"/>
              <w:ind w:right="5"/>
              <w:jc w:val="both"/>
              <w:rPr>
                <w:rFonts w:asciiTheme="minorHAnsi" w:hAnsiTheme="minorHAnsi" w:cstheme="minorHAnsi"/>
                <w:sz w:val="22"/>
                <w:szCs w:val="22"/>
              </w:rPr>
            </w:pPr>
          </w:p>
        </w:tc>
      </w:tr>
      <w:tr w:rsidR="008A4FA3" w14:paraId="35DA60DA" w14:textId="77777777" w:rsidTr="008A4FA3">
        <w:tc>
          <w:tcPr>
            <w:tcW w:w="7225" w:type="dxa"/>
          </w:tcPr>
          <w:p w14:paraId="75D7AB70" w14:textId="77777777" w:rsidR="008A4FA3" w:rsidRPr="008A4FA3" w:rsidRDefault="008A4FA3" w:rsidP="008A4FA3">
            <w:pPr>
              <w:rPr>
                <w:rFonts w:asciiTheme="minorHAnsi" w:hAnsiTheme="minorHAnsi"/>
                <w:sz w:val="22"/>
                <w:szCs w:val="22"/>
              </w:rPr>
            </w:pPr>
            <w:r w:rsidRPr="008A4FA3">
              <w:rPr>
                <w:rFonts w:asciiTheme="minorHAnsi" w:hAnsiTheme="minorHAnsi"/>
                <w:sz w:val="22"/>
                <w:szCs w:val="22"/>
              </w:rPr>
              <w:t>Zdravniško spričevalo</w:t>
            </w:r>
          </w:p>
        </w:tc>
        <w:tc>
          <w:tcPr>
            <w:tcW w:w="1835" w:type="dxa"/>
          </w:tcPr>
          <w:p w14:paraId="6DD8EBC9" w14:textId="77777777" w:rsidR="008A4FA3" w:rsidRPr="008A4FA3" w:rsidRDefault="008A4FA3" w:rsidP="008A4FA3">
            <w:pPr>
              <w:tabs>
                <w:tab w:val="left" w:pos="720"/>
              </w:tabs>
              <w:spacing w:line="250" w:lineRule="exact"/>
              <w:ind w:right="5"/>
              <w:jc w:val="both"/>
              <w:rPr>
                <w:rFonts w:asciiTheme="minorHAnsi" w:hAnsiTheme="minorHAnsi" w:cstheme="minorHAnsi"/>
                <w:sz w:val="22"/>
                <w:szCs w:val="22"/>
              </w:rPr>
            </w:pPr>
          </w:p>
        </w:tc>
      </w:tr>
      <w:tr w:rsidR="008A4FA3" w14:paraId="2C74D51F" w14:textId="77777777" w:rsidTr="008A4FA3">
        <w:tc>
          <w:tcPr>
            <w:tcW w:w="7225" w:type="dxa"/>
          </w:tcPr>
          <w:p w14:paraId="15C25527" w14:textId="77777777" w:rsidR="008A4FA3" w:rsidRPr="008A4FA3" w:rsidRDefault="008A4FA3" w:rsidP="008A4FA3">
            <w:pPr>
              <w:rPr>
                <w:rFonts w:asciiTheme="minorHAnsi" w:hAnsiTheme="minorHAnsi"/>
                <w:sz w:val="22"/>
                <w:szCs w:val="22"/>
              </w:rPr>
            </w:pPr>
            <w:r w:rsidRPr="008A4FA3">
              <w:rPr>
                <w:rFonts w:asciiTheme="minorHAnsi" w:hAnsiTheme="minorHAnsi"/>
                <w:sz w:val="22"/>
                <w:szCs w:val="22"/>
              </w:rPr>
              <w:t>Obvestilo pregledovancu</w:t>
            </w:r>
          </w:p>
        </w:tc>
        <w:tc>
          <w:tcPr>
            <w:tcW w:w="1835" w:type="dxa"/>
          </w:tcPr>
          <w:p w14:paraId="5B49775B" w14:textId="77777777" w:rsidR="008A4FA3" w:rsidRPr="008A4FA3" w:rsidRDefault="008A4FA3" w:rsidP="008A4FA3">
            <w:pPr>
              <w:tabs>
                <w:tab w:val="left" w:pos="720"/>
              </w:tabs>
              <w:spacing w:line="250" w:lineRule="exact"/>
              <w:ind w:right="5"/>
              <w:jc w:val="both"/>
              <w:rPr>
                <w:rFonts w:asciiTheme="minorHAnsi" w:hAnsiTheme="minorHAnsi" w:cstheme="minorHAnsi"/>
                <w:sz w:val="22"/>
                <w:szCs w:val="22"/>
              </w:rPr>
            </w:pPr>
          </w:p>
        </w:tc>
      </w:tr>
      <w:tr w:rsidR="008A4FA3" w14:paraId="44F4B22C" w14:textId="77777777" w:rsidTr="008A4FA3">
        <w:tc>
          <w:tcPr>
            <w:tcW w:w="7225" w:type="dxa"/>
          </w:tcPr>
          <w:p w14:paraId="1920D1CB" w14:textId="77777777" w:rsidR="008A4FA3" w:rsidRPr="001F0F05" w:rsidRDefault="008A4FA3" w:rsidP="008A4FA3">
            <w:pPr>
              <w:rPr>
                <w:rFonts w:asciiTheme="minorHAnsi" w:hAnsiTheme="minorHAnsi"/>
                <w:b/>
                <w:sz w:val="22"/>
                <w:szCs w:val="22"/>
              </w:rPr>
            </w:pPr>
            <w:r w:rsidRPr="001F0F05">
              <w:rPr>
                <w:rFonts w:asciiTheme="minorHAnsi" w:hAnsiTheme="minorHAnsi"/>
                <w:b/>
                <w:sz w:val="22"/>
                <w:szCs w:val="22"/>
              </w:rPr>
              <w:t>SKUPAJ (vsota vseh postavk)</w:t>
            </w:r>
          </w:p>
        </w:tc>
        <w:tc>
          <w:tcPr>
            <w:tcW w:w="1835" w:type="dxa"/>
          </w:tcPr>
          <w:p w14:paraId="1B1D0FD2" w14:textId="77777777" w:rsidR="008A4FA3" w:rsidRPr="008A4FA3" w:rsidRDefault="008A4FA3" w:rsidP="008A4FA3">
            <w:pPr>
              <w:tabs>
                <w:tab w:val="left" w:pos="720"/>
              </w:tabs>
              <w:spacing w:line="250" w:lineRule="exact"/>
              <w:ind w:right="5"/>
              <w:jc w:val="both"/>
              <w:rPr>
                <w:rFonts w:asciiTheme="minorHAnsi" w:hAnsiTheme="minorHAnsi" w:cstheme="minorHAnsi"/>
                <w:sz w:val="22"/>
                <w:szCs w:val="22"/>
              </w:rPr>
            </w:pPr>
          </w:p>
        </w:tc>
      </w:tr>
      <w:tr w:rsidR="008A4FA3" w14:paraId="2724AD5C" w14:textId="77777777" w:rsidTr="008D0ADD">
        <w:tc>
          <w:tcPr>
            <w:tcW w:w="7225" w:type="dxa"/>
          </w:tcPr>
          <w:p w14:paraId="7A641560" w14:textId="0C44802E" w:rsidR="008A4FA3" w:rsidRDefault="008A4FA3" w:rsidP="008A4FA3">
            <w:pPr>
              <w:rPr>
                <w:rFonts w:asciiTheme="minorHAnsi" w:hAnsiTheme="minorHAnsi"/>
                <w:b/>
                <w:sz w:val="22"/>
                <w:szCs w:val="22"/>
              </w:rPr>
            </w:pPr>
            <w:r w:rsidRPr="001F0F05">
              <w:rPr>
                <w:rFonts w:asciiTheme="minorHAnsi" w:hAnsiTheme="minorHAnsi"/>
                <w:b/>
                <w:sz w:val="22"/>
                <w:szCs w:val="22"/>
              </w:rPr>
              <w:t xml:space="preserve">VREDNOST PONUDBE  ZA OBDOBJE </w:t>
            </w:r>
            <w:r w:rsidR="00E24CE7">
              <w:rPr>
                <w:rFonts w:asciiTheme="minorHAnsi" w:hAnsiTheme="minorHAnsi"/>
                <w:b/>
                <w:sz w:val="22"/>
                <w:szCs w:val="22"/>
              </w:rPr>
              <w:t>4</w:t>
            </w:r>
            <w:r w:rsidRPr="001F0F05">
              <w:rPr>
                <w:rFonts w:asciiTheme="minorHAnsi" w:hAnsiTheme="minorHAnsi"/>
                <w:b/>
                <w:sz w:val="22"/>
                <w:szCs w:val="22"/>
              </w:rPr>
              <w:t xml:space="preserve"> LET</w:t>
            </w:r>
          </w:p>
          <w:p w14:paraId="6C950A72" w14:textId="24E7E8C5" w:rsidR="001F0F05" w:rsidRPr="001F0F05" w:rsidRDefault="001F0F05" w:rsidP="008A4FA3">
            <w:pPr>
              <w:rPr>
                <w:rFonts w:asciiTheme="minorHAnsi" w:hAnsiTheme="minorHAnsi"/>
                <w:b/>
                <w:sz w:val="22"/>
                <w:szCs w:val="22"/>
              </w:rPr>
            </w:pPr>
            <w:r>
              <w:rPr>
                <w:rFonts w:asciiTheme="minorHAnsi" w:hAnsiTheme="minorHAnsi"/>
                <w:b/>
                <w:sz w:val="22"/>
                <w:szCs w:val="22"/>
              </w:rPr>
              <w:t xml:space="preserve">(vrednost za </w:t>
            </w:r>
            <w:r w:rsidR="009D1FBF">
              <w:rPr>
                <w:rFonts w:asciiTheme="minorHAnsi" w:hAnsiTheme="minorHAnsi"/>
                <w:b/>
                <w:sz w:val="22"/>
                <w:szCs w:val="22"/>
              </w:rPr>
              <w:t>75</w:t>
            </w:r>
            <w:r>
              <w:rPr>
                <w:rFonts w:asciiTheme="minorHAnsi" w:hAnsiTheme="minorHAnsi"/>
                <w:b/>
                <w:sz w:val="22"/>
                <w:szCs w:val="22"/>
              </w:rPr>
              <w:t>0 delavcev)</w:t>
            </w:r>
          </w:p>
        </w:tc>
        <w:tc>
          <w:tcPr>
            <w:tcW w:w="1835" w:type="dxa"/>
            <w:shd w:val="clear" w:color="auto" w:fill="FBE4D5" w:themeFill="accent2" w:themeFillTint="33"/>
          </w:tcPr>
          <w:p w14:paraId="2CBE99F2" w14:textId="77777777" w:rsidR="008A4FA3" w:rsidRPr="008A4FA3" w:rsidRDefault="008A4FA3" w:rsidP="008A4FA3">
            <w:pPr>
              <w:tabs>
                <w:tab w:val="left" w:pos="720"/>
              </w:tabs>
              <w:spacing w:line="250" w:lineRule="exact"/>
              <w:ind w:right="5"/>
              <w:jc w:val="both"/>
              <w:rPr>
                <w:rFonts w:asciiTheme="minorHAnsi" w:hAnsiTheme="minorHAnsi" w:cstheme="minorHAnsi"/>
                <w:sz w:val="22"/>
                <w:szCs w:val="22"/>
              </w:rPr>
            </w:pPr>
          </w:p>
        </w:tc>
      </w:tr>
    </w:tbl>
    <w:bookmarkEnd w:id="16"/>
    <w:p w14:paraId="451B7119" w14:textId="77777777" w:rsidR="008A4FA3" w:rsidRDefault="00096EAC" w:rsidP="00F1481E">
      <w:pPr>
        <w:shd w:val="clear" w:color="auto" w:fill="FFFFFF"/>
        <w:tabs>
          <w:tab w:val="left" w:pos="720"/>
        </w:tabs>
        <w:spacing w:line="250" w:lineRule="exact"/>
        <w:ind w:right="5"/>
        <w:jc w:val="both"/>
        <w:rPr>
          <w:rFonts w:asciiTheme="minorHAnsi" w:hAnsiTheme="minorHAnsi" w:cstheme="minorHAnsi"/>
          <w:sz w:val="22"/>
          <w:szCs w:val="22"/>
        </w:rPr>
      </w:pPr>
      <w:r w:rsidRPr="0095523B">
        <w:rPr>
          <w:rFonts w:ascii="Calibri" w:hAnsi="Calibri" w:cs="Arial"/>
          <w:bCs/>
          <w:lang w:eastAsia="en-US"/>
        </w:rPr>
        <w:t>Laboratorijske preiskave, ki bodo potrebne v okviru pregleda bo zagotovil naročnik sam.</w:t>
      </w:r>
    </w:p>
    <w:p w14:paraId="48CE9B48" w14:textId="77777777" w:rsidR="001F0F05" w:rsidRDefault="001F0F05" w:rsidP="00F1481E">
      <w:pPr>
        <w:shd w:val="clear" w:color="auto" w:fill="FFFFFF"/>
        <w:tabs>
          <w:tab w:val="left" w:pos="720"/>
        </w:tabs>
        <w:spacing w:line="250" w:lineRule="exact"/>
        <w:ind w:right="5"/>
        <w:jc w:val="both"/>
        <w:rPr>
          <w:rFonts w:asciiTheme="minorHAnsi" w:hAnsiTheme="minorHAnsi" w:cstheme="minorHAnsi"/>
          <w:sz w:val="22"/>
          <w:szCs w:val="22"/>
        </w:rPr>
      </w:pPr>
    </w:p>
    <w:p w14:paraId="3927F2C5" w14:textId="77777777" w:rsidR="00885FD5" w:rsidRDefault="00885FD5" w:rsidP="00F1481E">
      <w:pPr>
        <w:shd w:val="clear" w:color="auto" w:fill="FFFFFF"/>
        <w:tabs>
          <w:tab w:val="left" w:pos="720"/>
        </w:tabs>
        <w:spacing w:line="250" w:lineRule="exact"/>
        <w:ind w:right="5"/>
        <w:jc w:val="both"/>
        <w:rPr>
          <w:rFonts w:asciiTheme="minorHAnsi" w:hAnsiTheme="minorHAnsi" w:cstheme="minorHAnsi"/>
          <w:sz w:val="22"/>
          <w:szCs w:val="22"/>
        </w:rPr>
      </w:pPr>
    </w:p>
    <w:p w14:paraId="4C9952B2" w14:textId="77777777" w:rsidR="00217F53" w:rsidRPr="00217F53" w:rsidRDefault="00217F53" w:rsidP="00217F53">
      <w:pPr>
        <w:shd w:val="clear" w:color="auto" w:fill="FFFFFF"/>
        <w:tabs>
          <w:tab w:val="left" w:pos="720"/>
        </w:tabs>
        <w:spacing w:line="250" w:lineRule="exact"/>
        <w:ind w:right="5"/>
        <w:jc w:val="both"/>
        <w:rPr>
          <w:rFonts w:asciiTheme="minorHAnsi" w:hAnsiTheme="minorHAnsi" w:cstheme="minorHAnsi"/>
          <w:b/>
          <w:sz w:val="22"/>
          <w:szCs w:val="22"/>
          <w:u w:val="single"/>
        </w:rPr>
      </w:pPr>
      <w:r>
        <w:rPr>
          <w:rFonts w:asciiTheme="minorHAnsi" w:hAnsiTheme="minorHAnsi" w:cstheme="minorHAnsi"/>
          <w:b/>
          <w:sz w:val="22"/>
          <w:szCs w:val="22"/>
          <w:u w:val="single"/>
        </w:rPr>
        <w:t xml:space="preserve">B. </w:t>
      </w:r>
      <w:r w:rsidRPr="00217F53">
        <w:rPr>
          <w:rFonts w:asciiTheme="minorHAnsi" w:hAnsiTheme="minorHAnsi" w:cstheme="minorHAnsi"/>
          <w:b/>
          <w:sz w:val="22"/>
          <w:szCs w:val="22"/>
          <w:u w:val="single"/>
        </w:rPr>
        <w:t xml:space="preserve">Usmerjeni obdobni preventivni zdravstveni pregledi </w:t>
      </w:r>
    </w:p>
    <w:p w14:paraId="31065C6B" w14:textId="77777777" w:rsidR="001F0F05" w:rsidRDefault="001F0F05" w:rsidP="001F0F05">
      <w:pPr>
        <w:shd w:val="clear" w:color="auto" w:fill="FFFFFF"/>
        <w:tabs>
          <w:tab w:val="left" w:pos="720"/>
        </w:tabs>
        <w:spacing w:line="250" w:lineRule="exact"/>
        <w:ind w:right="5"/>
        <w:jc w:val="both"/>
        <w:rPr>
          <w:rFonts w:asciiTheme="minorHAnsi" w:hAnsiTheme="minorHAnsi" w:cstheme="minorHAnsi"/>
          <w:sz w:val="22"/>
          <w:szCs w:val="22"/>
        </w:rPr>
      </w:pPr>
      <w:r>
        <w:rPr>
          <w:rFonts w:asciiTheme="minorHAnsi" w:hAnsiTheme="minorHAnsi" w:cstheme="minorHAnsi"/>
          <w:sz w:val="22"/>
          <w:szCs w:val="22"/>
        </w:rPr>
        <w:tab/>
      </w:r>
    </w:p>
    <w:p w14:paraId="5C1441F9" w14:textId="77777777" w:rsidR="001F0F05" w:rsidRDefault="001F0F05" w:rsidP="001F0F05">
      <w:pPr>
        <w:shd w:val="clear" w:color="auto" w:fill="FFFFFF"/>
        <w:tabs>
          <w:tab w:val="left" w:pos="720"/>
        </w:tabs>
        <w:spacing w:line="250" w:lineRule="exact"/>
        <w:ind w:right="5"/>
        <w:jc w:val="both"/>
        <w:rPr>
          <w:rFonts w:asciiTheme="minorHAnsi" w:hAnsiTheme="minorHAnsi" w:cstheme="minorHAnsi"/>
          <w:sz w:val="22"/>
          <w:szCs w:val="22"/>
        </w:rPr>
      </w:pPr>
    </w:p>
    <w:tbl>
      <w:tblPr>
        <w:tblStyle w:val="Tabelamrea"/>
        <w:tblW w:w="0" w:type="auto"/>
        <w:tblInd w:w="0" w:type="dxa"/>
        <w:tblLook w:val="04A0" w:firstRow="1" w:lastRow="0" w:firstColumn="1" w:lastColumn="0" w:noHBand="0" w:noVBand="1"/>
      </w:tblPr>
      <w:tblGrid>
        <w:gridCol w:w="7225"/>
        <w:gridCol w:w="1835"/>
      </w:tblGrid>
      <w:tr w:rsidR="001F0F05" w14:paraId="3765B2AF" w14:textId="77777777" w:rsidTr="00B70D99">
        <w:tc>
          <w:tcPr>
            <w:tcW w:w="7225" w:type="dxa"/>
          </w:tcPr>
          <w:p w14:paraId="1033C3C7" w14:textId="77777777" w:rsidR="001F0F05" w:rsidRPr="008A4FA3" w:rsidRDefault="001F0F05" w:rsidP="00B70D99">
            <w:pPr>
              <w:rPr>
                <w:rFonts w:asciiTheme="minorHAnsi" w:hAnsiTheme="minorHAnsi"/>
                <w:b/>
                <w:sz w:val="22"/>
                <w:szCs w:val="22"/>
              </w:rPr>
            </w:pPr>
            <w:r w:rsidRPr="008A4FA3">
              <w:rPr>
                <w:rFonts w:asciiTheme="minorHAnsi" w:hAnsiTheme="minorHAnsi"/>
                <w:b/>
                <w:sz w:val="22"/>
                <w:szCs w:val="22"/>
              </w:rPr>
              <w:t>Zdravstveni pregled</w:t>
            </w:r>
          </w:p>
        </w:tc>
        <w:tc>
          <w:tcPr>
            <w:tcW w:w="1835" w:type="dxa"/>
          </w:tcPr>
          <w:p w14:paraId="2CEA665C" w14:textId="77777777" w:rsidR="001F0F05" w:rsidRPr="008A4FA3" w:rsidRDefault="001F0F05" w:rsidP="00B70D99">
            <w:pPr>
              <w:rPr>
                <w:rFonts w:asciiTheme="minorHAnsi" w:hAnsiTheme="minorHAnsi"/>
                <w:b/>
                <w:sz w:val="22"/>
                <w:szCs w:val="22"/>
              </w:rPr>
            </w:pPr>
            <w:r w:rsidRPr="008A4FA3">
              <w:rPr>
                <w:rFonts w:asciiTheme="minorHAnsi" w:hAnsiTheme="minorHAnsi"/>
                <w:b/>
                <w:sz w:val="22"/>
                <w:szCs w:val="22"/>
              </w:rPr>
              <w:t xml:space="preserve">Cena storitve v EUR za 1 osebo </w:t>
            </w:r>
          </w:p>
        </w:tc>
      </w:tr>
      <w:tr w:rsidR="001F0F05" w14:paraId="5A88FDC3" w14:textId="77777777" w:rsidTr="00B70D99">
        <w:tc>
          <w:tcPr>
            <w:tcW w:w="7225" w:type="dxa"/>
          </w:tcPr>
          <w:p w14:paraId="5384C68E" w14:textId="77777777" w:rsidR="001F0F05" w:rsidRPr="008A4FA3" w:rsidRDefault="001F0F05" w:rsidP="00B70D99">
            <w:pPr>
              <w:rPr>
                <w:rFonts w:asciiTheme="minorHAnsi" w:hAnsiTheme="minorHAnsi"/>
                <w:sz w:val="22"/>
                <w:szCs w:val="22"/>
              </w:rPr>
            </w:pPr>
            <w:r w:rsidRPr="008A4FA3">
              <w:rPr>
                <w:rFonts w:asciiTheme="minorHAnsi" w:hAnsiTheme="minorHAnsi"/>
                <w:sz w:val="22"/>
                <w:szCs w:val="22"/>
              </w:rPr>
              <w:t>Klinični pregled delavca pred prvo zaposlitvijo z ciljano anamnezo</w:t>
            </w:r>
          </w:p>
        </w:tc>
        <w:tc>
          <w:tcPr>
            <w:tcW w:w="1835" w:type="dxa"/>
          </w:tcPr>
          <w:p w14:paraId="27C20D67" w14:textId="77777777" w:rsidR="001F0F05" w:rsidRPr="008A4FA3" w:rsidRDefault="001F0F05" w:rsidP="00B70D99">
            <w:pPr>
              <w:tabs>
                <w:tab w:val="left" w:pos="720"/>
              </w:tabs>
              <w:spacing w:line="250" w:lineRule="exact"/>
              <w:ind w:right="5"/>
              <w:jc w:val="both"/>
              <w:rPr>
                <w:rFonts w:asciiTheme="minorHAnsi" w:hAnsiTheme="minorHAnsi" w:cstheme="minorHAnsi"/>
                <w:sz w:val="22"/>
                <w:szCs w:val="22"/>
              </w:rPr>
            </w:pPr>
          </w:p>
        </w:tc>
      </w:tr>
      <w:tr w:rsidR="001F0F05" w14:paraId="53210AB9" w14:textId="77777777" w:rsidTr="00B70D99">
        <w:tc>
          <w:tcPr>
            <w:tcW w:w="7225" w:type="dxa"/>
          </w:tcPr>
          <w:p w14:paraId="547BF768" w14:textId="77777777" w:rsidR="001F0F05" w:rsidRPr="008A4FA3" w:rsidRDefault="001F0F05" w:rsidP="00B70D99">
            <w:pPr>
              <w:rPr>
                <w:rFonts w:asciiTheme="minorHAnsi" w:hAnsiTheme="minorHAnsi"/>
                <w:sz w:val="22"/>
                <w:szCs w:val="22"/>
              </w:rPr>
            </w:pPr>
            <w:r w:rsidRPr="008A4FA3">
              <w:rPr>
                <w:rFonts w:asciiTheme="minorHAnsi" w:hAnsiTheme="minorHAnsi"/>
                <w:sz w:val="22"/>
                <w:szCs w:val="22"/>
              </w:rPr>
              <w:t>Mala antropometrija</w:t>
            </w:r>
          </w:p>
        </w:tc>
        <w:tc>
          <w:tcPr>
            <w:tcW w:w="1835" w:type="dxa"/>
          </w:tcPr>
          <w:p w14:paraId="32CF3B41" w14:textId="77777777" w:rsidR="001F0F05" w:rsidRPr="008A4FA3" w:rsidRDefault="001F0F05" w:rsidP="00B70D99">
            <w:pPr>
              <w:tabs>
                <w:tab w:val="left" w:pos="720"/>
              </w:tabs>
              <w:spacing w:line="250" w:lineRule="exact"/>
              <w:ind w:right="5"/>
              <w:jc w:val="both"/>
              <w:rPr>
                <w:rFonts w:asciiTheme="minorHAnsi" w:hAnsiTheme="minorHAnsi" w:cstheme="minorHAnsi"/>
                <w:sz w:val="22"/>
                <w:szCs w:val="22"/>
              </w:rPr>
            </w:pPr>
          </w:p>
        </w:tc>
      </w:tr>
      <w:tr w:rsidR="001F0F05" w14:paraId="4076D76C" w14:textId="77777777" w:rsidTr="00B70D99">
        <w:tc>
          <w:tcPr>
            <w:tcW w:w="7225" w:type="dxa"/>
          </w:tcPr>
          <w:p w14:paraId="35A53A71" w14:textId="77777777" w:rsidR="001F0F05" w:rsidRPr="008A4FA3" w:rsidRDefault="001F0F05" w:rsidP="00B70D99">
            <w:pPr>
              <w:rPr>
                <w:rFonts w:asciiTheme="minorHAnsi" w:hAnsiTheme="minorHAnsi"/>
                <w:sz w:val="22"/>
                <w:szCs w:val="22"/>
              </w:rPr>
            </w:pPr>
            <w:r w:rsidRPr="008A4FA3">
              <w:rPr>
                <w:rFonts w:asciiTheme="minorHAnsi" w:hAnsiTheme="minorHAnsi"/>
                <w:sz w:val="22"/>
                <w:szCs w:val="22"/>
              </w:rPr>
              <w:t>EKG – snemanje in odčitavanje</w:t>
            </w:r>
          </w:p>
        </w:tc>
        <w:tc>
          <w:tcPr>
            <w:tcW w:w="1835" w:type="dxa"/>
          </w:tcPr>
          <w:p w14:paraId="1EBFD5B9" w14:textId="77777777" w:rsidR="001F0F05" w:rsidRPr="008A4FA3" w:rsidRDefault="001F0F05" w:rsidP="00B70D99">
            <w:pPr>
              <w:tabs>
                <w:tab w:val="left" w:pos="720"/>
              </w:tabs>
              <w:spacing w:line="250" w:lineRule="exact"/>
              <w:ind w:right="5"/>
              <w:jc w:val="both"/>
              <w:rPr>
                <w:rFonts w:asciiTheme="minorHAnsi" w:hAnsiTheme="minorHAnsi" w:cstheme="minorHAnsi"/>
                <w:sz w:val="22"/>
                <w:szCs w:val="22"/>
              </w:rPr>
            </w:pPr>
          </w:p>
        </w:tc>
      </w:tr>
      <w:tr w:rsidR="001F0F05" w14:paraId="512DB261" w14:textId="77777777" w:rsidTr="00B70D99">
        <w:tc>
          <w:tcPr>
            <w:tcW w:w="7225" w:type="dxa"/>
          </w:tcPr>
          <w:p w14:paraId="2A33336F" w14:textId="77777777" w:rsidR="001F0F05" w:rsidRPr="008A4FA3" w:rsidRDefault="001F0F05" w:rsidP="00B70D99">
            <w:pPr>
              <w:rPr>
                <w:rFonts w:asciiTheme="minorHAnsi" w:hAnsiTheme="minorHAnsi"/>
                <w:sz w:val="22"/>
                <w:szCs w:val="22"/>
              </w:rPr>
            </w:pPr>
            <w:r w:rsidRPr="008A4FA3">
              <w:rPr>
                <w:rFonts w:asciiTheme="minorHAnsi" w:hAnsiTheme="minorHAnsi"/>
                <w:sz w:val="22"/>
                <w:szCs w:val="22"/>
              </w:rPr>
              <w:t>Mala spirometrija</w:t>
            </w:r>
          </w:p>
        </w:tc>
        <w:tc>
          <w:tcPr>
            <w:tcW w:w="1835" w:type="dxa"/>
          </w:tcPr>
          <w:p w14:paraId="09490411" w14:textId="77777777" w:rsidR="001F0F05" w:rsidRPr="008A4FA3" w:rsidRDefault="001F0F05" w:rsidP="00B70D99">
            <w:pPr>
              <w:tabs>
                <w:tab w:val="left" w:pos="720"/>
              </w:tabs>
              <w:spacing w:line="250" w:lineRule="exact"/>
              <w:ind w:right="5"/>
              <w:jc w:val="both"/>
              <w:rPr>
                <w:rFonts w:asciiTheme="minorHAnsi" w:hAnsiTheme="minorHAnsi" w:cstheme="minorHAnsi"/>
                <w:sz w:val="22"/>
                <w:szCs w:val="22"/>
              </w:rPr>
            </w:pPr>
          </w:p>
        </w:tc>
      </w:tr>
      <w:tr w:rsidR="001F0F05" w14:paraId="4EFFE26A" w14:textId="77777777" w:rsidTr="00B70D99">
        <w:tc>
          <w:tcPr>
            <w:tcW w:w="7225" w:type="dxa"/>
          </w:tcPr>
          <w:p w14:paraId="61210189" w14:textId="77777777" w:rsidR="001F0F05" w:rsidRPr="008A4FA3" w:rsidRDefault="001F0F05" w:rsidP="00B70D99">
            <w:pPr>
              <w:rPr>
                <w:rFonts w:asciiTheme="minorHAnsi" w:hAnsiTheme="minorHAnsi"/>
                <w:sz w:val="22"/>
                <w:szCs w:val="22"/>
              </w:rPr>
            </w:pPr>
            <w:r w:rsidRPr="008A4FA3">
              <w:rPr>
                <w:rFonts w:asciiTheme="minorHAnsi" w:hAnsiTheme="minorHAnsi"/>
                <w:sz w:val="22"/>
                <w:szCs w:val="22"/>
              </w:rPr>
              <w:t>Testiranje vidnih funkcij: ostrina vida na blizu, daleč, forija, fuzija, barvni vid, globinski vid</w:t>
            </w:r>
          </w:p>
        </w:tc>
        <w:tc>
          <w:tcPr>
            <w:tcW w:w="1835" w:type="dxa"/>
          </w:tcPr>
          <w:p w14:paraId="4A44DDDA" w14:textId="77777777" w:rsidR="001F0F05" w:rsidRPr="008A4FA3" w:rsidRDefault="001F0F05" w:rsidP="00B70D99">
            <w:pPr>
              <w:tabs>
                <w:tab w:val="left" w:pos="720"/>
              </w:tabs>
              <w:spacing w:line="250" w:lineRule="exact"/>
              <w:ind w:right="5"/>
              <w:jc w:val="both"/>
              <w:rPr>
                <w:rFonts w:asciiTheme="minorHAnsi" w:hAnsiTheme="minorHAnsi" w:cstheme="minorHAnsi"/>
                <w:sz w:val="22"/>
                <w:szCs w:val="22"/>
              </w:rPr>
            </w:pPr>
          </w:p>
        </w:tc>
      </w:tr>
      <w:tr w:rsidR="00B45BA5" w14:paraId="78A380ED" w14:textId="77777777" w:rsidTr="00B70D99">
        <w:tc>
          <w:tcPr>
            <w:tcW w:w="7225" w:type="dxa"/>
          </w:tcPr>
          <w:p w14:paraId="499DDDC4" w14:textId="77777777" w:rsidR="00B45BA5" w:rsidRPr="008A4FA3" w:rsidRDefault="00B45BA5" w:rsidP="00B70D99">
            <w:pPr>
              <w:rPr>
                <w:rFonts w:asciiTheme="minorHAnsi" w:hAnsiTheme="minorHAnsi"/>
                <w:sz w:val="22"/>
                <w:szCs w:val="22"/>
              </w:rPr>
            </w:pPr>
            <w:r>
              <w:rPr>
                <w:rFonts w:asciiTheme="minorHAnsi" w:hAnsiTheme="minorHAnsi"/>
                <w:sz w:val="22"/>
                <w:szCs w:val="22"/>
              </w:rPr>
              <w:t>Pregled za nočno delo</w:t>
            </w:r>
          </w:p>
        </w:tc>
        <w:tc>
          <w:tcPr>
            <w:tcW w:w="1835" w:type="dxa"/>
          </w:tcPr>
          <w:p w14:paraId="48517933" w14:textId="77777777" w:rsidR="00B45BA5" w:rsidRPr="008A4FA3" w:rsidRDefault="00B45BA5" w:rsidP="00B70D99">
            <w:pPr>
              <w:tabs>
                <w:tab w:val="left" w:pos="720"/>
              </w:tabs>
              <w:spacing w:line="250" w:lineRule="exact"/>
              <w:ind w:right="5"/>
              <w:jc w:val="both"/>
              <w:rPr>
                <w:rFonts w:asciiTheme="minorHAnsi" w:hAnsiTheme="minorHAnsi" w:cstheme="minorHAnsi"/>
                <w:sz w:val="22"/>
                <w:szCs w:val="22"/>
              </w:rPr>
            </w:pPr>
          </w:p>
        </w:tc>
      </w:tr>
      <w:tr w:rsidR="001F0F05" w14:paraId="36F18102" w14:textId="77777777" w:rsidTr="00B70D99">
        <w:tc>
          <w:tcPr>
            <w:tcW w:w="7225" w:type="dxa"/>
          </w:tcPr>
          <w:p w14:paraId="3395F76A" w14:textId="77777777" w:rsidR="001F0F05" w:rsidRPr="008A4FA3" w:rsidRDefault="001F0F05" w:rsidP="00B70D99">
            <w:pPr>
              <w:rPr>
                <w:rFonts w:asciiTheme="minorHAnsi" w:hAnsiTheme="minorHAnsi"/>
                <w:sz w:val="22"/>
                <w:szCs w:val="22"/>
              </w:rPr>
            </w:pPr>
            <w:r w:rsidRPr="008A4FA3">
              <w:rPr>
                <w:rFonts w:asciiTheme="minorHAnsi" w:hAnsiTheme="minorHAnsi"/>
                <w:sz w:val="22"/>
                <w:szCs w:val="22"/>
              </w:rPr>
              <w:t>Zdravniško spričevalo</w:t>
            </w:r>
          </w:p>
        </w:tc>
        <w:tc>
          <w:tcPr>
            <w:tcW w:w="1835" w:type="dxa"/>
          </w:tcPr>
          <w:p w14:paraId="1B4165F7" w14:textId="77777777" w:rsidR="001F0F05" w:rsidRPr="008A4FA3" w:rsidRDefault="001F0F05" w:rsidP="00B70D99">
            <w:pPr>
              <w:tabs>
                <w:tab w:val="left" w:pos="720"/>
              </w:tabs>
              <w:spacing w:line="250" w:lineRule="exact"/>
              <w:ind w:right="5"/>
              <w:jc w:val="both"/>
              <w:rPr>
                <w:rFonts w:asciiTheme="minorHAnsi" w:hAnsiTheme="minorHAnsi" w:cstheme="minorHAnsi"/>
                <w:sz w:val="22"/>
                <w:szCs w:val="22"/>
              </w:rPr>
            </w:pPr>
          </w:p>
        </w:tc>
      </w:tr>
      <w:tr w:rsidR="001F0F05" w14:paraId="25A85FC1" w14:textId="77777777" w:rsidTr="00B70D99">
        <w:tc>
          <w:tcPr>
            <w:tcW w:w="7225" w:type="dxa"/>
          </w:tcPr>
          <w:p w14:paraId="69EF001E" w14:textId="77777777" w:rsidR="001F0F05" w:rsidRPr="008A4FA3" w:rsidRDefault="001F0F05" w:rsidP="00B70D99">
            <w:pPr>
              <w:rPr>
                <w:rFonts w:asciiTheme="minorHAnsi" w:hAnsiTheme="minorHAnsi"/>
                <w:sz w:val="22"/>
                <w:szCs w:val="22"/>
              </w:rPr>
            </w:pPr>
            <w:r w:rsidRPr="008A4FA3">
              <w:rPr>
                <w:rFonts w:asciiTheme="minorHAnsi" w:hAnsiTheme="minorHAnsi"/>
                <w:sz w:val="22"/>
                <w:szCs w:val="22"/>
              </w:rPr>
              <w:t>Obvestilo pregledovancu</w:t>
            </w:r>
          </w:p>
        </w:tc>
        <w:tc>
          <w:tcPr>
            <w:tcW w:w="1835" w:type="dxa"/>
          </w:tcPr>
          <w:p w14:paraId="10E4694D" w14:textId="77777777" w:rsidR="001F0F05" w:rsidRPr="008A4FA3" w:rsidRDefault="001F0F05" w:rsidP="00B70D99">
            <w:pPr>
              <w:tabs>
                <w:tab w:val="left" w:pos="720"/>
              </w:tabs>
              <w:spacing w:line="250" w:lineRule="exact"/>
              <w:ind w:right="5"/>
              <w:jc w:val="both"/>
              <w:rPr>
                <w:rFonts w:asciiTheme="minorHAnsi" w:hAnsiTheme="minorHAnsi" w:cstheme="minorHAnsi"/>
                <w:sz w:val="22"/>
                <w:szCs w:val="22"/>
              </w:rPr>
            </w:pPr>
          </w:p>
        </w:tc>
      </w:tr>
      <w:tr w:rsidR="001F0F05" w14:paraId="316EB88C" w14:textId="77777777" w:rsidTr="00B70D99">
        <w:tc>
          <w:tcPr>
            <w:tcW w:w="7225" w:type="dxa"/>
          </w:tcPr>
          <w:p w14:paraId="476E2C1B" w14:textId="77777777" w:rsidR="001F0F05" w:rsidRPr="008A4FA3" w:rsidRDefault="001F0F05" w:rsidP="00B70D99">
            <w:pPr>
              <w:rPr>
                <w:rFonts w:asciiTheme="minorHAnsi" w:hAnsiTheme="minorHAnsi"/>
                <w:sz w:val="22"/>
                <w:szCs w:val="22"/>
              </w:rPr>
            </w:pPr>
            <w:r w:rsidRPr="001F0F05">
              <w:rPr>
                <w:rFonts w:asciiTheme="minorHAnsi" w:hAnsiTheme="minorHAnsi"/>
                <w:b/>
                <w:sz w:val="22"/>
                <w:szCs w:val="22"/>
              </w:rPr>
              <w:t>SKUPAJ (vsota vseh postavk)</w:t>
            </w:r>
          </w:p>
        </w:tc>
        <w:tc>
          <w:tcPr>
            <w:tcW w:w="1835" w:type="dxa"/>
          </w:tcPr>
          <w:p w14:paraId="689EDC1A" w14:textId="77777777" w:rsidR="001F0F05" w:rsidRPr="008A4FA3" w:rsidRDefault="001F0F05" w:rsidP="00B70D99">
            <w:pPr>
              <w:tabs>
                <w:tab w:val="left" w:pos="720"/>
              </w:tabs>
              <w:spacing w:line="250" w:lineRule="exact"/>
              <w:ind w:right="5"/>
              <w:jc w:val="both"/>
              <w:rPr>
                <w:rFonts w:asciiTheme="minorHAnsi" w:hAnsiTheme="minorHAnsi" w:cstheme="minorHAnsi"/>
                <w:sz w:val="22"/>
                <w:szCs w:val="22"/>
              </w:rPr>
            </w:pPr>
          </w:p>
        </w:tc>
      </w:tr>
      <w:tr w:rsidR="001F0F05" w14:paraId="7D732C58" w14:textId="77777777" w:rsidTr="008D0ADD">
        <w:tc>
          <w:tcPr>
            <w:tcW w:w="7225" w:type="dxa"/>
          </w:tcPr>
          <w:p w14:paraId="7FAAAA4C" w14:textId="6B4DF9A0" w:rsidR="001F0F05" w:rsidRDefault="001F0F05" w:rsidP="00B70D99">
            <w:pPr>
              <w:rPr>
                <w:rFonts w:asciiTheme="minorHAnsi" w:hAnsiTheme="minorHAnsi"/>
                <w:b/>
                <w:sz w:val="22"/>
                <w:szCs w:val="22"/>
              </w:rPr>
            </w:pPr>
            <w:r w:rsidRPr="001F0F05">
              <w:rPr>
                <w:rFonts w:asciiTheme="minorHAnsi" w:hAnsiTheme="minorHAnsi"/>
                <w:b/>
                <w:sz w:val="22"/>
                <w:szCs w:val="22"/>
              </w:rPr>
              <w:t xml:space="preserve">VREDNOST PONUDBE  ZA OBDOBJE </w:t>
            </w:r>
            <w:r w:rsidR="00E24CE7">
              <w:rPr>
                <w:rFonts w:asciiTheme="minorHAnsi" w:hAnsiTheme="minorHAnsi"/>
                <w:b/>
                <w:sz w:val="22"/>
                <w:szCs w:val="22"/>
              </w:rPr>
              <w:t>4</w:t>
            </w:r>
            <w:r w:rsidRPr="001F0F05">
              <w:rPr>
                <w:rFonts w:asciiTheme="minorHAnsi" w:hAnsiTheme="minorHAnsi"/>
                <w:b/>
                <w:sz w:val="22"/>
                <w:szCs w:val="22"/>
              </w:rPr>
              <w:t xml:space="preserve"> LET</w:t>
            </w:r>
          </w:p>
          <w:p w14:paraId="515424D6" w14:textId="067A71B3" w:rsidR="001F0F05" w:rsidRPr="001F0F05" w:rsidRDefault="001F0F05" w:rsidP="00B70D99">
            <w:pPr>
              <w:rPr>
                <w:rFonts w:asciiTheme="minorHAnsi" w:hAnsiTheme="minorHAnsi"/>
                <w:b/>
                <w:sz w:val="22"/>
                <w:szCs w:val="22"/>
              </w:rPr>
            </w:pPr>
            <w:r>
              <w:rPr>
                <w:rFonts w:asciiTheme="minorHAnsi" w:hAnsiTheme="minorHAnsi"/>
                <w:b/>
                <w:sz w:val="22"/>
                <w:szCs w:val="22"/>
              </w:rPr>
              <w:t xml:space="preserve">(vrednost za </w:t>
            </w:r>
            <w:r w:rsidR="002B7BE3">
              <w:rPr>
                <w:rFonts w:asciiTheme="minorHAnsi" w:hAnsiTheme="minorHAnsi"/>
                <w:b/>
                <w:sz w:val="22"/>
                <w:szCs w:val="22"/>
              </w:rPr>
              <w:t>1</w:t>
            </w:r>
            <w:r w:rsidR="009D1FBF">
              <w:rPr>
                <w:rFonts w:asciiTheme="minorHAnsi" w:hAnsiTheme="minorHAnsi"/>
                <w:b/>
                <w:sz w:val="22"/>
                <w:szCs w:val="22"/>
              </w:rPr>
              <w:t>5</w:t>
            </w:r>
            <w:r w:rsidR="002B7BE3">
              <w:rPr>
                <w:rFonts w:asciiTheme="minorHAnsi" w:hAnsiTheme="minorHAnsi"/>
                <w:b/>
                <w:sz w:val="22"/>
                <w:szCs w:val="22"/>
              </w:rPr>
              <w:t>00</w:t>
            </w:r>
            <w:r>
              <w:rPr>
                <w:rFonts w:asciiTheme="minorHAnsi" w:hAnsiTheme="minorHAnsi"/>
                <w:b/>
                <w:sz w:val="22"/>
                <w:szCs w:val="22"/>
              </w:rPr>
              <w:t xml:space="preserve"> delavcev)</w:t>
            </w:r>
          </w:p>
        </w:tc>
        <w:tc>
          <w:tcPr>
            <w:tcW w:w="1835" w:type="dxa"/>
            <w:shd w:val="clear" w:color="auto" w:fill="FBE4D5" w:themeFill="accent2" w:themeFillTint="33"/>
          </w:tcPr>
          <w:p w14:paraId="24161011" w14:textId="77777777" w:rsidR="001F0F05" w:rsidRPr="008A4FA3" w:rsidRDefault="001F0F05" w:rsidP="00B70D99">
            <w:pPr>
              <w:tabs>
                <w:tab w:val="left" w:pos="720"/>
              </w:tabs>
              <w:spacing w:line="250" w:lineRule="exact"/>
              <w:ind w:right="5"/>
              <w:jc w:val="both"/>
              <w:rPr>
                <w:rFonts w:asciiTheme="minorHAnsi" w:hAnsiTheme="minorHAnsi" w:cstheme="minorHAnsi"/>
                <w:sz w:val="22"/>
                <w:szCs w:val="22"/>
              </w:rPr>
            </w:pPr>
          </w:p>
        </w:tc>
      </w:tr>
    </w:tbl>
    <w:p w14:paraId="467939CF" w14:textId="77777777" w:rsidR="001F0F05" w:rsidRDefault="00096EAC" w:rsidP="001F0F05">
      <w:pPr>
        <w:shd w:val="clear" w:color="auto" w:fill="FFFFFF"/>
        <w:tabs>
          <w:tab w:val="left" w:pos="720"/>
        </w:tabs>
        <w:spacing w:line="250" w:lineRule="exact"/>
        <w:ind w:right="5"/>
        <w:jc w:val="both"/>
        <w:rPr>
          <w:rFonts w:asciiTheme="minorHAnsi" w:hAnsiTheme="minorHAnsi" w:cstheme="minorHAnsi"/>
          <w:sz w:val="22"/>
          <w:szCs w:val="22"/>
        </w:rPr>
      </w:pPr>
      <w:r w:rsidRPr="0095523B">
        <w:rPr>
          <w:rFonts w:ascii="Calibri" w:hAnsi="Calibri" w:cs="Arial"/>
          <w:bCs/>
          <w:lang w:eastAsia="en-US"/>
        </w:rPr>
        <w:t>Laboratorijske preiskave, ki bodo potrebne v okviru pregleda bo zagotovil naročnik sam.</w:t>
      </w:r>
    </w:p>
    <w:p w14:paraId="33AB8E32" w14:textId="77777777" w:rsidR="00C113DF" w:rsidRDefault="00C113DF" w:rsidP="001F0F05">
      <w:pPr>
        <w:shd w:val="clear" w:color="auto" w:fill="FFFFFF"/>
        <w:tabs>
          <w:tab w:val="left" w:pos="720"/>
        </w:tabs>
        <w:spacing w:line="250" w:lineRule="exact"/>
        <w:ind w:right="5"/>
        <w:jc w:val="both"/>
        <w:rPr>
          <w:rFonts w:asciiTheme="minorHAnsi" w:hAnsiTheme="minorHAnsi" w:cstheme="minorHAnsi"/>
          <w:sz w:val="22"/>
          <w:szCs w:val="22"/>
        </w:rPr>
      </w:pPr>
    </w:p>
    <w:p w14:paraId="577ADF64" w14:textId="77777777" w:rsidR="00C113DF" w:rsidRDefault="00C113DF" w:rsidP="001F0F05">
      <w:pPr>
        <w:shd w:val="clear" w:color="auto" w:fill="FFFFFF"/>
        <w:tabs>
          <w:tab w:val="left" w:pos="720"/>
        </w:tabs>
        <w:spacing w:line="250" w:lineRule="exact"/>
        <w:ind w:right="5"/>
        <w:jc w:val="both"/>
        <w:rPr>
          <w:rFonts w:asciiTheme="minorHAnsi" w:hAnsiTheme="minorHAnsi" w:cstheme="minorHAnsi"/>
          <w:sz w:val="22"/>
          <w:szCs w:val="22"/>
        </w:rPr>
      </w:pPr>
    </w:p>
    <w:p w14:paraId="1FD8E742" w14:textId="77777777" w:rsidR="00C113DF" w:rsidRDefault="00C113DF" w:rsidP="001F0F05">
      <w:pPr>
        <w:shd w:val="clear" w:color="auto" w:fill="FFFFFF"/>
        <w:tabs>
          <w:tab w:val="left" w:pos="720"/>
        </w:tabs>
        <w:spacing w:line="250" w:lineRule="exact"/>
        <w:ind w:right="5"/>
        <w:jc w:val="both"/>
        <w:rPr>
          <w:rFonts w:asciiTheme="minorHAnsi" w:hAnsiTheme="minorHAnsi" w:cstheme="minorHAnsi"/>
          <w:sz w:val="22"/>
          <w:szCs w:val="22"/>
        </w:rPr>
      </w:pPr>
    </w:p>
    <w:p w14:paraId="5F2C7FFA" w14:textId="77777777" w:rsidR="00C113DF" w:rsidRDefault="00C113DF" w:rsidP="001F0F05">
      <w:pPr>
        <w:shd w:val="clear" w:color="auto" w:fill="FFFFFF"/>
        <w:tabs>
          <w:tab w:val="left" w:pos="720"/>
        </w:tabs>
        <w:spacing w:line="250" w:lineRule="exact"/>
        <w:ind w:right="5"/>
        <w:jc w:val="both"/>
        <w:rPr>
          <w:rFonts w:asciiTheme="minorHAnsi" w:hAnsiTheme="minorHAnsi" w:cstheme="minorHAnsi"/>
          <w:sz w:val="22"/>
          <w:szCs w:val="22"/>
        </w:rPr>
      </w:pPr>
    </w:p>
    <w:p w14:paraId="49369214" w14:textId="77777777" w:rsidR="00C113DF" w:rsidRDefault="00C113DF" w:rsidP="001F0F05">
      <w:pPr>
        <w:shd w:val="clear" w:color="auto" w:fill="FFFFFF"/>
        <w:tabs>
          <w:tab w:val="left" w:pos="720"/>
        </w:tabs>
        <w:spacing w:line="250" w:lineRule="exact"/>
        <w:ind w:right="5"/>
        <w:jc w:val="both"/>
        <w:rPr>
          <w:rFonts w:asciiTheme="minorHAnsi" w:hAnsiTheme="minorHAnsi" w:cstheme="minorHAnsi"/>
          <w:sz w:val="22"/>
          <w:szCs w:val="22"/>
        </w:rPr>
      </w:pPr>
    </w:p>
    <w:p w14:paraId="4D8EF78F" w14:textId="77777777" w:rsidR="00C113DF" w:rsidRDefault="00C113DF" w:rsidP="001F0F05">
      <w:pPr>
        <w:shd w:val="clear" w:color="auto" w:fill="FFFFFF"/>
        <w:tabs>
          <w:tab w:val="left" w:pos="720"/>
        </w:tabs>
        <w:spacing w:line="250" w:lineRule="exact"/>
        <w:ind w:right="5"/>
        <w:jc w:val="both"/>
        <w:rPr>
          <w:rFonts w:asciiTheme="minorHAnsi" w:hAnsiTheme="minorHAnsi" w:cstheme="minorHAnsi"/>
          <w:sz w:val="22"/>
          <w:szCs w:val="22"/>
        </w:rPr>
      </w:pPr>
    </w:p>
    <w:p w14:paraId="00BC112E" w14:textId="77777777" w:rsidR="00C113DF" w:rsidRDefault="00C113DF" w:rsidP="001F0F05">
      <w:pPr>
        <w:shd w:val="clear" w:color="auto" w:fill="FFFFFF"/>
        <w:tabs>
          <w:tab w:val="left" w:pos="720"/>
        </w:tabs>
        <w:spacing w:line="250" w:lineRule="exact"/>
        <w:ind w:right="5"/>
        <w:jc w:val="both"/>
        <w:rPr>
          <w:rFonts w:asciiTheme="minorHAnsi" w:hAnsiTheme="minorHAnsi" w:cstheme="minorHAnsi"/>
          <w:sz w:val="22"/>
          <w:szCs w:val="22"/>
        </w:rPr>
      </w:pPr>
    </w:p>
    <w:p w14:paraId="49EBB839" w14:textId="77777777" w:rsidR="00C113DF" w:rsidRPr="00B45BA5" w:rsidRDefault="00C113DF" w:rsidP="001F0F05">
      <w:pPr>
        <w:shd w:val="clear" w:color="auto" w:fill="FFFFFF"/>
        <w:tabs>
          <w:tab w:val="left" w:pos="720"/>
        </w:tabs>
        <w:spacing w:line="250" w:lineRule="exact"/>
        <w:ind w:right="5"/>
        <w:jc w:val="both"/>
        <w:rPr>
          <w:rFonts w:asciiTheme="minorHAnsi" w:hAnsiTheme="minorHAnsi" w:cstheme="minorHAnsi"/>
          <w:b/>
          <w:sz w:val="22"/>
          <w:szCs w:val="22"/>
          <w:u w:val="single"/>
        </w:rPr>
      </w:pPr>
      <w:bookmarkStart w:id="17" w:name="_Hlk526166495"/>
      <w:r w:rsidRPr="00B45BA5">
        <w:rPr>
          <w:rFonts w:asciiTheme="minorHAnsi" w:hAnsiTheme="minorHAnsi" w:cstheme="minorHAnsi"/>
          <w:b/>
          <w:sz w:val="22"/>
          <w:szCs w:val="22"/>
          <w:u w:val="single"/>
        </w:rPr>
        <w:t>C. Dodatne preiskave v okviru usmerjenega zdravstvenega pregleda pri delavcih, ki so pri delu izpostavljeni hrupu nad 80 dB</w:t>
      </w:r>
    </w:p>
    <w:bookmarkEnd w:id="17"/>
    <w:p w14:paraId="73074A7B" w14:textId="77777777" w:rsidR="00C113DF" w:rsidRDefault="00C113DF" w:rsidP="001F0F05">
      <w:pPr>
        <w:shd w:val="clear" w:color="auto" w:fill="FFFFFF"/>
        <w:tabs>
          <w:tab w:val="left" w:pos="720"/>
        </w:tabs>
        <w:spacing w:line="250" w:lineRule="exact"/>
        <w:ind w:right="5"/>
        <w:jc w:val="both"/>
        <w:rPr>
          <w:rFonts w:asciiTheme="minorHAnsi" w:hAnsiTheme="minorHAnsi" w:cstheme="minorHAnsi"/>
          <w:sz w:val="22"/>
          <w:szCs w:val="22"/>
        </w:rPr>
      </w:pPr>
    </w:p>
    <w:tbl>
      <w:tblPr>
        <w:tblStyle w:val="Tabelamrea"/>
        <w:tblW w:w="0" w:type="auto"/>
        <w:tblInd w:w="0" w:type="dxa"/>
        <w:tblLook w:val="04A0" w:firstRow="1" w:lastRow="0" w:firstColumn="1" w:lastColumn="0" w:noHBand="0" w:noVBand="1"/>
      </w:tblPr>
      <w:tblGrid>
        <w:gridCol w:w="6941"/>
        <w:gridCol w:w="2119"/>
      </w:tblGrid>
      <w:tr w:rsidR="00C113DF" w14:paraId="018D3945" w14:textId="77777777" w:rsidTr="00C113DF">
        <w:tc>
          <w:tcPr>
            <w:tcW w:w="6941" w:type="dxa"/>
          </w:tcPr>
          <w:p w14:paraId="79C14BF0" w14:textId="77777777" w:rsidR="00C113DF" w:rsidRDefault="00C113DF" w:rsidP="00C113DF">
            <w:pPr>
              <w:tabs>
                <w:tab w:val="left" w:pos="720"/>
              </w:tabs>
              <w:spacing w:line="250" w:lineRule="exact"/>
              <w:ind w:right="5"/>
              <w:jc w:val="both"/>
              <w:rPr>
                <w:rFonts w:asciiTheme="minorHAnsi" w:hAnsiTheme="minorHAnsi" w:cstheme="minorHAnsi"/>
                <w:sz w:val="22"/>
                <w:szCs w:val="22"/>
              </w:rPr>
            </w:pPr>
            <w:r>
              <w:rPr>
                <w:rFonts w:asciiTheme="minorHAnsi" w:hAnsiTheme="minorHAnsi" w:cstheme="minorHAnsi"/>
                <w:sz w:val="22"/>
                <w:szCs w:val="22"/>
              </w:rPr>
              <w:t>Vrsta preiskave</w:t>
            </w:r>
          </w:p>
        </w:tc>
        <w:tc>
          <w:tcPr>
            <w:tcW w:w="2119" w:type="dxa"/>
          </w:tcPr>
          <w:p w14:paraId="078B2EC0" w14:textId="77777777" w:rsidR="00C113DF" w:rsidRPr="008A4FA3" w:rsidRDefault="00C113DF" w:rsidP="00C113DF">
            <w:pPr>
              <w:rPr>
                <w:rFonts w:asciiTheme="minorHAnsi" w:hAnsiTheme="minorHAnsi"/>
                <w:b/>
                <w:sz w:val="22"/>
                <w:szCs w:val="22"/>
              </w:rPr>
            </w:pPr>
            <w:r w:rsidRPr="008A4FA3">
              <w:rPr>
                <w:rFonts w:asciiTheme="minorHAnsi" w:hAnsiTheme="minorHAnsi"/>
                <w:b/>
                <w:sz w:val="22"/>
                <w:szCs w:val="22"/>
              </w:rPr>
              <w:t xml:space="preserve">Cena storitve v EUR za 1 osebo </w:t>
            </w:r>
          </w:p>
        </w:tc>
      </w:tr>
      <w:tr w:rsidR="00C113DF" w14:paraId="09947E69" w14:textId="77777777" w:rsidTr="00C113DF">
        <w:tc>
          <w:tcPr>
            <w:tcW w:w="6941" w:type="dxa"/>
          </w:tcPr>
          <w:p w14:paraId="21DAC46A" w14:textId="77777777" w:rsidR="00C113DF" w:rsidRPr="008A4FA3" w:rsidRDefault="00C113DF" w:rsidP="00C113DF">
            <w:pPr>
              <w:rPr>
                <w:rFonts w:asciiTheme="minorHAnsi" w:hAnsiTheme="minorHAnsi"/>
                <w:sz w:val="22"/>
                <w:szCs w:val="22"/>
              </w:rPr>
            </w:pPr>
            <w:r w:rsidRPr="008A4FA3">
              <w:rPr>
                <w:rFonts w:asciiTheme="minorHAnsi" w:hAnsiTheme="minorHAnsi"/>
                <w:sz w:val="22"/>
                <w:szCs w:val="22"/>
              </w:rPr>
              <w:t>ADG – preiskava sluha</w:t>
            </w:r>
          </w:p>
        </w:tc>
        <w:tc>
          <w:tcPr>
            <w:tcW w:w="2119" w:type="dxa"/>
          </w:tcPr>
          <w:p w14:paraId="60ADE0C3" w14:textId="77777777" w:rsidR="00C113DF" w:rsidRDefault="00C113DF" w:rsidP="00C113DF">
            <w:pPr>
              <w:tabs>
                <w:tab w:val="left" w:pos="720"/>
              </w:tabs>
              <w:spacing w:line="250" w:lineRule="exact"/>
              <w:ind w:right="5"/>
              <w:jc w:val="both"/>
              <w:rPr>
                <w:rFonts w:asciiTheme="minorHAnsi" w:hAnsiTheme="minorHAnsi" w:cstheme="minorHAnsi"/>
                <w:sz w:val="22"/>
                <w:szCs w:val="22"/>
              </w:rPr>
            </w:pPr>
          </w:p>
        </w:tc>
      </w:tr>
      <w:tr w:rsidR="00C113DF" w14:paraId="751771E5" w14:textId="77777777" w:rsidTr="008D0ADD">
        <w:tc>
          <w:tcPr>
            <w:tcW w:w="6941" w:type="dxa"/>
          </w:tcPr>
          <w:p w14:paraId="20C22A9C" w14:textId="4EBFFA42" w:rsidR="00C113DF" w:rsidRDefault="00C113DF" w:rsidP="00C113DF">
            <w:pPr>
              <w:rPr>
                <w:rFonts w:asciiTheme="minorHAnsi" w:hAnsiTheme="minorHAnsi"/>
                <w:b/>
                <w:sz w:val="22"/>
                <w:szCs w:val="22"/>
              </w:rPr>
            </w:pPr>
            <w:r w:rsidRPr="001F0F05">
              <w:rPr>
                <w:rFonts w:asciiTheme="minorHAnsi" w:hAnsiTheme="minorHAnsi"/>
                <w:b/>
                <w:sz w:val="22"/>
                <w:szCs w:val="22"/>
              </w:rPr>
              <w:t xml:space="preserve">VREDNOST PONUDBE  ZA OBDOBJE </w:t>
            </w:r>
            <w:r w:rsidR="00E24CE7">
              <w:rPr>
                <w:rFonts w:asciiTheme="minorHAnsi" w:hAnsiTheme="minorHAnsi"/>
                <w:b/>
                <w:sz w:val="22"/>
                <w:szCs w:val="22"/>
              </w:rPr>
              <w:t>4</w:t>
            </w:r>
            <w:r w:rsidRPr="001F0F05">
              <w:rPr>
                <w:rFonts w:asciiTheme="minorHAnsi" w:hAnsiTheme="minorHAnsi"/>
                <w:b/>
                <w:sz w:val="22"/>
                <w:szCs w:val="22"/>
              </w:rPr>
              <w:t xml:space="preserve"> LET</w:t>
            </w:r>
          </w:p>
          <w:p w14:paraId="53E95972" w14:textId="77777777" w:rsidR="00C113DF" w:rsidRPr="001F0F05" w:rsidRDefault="00C113DF" w:rsidP="00C113DF">
            <w:pPr>
              <w:rPr>
                <w:rFonts w:asciiTheme="minorHAnsi" w:hAnsiTheme="minorHAnsi"/>
                <w:b/>
                <w:sz w:val="22"/>
                <w:szCs w:val="22"/>
              </w:rPr>
            </w:pPr>
            <w:r>
              <w:rPr>
                <w:rFonts w:asciiTheme="minorHAnsi" w:hAnsiTheme="minorHAnsi"/>
                <w:b/>
                <w:sz w:val="22"/>
                <w:szCs w:val="22"/>
              </w:rPr>
              <w:t>(vrednost za 50 delavcev)</w:t>
            </w:r>
          </w:p>
        </w:tc>
        <w:tc>
          <w:tcPr>
            <w:tcW w:w="2119" w:type="dxa"/>
            <w:shd w:val="clear" w:color="auto" w:fill="FBE4D5" w:themeFill="accent2" w:themeFillTint="33"/>
          </w:tcPr>
          <w:p w14:paraId="3A193BC9" w14:textId="77777777" w:rsidR="00C113DF" w:rsidRDefault="00C113DF" w:rsidP="00C113DF">
            <w:pPr>
              <w:tabs>
                <w:tab w:val="left" w:pos="720"/>
              </w:tabs>
              <w:spacing w:line="250" w:lineRule="exact"/>
              <w:ind w:right="5"/>
              <w:jc w:val="both"/>
              <w:rPr>
                <w:rFonts w:asciiTheme="minorHAnsi" w:hAnsiTheme="minorHAnsi" w:cstheme="minorHAnsi"/>
                <w:sz w:val="22"/>
                <w:szCs w:val="22"/>
              </w:rPr>
            </w:pPr>
          </w:p>
        </w:tc>
      </w:tr>
    </w:tbl>
    <w:p w14:paraId="1F796344" w14:textId="77777777" w:rsidR="00C113DF" w:rsidRPr="002B7BE3" w:rsidRDefault="00C113DF" w:rsidP="001F0F05">
      <w:pPr>
        <w:shd w:val="clear" w:color="auto" w:fill="FFFFFF"/>
        <w:tabs>
          <w:tab w:val="left" w:pos="720"/>
        </w:tabs>
        <w:spacing w:line="250" w:lineRule="exact"/>
        <w:ind w:right="5"/>
        <w:jc w:val="both"/>
        <w:rPr>
          <w:rFonts w:asciiTheme="minorHAnsi" w:hAnsiTheme="minorHAnsi" w:cstheme="minorHAnsi"/>
          <w:sz w:val="22"/>
          <w:szCs w:val="22"/>
        </w:rPr>
      </w:pPr>
    </w:p>
    <w:p w14:paraId="0EE1F1F6" w14:textId="77777777" w:rsidR="00B45BA5" w:rsidRDefault="00B45BA5" w:rsidP="00F1481E">
      <w:pPr>
        <w:shd w:val="clear" w:color="auto" w:fill="FFFFFF"/>
        <w:tabs>
          <w:tab w:val="left" w:pos="720"/>
        </w:tabs>
        <w:spacing w:line="250" w:lineRule="exact"/>
        <w:ind w:right="5"/>
        <w:jc w:val="both"/>
        <w:rPr>
          <w:rFonts w:asciiTheme="minorHAnsi" w:hAnsiTheme="minorHAnsi" w:cstheme="minorHAnsi"/>
          <w:sz w:val="22"/>
          <w:szCs w:val="22"/>
        </w:rPr>
      </w:pPr>
    </w:p>
    <w:p w14:paraId="0D0C1E12" w14:textId="77777777" w:rsidR="00B45BA5" w:rsidRDefault="00B45BA5" w:rsidP="00F1481E">
      <w:pPr>
        <w:shd w:val="clear" w:color="auto" w:fill="FFFFFF"/>
        <w:tabs>
          <w:tab w:val="left" w:pos="720"/>
        </w:tabs>
        <w:spacing w:line="250" w:lineRule="exact"/>
        <w:ind w:right="5"/>
        <w:jc w:val="both"/>
        <w:rPr>
          <w:rFonts w:asciiTheme="minorHAnsi" w:hAnsiTheme="minorHAnsi" w:cstheme="minorHAnsi"/>
          <w:sz w:val="22"/>
          <w:szCs w:val="22"/>
        </w:rPr>
      </w:pPr>
    </w:p>
    <w:p w14:paraId="24EA58C1" w14:textId="77777777" w:rsidR="00B45BA5" w:rsidRPr="00B45BA5" w:rsidRDefault="00B45BA5" w:rsidP="00B45BA5">
      <w:pPr>
        <w:shd w:val="clear" w:color="auto" w:fill="FFFFFF"/>
        <w:tabs>
          <w:tab w:val="left" w:pos="720"/>
        </w:tabs>
        <w:spacing w:line="250" w:lineRule="exact"/>
        <w:ind w:right="5"/>
        <w:jc w:val="both"/>
        <w:rPr>
          <w:rFonts w:asciiTheme="minorHAnsi" w:hAnsiTheme="minorHAnsi" w:cstheme="minorHAnsi"/>
          <w:b/>
          <w:sz w:val="22"/>
          <w:szCs w:val="22"/>
          <w:u w:val="single"/>
        </w:rPr>
      </w:pPr>
      <w:bookmarkStart w:id="18" w:name="_Hlk526166664"/>
      <w:r w:rsidRPr="00B45BA5">
        <w:rPr>
          <w:rFonts w:asciiTheme="minorHAnsi" w:hAnsiTheme="minorHAnsi" w:cstheme="minorHAnsi"/>
          <w:b/>
          <w:sz w:val="22"/>
          <w:szCs w:val="22"/>
          <w:u w:val="single"/>
        </w:rPr>
        <w:t>D. Dodatne preiskave v okviru usmerjenega zdravstvenega pregleda za delavce, ki delajo na višini</w:t>
      </w:r>
    </w:p>
    <w:bookmarkEnd w:id="18"/>
    <w:p w14:paraId="4D5BB124" w14:textId="77777777" w:rsidR="00B45BA5" w:rsidRDefault="00B45BA5" w:rsidP="00B45BA5">
      <w:pPr>
        <w:shd w:val="clear" w:color="auto" w:fill="FFFFFF"/>
        <w:tabs>
          <w:tab w:val="left" w:pos="720"/>
        </w:tabs>
        <w:spacing w:line="250" w:lineRule="exact"/>
        <w:ind w:right="5"/>
        <w:jc w:val="both"/>
        <w:rPr>
          <w:rFonts w:asciiTheme="minorHAnsi" w:hAnsiTheme="minorHAnsi" w:cstheme="minorHAnsi"/>
          <w:sz w:val="22"/>
          <w:szCs w:val="22"/>
        </w:rPr>
      </w:pPr>
    </w:p>
    <w:tbl>
      <w:tblPr>
        <w:tblStyle w:val="Tabelamrea"/>
        <w:tblW w:w="0" w:type="auto"/>
        <w:tblInd w:w="0" w:type="dxa"/>
        <w:tblLook w:val="04A0" w:firstRow="1" w:lastRow="0" w:firstColumn="1" w:lastColumn="0" w:noHBand="0" w:noVBand="1"/>
      </w:tblPr>
      <w:tblGrid>
        <w:gridCol w:w="6941"/>
        <w:gridCol w:w="2119"/>
      </w:tblGrid>
      <w:tr w:rsidR="00B45BA5" w14:paraId="5180FEB1" w14:textId="77777777" w:rsidTr="00B70D99">
        <w:tc>
          <w:tcPr>
            <w:tcW w:w="6941" w:type="dxa"/>
          </w:tcPr>
          <w:p w14:paraId="51A7816D" w14:textId="77777777" w:rsidR="00B45BA5" w:rsidRDefault="00B45BA5" w:rsidP="00B70D99">
            <w:pPr>
              <w:tabs>
                <w:tab w:val="left" w:pos="720"/>
              </w:tabs>
              <w:spacing w:line="250" w:lineRule="exact"/>
              <w:ind w:right="5"/>
              <w:jc w:val="both"/>
              <w:rPr>
                <w:rFonts w:asciiTheme="minorHAnsi" w:hAnsiTheme="minorHAnsi" w:cstheme="minorHAnsi"/>
                <w:sz w:val="22"/>
                <w:szCs w:val="22"/>
              </w:rPr>
            </w:pPr>
            <w:r>
              <w:rPr>
                <w:rFonts w:asciiTheme="minorHAnsi" w:hAnsiTheme="minorHAnsi" w:cstheme="minorHAnsi"/>
                <w:sz w:val="22"/>
                <w:szCs w:val="22"/>
              </w:rPr>
              <w:t>Vrsta preiskave</w:t>
            </w:r>
          </w:p>
        </w:tc>
        <w:tc>
          <w:tcPr>
            <w:tcW w:w="2119" w:type="dxa"/>
          </w:tcPr>
          <w:p w14:paraId="221D1A27" w14:textId="77777777" w:rsidR="00B45BA5" w:rsidRPr="008A4FA3" w:rsidRDefault="00B45BA5" w:rsidP="00B70D99">
            <w:pPr>
              <w:rPr>
                <w:rFonts w:asciiTheme="minorHAnsi" w:hAnsiTheme="minorHAnsi"/>
                <w:b/>
                <w:sz w:val="22"/>
                <w:szCs w:val="22"/>
              </w:rPr>
            </w:pPr>
            <w:r w:rsidRPr="008A4FA3">
              <w:rPr>
                <w:rFonts w:asciiTheme="minorHAnsi" w:hAnsiTheme="minorHAnsi"/>
                <w:b/>
                <w:sz w:val="22"/>
                <w:szCs w:val="22"/>
              </w:rPr>
              <w:t xml:space="preserve">Cena storitve v EUR za 1 osebo </w:t>
            </w:r>
          </w:p>
        </w:tc>
      </w:tr>
      <w:tr w:rsidR="00B45BA5" w14:paraId="2D067AAA" w14:textId="77777777" w:rsidTr="00B70D99">
        <w:tc>
          <w:tcPr>
            <w:tcW w:w="6941" w:type="dxa"/>
          </w:tcPr>
          <w:p w14:paraId="5CB7B2CD" w14:textId="77777777" w:rsidR="00B45BA5" w:rsidRPr="008A4FA3" w:rsidRDefault="00B45BA5" w:rsidP="00B70D99">
            <w:pPr>
              <w:rPr>
                <w:rFonts w:asciiTheme="minorHAnsi" w:hAnsiTheme="minorHAnsi"/>
                <w:sz w:val="22"/>
                <w:szCs w:val="22"/>
              </w:rPr>
            </w:pPr>
            <w:r>
              <w:rPr>
                <w:rFonts w:asciiTheme="minorHAnsi" w:hAnsiTheme="minorHAnsi"/>
                <w:sz w:val="22"/>
                <w:szCs w:val="22"/>
              </w:rPr>
              <w:t>Pregled za delo na višini</w:t>
            </w:r>
          </w:p>
        </w:tc>
        <w:tc>
          <w:tcPr>
            <w:tcW w:w="2119" w:type="dxa"/>
          </w:tcPr>
          <w:p w14:paraId="0E534EE6" w14:textId="77777777" w:rsidR="00B45BA5" w:rsidRDefault="00B45BA5" w:rsidP="00B70D99">
            <w:pPr>
              <w:tabs>
                <w:tab w:val="left" w:pos="720"/>
              </w:tabs>
              <w:spacing w:line="250" w:lineRule="exact"/>
              <w:ind w:right="5"/>
              <w:jc w:val="both"/>
              <w:rPr>
                <w:rFonts w:asciiTheme="minorHAnsi" w:hAnsiTheme="minorHAnsi" w:cstheme="minorHAnsi"/>
                <w:sz w:val="22"/>
                <w:szCs w:val="22"/>
              </w:rPr>
            </w:pPr>
          </w:p>
        </w:tc>
      </w:tr>
      <w:tr w:rsidR="00B45BA5" w14:paraId="32265BDE" w14:textId="77777777" w:rsidTr="008D0ADD">
        <w:tc>
          <w:tcPr>
            <w:tcW w:w="6941" w:type="dxa"/>
          </w:tcPr>
          <w:p w14:paraId="6C9C8C92" w14:textId="1573795E" w:rsidR="00B45BA5" w:rsidRDefault="00B45BA5" w:rsidP="00B70D99">
            <w:pPr>
              <w:rPr>
                <w:rFonts w:asciiTheme="minorHAnsi" w:hAnsiTheme="minorHAnsi"/>
                <w:b/>
                <w:sz w:val="22"/>
                <w:szCs w:val="22"/>
              </w:rPr>
            </w:pPr>
            <w:r w:rsidRPr="001F0F05">
              <w:rPr>
                <w:rFonts w:asciiTheme="minorHAnsi" w:hAnsiTheme="minorHAnsi"/>
                <w:b/>
                <w:sz w:val="22"/>
                <w:szCs w:val="22"/>
              </w:rPr>
              <w:t xml:space="preserve">VREDNOST PONUDBE  ZA OBDOBJE </w:t>
            </w:r>
            <w:r w:rsidR="00E24CE7">
              <w:rPr>
                <w:rFonts w:asciiTheme="minorHAnsi" w:hAnsiTheme="minorHAnsi"/>
                <w:b/>
                <w:sz w:val="22"/>
                <w:szCs w:val="22"/>
              </w:rPr>
              <w:t>4</w:t>
            </w:r>
            <w:r w:rsidRPr="001F0F05">
              <w:rPr>
                <w:rFonts w:asciiTheme="minorHAnsi" w:hAnsiTheme="minorHAnsi"/>
                <w:b/>
                <w:sz w:val="22"/>
                <w:szCs w:val="22"/>
              </w:rPr>
              <w:t xml:space="preserve"> LET</w:t>
            </w:r>
          </w:p>
          <w:p w14:paraId="4CC99B73" w14:textId="77777777" w:rsidR="00B45BA5" w:rsidRPr="001F0F05" w:rsidRDefault="00B45BA5" w:rsidP="00B70D99">
            <w:pPr>
              <w:rPr>
                <w:rFonts w:asciiTheme="minorHAnsi" w:hAnsiTheme="minorHAnsi"/>
                <w:b/>
                <w:sz w:val="22"/>
                <w:szCs w:val="22"/>
              </w:rPr>
            </w:pPr>
            <w:r>
              <w:rPr>
                <w:rFonts w:asciiTheme="minorHAnsi" w:hAnsiTheme="minorHAnsi"/>
                <w:b/>
                <w:sz w:val="22"/>
                <w:szCs w:val="22"/>
              </w:rPr>
              <w:t>(vrednost za 50 delavcev)</w:t>
            </w:r>
          </w:p>
        </w:tc>
        <w:tc>
          <w:tcPr>
            <w:tcW w:w="2119" w:type="dxa"/>
            <w:shd w:val="clear" w:color="auto" w:fill="FBE4D5" w:themeFill="accent2" w:themeFillTint="33"/>
          </w:tcPr>
          <w:p w14:paraId="6D5D5F85" w14:textId="77777777" w:rsidR="00B45BA5" w:rsidRDefault="00B45BA5" w:rsidP="00B70D99">
            <w:pPr>
              <w:tabs>
                <w:tab w:val="left" w:pos="720"/>
              </w:tabs>
              <w:spacing w:line="250" w:lineRule="exact"/>
              <w:ind w:right="5"/>
              <w:jc w:val="both"/>
              <w:rPr>
                <w:rFonts w:asciiTheme="minorHAnsi" w:hAnsiTheme="minorHAnsi" w:cstheme="minorHAnsi"/>
                <w:sz w:val="22"/>
                <w:szCs w:val="22"/>
              </w:rPr>
            </w:pPr>
          </w:p>
        </w:tc>
      </w:tr>
    </w:tbl>
    <w:p w14:paraId="049F1284" w14:textId="77777777" w:rsidR="00B45BA5" w:rsidRDefault="00B45BA5" w:rsidP="00F1481E">
      <w:pPr>
        <w:shd w:val="clear" w:color="auto" w:fill="FFFFFF"/>
        <w:tabs>
          <w:tab w:val="left" w:pos="720"/>
        </w:tabs>
        <w:spacing w:line="250" w:lineRule="exact"/>
        <w:ind w:right="5"/>
        <w:jc w:val="both"/>
        <w:rPr>
          <w:rFonts w:asciiTheme="minorHAnsi" w:hAnsiTheme="minorHAnsi" w:cstheme="minorHAnsi"/>
          <w:sz w:val="22"/>
          <w:szCs w:val="22"/>
        </w:rPr>
      </w:pPr>
    </w:p>
    <w:p w14:paraId="659614A3" w14:textId="77777777" w:rsidR="00B45BA5" w:rsidRDefault="00B45BA5" w:rsidP="00F1481E">
      <w:pPr>
        <w:shd w:val="clear" w:color="auto" w:fill="FFFFFF"/>
        <w:tabs>
          <w:tab w:val="left" w:pos="720"/>
        </w:tabs>
        <w:spacing w:line="250" w:lineRule="exact"/>
        <w:ind w:right="5"/>
        <w:jc w:val="both"/>
        <w:rPr>
          <w:rFonts w:asciiTheme="minorHAnsi" w:hAnsiTheme="minorHAnsi" w:cstheme="minorHAnsi"/>
          <w:sz w:val="22"/>
          <w:szCs w:val="22"/>
        </w:rPr>
      </w:pPr>
    </w:p>
    <w:p w14:paraId="49A2A461" w14:textId="77777777" w:rsidR="00096EAC" w:rsidRDefault="00096EAC" w:rsidP="00F1481E">
      <w:pPr>
        <w:shd w:val="clear" w:color="auto" w:fill="FFFFFF"/>
        <w:tabs>
          <w:tab w:val="left" w:pos="720"/>
        </w:tabs>
        <w:spacing w:line="250" w:lineRule="exact"/>
        <w:ind w:right="5"/>
        <w:jc w:val="both"/>
        <w:rPr>
          <w:rFonts w:asciiTheme="minorHAnsi" w:hAnsiTheme="minorHAnsi" w:cstheme="minorHAnsi"/>
          <w:sz w:val="22"/>
          <w:szCs w:val="22"/>
        </w:rPr>
      </w:pPr>
    </w:p>
    <w:p w14:paraId="7F88FE0B" w14:textId="77777777" w:rsidR="00B45BA5" w:rsidRPr="00B45BA5" w:rsidRDefault="00B45BA5" w:rsidP="00B45BA5">
      <w:pPr>
        <w:shd w:val="clear" w:color="auto" w:fill="FFFFFF"/>
        <w:tabs>
          <w:tab w:val="left" w:pos="720"/>
        </w:tabs>
        <w:spacing w:line="250" w:lineRule="exact"/>
        <w:ind w:right="5"/>
        <w:jc w:val="both"/>
        <w:rPr>
          <w:rFonts w:asciiTheme="minorHAnsi" w:hAnsiTheme="minorHAnsi" w:cstheme="minorHAnsi"/>
          <w:b/>
          <w:sz w:val="22"/>
          <w:szCs w:val="22"/>
          <w:u w:val="single"/>
        </w:rPr>
      </w:pPr>
      <w:r w:rsidRPr="00B45BA5">
        <w:rPr>
          <w:rFonts w:asciiTheme="minorHAnsi" w:hAnsiTheme="minorHAnsi" w:cstheme="minorHAnsi"/>
          <w:b/>
          <w:sz w:val="22"/>
          <w:szCs w:val="22"/>
          <w:u w:val="single"/>
        </w:rPr>
        <w:t>E. Dodatne preiskave v okviru usmerjenega zdravstvenega pregleda za poklicne voznike</w:t>
      </w:r>
    </w:p>
    <w:p w14:paraId="4586DFE9" w14:textId="77777777" w:rsidR="00B45BA5" w:rsidRDefault="00B45BA5" w:rsidP="00B45BA5">
      <w:pPr>
        <w:shd w:val="clear" w:color="auto" w:fill="FFFFFF"/>
        <w:tabs>
          <w:tab w:val="left" w:pos="720"/>
        </w:tabs>
        <w:spacing w:line="250" w:lineRule="exact"/>
        <w:ind w:right="5"/>
        <w:jc w:val="both"/>
        <w:rPr>
          <w:rFonts w:asciiTheme="minorHAnsi" w:hAnsiTheme="minorHAnsi" w:cstheme="minorHAnsi"/>
          <w:sz w:val="22"/>
          <w:szCs w:val="22"/>
        </w:rPr>
      </w:pPr>
    </w:p>
    <w:tbl>
      <w:tblPr>
        <w:tblStyle w:val="Tabelamrea"/>
        <w:tblW w:w="0" w:type="auto"/>
        <w:tblInd w:w="0" w:type="dxa"/>
        <w:tblLook w:val="04A0" w:firstRow="1" w:lastRow="0" w:firstColumn="1" w:lastColumn="0" w:noHBand="0" w:noVBand="1"/>
      </w:tblPr>
      <w:tblGrid>
        <w:gridCol w:w="6941"/>
        <w:gridCol w:w="2119"/>
      </w:tblGrid>
      <w:tr w:rsidR="00B45BA5" w14:paraId="7DC3B93B" w14:textId="77777777" w:rsidTr="00B70D99">
        <w:tc>
          <w:tcPr>
            <w:tcW w:w="6941" w:type="dxa"/>
          </w:tcPr>
          <w:p w14:paraId="6248C77B" w14:textId="77777777" w:rsidR="00B45BA5" w:rsidRDefault="00B45BA5" w:rsidP="00B70D99">
            <w:pPr>
              <w:tabs>
                <w:tab w:val="left" w:pos="720"/>
              </w:tabs>
              <w:spacing w:line="250" w:lineRule="exact"/>
              <w:ind w:right="5"/>
              <w:jc w:val="both"/>
              <w:rPr>
                <w:rFonts w:asciiTheme="minorHAnsi" w:hAnsiTheme="minorHAnsi" w:cstheme="minorHAnsi"/>
                <w:sz w:val="22"/>
                <w:szCs w:val="22"/>
              </w:rPr>
            </w:pPr>
            <w:r>
              <w:rPr>
                <w:rFonts w:asciiTheme="minorHAnsi" w:hAnsiTheme="minorHAnsi" w:cstheme="minorHAnsi"/>
                <w:sz w:val="22"/>
                <w:szCs w:val="22"/>
              </w:rPr>
              <w:t>Vrsta preiskave</w:t>
            </w:r>
          </w:p>
        </w:tc>
        <w:tc>
          <w:tcPr>
            <w:tcW w:w="2119" w:type="dxa"/>
          </w:tcPr>
          <w:p w14:paraId="1D19B1B9" w14:textId="77777777" w:rsidR="00B45BA5" w:rsidRPr="008A4FA3" w:rsidRDefault="00B45BA5" w:rsidP="00B70D99">
            <w:pPr>
              <w:rPr>
                <w:rFonts w:asciiTheme="minorHAnsi" w:hAnsiTheme="minorHAnsi"/>
                <w:b/>
                <w:sz w:val="22"/>
                <w:szCs w:val="22"/>
              </w:rPr>
            </w:pPr>
            <w:r w:rsidRPr="008A4FA3">
              <w:rPr>
                <w:rFonts w:asciiTheme="minorHAnsi" w:hAnsiTheme="minorHAnsi"/>
                <w:b/>
                <w:sz w:val="22"/>
                <w:szCs w:val="22"/>
              </w:rPr>
              <w:t xml:space="preserve">Cena storitve v EUR za 1 osebo </w:t>
            </w:r>
          </w:p>
        </w:tc>
      </w:tr>
      <w:tr w:rsidR="00B45BA5" w14:paraId="5F83B2CD" w14:textId="77777777" w:rsidTr="00B70D99">
        <w:tc>
          <w:tcPr>
            <w:tcW w:w="6941" w:type="dxa"/>
          </w:tcPr>
          <w:p w14:paraId="58A60105" w14:textId="77777777" w:rsidR="00B45BA5" w:rsidRPr="008A4FA3" w:rsidRDefault="001135B5" w:rsidP="00B70D99">
            <w:pPr>
              <w:rPr>
                <w:rFonts w:asciiTheme="minorHAnsi" w:hAnsiTheme="minorHAnsi"/>
                <w:sz w:val="22"/>
                <w:szCs w:val="22"/>
              </w:rPr>
            </w:pPr>
            <w:r>
              <w:rPr>
                <w:rFonts w:asciiTheme="minorHAnsi" w:hAnsiTheme="minorHAnsi"/>
                <w:sz w:val="22"/>
                <w:szCs w:val="22"/>
              </w:rPr>
              <w:t>Niktometrija</w:t>
            </w:r>
          </w:p>
        </w:tc>
        <w:tc>
          <w:tcPr>
            <w:tcW w:w="2119" w:type="dxa"/>
          </w:tcPr>
          <w:p w14:paraId="73820EEE" w14:textId="77777777" w:rsidR="00B45BA5" w:rsidRDefault="00B45BA5" w:rsidP="00B70D99">
            <w:pPr>
              <w:tabs>
                <w:tab w:val="left" w:pos="720"/>
              </w:tabs>
              <w:spacing w:line="250" w:lineRule="exact"/>
              <w:ind w:right="5"/>
              <w:jc w:val="both"/>
              <w:rPr>
                <w:rFonts w:asciiTheme="minorHAnsi" w:hAnsiTheme="minorHAnsi" w:cstheme="minorHAnsi"/>
                <w:sz w:val="22"/>
                <w:szCs w:val="22"/>
              </w:rPr>
            </w:pPr>
          </w:p>
        </w:tc>
      </w:tr>
      <w:tr w:rsidR="001135B5" w14:paraId="60C9AD30" w14:textId="77777777" w:rsidTr="00B70D99">
        <w:tc>
          <w:tcPr>
            <w:tcW w:w="6941" w:type="dxa"/>
          </w:tcPr>
          <w:p w14:paraId="5A6F4381" w14:textId="77777777" w:rsidR="001135B5" w:rsidRPr="008A4FA3" w:rsidRDefault="001135B5" w:rsidP="00B70D99">
            <w:pPr>
              <w:rPr>
                <w:rFonts w:asciiTheme="minorHAnsi" w:hAnsiTheme="minorHAnsi"/>
                <w:sz w:val="22"/>
                <w:szCs w:val="22"/>
              </w:rPr>
            </w:pPr>
            <w:r>
              <w:rPr>
                <w:rFonts w:asciiTheme="minorHAnsi" w:hAnsiTheme="minorHAnsi"/>
                <w:sz w:val="22"/>
                <w:szCs w:val="22"/>
              </w:rPr>
              <w:t>Perimetrija</w:t>
            </w:r>
          </w:p>
        </w:tc>
        <w:tc>
          <w:tcPr>
            <w:tcW w:w="2119" w:type="dxa"/>
          </w:tcPr>
          <w:p w14:paraId="797D8E51" w14:textId="77777777" w:rsidR="001135B5" w:rsidRDefault="001135B5" w:rsidP="00B70D99">
            <w:pPr>
              <w:tabs>
                <w:tab w:val="left" w:pos="720"/>
              </w:tabs>
              <w:spacing w:line="250" w:lineRule="exact"/>
              <w:ind w:right="5"/>
              <w:jc w:val="both"/>
              <w:rPr>
                <w:rFonts w:asciiTheme="minorHAnsi" w:hAnsiTheme="minorHAnsi" w:cstheme="minorHAnsi"/>
                <w:sz w:val="22"/>
                <w:szCs w:val="22"/>
              </w:rPr>
            </w:pPr>
          </w:p>
        </w:tc>
      </w:tr>
      <w:tr w:rsidR="001135B5" w14:paraId="29A10BFA" w14:textId="77777777" w:rsidTr="00B70D99">
        <w:tc>
          <w:tcPr>
            <w:tcW w:w="6941" w:type="dxa"/>
          </w:tcPr>
          <w:p w14:paraId="3405FCB4" w14:textId="77777777" w:rsidR="001135B5" w:rsidRPr="008A4FA3" w:rsidRDefault="001135B5" w:rsidP="00B70D99">
            <w:pPr>
              <w:rPr>
                <w:rFonts w:asciiTheme="minorHAnsi" w:hAnsiTheme="minorHAnsi"/>
                <w:sz w:val="22"/>
                <w:szCs w:val="22"/>
              </w:rPr>
            </w:pPr>
            <w:r>
              <w:rPr>
                <w:rFonts w:asciiTheme="minorHAnsi" w:hAnsiTheme="minorHAnsi"/>
                <w:sz w:val="22"/>
                <w:szCs w:val="22"/>
              </w:rPr>
              <w:t>Psihološko testiranje</w:t>
            </w:r>
          </w:p>
        </w:tc>
        <w:tc>
          <w:tcPr>
            <w:tcW w:w="2119" w:type="dxa"/>
          </w:tcPr>
          <w:p w14:paraId="64BC5F4D" w14:textId="77777777" w:rsidR="001135B5" w:rsidRDefault="001135B5" w:rsidP="00B70D99">
            <w:pPr>
              <w:tabs>
                <w:tab w:val="left" w:pos="720"/>
              </w:tabs>
              <w:spacing w:line="250" w:lineRule="exact"/>
              <w:ind w:right="5"/>
              <w:jc w:val="both"/>
              <w:rPr>
                <w:rFonts w:asciiTheme="minorHAnsi" w:hAnsiTheme="minorHAnsi" w:cstheme="minorHAnsi"/>
                <w:sz w:val="22"/>
                <w:szCs w:val="22"/>
              </w:rPr>
            </w:pPr>
          </w:p>
        </w:tc>
      </w:tr>
      <w:tr w:rsidR="00B45BA5" w14:paraId="732FB588" w14:textId="77777777" w:rsidTr="008D0ADD">
        <w:tc>
          <w:tcPr>
            <w:tcW w:w="6941" w:type="dxa"/>
          </w:tcPr>
          <w:p w14:paraId="22554B17" w14:textId="5EE03BBA" w:rsidR="00B45BA5" w:rsidRDefault="00B45BA5" w:rsidP="00B70D99">
            <w:pPr>
              <w:rPr>
                <w:rFonts w:asciiTheme="minorHAnsi" w:hAnsiTheme="minorHAnsi"/>
                <w:b/>
                <w:sz w:val="22"/>
                <w:szCs w:val="22"/>
              </w:rPr>
            </w:pPr>
            <w:r w:rsidRPr="001F0F05">
              <w:rPr>
                <w:rFonts w:asciiTheme="minorHAnsi" w:hAnsiTheme="minorHAnsi"/>
                <w:b/>
                <w:sz w:val="22"/>
                <w:szCs w:val="22"/>
              </w:rPr>
              <w:t xml:space="preserve">VREDNOST PONUDBE  ZA OBDOBJE </w:t>
            </w:r>
            <w:r w:rsidR="00E24CE7">
              <w:rPr>
                <w:rFonts w:asciiTheme="minorHAnsi" w:hAnsiTheme="minorHAnsi"/>
                <w:b/>
                <w:sz w:val="22"/>
                <w:szCs w:val="22"/>
              </w:rPr>
              <w:t>4</w:t>
            </w:r>
            <w:r w:rsidRPr="001F0F05">
              <w:rPr>
                <w:rFonts w:asciiTheme="minorHAnsi" w:hAnsiTheme="minorHAnsi"/>
                <w:b/>
                <w:sz w:val="22"/>
                <w:szCs w:val="22"/>
              </w:rPr>
              <w:t xml:space="preserve"> LET</w:t>
            </w:r>
          </w:p>
          <w:p w14:paraId="3D2E7FF5" w14:textId="77777777" w:rsidR="00B45BA5" w:rsidRPr="001F0F05" w:rsidRDefault="00B45BA5" w:rsidP="00B70D99">
            <w:pPr>
              <w:rPr>
                <w:rFonts w:asciiTheme="minorHAnsi" w:hAnsiTheme="minorHAnsi"/>
                <w:b/>
                <w:sz w:val="22"/>
                <w:szCs w:val="22"/>
              </w:rPr>
            </w:pPr>
            <w:r>
              <w:rPr>
                <w:rFonts w:asciiTheme="minorHAnsi" w:hAnsiTheme="minorHAnsi"/>
                <w:b/>
                <w:sz w:val="22"/>
                <w:szCs w:val="22"/>
              </w:rPr>
              <w:t xml:space="preserve">(vrednost za </w:t>
            </w:r>
            <w:r w:rsidR="001135B5">
              <w:rPr>
                <w:rFonts w:asciiTheme="minorHAnsi" w:hAnsiTheme="minorHAnsi"/>
                <w:b/>
                <w:sz w:val="22"/>
                <w:szCs w:val="22"/>
              </w:rPr>
              <w:t>4</w:t>
            </w:r>
            <w:r>
              <w:rPr>
                <w:rFonts w:asciiTheme="minorHAnsi" w:hAnsiTheme="minorHAnsi"/>
                <w:b/>
                <w:sz w:val="22"/>
                <w:szCs w:val="22"/>
              </w:rPr>
              <w:t>0 delavcev)</w:t>
            </w:r>
          </w:p>
        </w:tc>
        <w:tc>
          <w:tcPr>
            <w:tcW w:w="2119" w:type="dxa"/>
            <w:shd w:val="clear" w:color="auto" w:fill="FBE4D5" w:themeFill="accent2" w:themeFillTint="33"/>
          </w:tcPr>
          <w:p w14:paraId="3BEFA23C" w14:textId="77777777" w:rsidR="00B45BA5" w:rsidRDefault="00B45BA5" w:rsidP="00B70D99">
            <w:pPr>
              <w:tabs>
                <w:tab w:val="left" w:pos="720"/>
              </w:tabs>
              <w:spacing w:line="250" w:lineRule="exact"/>
              <w:ind w:right="5"/>
              <w:jc w:val="both"/>
              <w:rPr>
                <w:rFonts w:asciiTheme="minorHAnsi" w:hAnsiTheme="minorHAnsi" w:cstheme="minorHAnsi"/>
                <w:sz w:val="22"/>
                <w:szCs w:val="22"/>
              </w:rPr>
            </w:pPr>
          </w:p>
        </w:tc>
      </w:tr>
    </w:tbl>
    <w:p w14:paraId="0F3F0383" w14:textId="77777777" w:rsidR="004F1164" w:rsidRDefault="004F1164" w:rsidP="00F1481E">
      <w:pPr>
        <w:shd w:val="clear" w:color="auto" w:fill="FFFFFF"/>
        <w:tabs>
          <w:tab w:val="left" w:pos="720"/>
        </w:tabs>
        <w:spacing w:line="250" w:lineRule="exact"/>
        <w:ind w:right="5"/>
        <w:jc w:val="both"/>
        <w:rPr>
          <w:rFonts w:asciiTheme="minorHAnsi" w:hAnsiTheme="minorHAnsi" w:cstheme="minorHAnsi"/>
          <w:sz w:val="22"/>
          <w:szCs w:val="22"/>
        </w:rPr>
      </w:pPr>
    </w:p>
    <w:p w14:paraId="001097D7" w14:textId="77777777" w:rsidR="004F1164" w:rsidRDefault="004F1164" w:rsidP="00F1481E">
      <w:pPr>
        <w:shd w:val="clear" w:color="auto" w:fill="FFFFFF"/>
        <w:tabs>
          <w:tab w:val="left" w:pos="720"/>
        </w:tabs>
        <w:spacing w:line="250" w:lineRule="exact"/>
        <w:ind w:right="5"/>
        <w:jc w:val="both"/>
        <w:rPr>
          <w:rFonts w:asciiTheme="minorHAnsi" w:hAnsiTheme="minorHAnsi" w:cstheme="minorHAnsi"/>
          <w:sz w:val="22"/>
          <w:szCs w:val="22"/>
        </w:rPr>
      </w:pPr>
    </w:p>
    <w:p w14:paraId="5DD57CBD" w14:textId="7F767FC5" w:rsidR="00F1481E" w:rsidRPr="004F1164" w:rsidRDefault="00096EAC" w:rsidP="00F1481E">
      <w:pPr>
        <w:shd w:val="clear" w:color="auto" w:fill="FFFFFF"/>
        <w:tabs>
          <w:tab w:val="left" w:pos="720"/>
        </w:tabs>
        <w:spacing w:line="250" w:lineRule="exact"/>
        <w:ind w:right="5"/>
        <w:jc w:val="both"/>
        <w:rPr>
          <w:rFonts w:asciiTheme="minorHAnsi" w:hAnsiTheme="minorHAnsi" w:cstheme="minorHAnsi"/>
          <w:b/>
          <w:sz w:val="22"/>
          <w:szCs w:val="22"/>
        </w:rPr>
      </w:pPr>
      <w:r>
        <w:rPr>
          <w:rFonts w:asciiTheme="minorHAnsi" w:hAnsiTheme="minorHAnsi" w:cstheme="minorHAnsi"/>
          <w:b/>
          <w:sz w:val="22"/>
          <w:szCs w:val="22"/>
          <w:u w:val="single"/>
        </w:rPr>
        <w:t>F</w:t>
      </w:r>
      <w:r w:rsidR="00F1481E" w:rsidRPr="00C1065D">
        <w:rPr>
          <w:rFonts w:asciiTheme="minorHAnsi" w:hAnsiTheme="minorHAnsi" w:cstheme="minorHAnsi"/>
          <w:b/>
          <w:sz w:val="22"/>
          <w:szCs w:val="22"/>
          <w:u w:val="single"/>
        </w:rPr>
        <w:t xml:space="preserve">.  Izvedba zdravstvene </w:t>
      </w:r>
      <w:r w:rsidR="00B44D9A">
        <w:rPr>
          <w:rFonts w:asciiTheme="minorHAnsi" w:hAnsiTheme="minorHAnsi" w:cstheme="minorHAnsi"/>
          <w:b/>
          <w:sz w:val="22"/>
          <w:szCs w:val="22"/>
          <w:u w:val="single"/>
        </w:rPr>
        <w:t>ocene tveganj za okvirno 170</w:t>
      </w:r>
      <w:r w:rsidR="00F1481E" w:rsidRPr="00C1065D">
        <w:rPr>
          <w:rFonts w:asciiTheme="minorHAnsi" w:hAnsiTheme="minorHAnsi" w:cstheme="minorHAnsi"/>
          <w:b/>
          <w:sz w:val="22"/>
          <w:szCs w:val="22"/>
          <w:u w:val="single"/>
        </w:rPr>
        <w:t xml:space="preserve"> tipičnih delovnih mest</w:t>
      </w:r>
    </w:p>
    <w:p w14:paraId="621F5472" w14:textId="77777777" w:rsidR="00F1481E" w:rsidRPr="00C1065D" w:rsidRDefault="00F1481E" w:rsidP="00F1481E">
      <w:pPr>
        <w:shd w:val="clear" w:color="auto" w:fill="FFFFFF"/>
        <w:tabs>
          <w:tab w:val="left" w:pos="720"/>
        </w:tabs>
        <w:spacing w:line="250" w:lineRule="exact"/>
        <w:ind w:right="5"/>
        <w:jc w:val="both"/>
        <w:rPr>
          <w:rFonts w:asciiTheme="minorHAnsi" w:hAnsiTheme="minorHAnsi" w:cstheme="minorHAnsi"/>
          <w:b/>
          <w:sz w:val="22"/>
          <w:szCs w:val="22"/>
          <w:u w:val="single"/>
        </w:rPr>
      </w:pPr>
    </w:p>
    <w:tbl>
      <w:tblPr>
        <w:tblStyle w:val="Tabelamrea"/>
        <w:tblW w:w="9322" w:type="dxa"/>
        <w:tblInd w:w="0" w:type="dxa"/>
        <w:tblLook w:val="04A0" w:firstRow="1" w:lastRow="0" w:firstColumn="1" w:lastColumn="0" w:noHBand="0" w:noVBand="1"/>
      </w:tblPr>
      <w:tblGrid>
        <w:gridCol w:w="7196"/>
        <w:gridCol w:w="2126"/>
      </w:tblGrid>
      <w:tr w:rsidR="00F1481E" w:rsidRPr="00C1065D" w14:paraId="049E31BC" w14:textId="77777777">
        <w:tc>
          <w:tcPr>
            <w:tcW w:w="7196" w:type="dxa"/>
            <w:tcBorders>
              <w:top w:val="single" w:sz="4" w:space="0" w:color="auto"/>
              <w:left w:val="single" w:sz="4" w:space="0" w:color="auto"/>
              <w:bottom w:val="single" w:sz="4" w:space="0" w:color="auto"/>
              <w:right w:val="single" w:sz="4" w:space="0" w:color="auto"/>
            </w:tcBorders>
            <w:hideMark/>
          </w:tcPr>
          <w:p w14:paraId="66F787EE" w14:textId="76ADDA1C" w:rsidR="00F1481E" w:rsidRPr="00C1065D" w:rsidRDefault="00F1481E">
            <w:pPr>
              <w:widowControl w:val="0"/>
              <w:shd w:val="clear" w:color="auto" w:fill="FFFFFF"/>
              <w:autoSpaceDE w:val="0"/>
              <w:autoSpaceDN w:val="0"/>
              <w:adjustRightInd w:val="0"/>
              <w:spacing w:line="250" w:lineRule="exact"/>
              <w:ind w:right="5"/>
              <w:rPr>
                <w:rFonts w:asciiTheme="minorHAnsi" w:hAnsiTheme="minorHAnsi" w:cstheme="minorHAnsi"/>
                <w:sz w:val="22"/>
                <w:szCs w:val="22"/>
              </w:rPr>
            </w:pPr>
            <w:r w:rsidRPr="00C1065D">
              <w:rPr>
                <w:rFonts w:asciiTheme="minorHAnsi" w:hAnsiTheme="minorHAnsi" w:cstheme="minorHAnsi"/>
                <w:b/>
                <w:sz w:val="22"/>
                <w:szCs w:val="22"/>
              </w:rPr>
              <w:t xml:space="preserve">Cena zdravstvene ocene tveganja za 1 </w:t>
            </w:r>
            <w:r w:rsidR="008C0683">
              <w:rPr>
                <w:rFonts w:asciiTheme="minorHAnsi" w:hAnsiTheme="minorHAnsi" w:cstheme="minorHAnsi"/>
                <w:b/>
                <w:sz w:val="22"/>
                <w:szCs w:val="22"/>
              </w:rPr>
              <w:t>skupino delovnih mest</w:t>
            </w:r>
          </w:p>
        </w:tc>
        <w:tc>
          <w:tcPr>
            <w:tcW w:w="2126" w:type="dxa"/>
            <w:tcBorders>
              <w:top w:val="single" w:sz="4" w:space="0" w:color="auto"/>
              <w:left w:val="single" w:sz="4" w:space="0" w:color="auto"/>
              <w:bottom w:val="single" w:sz="4" w:space="0" w:color="auto"/>
              <w:right w:val="single" w:sz="4" w:space="0" w:color="auto"/>
            </w:tcBorders>
          </w:tcPr>
          <w:p w14:paraId="4126B297" w14:textId="77777777" w:rsidR="00F1481E" w:rsidRPr="00C1065D" w:rsidRDefault="00F1481E">
            <w:pPr>
              <w:tabs>
                <w:tab w:val="left" w:pos="720"/>
              </w:tabs>
              <w:spacing w:line="250" w:lineRule="exact"/>
              <w:ind w:right="5"/>
              <w:jc w:val="both"/>
              <w:rPr>
                <w:rFonts w:asciiTheme="minorHAnsi" w:hAnsiTheme="minorHAnsi" w:cstheme="minorHAnsi"/>
                <w:b/>
                <w:sz w:val="22"/>
                <w:szCs w:val="22"/>
              </w:rPr>
            </w:pPr>
          </w:p>
        </w:tc>
      </w:tr>
      <w:tr w:rsidR="007C5666" w:rsidRPr="00C1065D" w14:paraId="4E83865C" w14:textId="77777777">
        <w:tc>
          <w:tcPr>
            <w:tcW w:w="7196" w:type="dxa"/>
            <w:tcBorders>
              <w:top w:val="single" w:sz="4" w:space="0" w:color="auto"/>
              <w:left w:val="single" w:sz="4" w:space="0" w:color="auto"/>
              <w:bottom w:val="single" w:sz="4" w:space="0" w:color="auto"/>
              <w:right w:val="single" w:sz="4" w:space="0" w:color="auto"/>
            </w:tcBorders>
          </w:tcPr>
          <w:p w14:paraId="43E6BBD5" w14:textId="77777777" w:rsidR="007C5666" w:rsidRPr="00C1065D" w:rsidRDefault="007C5666">
            <w:pPr>
              <w:widowControl w:val="0"/>
              <w:shd w:val="clear" w:color="auto" w:fill="FFFFFF"/>
              <w:autoSpaceDE w:val="0"/>
              <w:autoSpaceDN w:val="0"/>
              <w:adjustRightInd w:val="0"/>
              <w:spacing w:line="250" w:lineRule="exact"/>
              <w:ind w:right="5"/>
              <w:rPr>
                <w:rFonts w:asciiTheme="minorHAnsi" w:hAnsiTheme="minorHAnsi" w:cstheme="minorHAnsi"/>
                <w:b/>
                <w:sz w:val="22"/>
                <w:szCs w:val="22"/>
              </w:rPr>
            </w:pPr>
            <w:r>
              <w:rPr>
                <w:rFonts w:asciiTheme="minorHAnsi" w:hAnsiTheme="minorHAnsi" w:cstheme="minorHAnsi"/>
                <w:b/>
                <w:sz w:val="22"/>
                <w:szCs w:val="22"/>
              </w:rPr>
              <w:t>Davek na dodano vrednost 22%</w:t>
            </w:r>
          </w:p>
        </w:tc>
        <w:tc>
          <w:tcPr>
            <w:tcW w:w="2126" w:type="dxa"/>
            <w:tcBorders>
              <w:top w:val="single" w:sz="4" w:space="0" w:color="auto"/>
              <w:left w:val="single" w:sz="4" w:space="0" w:color="auto"/>
              <w:bottom w:val="single" w:sz="4" w:space="0" w:color="auto"/>
              <w:right w:val="single" w:sz="4" w:space="0" w:color="auto"/>
            </w:tcBorders>
          </w:tcPr>
          <w:p w14:paraId="05C0BF9C" w14:textId="77777777" w:rsidR="007C5666" w:rsidRPr="00C1065D" w:rsidRDefault="007C5666">
            <w:pPr>
              <w:tabs>
                <w:tab w:val="left" w:pos="720"/>
              </w:tabs>
              <w:spacing w:line="250" w:lineRule="exact"/>
              <w:ind w:right="5"/>
              <w:jc w:val="both"/>
              <w:rPr>
                <w:rFonts w:asciiTheme="minorHAnsi" w:hAnsiTheme="minorHAnsi" w:cstheme="minorHAnsi"/>
                <w:b/>
                <w:sz w:val="22"/>
                <w:szCs w:val="22"/>
              </w:rPr>
            </w:pPr>
          </w:p>
        </w:tc>
      </w:tr>
      <w:tr w:rsidR="00F1481E" w:rsidRPr="00C1065D" w14:paraId="67E3A6A0" w14:textId="77777777" w:rsidTr="008D0ADD">
        <w:tc>
          <w:tcPr>
            <w:tcW w:w="7196" w:type="dxa"/>
            <w:tcBorders>
              <w:top w:val="single" w:sz="4" w:space="0" w:color="auto"/>
              <w:left w:val="single" w:sz="4" w:space="0" w:color="auto"/>
              <w:bottom w:val="single" w:sz="4" w:space="0" w:color="auto"/>
              <w:right w:val="single" w:sz="4" w:space="0" w:color="auto"/>
            </w:tcBorders>
          </w:tcPr>
          <w:p w14:paraId="26C6443A" w14:textId="77777777" w:rsidR="00F1481E" w:rsidRPr="00C1065D" w:rsidRDefault="00F1481E">
            <w:pPr>
              <w:widowControl w:val="0"/>
              <w:shd w:val="clear" w:color="auto" w:fill="FFFFFF"/>
              <w:autoSpaceDE w:val="0"/>
              <w:autoSpaceDN w:val="0"/>
              <w:adjustRightInd w:val="0"/>
              <w:spacing w:line="250" w:lineRule="exact"/>
              <w:ind w:right="5"/>
              <w:rPr>
                <w:rFonts w:asciiTheme="minorHAnsi" w:hAnsiTheme="minorHAnsi" w:cstheme="minorHAnsi"/>
                <w:b/>
                <w:sz w:val="22"/>
                <w:szCs w:val="22"/>
              </w:rPr>
            </w:pPr>
            <w:r w:rsidRPr="00C1065D">
              <w:rPr>
                <w:rFonts w:asciiTheme="minorHAnsi" w:hAnsiTheme="minorHAnsi" w:cstheme="minorHAnsi"/>
                <w:b/>
                <w:sz w:val="22"/>
                <w:szCs w:val="22"/>
              </w:rPr>
              <w:t>SKUPNA VREDNOST IZVEDBE  ZDRAVSTVENE OCENE TVEGANJA</w:t>
            </w:r>
            <w:r w:rsidR="007C5666">
              <w:rPr>
                <w:rFonts w:asciiTheme="minorHAnsi" w:hAnsiTheme="minorHAnsi" w:cstheme="minorHAnsi"/>
                <w:b/>
                <w:sz w:val="22"/>
                <w:szCs w:val="22"/>
              </w:rPr>
              <w:t xml:space="preserve"> Z 22% DDV</w:t>
            </w:r>
          </w:p>
          <w:p w14:paraId="1F341F84" w14:textId="69AE5649" w:rsidR="00F1481E" w:rsidRPr="00DC5D65" w:rsidRDefault="00DC5D65">
            <w:pPr>
              <w:widowControl w:val="0"/>
              <w:shd w:val="clear" w:color="auto" w:fill="FFFFFF"/>
              <w:autoSpaceDE w:val="0"/>
              <w:autoSpaceDN w:val="0"/>
              <w:adjustRightInd w:val="0"/>
              <w:spacing w:line="250" w:lineRule="exact"/>
              <w:ind w:right="5"/>
              <w:rPr>
                <w:rFonts w:asciiTheme="minorHAnsi" w:hAnsiTheme="minorHAnsi" w:cstheme="minorHAnsi"/>
                <w:b/>
                <w:sz w:val="22"/>
                <w:szCs w:val="22"/>
              </w:rPr>
            </w:pPr>
            <w:r w:rsidRPr="00DC5D65">
              <w:rPr>
                <w:rFonts w:asciiTheme="minorHAnsi" w:hAnsiTheme="minorHAnsi" w:cstheme="minorHAnsi"/>
                <w:b/>
                <w:sz w:val="22"/>
                <w:szCs w:val="22"/>
              </w:rPr>
              <w:t>(vrednost za 17</w:t>
            </w:r>
            <w:r w:rsidR="008C0683">
              <w:rPr>
                <w:rFonts w:asciiTheme="minorHAnsi" w:hAnsiTheme="minorHAnsi" w:cstheme="minorHAnsi"/>
                <w:b/>
                <w:sz w:val="22"/>
                <w:szCs w:val="22"/>
              </w:rPr>
              <w:t>4 skupin</w:t>
            </w:r>
            <w:r w:rsidRPr="00DC5D65">
              <w:rPr>
                <w:rFonts w:asciiTheme="minorHAnsi" w:hAnsiTheme="minorHAnsi" w:cstheme="minorHAnsi"/>
                <w:b/>
                <w:sz w:val="22"/>
                <w:szCs w:val="22"/>
              </w:rPr>
              <w:t xml:space="preserve"> delovnih mest)</w:t>
            </w:r>
          </w:p>
        </w:tc>
        <w:tc>
          <w:tcPr>
            <w:tcW w:w="212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DA9D881" w14:textId="77777777" w:rsidR="00F1481E" w:rsidRPr="00C1065D" w:rsidRDefault="00F1481E">
            <w:pPr>
              <w:tabs>
                <w:tab w:val="left" w:pos="720"/>
              </w:tabs>
              <w:spacing w:line="250" w:lineRule="exact"/>
              <w:ind w:right="5"/>
              <w:jc w:val="both"/>
              <w:rPr>
                <w:rFonts w:asciiTheme="minorHAnsi" w:hAnsiTheme="minorHAnsi" w:cstheme="minorHAnsi"/>
                <w:b/>
                <w:sz w:val="22"/>
                <w:szCs w:val="22"/>
              </w:rPr>
            </w:pPr>
          </w:p>
        </w:tc>
      </w:tr>
    </w:tbl>
    <w:p w14:paraId="237C3932" w14:textId="77777777" w:rsidR="00F1481E" w:rsidRPr="00C1065D" w:rsidRDefault="00F1481E" w:rsidP="00F1481E">
      <w:pPr>
        <w:shd w:val="clear" w:color="auto" w:fill="FFFFFF"/>
        <w:tabs>
          <w:tab w:val="left" w:pos="720"/>
        </w:tabs>
        <w:spacing w:line="250" w:lineRule="exact"/>
        <w:ind w:right="5"/>
        <w:jc w:val="both"/>
        <w:rPr>
          <w:rFonts w:asciiTheme="minorHAnsi" w:hAnsiTheme="minorHAnsi" w:cstheme="minorHAnsi"/>
          <w:b/>
          <w:sz w:val="22"/>
          <w:szCs w:val="22"/>
          <w:u w:val="single"/>
        </w:rPr>
      </w:pPr>
      <w:r w:rsidRPr="00C1065D">
        <w:rPr>
          <w:rFonts w:asciiTheme="minorHAnsi" w:hAnsiTheme="minorHAnsi" w:cstheme="minorHAnsi"/>
          <w:b/>
          <w:sz w:val="22"/>
          <w:szCs w:val="22"/>
          <w:u w:val="single"/>
        </w:rPr>
        <w:t xml:space="preserve"> </w:t>
      </w:r>
    </w:p>
    <w:p w14:paraId="6FAAEA4F" w14:textId="550316CA" w:rsidR="00F1481E" w:rsidRDefault="00F1481E" w:rsidP="00F1481E">
      <w:pPr>
        <w:rPr>
          <w:rFonts w:asciiTheme="minorHAnsi" w:hAnsiTheme="minorHAnsi" w:cstheme="minorHAnsi"/>
          <w:sz w:val="22"/>
          <w:szCs w:val="22"/>
        </w:rPr>
      </w:pPr>
    </w:p>
    <w:p w14:paraId="728E3007" w14:textId="369EABF0" w:rsidR="00C20AFC" w:rsidRPr="00C20AFC" w:rsidRDefault="00C20AFC" w:rsidP="00F1481E">
      <w:pPr>
        <w:rPr>
          <w:rFonts w:asciiTheme="minorHAnsi" w:hAnsiTheme="minorHAnsi" w:cstheme="minorHAnsi"/>
          <w:b/>
          <w:bCs/>
          <w:sz w:val="22"/>
          <w:szCs w:val="22"/>
        </w:rPr>
      </w:pPr>
      <w:r w:rsidRPr="00C20AFC">
        <w:rPr>
          <w:rFonts w:asciiTheme="minorHAnsi" w:hAnsiTheme="minorHAnsi" w:cstheme="minorHAnsi"/>
          <w:b/>
          <w:bCs/>
          <w:sz w:val="22"/>
          <w:szCs w:val="22"/>
        </w:rPr>
        <w:t>G.  Sodelovanje in svetovanje pri postopkih za uveljavljanje pravic iz invalidskega zavarovanja</w:t>
      </w:r>
    </w:p>
    <w:p w14:paraId="0AEBCCEB" w14:textId="77777777" w:rsidR="00F1481E" w:rsidRPr="00C1065D" w:rsidRDefault="00F1481E" w:rsidP="00F1481E">
      <w:pPr>
        <w:rPr>
          <w:rFonts w:asciiTheme="minorHAnsi" w:hAnsiTheme="minorHAnsi" w:cstheme="minorHAnsi"/>
          <w:sz w:val="22"/>
          <w:szCs w:val="22"/>
        </w:rPr>
      </w:pPr>
    </w:p>
    <w:tbl>
      <w:tblPr>
        <w:tblStyle w:val="Tabelamrea"/>
        <w:tblW w:w="9351" w:type="dxa"/>
        <w:tblInd w:w="0" w:type="dxa"/>
        <w:tblLook w:val="04A0" w:firstRow="1" w:lastRow="0" w:firstColumn="1" w:lastColumn="0" w:noHBand="0" w:noVBand="1"/>
      </w:tblPr>
      <w:tblGrid>
        <w:gridCol w:w="7225"/>
        <w:gridCol w:w="2126"/>
      </w:tblGrid>
      <w:tr w:rsidR="004F1164" w14:paraId="513F7144" w14:textId="77777777" w:rsidTr="004F1164">
        <w:tc>
          <w:tcPr>
            <w:tcW w:w="7225" w:type="dxa"/>
          </w:tcPr>
          <w:p w14:paraId="60BA0EBC" w14:textId="07292905" w:rsidR="004F1164" w:rsidRDefault="004F1164" w:rsidP="00F1481E">
            <w:pPr>
              <w:rPr>
                <w:rFonts w:asciiTheme="minorHAnsi" w:hAnsiTheme="minorHAnsi" w:cstheme="minorHAnsi"/>
                <w:sz w:val="22"/>
                <w:szCs w:val="22"/>
              </w:rPr>
            </w:pPr>
            <w:r>
              <w:rPr>
                <w:rFonts w:asciiTheme="minorHAnsi" w:hAnsiTheme="minorHAnsi" w:cstheme="minorHAnsi"/>
                <w:sz w:val="22"/>
                <w:szCs w:val="22"/>
              </w:rPr>
              <w:t>Vrsta storitve</w:t>
            </w:r>
          </w:p>
        </w:tc>
        <w:tc>
          <w:tcPr>
            <w:tcW w:w="2126" w:type="dxa"/>
          </w:tcPr>
          <w:p w14:paraId="5CD42294" w14:textId="5683C2C6" w:rsidR="004F1164" w:rsidRDefault="004F1164" w:rsidP="00F1481E">
            <w:pPr>
              <w:rPr>
                <w:rFonts w:asciiTheme="minorHAnsi" w:hAnsiTheme="minorHAnsi" w:cstheme="minorHAnsi"/>
                <w:sz w:val="22"/>
                <w:szCs w:val="22"/>
              </w:rPr>
            </w:pPr>
            <w:r w:rsidRPr="004F1164">
              <w:rPr>
                <w:rFonts w:asciiTheme="minorHAnsi" w:hAnsiTheme="minorHAnsi" w:cstheme="minorHAnsi"/>
                <w:sz w:val="22"/>
                <w:szCs w:val="22"/>
              </w:rPr>
              <w:t>Cena storitve v EUR za 1 osebo</w:t>
            </w:r>
          </w:p>
        </w:tc>
      </w:tr>
      <w:tr w:rsidR="00C20AFC" w14:paraId="14085CB7" w14:textId="77777777" w:rsidTr="004F1164">
        <w:tc>
          <w:tcPr>
            <w:tcW w:w="7225" w:type="dxa"/>
          </w:tcPr>
          <w:p w14:paraId="5AA65C8A" w14:textId="6FA0926B" w:rsidR="00C20AFC" w:rsidRDefault="004F1164" w:rsidP="00F1481E">
            <w:pPr>
              <w:rPr>
                <w:rFonts w:asciiTheme="minorHAnsi" w:hAnsiTheme="minorHAnsi" w:cstheme="minorHAnsi"/>
                <w:sz w:val="22"/>
                <w:szCs w:val="22"/>
              </w:rPr>
            </w:pPr>
            <w:r>
              <w:rPr>
                <w:rFonts w:asciiTheme="minorHAnsi" w:hAnsiTheme="minorHAnsi" w:cstheme="minorHAnsi"/>
                <w:sz w:val="22"/>
                <w:szCs w:val="22"/>
              </w:rPr>
              <w:t>Ogled delovnega mesta</w:t>
            </w:r>
          </w:p>
        </w:tc>
        <w:tc>
          <w:tcPr>
            <w:tcW w:w="2126" w:type="dxa"/>
          </w:tcPr>
          <w:p w14:paraId="3B38FB2A" w14:textId="77777777" w:rsidR="00C20AFC" w:rsidRDefault="00C20AFC" w:rsidP="00F1481E">
            <w:pPr>
              <w:rPr>
                <w:rFonts w:asciiTheme="minorHAnsi" w:hAnsiTheme="minorHAnsi" w:cstheme="minorHAnsi"/>
                <w:sz w:val="22"/>
                <w:szCs w:val="22"/>
              </w:rPr>
            </w:pPr>
          </w:p>
        </w:tc>
      </w:tr>
      <w:tr w:rsidR="00C20AFC" w14:paraId="33ED6F68" w14:textId="77777777" w:rsidTr="004F1164">
        <w:tc>
          <w:tcPr>
            <w:tcW w:w="7225" w:type="dxa"/>
          </w:tcPr>
          <w:p w14:paraId="1FD9A5E2" w14:textId="3B3CFE2B" w:rsidR="00C20AFC" w:rsidRDefault="004F1164" w:rsidP="00F1481E">
            <w:pPr>
              <w:rPr>
                <w:rFonts w:asciiTheme="minorHAnsi" w:hAnsiTheme="minorHAnsi" w:cstheme="minorHAnsi"/>
                <w:sz w:val="22"/>
                <w:szCs w:val="22"/>
              </w:rPr>
            </w:pPr>
            <w:r>
              <w:rPr>
                <w:rFonts w:asciiTheme="minorHAnsi" w:hAnsiTheme="minorHAnsi" w:cstheme="minorHAnsi"/>
                <w:sz w:val="22"/>
                <w:szCs w:val="22"/>
              </w:rPr>
              <w:t>Izpolnjevanje obrazca DD-1</w:t>
            </w:r>
          </w:p>
        </w:tc>
        <w:tc>
          <w:tcPr>
            <w:tcW w:w="2126" w:type="dxa"/>
          </w:tcPr>
          <w:p w14:paraId="7BBD9AED" w14:textId="77777777" w:rsidR="00C20AFC" w:rsidRDefault="00C20AFC" w:rsidP="00F1481E">
            <w:pPr>
              <w:rPr>
                <w:rFonts w:asciiTheme="minorHAnsi" w:hAnsiTheme="minorHAnsi" w:cstheme="minorHAnsi"/>
                <w:sz w:val="22"/>
                <w:szCs w:val="22"/>
              </w:rPr>
            </w:pPr>
          </w:p>
        </w:tc>
      </w:tr>
      <w:tr w:rsidR="00C20AFC" w14:paraId="3A8D4A57" w14:textId="77777777" w:rsidTr="004F1164">
        <w:tc>
          <w:tcPr>
            <w:tcW w:w="7225" w:type="dxa"/>
          </w:tcPr>
          <w:p w14:paraId="36D7C59E" w14:textId="0932769D" w:rsidR="00C20AFC" w:rsidRDefault="004F1164" w:rsidP="00F1481E">
            <w:pPr>
              <w:rPr>
                <w:rFonts w:asciiTheme="minorHAnsi" w:hAnsiTheme="minorHAnsi" w:cstheme="minorHAnsi"/>
                <w:sz w:val="22"/>
                <w:szCs w:val="22"/>
              </w:rPr>
            </w:pPr>
            <w:r>
              <w:rPr>
                <w:rFonts w:asciiTheme="minorHAnsi" w:hAnsiTheme="minorHAnsi" w:cstheme="minorHAnsi"/>
                <w:sz w:val="22"/>
                <w:szCs w:val="22"/>
              </w:rPr>
              <w:t>Svetovanje in priprava mnenja (ura zdravnika specialista)</w:t>
            </w:r>
          </w:p>
        </w:tc>
        <w:tc>
          <w:tcPr>
            <w:tcW w:w="2126" w:type="dxa"/>
            <w:tcBorders>
              <w:bottom w:val="single" w:sz="4" w:space="0" w:color="auto"/>
            </w:tcBorders>
          </w:tcPr>
          <w:p w14:paraId="0EC51A44" w14:textId="77777777" w:rsidR="00C20AFC" w:rsidRDefault="00C20AFC" w:rsidP="00F1481E">
            <w:pPr>
              <w:rPr>
                <w:rFonts w:asciiTheme="minorHAnsi" w:hAnsiTheme="minorHAnsi" w:cstheme="minorHAnsi"/>
                <w:sz w:val="22"/>
                <w:szCs w:val="22"/>
              </w:rPr>
            </w:pPr>
          </w:p>
        </w:tc>
      </w:tr>
      <w:tr w:rsidR="00C20AFC" w14:paraId="0D145A77" w14:textId="77777777" w:rsidTr="004F1164">
        <w:tc>
          <w:tcPr>
            <w:tcW w:w="7225" w:type="dxa"/>
          </w:tcPr>
          <w:p w14:paraId="6BB217C0" w14:textId="2912FED9" w:rsidR="004F1164" w:rsidRPr="00E24CE7" w:rsidRDefault="004F1164" w:rsidP="004F1164">
            <w:pPr>
              <w:rPr>
                <w:rFonts w:asciiTheme="minorHAnsi" w:hAnsiTheme="minorHAnsi" w:cstheme="minorHAnsi"/>
                <w:b/>
                <w:bCs/>
                <w:sz w:val="22"/>
                <w:szCs w:val="22"/>
              </w:rPr>
            </w:pPr>
            <w:r w:rsidRPr="00E24CE7">
              <w:rPr>
                <w:rFonts w:asciiTheme="minorHAnsi" w:hAnsiTheme="minorHAnsi" w:cstheme="minorHAnsi"/>
                <w:b/>
                <w:bCs/>
                <w:sz w:val="22"/>
                <w:szCs w:val="22"/>
              </w:rPr>
              <w:t>VREDNOST PONUDBE  ZA OBDOBJE 4 LET</w:t>
            </w:r>
          </w:p>
          <w:p w14:paraId="5969C8D1" w14:textId="2517FDA6" w:rsidR="00C20AFC" w:rsidRPr="00E24CE7" w:rsidRDefault="004F1164" w:rsidP="004F1164">
            <w:pPr>
              <w:rPr>
                <w:rFonts w:asciiTheme="minorHAnsi" w:hAnsiTheme="minorHAnsi" w:cstheme="minorHAnsi"/>
                <w:b/>
                <w:bCs/>
                <w:sz w:val="22"/>
                <w:szCs w:val="22"/>
              </w:rPr>
            </w:pPr>
            <w:r w:rsidRPr="00E24CE7">
              <w:rPr>
                <w:rFonts w:asciiTheme="minorHAnsi" w:hAnsiTheme="minorHAnsi" w:cstheme="minorHAnsi"/>
                <w:b/>
                <w:bCs/>
                <w:sz w:val="22"/>
                <w:szCs w:val="22"/>
              </w:rPr>
              <w:t>(vrednost za 100 delavcev)</w:t>
            </w:r>
          </w:p>
        </w:tc>
        <w:tc>
          <w:tcPr>
            <w:tcW w:w="2126" w:type="dxa"/>
            <w:shd w:val="clear" w:color="auto" w:fill="FBE4D5" w:themeFill="accent2" w:themeFillTint="33"/>
          </w:tcPr>
          <w:p w14:paraId="4A49D244" w14:textId="77777777" w:rsidR="00C20AFC" w:rsidRDefault="00C20AFC" w:rsidP="00F1481E">
            <w:pPr>
              <w:rPr>
                <w:rFonts w:asciiTheme="minorHAnsi" w:hAnsiTheme="minorHAnsi" w:cstheme="minorHAnsi"/>
                <w:sz w:val="22"/>
                <w:szCs w:val="22"/>
              </w:rPr>
            </w:pPr>
          </w:p>
        </w:tc>
      </w:tr>
    </w:tbl>
    <w:p w14:paraId="1320FC5C" w14:textId="77777777" w:rsidR="00F1481E" w:rsidRPr="00C1065D" w:rsidRDefault="00F1481E" w:rsidP="00F1481E">
      <w:pPr>
        <w:rPr>
          <w:rFonts w:asciiTheme="minorHAnsi" w:hAnsiTheme="minorHAnsi" w:cstheme="minorHAnsi"/>
          <w:sz w:val="22"/>
          <w:szCs w:val="22"/>
        </w:rPr>
      </w:pPr>
    </w:p>
    <w:bookmarkEnd w:id="15"/>
    <w:p w14:paraId="737E169B" w14:textId="77777777" w:rsidR="00F1481E" w:rsidRPr="00C1065D" w:rsidRDefault="00F1481E" w:rsidP="00F1481E">
      <w:pPr>
        <w:rPr>
          <w:rFonts w:asciiTheme="minorHAnsi" w:hAnsiTheme="minorHAnsi" w:cstheme="minorHAnsi"/>
          <w:sz w:val="22"/>
          <w:szCs w:val="22"/>
        </w:rPr>
      </w:pPr>
    </w:p>
    <w:tbl>
      <w:tblPr>
        <w:tblStyle w:val="Tabelamrea"/>
        <w:tblW w:w="9464" w:type="dxa"/>
        <w:tblInd w:w="0" w:type="dxa"/>
        <w:tblLook w:val="04A0" w:firstRow="1" w:lastRow="0" w:firstColumn="1" w:lastColumn="0" w:noHBand="0" w:noVBand="1"/>
      </w:tblPr>
      <w:tblGrid>
        <w:gridCol w:w="5353"/>
        <w:gridCol w:w="4111"/>
      </w:tblGrid>
      <w:tr w:rsidR="00F1481E" w:rsidRPr="00C1065D" w14:paraId="71A681D9" w14:textId="77777777">
        <w:trPr>
          <w:trHeight w:val="2088"/>
        </w:trPr>
        <w:tc>
          <w:tcPr>
            <w:tcW w:w="5353" w:type="dxa"/>
            <w:tcBorders>
              <w:top w:val="single" w:sz="4" w:space="0" w:color="auto"/>
              <w:left w:val="single" w:sz="4" w:space="0" w:color="auto"/>
              <w:bottom w:val="single" w:sz="4" w:space="0" w:color="auto"/>
              <w:right w:val="single" w:sz="4" w:space="0" w:color="auto"/>
            </w:tcBorders>
          </w:tcPr>
          <w:p w14:paraId="4736398F" w14:textId="77777777" w:rsidR="00F1481E" w:rsidRPr="00C1065D" w:rsidRDefault="00F1481E">
            <w:pPr>
              <w:rPr>
                <w:rFonts w:asciiTheme="minorHAnsi" w:hAnsiTheme="minorHAnsi" w:cstheme="minorHAnsi"/>
                <w:b/>
                <w:sz w:val="22"/>
                <w:szCs w:val="22"/>
              </w:rPr>
            </w:pPr>
          </w:p>
          <w:p w14:paraId="064B0988" w14:textId="21E2F50D" w:rsidR="00F1481E" w:rsidRPr="00C1065D" w:rsidRDefault="00F1481E">
            <w:pPr>
              <w:rPr>
                <w:rFonts w:asciiTheme="minorHAnsi" w:hAnsiTheme="minorHAnsi" w:cstheme="minorHAnsi"/>
                <w:sz w:val="22"/>
                <w:szCs w:val="22"/>
              </w:rPr>
            </w:pPr>
            <w:r w:rsidRPr="00C1065D">
              <w:rPr>
                <w:rFonts w:asciiTheme="minorHAnsi" w:hAnsiTheme="minorHAnsi" w:cstheme="minorHAnsi"/>
                <w:b/>
                <w:sz w:val="22"/>
                <w:szCs w:val="22"/>
              </w:rPr>
              <w:t xml:space="preserve">VREDNOST CELOTNE PONUDBE - </w:t>
            </w:r>
            <w:r w:rsidRPr="00C1065D">
              <w:rPr>
                <w:rFonts w:asciiTheme="minorHAnsi" w:hAnsiTheme="minorHAnsi" w:cstheme="minorHAnsi"/>
                <w:sz w:val="22"/>
                <w:szCs w:val="22"/>
              </w:rPr>
              <w:t xml:space="preserve">vsota vrednosti ponudb (od točke </w:t>
            </w:r>
            <w:r w:rsidR="00096EAC">
              <w:rPr>
                <w:rFonts w:asciiTheme="minorHAnsi" w:hAnsiTheme="minorHAnsi" w:cstheme="minorHAnsi"/>
                <w:sz w:val="22"/>
                <w:szCs w:val="22"/>
              </w:rPr>
              <w:t>A</w:t>
            </w:r>
            <w:r w:rsidRPr="00C1065D">
              <w:rPr>
                <w:rFonts w:asciiTheme="minorHAnsi" w:hAnsiTheme="minorHAnsi" w:cstheme="minorHAnsi"/>
                <w:sz w:val="22"/>
                <w:szCs w:val="22"/>
              </w:rPr>
              <w:t xml:space="preserve"> do točke </w:t>
            </w:r>
            <w:r w:rsidR="008C0683">
              <w:rPr>
                <w:rFonts w:asciiTheme="minorHAnsi" w:hAnsiTheme="minorHAnsi" w:cstheme="minorHAnsi"/>
                <w:sz w:val="22"/>
                <w:szCs w:val="22"/>
              </w:rPr>
              <w:t>G</w:t>
            </w:r>
            <w:r w:rsidRPr="00C1065D">
              <w:rPr>
                <w:rFonts w:asciiTheme="minorHAnsi" w:hAnsiTheme="minorHAnsi" w:cstheme="minorHAnsi"/>
                <w:sz w:val="22"/>
                <w:szCs w:val="22"/>
              </w:rPr>
              <w:t xml:space="preserve">)  za obdobje </w:t>
            </w:r>
            <w:r w:rsidR="008C0683">
              <w:rPr>
                <w:rFonts w:asciiTheme="minorHAnsi" w:hAnsiTheme="minorHAnsi" w:cstheme="minorHAnsi"/>
                <w:sz w:val="22"/>
                <w:szCs w:val="22"/>
              </w:rPr>
              <w:t>4</w:t>
            </w:r>
            <w:r w:rsidRPr="00C1065D">
              <w:rPr>
                <w:rFonts w:asciiTheme="minorHAnsi" w:hAnsiTheme="minorHAnsi" w:cstheme="minorHAnsi"/>
                <w:sz w:val="22"/>
                <w:szCs w:val="22"/>
              </w:rPr>
              <w:t xml:space="preserve"> let vključno s skupno vrednostjo izvedbe zdravstvene ocene tveganja*</w:t>
            </w:r>
          </w:p>
          <w:p w14:paraId="07B94D13" w14:textId="77777777" w:rsidR="00F1481E" w:rsidRPr="00C1065D" w:rsidRDefault="00F1481E">
            <w:pPr>
              <w:rPr>
                <w:rFonts w:asciiTheme="minorHAnsi" w:hAnsiTheme="minorHAnsi" w:cstheme="minorHAnsi"/>
                <w:sz w:val="22"/>
                <w:szCs w:val="22"/>
              </w:rPr>
            </w:pPr>
          </w:p>
          <w:p w14:paraId="6ACE7AE3" w14:textId="77777777" w:rsidR="00F1481E" w:rsidRPr="00C1065D" w:rsidRDefault="00F1481E">
            <w:pPr>
              <w:rPr>
                <w:rFonts w:asciiTheme="minorHAnsi" w:hAnsiTheme="minorHAnsi" w:cstheme="minorHAnsi"/>
                <w:sz w:val="22"/>
                <w:szCs w:val="22"/>
              </w:rPr>
            </w:pPr>
          </w:p>
          <w:p w14:paraId="0E4D3E05" w14:textId="77777777" w:rsidR="00F1481E" w:rsidRPr="00C1065D" w:rsidRDefault="00F1481E">
            <w:pPr>
              <w:rPr>
                <w:rFonts w:asciiTheme="minorHAnsi" w:hAnsiTheme="minorHAnsi" w:cstheme="minorHAnsi"/>
                <w:sz w:val="22"/>
                <w:szCs w:val="22"/>
              </w:rPr>
            </w:pPr>
          </w:p>
        </w:tc>
        <w:tc>
          <w:tcPr>
            <w:tcW w:w="4111" w:type="dxa"/>
            <w:tcBorders>
              <w:top w:val="single" w:sz="4" w:space="0" w:color="auto"/>
              <w:left w:val="single" w:sz="4" w:space="0" w:color="auto"/>
              <w:bottom w:val="single" w:sz="4" w:space="0" w:color="auto"/>
              <w:right w:val="single" w:sz="4" w:space="0" w:color="auto"/>
            </w:tcBorders>
            <w:shd w:val="clear" w:color="auto" w:fill="FBD4B4"/>
          </w:tcPr>
          <w:p w14:paraId="4450FA7E" w14:textId="77777777" w:rsidR="00F1481E" w:rsidRPr="00C1065D" w:rsidRDefault="00F1481E">
            <w:pPr>
              <w:rPr>
                <w:rFonts w:asciiTheme="minorHAnsi" w:hAnsiTheme="minorHAnsi" w:cstheme="minorHAnsi"/>
                <w:sz w:val="22"/>
                <w:szCs w:val="22"/>
              </w:rPr>
            </w:pPr>
          </w:p>
        </w:tc>
      </w:tr>
    </w:tbl>
    <w:p w14:paraId="1BD04604" w14:textId="77777777" w:rsidR="00F1481E" w:rsidRPr="00C1065D" w:rsidRDefault="00F1481E" w:rsidP="00F1481E">
      <w:pPr>
        <w:rPr>
          <w:rFonts w:asciiTheme="minorHAnsi" w:hAnsiTheme="minorHAnsi" w:cstheme="minorHAnsi"/>
          <w:sz w:val="22"/>
          <w:szCs w:val="22"/>
        </w:rPr>
      </w:pPr>
      <w:r w:rsidRPr="00C1065D">
        <w:rPr>
          <w:rFonts w:asciiTheme="minorHAnsi" w:hAnsiTheme="minorHAnsi" w:cstheme="minorHAnsi"/>
          <w:sz w:val="22"/>
          <w:szCs w:val="22"/>
        </w:rPr>
        <w:t>*merilo</w:t>
      </w:r>
    </w:p>
    <w:p w14:paraId="201AB563" w14:textId="77777777" w:rsidR="00F1481E" w:rsidRPr="00C1065D" w:rsidRDefault="00F1481E" w:rsidP="00F1481E">
      <w:pPr>
        <w:pStyle w:val="Telobesedila3"/>
        <w:rPr>
          <w:rFonts w:asciiTheme="minorHAnsi" w:hAnsiTheme="minorHAnsi" w:cstheme="minorHAnsi"/>
          <w:sz w:val="22"/>
          <w:szCs w:val="22"/>
        </w:rPr>
      </w:pPr>
    </w:p>
    <w:p w14:paraId="3BAD57B4" w14:textId="77777777" w:rsidR="00F1481E" w:rsidRPr="00C1065D" w:rsidRDefault="00F1481E" w:rsidP="00F1481E">
      <w:pPr>
        <w:pStyle w:val="Telobesedila3"/>
        <w:ind w:left="709" w:hanging="709"/>
        <w:rPr>
          <w:rFonts w:asciiTheme="minorHAnsi" w:hAnsiTheme="minorHAnsi" w:cstheme="minorHAnsi"/>
          <w:b/>
          <w:sz w:val="22"/>
          <w:szCs w:val="22"/>
        </w:rPr>
      </w:pPr>
    </w:p>
    <w:p w14:paraId="040A6BD6" w14:textId="77777777" w:rsidR="00F1481E" w:rsidRPr="00C1065D" w:rsidRDefault="00F1481E" w:rsidP="00F1481E">
      <w:pPr>
        <w:pStyle w:val="Telobesedila3"/>
        <w:ind w:left="709" w:hanging="709"/>
        <w:rPr>
          <w:rFonts w:asciiTheme="minorHAnsi" w:hAnsiTheme="minorHAnsi" w:cstheme="minorHAnsi"/>
          <w:b/>
          <w:sz w:val="22"/>
          <w:szCs w:val="22"/>
        </w:rPr>
      </w:pPr>
    </w:p>
    <w:p w14:paraId="1ED7A33F" w14:textId="77777777" w:rsidR="00F1481E" w:rsidRPr="00C1065D" w:rsidRDefault="00F1481E" w:rsidP="00F1481E">
      <w:pPr>
        <w:pStyle w:val="Telobesedila3"/>
        <w:ind w:left="709" w:hanging="709"/>
        <w:rPr>
          <w:rFonts w:asciiTheme="minorHAnsi" w:hAnsiTheme="minorHAnsi" w:cstheme="minorHAnsi"/>
          <w:b/>
          <w:sz w:val="22"/>
          <w:szCs w:val="22"/>
        </w:rPr>
      </w:pPr>
    </w:p>
    <w:p w14:paraId="519E6BB2" w14:textId="77777777" w:rsidR="00F1481E" w:rsidRPr="00C1065D" w:rsidRDefault="00F1481E" w:rsidP="00F1481E">
      <w:pPr>
        <w:pStyle w:val="Telobesedila3"/>
        <w:ind w:left="709" w:hanging="709"/>
        <w:rPr>
          <w:rFonts w:asciiTheme="minorHAnsi" w:hAnsiTheme="minorHAnsi" w:cstheme="minorHAnsi"/>
          <w:b/>
          <w:sz w:val="22"/>
          <w:szCs w:val="22"/>
        </w:rPr>
      </w:pPr>
    </w:p>
    <w:p w14:paraId="45967444" w14:textId="77777777" w:rsidR="00F1481E" w:rsidRPr="00C1065D" w:rsidRDefault="00F1481E" w:rsidP="00F1481E">
      <w:pPr>
        <w:pStyle w:val="Telobesedila3"/>
        <w:ind w:left="709" w:hanging="709"/>
        <w:rPr>
          <w:rFonts w:asciiTheme="minorHAnsi" w:hAnsiTheme="minorHAnsi" w:cstheme="minorHAnsi"/>
          <w:b/>
          <w:sz w:val="22"/>
          <w:szCs w:val="22"/>
        </w:rPr>
      </w:pPr>
    </w:p>
    <w:p w14:paraId="37F71E0F" w14:textId="77777777" w:rsidR="00F1481E" w:rsidRPr="00C1065D" w:rsidRDefault="00F1481E" w:rsidP="00F1481E">
      <w:pPr>
        <w:pStyle w:val="Telobesedila3"/>
        <w:ind w:left="709" w:hanging="709"/>
        <w:rPr>
          <w:rFonts w:asciiTheme="minorHAnsi" w:hAnsiTheme="minorHAnsi" w:cstheme="minorHAnsi"/>
          <w:b/>
          <w:sz w:val="22"/>
          <w:szCs w:val="22"/>
        </w:rPr>
      </w:pPr>
    </w:p>
    <w:p w14:paraId="1E48F89F" w14:textId="77777777" w:rsidR="00F1481E" w:rsidRPr="00C1065D" w:rsidRDefault="00F1481E" w:rsidP="00F1481E">
      <w:pPr>
        <w:pStyle w:val="Telobesedila3"/>
        <w:ind w:left="709" w:hanging="709"/>
        <w:rPr>
          <w:rFonts w:asciiTheme="minorHAnsi" w:hAnsiTheme="minorHAnsi" w:cstheme="minorHAnsi"/>
          <w:sz w:val="22"/>
          <w:szCs w:val="22"/>
        </w:rPr>
      </w:pPr>
      <w:r w:rsidRPr="00C1065D">
        <w:rPr>
          <w:rFonts w:asciiTheme="minorHAnsi" w:hAnsiTheme="minorHAnsi" w:cstheme="minorHAnsi"/>
          <w:b/>
          <w:sz w:val="22"/>
          <w:szCs w:val="22"/>
        </w:rPr>
        <w:t>Veljavnost ponudbe</w:t>
      </w:r>
      <w:r w:rsidRPr="00C1065D">
        <w:rPr>
          <w:rFonts w:asciiTheme="minorHAnsi" w:hAnsiTheme="minorHAnsi" w:cstheme="minorHAnsi"/>
          <w:sz w:val="22"/>
          <w:szCs w:val="22"/>
        </w:rPr>
        <w:t xml:space="preserve"> je 90 dni od datuma za prejem ponudb.</w:t>
      </w:r>
    </w:p>
    <w:p w14:paraId="7076B710" w14:textId="77777777" w:rsidR="00F1481E" w:rsidRPr="00C1065D" w:rsidRDefault="00F1481E" w:rsidP="00F1481E">
      <w:pPr>
        <w:rPr>
          <w:rFonts w:asciiTheme="minorHAnsi" w:hAnsiTheme="minorHAnsi" w:cstheme="minorHAnsi"/>
          <w:b/>
          <w:sz w:val="22"/>
          <w:szCs w:val="22"/>
        </w:rPr>
      </w:pPr>
    </w:p>
    <w:p w14:paraId="1559CFB6" w14:textId="77777777" w:rsidR="00F1481E" w:rsidRPr="00C1065D" w:rsidRDefault="00F1481E" w:rsidP="00F1481E">
      <w:pPr>
        <w:pStyle w:val="Telobesedila3"/>
        <w:ind w:left="397" w:hanging="397"/>
        <w:rPr>
          <w:rFonts w:asciiTheme="minorHAnsi" w:hAnsiTheme="minorHAnsi" w:cstheme="minorHAnsi"/>
          <w:sz w:val="22"/>
          <w:szCs w:val="22"/>
        </w:rPr>
      </w:pPr>
      <w:r w:rsidRPr="00C1065D">
        <w:rPr>
          <w:rFonts w:asciiTheme="minorHAnsi" w:hAnsiTheme="minorHAnsi" w:cstheme="minorHAnsi"/>
          <w:sz w:val="22"/>
          <w:szCs w:val="22"/>
        </w:rPr>
        <w:t xml:space="preserve">Cene so fiksne za obdobje trajanja pogodbe in izražene v evrih (€), vsi stroški in vsi popusti so  </w:t>
      </w:r>
    </w:p>
    <w:p w14:paraId="31822600" w14:textId="77777777" w:rsidR="00F1481E" w:rsidRPr="00C1065D" w:rsidRDefault="00F1481E" w:rsidP="00F1481E">
      <w:pPr>
        <w:pStyle w:val="Telobesedila3"/>
        <w:ind w:left="397" w:hanging="397"/>
        <w:rPr>
          <w:rFonts w:asciiTheme="minorHAnsi" w:hAnsiTheme="minorHAnsi" w:cstheme="minorHAnsi"/>
          <w:sz w:val="22"/>
          <w:szCs w:val="22"/>
        </w:rPr>
      </w:pPr>
      <w:r w:rsidRPr="00C1065D">
        <w:rPr>
          <w:rFonts w:asciiTheme="minorHAnsi" w:hAnsiTheme="minorHAnsi" w:cstheme="minorHAnsi"/>
          <w:sz w:val="22"/>
          <w:szCs w:val="22"/>
        </w:rPr>
        <w:t>vračunani v ceni.</w:t>
      </w:r>
    </w:p>
    <w:p w14:paraId="68F8A045" w14:textId="77777777" w:rsidR="00F1481E" w:rsidRPr="00C1065D" w:rsidRDefault="00F1481E" w:rsidP="00F1481E">
      <w:pPr>
        <w:pStyle w:val="Telobesedila3"/>
        <w:ind w:left="397" w:hanging="397"/>
        <w:rPr>
          <w:rFonts w:asciiTheme="minorHAnsi" w:hAnsiTheme="minorHAnsi" w:cstheme="minorHAnsi"/>
          <w:sz w:val="22"/>
          <w:szCs w:val="22"/>
        </w:rPr>
      </w:pPr>
    </w:p>
    <w:p w14:paraId="252961D7" w14:textId="77777777" w:rsidR="00F1481E" w:rsidRPr="00C1065D" w:rsidRDefault="00F1481E" w:rsidP="00F1481E">
      <w:pPr>
        <w:pStyle w:val="Telobesedila3"/>
        <w:ind w:left="397" w:hanging="397"/>
        <w:rPr>
          <w:rFonts w:asciiTheme="minorHAnsi" w:hAnsiTheme="minorHAnsi" w:cstheme="minorHAnsi"/>
          <w:sz w:val="22"/>
          <w:szCs w:val="22"/>
        </w:rPr>
      </w:pPr>
      <w:r w:rsidRPr="00C1065D">
        <w:rPr>
          <w:rFonts w:asciiTheme="minorHAnsi" w:hAnsiTheme="minorHAnsi" w:cstheme="minorHAnsi"/>
          <w:sz w:val="22"/>
          <w:szCs w:val="22"/>
        </w:rPr>
        <w:t>Cene zdravstvenih storitev so v EUR (zdravstvene storitve so oproščene plačila DDV).</w:t>
      </w:r>
    </w:p>
    <w:p w14:paraId="3F9B48BA" w14:textId="77777777" w:rsidR="00F1481E" w:rsidRPr="00C1065D" w:rsidRDefault="00F1481E" w:rsidP="00F1481E">
      <w:pPr>
        <w:pStyle w:val="Telobesedila3"/>
        <w:ind w:left="397" w:hanging="397"/>
        <w:rPr>
          <w:rFonts w:asciiTheme="minorHAnsi" w:hAnsiTheme="minorHAnsi" w:cstheme="minorHAnsi"/>
          <w:sz w:val="22"/>
          <w:szCs w:val="22"/>
        </w:rPr>
      </w:pPr>
    </w:p>
    <w:p w14:paraId="4341D652" w14:textId="349F8591" w:rsidR="00F1481E" w:rsidRPr="00C1065D" w:rsidRDefault="00F1481E" w:rsidP="00F1481E">
      <w:pPr>
        <w:pStyle w:val="Telobesedila3"/>
        <w:rPr>
          <w:rFonts w:asciiTheme="minorHAnsi" w:hAnsiTheme="minorHAnsi" w:cstheme="minorHAnsi"/>
          <w:sz w:val="22"/>
          <w:szCs w:val="22"/>
        </w:rPr>
      </w:pPr>
      <w:r w:rsidRPr="00C1065D">
        <w:rPr>
          <w:rFonts w:asciiTheme="minorHAnsi" w:hAnsiTheme="minorHAnsi" w:cstheme="minorHAnsi"/>
          <w:sz w:val="22"/>
          <w:szCs w:val="22"/>
        </w:rPr>
        <w:t xml:space="preserve">Plačilni rok je </w:t>
      </w:r>
      <w:r w:rsidR="006812E5">
        <w:rPr>
          <w:rFonts w:asciiTheme="minorHAnsi" w:hAnsiTheme="minorHAnsi" w:cstheme="minorHAnsi"/>
          <w:sz w:val="22"/>
          <w:szCs w:val="22"/>
        </w:rPr>
        <w:t>6</w:t>
      </w:r>
      <w:r w:rsidRPr="00C1065D">
        <w:rPr>
          <w:rFonts w:asciiTheme="minorHAnsi" w:hAnsiTheme="minorHAnsi" w:cstheme="minorHAnsi"/>
          <w:sz w:val="22"/>
          <w:szCs w:val="22"/>
        </w:rPr>
        <w:t>0 dni, skladno z določili razpisne dokumentacije in vzorca pogodbe.</w:t>
      </w:r>
    </w:p>
    <w:p w14:paraId="4FC7DDF5" w14:textId="77777777" w:rsidR="00F1481E" w:rsidRPr="00C1065D" w:rsidRDefault="00F1481E" w:rsidP="00F1481E">
      <w:pPr>
        <w:rPr>
          <w:rFonts w:asciiTheme="minorHAnsi" w:hAnsiTheme="minorHAnsi" w:cstheme="minorHAnsi"/>
          <w:sz w:val="22"/>
          <w:szCs w:val="22"/>
        </w:rPr>
      </w:pPr>
    </w:p>
    <w:p w14:paraId="419AD57F" w14:textId="77777777" w:rsidR="00F1481E" w:rsidRPr="00C1065D" w:rsidRDefault="00F1481E" w:rsidP="00F1481E">
      <w:pPr>
        <w:rPr>
          <w:rFonts w:asciiTheme="minorHAnsi" w:hAnsiTheme="minorHAnsi" w:cstheme="minorHAnsi"/>
          <w:sz w:val="22"/>
          <w:szCs w:val="22"/>
          <w:highlight w:val="yellow"/>
        </w:rPr>
      </w:pPr>
    </w:p>
    <w:p w14:paraId="6BFD4CA4" w14:textId="77777777" w:rsidR="00F1481E" w:rsidRPr="00C1065D" w:rsidRDefault="00F1481E" w:rsidP="00F1481E">
      <w:pPr>
        <w:rPr>
          <w:rFonts w:asciiTheme="minorHAnsi" w:hAnsiTheme="minorHAnsi" w:cstheme="minorHAnsi"/>
          <w:sz w:val="22"/>
          <w:szCs w:val="22"/>
          <w:highlight w:val="yellow"/>
        </w:rPr>
      </w:pPr>
    </w:p>
    <w:tbl>
      <w:tblPr>
        <w:tblW w:w="0" w:type="auto"/>
        <w:tblLayout w:type="fixed"/>
        <w:tblLook w:val="04A0" w:firstRow="1" w:lastRow="0" w:firstColumn="1" w:lastColumn="0" w:noHBand="0" w:noVBand="1"/>
      </w:tblPr>
      <w:tblGrid>
        <w:gridCol w:w="5204"/>
        <w:gridCol w:w="4409"/>
      </w:tblGrid>
      <w:tr w:rsidR="00F1481E" w:rsidRPr="00C1065D" w14:paraId="4108FF79" w14:textId="77777777">
        <w:tc>
          <w:tcPr>
            <w:tcW w:w="5204" w:type="dxa"/>
            <w:hideMark/>
          </w:tcPr>
          <w:p w14:paraId="6F7211CE" w14:textId="77777777" w:rsidR="00F1481E" w:rsidRPr="00C1065D" w:rsidRDefault="00F1481E">
            <w:pPr>
              <w:spacing w:line="360" w:lineRule="auto"/>
              <w:rPr>
                <w:rFonts w:asciiTheme="minorHAnsi" w:hAnsiTheme="minorHAnsi" w:cstheme="minorHAnsi"/>
                <w:sz w:val="22"/>
                <w:szCs w:val="22"/>
              </w:rPr>
            </w:pPr>
            <w:r w:rsidRPr="00C1065D">
              <w:rPr>
                <w:rFonts w:asciiTheme="minorHAnsi" w:hAnsiTheme="minorHAnsi" w:cstheme="minorHAnsi"/>
                <w:sz w:val="22"/>
                <w:szCs w:val="22"/>
              </w:rPr>
              <w:t>Kraj in datum:</w:t>
            </w:r>
          </w:p>
          <w:p w14:paraId="06221123" w14:textId="77777777" w:rsidR="00F1481E" w:rsidRPr="00C1065D" w:rsidRDefault="00F1481E">
            <w:pPr>
              <w:spacing w:line="360" w:lineRule="auto"/>
              <w:rPr>
                <w:rFonts w:asciiTheme="minorHAnsi" w:hAnsiTheme="minorHAnsi" w:cstheme="minorHAnsi"/>
                <w:sz w:val="22"/>
                <w:szCs w:val="22"/>
              </w:rPr>
            </w:pPr>
            <w:r w:rsidRPr="00C1065D">
              <w:rPr>
                <w:rFonts w:asciiTheme="minorHAnsi" w:hAnsiTheme="minorHAnsi" w:cstheme="minorHAnsi"/>
                <w:sz w:val="22"/>
                <w:szCs w:val="22"/>
              </w:rPr>
              <w:t>___________________________</w:t>
            </w:r>
          </w:p>
        </w:tc>
        <w:tc>
          <w:tcPr>
            <w:tcW w:w="4409" w:type="dxa"/>
            <w:hideMark/>
          </w:tcPr>
          <w:p w14:paraId="63F82495" w14:textId="77777777" w:rsidR="00F1481E" w:rsidRPr="00C1065D" w:rsidRDefault="00F1481E">
            <w:pPr>
              <w:spacing w:line="360" w:lineRule="auto"/>
              <w:rPr>
                <w:rFonts w:asciiTheme="minorHAnsi" w:hAnsiTheme="minorHAnsi" w:cstheme="minorHAnsi"/>
                <w:sz w:val="22"/>
                <w:szCs w:val="22"/>
              </w:rPr>
            </w:pPr>
            <w:r w:rsidRPr="00C1065D">
              <w:rPr>
                <w:rFonts w:asciiTheme="minorHAnsi" w:hAnsiTheme="minorHAnsi" w:cstheme="minorHAnsi"/>
                <w:sz w:val="22"/>
                <w:szCs w:val="22"/>
              </w:rPr>
              <w:t>Ponudnik:</w:t>
            </w:r>
          </w:p>
          <w:p w14:paraId="41A06329" w14:textId="77777777" w:rsidR="00F1481E" w:rsidRPr="00C1065D" w:rsidRDefault="00F1481E">
            <w:pPr>
              <w:spacing w:line="360" w:lineRule="auto"/>
              <w:rPr>
                <w:rFonts w:asciiTheme="minorHAnsi" w:hAnsiTheme="minorHAnsi" w:cstheme="minorHAnsi"/>
                <w:sz w:val="22"/>
                <w:szCs w:val="22"/>
              </w:rPr>
            </w:pPr>
            <w:r w:rsidRPr="00C1065D">
              <w:rPr>
                <w:rFonts w:asciiTheme="minorHAnsi" w:hAnsiTheme="minorHAnsi" w:cstheme="minorHAnsi"/>
                <w:sz w:val="22"/>
                <w:szCs w:val="22"/>
              </w:rPr>
              <w:t>_______________________________</w:t>
            </w:r>
          </w:p>
        </w:tc>
      </w:tr>
      <w:tr w:rsidR="00F1481E" w:rsidRPr="00C1065D" w14:paraId="48915BAF" w14:textId="77777777">
        <w:tc>
          <w:tcPr>
            <w:tcW w:w="5204" w:type="dxa"/>
          </w:tcPr>
          <w:p w14:paraId="113DAE29" w14:textId="77777777" w:rsidR="00F1481E" w:rsidRPr="00C1065D" w:rsidRDefault="00F1481E">
            <w:pPr>
              <w:spacing w:line="360" w:lineRule="auto"/>
              <w:rPr>
                <w:rFonts w:asciiTheme="minorHAnsi" w:hAnsiTheme="minorHAnsi" w:cstheme="minorHAnsi"/>
                <w:sz w:val="22"/>
                <w:szCs w:val="22"/>
              </w:rPr>
            </w:pPr>
            <w:r w:rsidRPr="00C1065D">
              <w:rPr>
                <w:rFonts w:asciiTheme="minorHAnsi" w:hAnsiTheme="minorHAnsi" w:cstheme="minorHAnsi"/>
                <w:sz w:val="22"/>
                <w:szCs w:val="22"/>
              </w:rPr>
              <w:t xml:space="preserve">                                                                     Žig:</w:t>
            </w:r>
          </w:p>
          <w:p w14:paraId="064F0F46" w14:textId="77777777" w:rsidR="00F1481E" w:rsidRPr="00C1065D" w:rsidRDefault="00F1481E">
            <w:pPr>
              <w:spacing w:line="360" w:lineRule="auto"/>
              <w:rPr>
                <w:rFonts w:asciiTheme="minorHAnsi" w:hAnsiTheme="minorHAnsi" w:cstheme="minorHAnsi"/>
                <w:sz w:val="22"/>
                <w:szCs w:val="22"/>
              </w:rPr>
            </w:pPr>
          </w:p>
        </w:tc>
        <w:tc>
          <w:tcPr>
            <w:tcW w:w="4409" w:type="dxa"/>
          </w:tcPr>
          <w:p w14:paraId="2209A2A2" w14:textId="77777777" w:rsidR="00F1481E" w:rsidRPr="00C1065D" w:rsidRDefault="00F1481E">
            <w:pPr>
              <w:spacing w:line="360" w:lineRule="auto"/>
              <w:rPr>
                <w:rFonts w:asciiTheme="minorHAnsi" w:hAnsiTheme="minorHAnsi" w:cstheme="minorHAnsi"/>
                <w:sz w:val="22"/>
                <w:szCs w:val="22"/>
              </w:rPr>
            </w:pPr>
          </w:p>
          <w:p w14:paraId="66B0EF26" w14:textId="77777777" w:rsidR="00F1481E" w:rsidRPr="00C1065D" w:rsidRDefault="00F1481E">
            <w:pPr>
              <w:spacing w:line="360" w:lineRule="auto"/>
              <w:rPr>
                <w:rFonts w:asciiTheme="minorHAnsi" w:hAnsiTheme="minorHAnsi" w:cstheme="minorHAnsi"/>
                <w:sz w:val="22"/>
                <w:szCs w:val="22"/>
              </w:rPr>
            </w:pPr>
            <w:r w:rsidRPr="00C1065D">
              <w:rPr>
                <w:rFonts w:asciiTheme="minorHAnsi" w:hAnsiTheme="minorHAnsi" w:cstheme="minorHAnsi"/>
                <w:sz w:val="22"/>
                <w:szCs w:val="22"/>
              </w:rPr>
              <w:t>Podpis:</w:t>
            </w:r>
          </w:p>
          <w:p w14:paraId="2CD37DE4" w14:textId="77777777" w:rsidR="00F1481E" w:rsidRPr="00C1065D" w:rsidRDefault="00F1481E">
            <w:pPr>
              <w:spacing w:line="360" w:lineRule="auto"/>
              <w:rPr>
                <w:rFonts w:asciiTheme="minorHAnsi" w:hAnsiTheme="minorHAnsi" w:cstheme="minorHAnsi"/>
                <w:sz w:val="22"/>
                <w:szCs w:val="22"/>
              </w:rPr>
            </w:pPr>
            <w:r w:rsidRPr="00C1065D">
              <w:rPr>
                <w:rFonts w:asciiTheme="minorHAnsi" w:hAnsiTheme="minorHAnsi" w:cstheme="minorHAnsi"/>
                <w:sz w:val="22"/>
                <w:szCs w:val="22"/>
              </w:rPr>
              <w:t>_______________________________</w:t>
            </w:r>
          </w:p>
        </w:tc>
      </w:tr>
    </w:tbl>
    <w:p w14:paraId="0B7729D6" w14:textId="77777777" w:rsidR="00F1481E" w:rsidRPr="00C1065D" w:rsidRDefault="00F1481E" w:rsidP="00F1481E">
      <w:pPr>
        <w:rPr>
          <w:rFonts w:asciiTheme="minorHAnsi" w:hAnsiTheme="minorHAnsi" w:cstheme="minorHAnsi"/>
          <w:sz w:val="22"/>
          <w:szCs w:val="22"/>
        </w:rPr>
      </w:pPr>
    </w:p>
    <w:p w14:paraId="758CA160" w14:textId="77777777" w:rsidR="00184374" w:rsidRPr="00C1065D" w:rsidRDefault="00F1481E" w:rsidP="00F1481E">
      <w:pPr>
        <w:rPr>
          <w:rFonts w:asciiTheme="minorHAnsi" w:hAnsiTheme="minorHAnsi" w:cstheme="minorHAnsi"/>
          <w:sz w:val="22"/>
          <w:szCs w:val="22"/>
        </w:rPr>
      </w:pPr>
      <w:r w:rsidRPr="00C1065D">
        <w:rPr>
          <w:rFonts w:asciiTheme="minorHAnsi" w:hAnsiTheme="minorHAnsi" w:cstheme="minorHAnsi"/>
          <w:b/>
          <w:sz w:val="22"/>
          <w:szCs w:val="22"/>
          <w:highlight w:val="yellow"/>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184374" w:rsidRPr="00C1065D" w14:paraId="3E44BBBF" w14:textId="77777777" w:rsidTr="00184374">
        <w:tc>
          <w:tcPr>
            <w:tcW w:w="1559" w:type="dxa"/>
            <w:tcBorders>
              <w:top w:val="single" w:sz="4" w:space="0" w:color="auto"/>
              <w:left w:val="single" w:sz="4" w:space="0" w:color="auto"/>
              <w:bottom w:val="single" w:sz="4" w:space="0" w:color="auto"/>
              <w:right w:val="single" w:sz="4" w:space="0" w:color="auto"/>
            </w:tcBorders>
            <w:vAlign w:val="center"/>
            <w:hideMark/>
          </w:tcPr>
          <w:p w14:paraId="2F17C747" w14:textId="77777777" w:rsidR="00184374" w:rsidRPr="00C1065D" w:rsidRDefault="00184374">
            <w:pPr>
              <w:rPr>
                <w:rFonts w:asciiTheme="minorHAnsi" w:hAnsiTheme="minorHAnsi" w:cstheme="minorHAnsi"/>
                <w:b/>
                <w:sz w:val="22"/>
                <w:szCs w:val="22"/>
              </w:rPr>
            </w:pPr>
            <w:r w:rsidRPr="00C1065D">
              <w:rPr>
                <w:rFonts w:asciiTheme="minorHAnsi" w:hAnsiTheme="minorHAnsi" w:cstheme="minorHAnsi"/>
                <w:b/>
                <w:sz w:val="22"/>
                <w:szCs w:val="22"/>
              </w:rPr>
              <w:lastRenderedPageBreak/>
              <w:t>Obrazec št. 4</w:t>
            </w:r>
          </w:p>
        </w:tc>
      </w:tr>
    </w:tbl>
    <w:p w14:paraId="6DE356C4" w14:textId="77777777" w:rsidR="00184374" w:rsidRPr="00C1065D" w:rsidRDefault="00184374" w:rsidP="00184374">
      <w:pPr>
        <w:rPr>
          <w:rFonts w:asciiTheme="minorHAnsi" w:hAnsiTheme="minorHAnsi" w:cstheme="minorHAnsi"/>
          <w:sz w:val="22"/>
          <w:szCs w:val="22"/>
          <w:lang w:eastAsia="en-US"/>
        </w:rPr>
      </w:pPr>
    </w:p>
    <w:p w14:paraId="458488E0" w14:textId="77777777" w:rsidR="00184374" w:rsidRPr="00C1065D" w:rsidRDefault="00184374" w:rsidP="00184374">
      <w:pPr>
        <w:rPr>
          <w:rFonts w:asciiTheme="minorHAnsi" w:hAnsiTheme="minorHAnsi" w:cstheme="minorHAnsi"/>
          <w:sz w:val="22"/>
          <w:szCs w:val="22"/>
        </w:rPr>
      </w:pPr>
    </w:p>
    <w:p w14:paraId="0883D3F8" w14:textId="77777777" w:rsidR="00184374" w:rsidRPr="00C1065D" w:rsidRDefault="00184374" w:rsidP="00184374">
      <w:pPr>
        <w:jc w:val="center"/>
        <w:rPr>
          <w:rFonts w:asciiTheme="minorHAnsi" w:hAnsiTheme="minorHAnsi" w:cstheme="minorHAnsi"/>
          <w:b/>
          <w:sz w:val="22"/>
          <w:szCs w:val="22"/>
        </w:rPr>
      </w:pPr>
      <w:r w:rsidRPr="00C1065D">
        <w:rPr>
          <w:rFonts w:asciiTheme="minorHAnsi" w:hAnsiTheme="minorHAnsi" w:cstheme="minorHAnsi"/>
          <w:b/>
          <w:sz w:val="22"/>
          <w:szCs w:val="22"/>
        </w:rPr>
        <w:t>ENOTNI EVROPSKI DOKUMENT V ZVEZI Z ODDAJO JAVNEGA NAROČILA - ESPD</w:t>
      </w:r>
      <w:r w:rsidRPr="00C1065D">
        <w:rPr>
          <w:rStyle w:val="Sprotnaopomba-sklic"/>
          <w:rFonts w:asciiTheme="minorHAnsi" w:hAnsiTheme="minorHAnsi" w:cstheme="minorHAnsi"/>
          <w:b/>
          <w:color w:val="FFFFFF"/>
          <w:sz w:val="22"/>
          <w:szCs w:val="22"/>
        </w:rPr>
        <w:footnoteReference w:id="5"/>
      </w:r>
    </w:p>
    <w:p w14:paraId="4467755C" w14:textId="77777777" w:rsidR="0098241C" w:rsidRPr="00C1065D" w:rsidRDefault="0098241C" w:rsidP="00184374">
      <w:pPr>
        <w:rPr>
          <w:rFonts w:asciiTheme="minorHAnsi" w:hAnsiTheme="minorHAnsi" w:cstheme="minorHAnsi"/>
          <w:sz w:val="22"/>
          <w:szCs w:val="22"/>
        </w:rPr>
      </w:pPr>
    </w:p>
    <w:p w14:paraId="500E20F7" w14:textId="77777777" w:rsidR="0098241C" w:rsidRPr="00C1065D" w:rsidRDefault="0098241C" w:rsidP="00184374">
      <w:pPr>
        <w:rPr>
          <w:rFonts w:asciiTheme="minorHAnsi" w:hAnsiTheme="minorHAnsi" w:cstheme="minorHAnsi"/>
          <w:sz w:val="22"/>
          <w:szCs w:val="22"/>
        </w:rPr>
      </w:pPr>
    </w:p>
    <w:p w14:paraId="491375B4" w14:textId="77777777" w:rsidR="0098241C" w:rsidRPr="00C1065D" w:rsidRDefault="0098241C" w:rsidP="0098241C">
      <w:pPr>
        <w:jc w:val="both"/>
        <w:rPr>
          <w:rFonts w:asciiTheme="minorHAnsi" w:hAnsiTheme="minorHAnsi" w:cstheme="minorHAnsi"/>
          <w:sz w:val="22"/>
          <w:szCs w:val="22"/>
        </w:rPr>
      </w:pPr>
      <w:r w:rsidRPr="00C1065D">
        <w:rPr>
          <w:rFonts w:asciiTheme="minorHAnsi" w:hAnsiTheme="minorHAnsi" w:cstheme="minorHAnsi"/>
          <w:sz w:val="22"/>
          <w:szCs w:val="22"/>
        </w:rPr>
        <w:t xml:space="preserve">Ponudnik mora ponudbi obvezno priložiti </w:t>
      </w:r>
      <w:r w:rsidRPr="00C1065D">
        <w:rPr>
          <w:rFonts w:asciiTheme="minorHAnsi" w:hAnsiTheme="minorHAnsi" w:cstheme="minorHAnsi"/>
          <w:b/>
          <w:sz w:val="22"/>
          <w:szCs w:val="22"/>
        </w:rPr>
        <w:t>obrazec ESPD</w:t>
      </w:r>
      <w:r w:rsidRPr="00C1065D">
        <w:rPr>
          <w:rFonts w:asciiTheme="minorHAnsi" w:hAnsiTheme="minorHAnsi" w:cstheme="minorHAnsi"/>
          <w:sz w:val="22"/>
          <w:szCs w:val="22"/>
        </w:rPr>
        <w:t xml:space="preserve"> (Enotni evropski dokument v zvezi z oddajo javnega naročila) za vsak gospodarski subjekt, ki bo vključen v izvedbo javnega naročila. ESPD obrazec je del razpisne dokumentacije (samostojna datoteka v XML obliki) in ga ponudnik odpre in izpolni preko uvoza na spletni strani </w:t>
      </w:r>
      <w:hyperlink r:id="rId16" w:history="1">
        <w:r w:rsidRPr="00C1065D">
          <w:rPr>
            <w:rStyle w:val="Hiperpovezava"/>
            <w:rFonts w:asciiTheme="minorHAnsi" w:hAnsiTheme="minorHAnsi" w:cstheme="minorHAnsi"/>
            <w:sz w:val="22"/>
            <w:szCs w:val="22"/>
          </w:rPr>
          <w:t>http://www.enarocanje.si/_ESPD/</w:t>
        </w:r>
      </w:hyperlink>
      <w:r w:rsidRPr="00C1065D">
        <w:rPr>
          <w:rFonts w:asciiTheme="minorHAnsi" w:hAnsiTheme="minorHAnsi" w:cstheme="minorHAnsi"/>
          <w:sz w:val="22"/>
          <w:szCs w:val="22"/>
        </w:rPr>
        <w:t>.  Ponudnik mora  v  obrazcu izpolniti vsa zahtevana polja, nato obrazec natisniti in ga podpisati ter predložiti v ponudbi.</w:t>
      </w:r>
    </w:p>
    <w:p w14:paraId="0A97494B" w14:textId="77777777" w:rsidR="0098241C" w:rsidRPr="00C1065D" w:rsidRDefault="0098241C" w:rsidP="0098241C">
      <w:pPr>
        <w:rPr>
          <w:rFonts w:asciiTheme="minorHAnsi" w:hAnsiTheme="minorHAnsi" w:cstheme="minorHAnsi"/>
          <w:sz w:val="22"/>
          <w:szCs w:val="22"/>
        </w:rPr>
      </w:pPr>
    </w:p>
    <w:p w14:paraId="68E37FFC" w14:textId="77777777" w:rsidR="0098241C" w:rsidRPr="00C1065D" w:rsidRDefault="0098241C" w:rsidP="0098241C">
      <w:pPr>
        <w:jc w:val="both"/>
        <w:rPr>
          <w:rFonts w:asciiTheme="minorHAnsi" w:hAnsiTheme="minorHAnsi" w:cstheme="minorHAnsi"/>
          <w:sz w:val="22"/>
          <w:szCs w:val="22"/>
        </w:rPr>
      </w:pPr>
    </w:p>
    <w:p w14:paraId="7AB1DA28" w14:textId="77777777" w:rsidR="0098241C" w:rsidRPr="00C1065D" w:rsidRDefault="0098241C" w:rsidP="0098241C">
      <w:pPr>
        <w:jc w:val="both"/>
        <w:rPr>
          <w:rFonts w:asciiTheme="minorHAnsi" w:hAnsiTheme="minorHAnsi" w:cstheme="minorHAnsi"/>
          <w:sz w:val="22"/>
          <w:szCs w:val="22"/>
        </w:rPr>
      </w:pPr>
    </w:p>
    <w:p w14:paraId="140B3B27" w14:textId="77777777" w:rsidR="0098241C" w:rsidRPr="00C1065D" w:rsidRDefault="0098241C" w:rsidP="0098241C">
      <w:pPr>
        <w:rPr>
          <w:rFonts w:asciiTheme="minorHAnsi" w:hAnsiTheme="minorHAnsi" w:cstheme="minorHAnsi"/>
          <w:sz w:val="22"/>
          <w:szCs w:val="22"/>
        </w:rPr>
      </w:pPr>
    </w:p>
    <w:p w14:paraId="0DE8FC25" w14:textId="77777777" w:rsidR="0098241C" w:rsidRPr="00C1065D" w:rsidRDefault="0098241C" w:rsidP="00184374">
      <w:pPr>
        <w:rPr>
          <w:rFonts w:asciiTheme="minorHAnsi" w:hAnsiTheme="minorHAnsi" w:cstheme="minorHAnsi"/>
          <w:sz w:val="22"/>
          <w:szCs w:val="22"/>
        </w:rPr>
      </w:pPr>
    </w:p>
    <w:p w14:paraId="3E1DDB07" w14:textId="77777777" w:rsidR="00184374" w:rsidRPr="00C1065D" w:rsidRDefault="00184374" w:rsidP="00184374">
      <w:pPr>
        <w:rPr>
          <w:rFonts w:asciiTheme="minorHAnsi" w:hAnsiTheme="minorHAnsi" w:cstheme="minorHAnsi"/>
          <w:sz w:val="22"/>
          <w:szCs w:val="22"/>
        </w:rPr>
      </w:pPr>
      <w:r w:rsidRPr="00C1065D">
        <w:rPr>
          <w:rFonts w:asciiTheme="minorHAnsi" w:hAnsiTheme="minorHAnsi" w:cstheme="minorHAnsi"/>
          <w:sz w:val="22"/>
          <w:szCs w:val="22"/>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84374" w:rsidRPr="00C1065D" w14:paraId="33804CE1" w14:textId="77777777" w:rsidTr="00184374">
        <w:tc>
          <w:tcPr>
            <w:tcW w:w="1740" w:type="dxa"/>
            <w:tcBorders>
              <w:top w:val="single" w:sz="4" w:space="0" w:color="000000"/>
              <w:left w:val="single" w:sz="4" w:space="0" w:color="000000"/>
              <w:bottom w:val="single" w:sz="4" w:space="0" w:color="000000"/>
              <w:right w:val="single" w:sz="4" w:space="0" w:color="000000"/>
            </w:tcBorders>
            <w:vAlign w:val="center"/>
            <w:hideMark/>
          </w:tcPr>
          <w:p w14:paraId="1A686F3E" w14:textId="77777777" w:rsidR="00184374" w:rsidRPr="00C1065D" w:rsidRDefault="00184374">
            <w:pPr>
              <w:rPr>
                <w:rFonts w:asciiTheme="minorHAnsi" w:hAnsiTheme="minorHAnsi" w:cstheme="minorHAnsi"/>
                <w:b/>
                <w:sz w:val="22"/>
                <w:szCs w:val="22"/>
              </w:rPr>
            </w:pPr>
            <w:r w:rsidRPr="00C1065D">
              <w:rPr>
                <w:rFonts w:asciiTheme="minorHAnsi" w:hAnsiTheme="minorHAnsi" w:cstheme="minorHAnsi"/>
                <w:b/>
                <w:sz w:val="22"/>
                <w:szCs w:val="22"/>
              </w:rPr>
              <w:lastRenderedPageBreak/>
              <w:t>Obrazec št. 5</w:t>
            </w:r>
          </w:p>
        </w:tc>
      </w:tr>
    </w:tbl>
    <w:p w14:paraId="5C1225C9" w14:textId="77777777" w:rsidR="00184374" w:rsidRPr="00C1065D" w:rsidRDefault="00184374" w:rsidP="00184374">
      <w:pPr>
        <w:rPr>
          <w:rFonts w:asciiTheme="minorHAnsi" w:hAnsiTheme="minorHAnsi" w:cstheme="minorHAnsi"/>
          <w:sz w:val="22"/>
          <w:szCs w:val="22"/>
          <w:lang w:eastAsia="en-US"/>
        </w:rPr>
      </w:pPr>
    </w:p>
    <w:p w14:paraId="3F4065E3" w14:textId="77777777" w:rsidR="00184374" w:rsidRPr="00C1065D" w:rsidRDefault="00184374" w:rsidP="00184374">
      <w:pPr>
        <w:jc w:val="center"/>
        <w:rPr>
          <w:rFonts w:asciiTheme="minorHAnsi" w:hAnsiTheme="minorHAnsi" w:cstheme="minorHAnsi"/>
          <w:b/>
          <w:sz w:val="22"/>
          <w:szCs w:val="22"/>
        </w:rPr>
      </w:pPr>
      <w:r w:rsidRPr="00C1065D">
        <w:rPr>
          <w:rFonts w:asciiTheme="minorHAnsi" w:hAnsiTheme="minorHAnsi" w:cstheme="minorHAnsi"/>
          <w:b/>
          <w:sz w:val="22"/>
          <w:szCs w:val="22"/>
        </w:rPr>
        <w:t>SOGLASJE ZA PRIDOBITEV POTRDILA IZ KAZENSKE EVIDENCE</w:t>
      </w:r>
    </w:p>
    <w:p w14:paraId="24919573" w14:textId="77777777" w:rsidR="00184374" w:rsidRPr="00C1065D" w:rsidRDefault="00184374" w:rsidP="00184374">
      <w:pPr>
        <w:jc w:val="center"/>
        <w:rPr>
          <w:rFonts w:asciiTheme="minorHAnsi" w:hAnsiTheme="minorHAnsi" w:cstheme="minorHAnsi"/>
          <w:b/>
          <w:sz w:val="22"/>
          <w:szCs w:val="22"/>
        </w:rPr>
      </w:pPr>
      <w:r w:rsidRPr="00C1065D">
        <w:rPr>
          <w:rFonts w:asciiTheme="minorHAnsi" w:hAnsiTheme="minorHAnsi" w:cstheme="minorHAnsi"/>
          <w:b/>
          <w:sz w:val="22"/>
          <w:szCs w:val="22"/>
        </w:rPr>
        <w:t>ZA PRAVNE OSEBE</w:t>
      </w:r>
    </w:p>
    <w:p w14:paraId="001F2A68" w14:textId="77777777" w:rsidR="00184374" w:rsidRPr="00C1065D" w:rsidRDefault="00184374" w:rsidP="00184374">
      <w:pPr>
        <w:rPr>
          <w:rFonts w:asciiTheme="minorHAnsi" w:hAnsiTheme="minorHAnsi" w:cstheme="minorHAnsi"/>
          <w:sz w:val="22"/>
          <w:szCs w:val="22"/>
        </w:rPr>
      </w:pPr>
    </w:p>
    <w:p w14:paraId="46AA9226" w14:textId="77777777" w:rsidR="00184374" w:rsidRPr="00C1065D" w:rsidRDefault="00184374" w:rsidP="00184374">
      <w:pPr>
        <w:rPr>
          <w:rFonts w:asciiTheme="minorHAnsi" w:hAnsiTheme="minorHAnsi" w:cstheme="minorHAnsi"/>
          <w:sz w:val="22"/>
          <w:szCs w:val="22"/>
        </w:rPr>
      </w:pPr>
    </w:p>
    <w:p w14:paraId="18B5A8C1" w14:textId="51167875" w:rsidR="00184374" w:rsidRPr="00C1065D" w:rsidRDefault="00184374" w:rsidP="00184374">
      <w:pPr>
        <w:rPr>
          <w:rFonts w:asciiTheme="minorHAnsi" w:hAnsiTheme="minorHAnsi" w:cstheme="minorHAnsi"/>
          <w:sz w:val="22"/>
          <w:szCs w:val="22"/>
        </w:rPr>
      </w:pPr>
      <w:r w:rsidRPr="00C1065D">
        <w:rPr>
          <w:rFonts w:asciiTheme="minorHAnsi" w:hAnsiTheme="minorHAnsi" w:cstheme="minorHAnsi"/>
          <w:sz w:val="22"/>
          <w:szCs w:val="22"/>
        </w:rPr>
        <w:t xml:space="preserve">_____________________________ (naziv pooblastitelja-ponudnika) dajemo soglasje naročniku, </w:t>
      </w:r>
      <w:r w:rsidR="00DE087D">
        <w:rPr>
          <w:rFonts w:asciiTheme="minorHAnsi" w:hAnsiTheme="minorHAnsi" w:cstheme="minorHAnsi"/>
          <w:sz w:val="22"/>
          <w:szCs w:val="22"/>
        </w:rPr>
        <w:t>SPLOŠNA BOLNIŠNICA CELJE</w:t>
      </w:r>
      <w:r w:rsidRPr="00C1065D">
        <w:rPr>
          <w:rFonts w:asciiTheme="minorHAnsi" w:hAnsiTheme="minorHAnsi" w:cstheme="minorHAnsi"/>
          <w:sz w:val="22"/>
          <w:szCs w:val="22"/>
        </w:rPr>
        <w:t xml:space="preserve"> , skladno z 77. členom Zakona o javnem naročanju - ZJN-3 in 22. členom Zakona o varstvu osebnih podatkov (ZVOP-1, Ur. l. RS 86/2004), da za potrebe preverjanja izpolnjevanja pogojev v postopku oddaje javnega naročila »</w:t>
      </w:r>
      <w:r w:rsidR="00224826">
        <w:rPr>
          <w:rFonts w:asciiTheme="minorHAnsi" w:hAnsiTheme="minorHAnsi" w:cstheme="minorHAnsi"/>
          <w:sz w:val="22"/>
          <w:szCs w:val="22"/>
        </w:rPr>
        <w:t>Izvajanje preventivnih zdravstvenih pregledov delavcev za obdobje štirih (4) let</w:t>
      </w:r>
      <w:r w:rsidRPr="00C1065D">
        <w:rPr>
          <w:rFonts w:asciiTheme="minorHAnsi" w:hAnsiTheme="minorHAnsi" w:cstheme="minorHAnsi"/>
          <w:sz w:val="22"/>
          <w:szCs w:val="22"/>
        </w:rPr>
        <w:t>«, po odprtem postopku, od Ministrstva za pravosodje in javno upravo, Sektor za izvrševanje kazenskih sankcij, Kazenska evidenca, pridobi potrdilo iz kazenske evidence, da kot ponudnik nismo bili pravnomočno obsojeni zaradi kaznivih dejanj, ki so opredeljena v 75. členu ZJN-3.</w:t>
      </w:r>
    </w:p>
    <w:p w14:paraId="0C17BA06" w14:textId="77777777" w:rsidR="00184374" w:rsidRPr="00C1065D" w:rsidRDefault="00184374" w:rsidP="00184374">
      <w:pPr>
        <w:rPr>
          <w:rFonts w:asciiTheme="minorHAnsi" w:hAnsiTheme="minorHAnsi" w:cstheme="minorHAnsi"/>
          <w:sz w:val="22"/>
          <w:szCs w:val="22"/>
        </w:rPr>
      </w:pPr>
    </w:p>
    <w:p w14:paraId="05483DB8" w14:textId="77777777" w:rsidR="00184374" w:rsidRPr="00C1065D" w:rsidRDefault="00184374" w:rsidP="00184374">
      <w:pPr>
        <w:rPr>
          <w:rFonts w:asciiTheme="minorHAnsi" w:hAnsiTheme="minorHAnsi" w:cstheme="minorHAnsi"/>
          <w:sz w:val="22"/>
          <w:szCs w:val="22"/>
        </w:rPr>
      </w:pPr>
    </w:p>
    <w:p w14:paraId="3F745E89" w14:textId="77777777" w:rsidR="00184374" w:rsidRPr="00C1065D" w:rsidRDefault="00184374" w:rsidP="00184374">
      <w:pPr>
        <w:outlineLvl w:val="0"/>
        <w:rPr>
          <w:rFonts w:asciiTheme="minorHAnsi" w:hAnsiTheme="minorHAnsi" w:cstheme="minorHAnsi"/>
          <w:sz w:val="22"/>
          <w:szCs w:val="22"/>
        </w:rPr>
      </w:pPr>
      <w:r w:rsidRPr="00C1065D">
        <w:rPr>
          <w:rFonts w:asciiTheme="minorHAnsi" w:hAnsiTheme="minorHAnsi" w:cstheme="minorHAnsi"/>
          <w:sz w:val="22"/>
          <w:szCs w:val="22"/>
        </w:rPr>
        <w:t>Podatki o pravni osebi:</w:t>
      </w:r>
    </w:p>
    <w:p w14:paraId="6E5B8B6D" w14:textId="77777777" w:rsidR="00184374" w:rsidRPr="00C1065D" w:rsidRDefault="00184374" w:rsidP="00184374">
      <w:pPr>
        <w:outlineLvl w:val="0"/>
        <w:rPr>
          <w:rFonts w:asciiTheme="minorHAnsi" w:hAnsiTheme="minorHAnsi" w:cstheme="minorHAnsi"/>
          <w:b/>
          <w:sz w:val="22"/>
          <w:szCs w:val="22"/>
        </w:rPr>
      </w:pPr>
    </w:p>
    <w:tbl>
      <w:tblPr>
        <w:tblW w:w="0" w:type="dxa"/>
        <w:tblLayout w:type="fixed"/>
        <w:tblLook w:val="04A0" w:firstRow="1" w:lastRow="0" w:firstColumn="1" w:lastColumn="0" w:noHBand="0" w:noVBand="1"/>
      </w:tblPr>
      <w:tblGrid>
        <w:gridCol w:w="2665"/>
        <w:gridCol w:w="6061"/>
      </w:tblGrid>
      <w:tr w:rsidR="00184374" w:rsidRPr="00C1065D" w14:paraId="2CD12744" w14:textId="77777777" w:rsidTr="00184374">
        <w:tc>
          <w:tcPr>
            <w:tcW w:w="2665" w:type="dxa"/>
          </w:tcPr>
          <w:p w14:paraId="4900D6BF" w14:textId="77777777" w:rsidR="00184374" w:rsidRPr="00C1065D" w:rsidRDefault="00184374">
            <w:pPr>
              <w:rPr>
                <w:rFonts w:asciiTheme="minorHAnsi" w:hAnsiTheme="minorHAnsi" w:cstheme="minorHAnsi"/>
                <w:sz w:val="22"/>
                <w:szCs w:val="22"/>
              </w:rPr>
            </w:pPr>
          </w:p>
          <w:p w14:paraId="403B4ADB" w14:textId="77777777" w:rsidR="00184374" w:rsidRPr="00C1065D" w:rsidRDefault="00184374">
            <w:pPr>
              <w:rPr>
                <w:rFonts w:asciiTheme="minorHAnsi" w:hAnsiTheme="minorHAnsi" w:cstheme="minorHAnsi"/>
                <w:sz w:val="22"/>
                <w:szCs w:val="22"/>
              </w:rPr>
            </w:pPr>
          </w:p>
          <w:p w14:paraId="3DB39BDC"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Polno ime podjetja:</w:t>
            </w:r>
          </w:p>
        </w:tc>
        <w:tc>
          <w:tcPr>
            <w:tcW w:w="6059" w:type="dxa"/>
            <w:tcBorders>
              <w:top w:val="nil"/>
              <w:left w:val="nil"/>
              <w:bottom w:val="single" w:sz="6" w:space="0" w:color="auto"/>
              <w:right w:val="nil"/>
            </w:tcBorders>
          </w:tcPr>
          <w:p w14:paraId="2E6F1AC5" w14:textId="77777777" w:rsidR="00184374" w:rsidRPr="00C1065D" w:rsidRDefault="00184374">
            <w:pPr>
              <w:rPr>
                <w:rFonts w:asciiTheme="minorHAnsi" w:hAnsiTheme="minorHAnsi" w:cstheme="minorHAnsi"/>
                <w:sz w:val="22"/>
                <w:szCs w:val="22"/>
              </w:rPr>
            </w:pPr>
          </w:p>
          <w:p w14:paraId="7762B4DB" w14:textId="77777777" w:rsidR="00184374" w:rsidRPr="00C1065D" w:rsidRDefault="00184374">
            <w:pPr>
              <w:rPr>
                <w:rFonts w:asciiTheme="minorHAnsi" w:hAnsiTheme="minorHAnsi" w:cstheme="minorHAnsi"/>
                <w:sz w:val="22"/>
                <w:szCs w:val="22"/>
              </w:rPr>
            </w:pPr>
          </w:p>
          <w:p w14:paraId="20C125BA" w14:textId="77777777" w:rsidR="00184374" w:rsidRPr="00C1065D" w:rsidRDefault="00184374">
            <w:pPr>
              <w:rPr>
                <w:rFonts w:asciiTheme="minorHAnsi" w:hAnsiTheme="minorHAnsi" w:cstheme="minorHAnsi"/>
                <w:sz w:val="22"/>
                <w:szCs w:val="22"/>
              </w:rPr>
            </w:pPr>
          </w:p>
        </w:tc>
      </w:tr>
      <w:tr w:rsidR="00184374" w:rsidRPr="00C1065D" w14:paraId="2B4A5B67" w14:textId="77777777" w:rsidTr="00184374">
        <w:tc>
          <w:tcPr>
            <w:tcW w:w="2665" w:type="dxa"/>
          </w:tcPr>
          <w:p w14:paraId="6EDC153F" w14:textId="77777777" w:rsidR="00184374" w:rsidRPr="00C1065D" w:rsidRDefault="00184374">
            <w:pPr>
              <w:rPr>
                <w:rFonts w:asciiTheme="minorHAnsi" w:hAnsiTheme="minorHAnsi" w:cstheme="minorHAnsi"/>
                <w:sz w:val="22"/>
                <w:szCs w:val="22"/>
              </w:rPr>
            </w:pPr>
          </w:p>
          <w:p w14:paraId="0C27FEE9" w14:textId="77777777" w:rsidR="00184374" w:rsidRPr="00C1065D" w:rsidRDefault="00184374">
            <w:pPr>
              <w:rPr>
                <w:rFonts w:asciiTheme="minorHAnsi" w:hAnsiTheme="minorHAnsi" w:cstheme="minorHAnsi"/>
                <w:sz w:val="22"/>
                <w:szCs w:val="22"/>
              </w:rPr>
            </w:pPr>
          </w:p>
          <w:p w14:paraId="756AEF35"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Sedež podjetja:</w:t>
            </w:r>
          </w:p>
        </w:tc>
        <w:tc>
          <w:tcPr>
            <w:tcW w:w="6061" w:type="dxa"/>
            <w:tcBorders>
              <w:top w:val="single" w:sz="6" w:space="0" w:color="auto"/>
              <w:left w:val="nil"/>
              <w:bottom w:val="single" w:sz="6" w:space="0" w:color="auto"/>
              <w:right w:val="nil"/>
            </w:tcBorders>
          </w:tcPr>
          <w:p w14:paraId="2267B7CC" w14:textId="77777777" w:rsidR="00184374" w:rsidRPr="00C1065D" w:rsidRDefault="00184374">
            <w:pPr>
              <w:rPr>
                <w:rFonts w:asciiTheme="minorHAnsi" w:hAnsiTheme="minorHAnsi" w:cstheme="minorHAnsi"/>
                <w:sz w:val="22"/>
                <w:szCs w:val="22"/>
              </w:rPr>
            </w:pPr>
          </w:p>
          <w:p w14:paraId="0002C430" w14:textId="77777777" w:rsidR="00184374" w:rsidRPr="00C1065D" w:rsidRDefault="00184374">
            <w:pPr>
              <w:rPr>
                <w:rFonts w:asciiTheme="minorHAnsi" w:hAnsiTheme="minorHAnsi" w:cstheme="minorHAnsi"/>
                <w:sz w:val="22"/>
                <w:szCs w:val="22"/>
              </w:rPr>
            </w:pPr>
          </w:p>
          <w:p w14:paraId="052D05F6" w14:textId="77777777" w:rsidR="00184374" w:rsidRPr="00C1065D" w:rsidRDefault="00184374">
            <w:pPr>
              <w:rPr>
                <w:rFonts w:asciiTheme="minorHAnsi" w:hAnsiTheme="minorHAnsi" w:cstheme="minorHAnsi"/>
                <w:sz w:val="22"/>
                <w:szCs w:val="22"/>
              </w:rPr>
            </w:pPr>
          </w:p>
        </w:tc>
      </w:tr>
      <w:tr w:rsidR="00184374" w:rsidRPr="00C1065D" w14:paraId="710B5ABA" w14:textId="77777777" w:rsidTr="00184374">
        <w:tc>
          <w:tcPr>
            <w:tcW w:w="2665" w:type="dxa"/>
          </w:tcPr>
          <w:p w14:paraId="5EA14618" w14:textId="77777777" w:rsidR="00184374" w:rsidRPr="00C1065D" w:rsidRDefault="00184374">
            <w:pPr>
              <w:rPr>
                <w:rFonts w:asciiTheme="minorHAnsi" w:hAnsiTheme="minorHAnsi" w:cstheme="minorHAnsi"/>
                <w:sz w:val="22"/>
                <w:szCs w:val="22"/>
              </w:rPr>
            </w:pPr>
          </w:p>
          <w:p w14:paraId="6C0AF8FB" w14:textId="77777777" w:rsidR="00184374" w:rsidRPr="00C1065D" w:rsidRDefault="00184374">
            <w:pPr>
              <w:rPr>
                <w:rFonts w:asciiTheme="minorHAnsi" w:hAnsiTheme="minorHAnsi" w:cstheme="minorHAnsi"/>
                <w:sz w:val="22"/>
                <w:szCs w:val="22"/>
              </w:rPr>
            </w:pPr>
          </w:p>
          <w:p w14:paraId="7BFEB575"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Občina sedeža podjetja:</w:t>
            </w:r>
          </w:p>
        </w:tc>
        <w:tc>
          <w:tcPr>
            <w:tcW w:w="6061" w:type="dxa"/>
            <w:tcBorders>
              <w:top w:val="single" w:sz="6" w:space="0" w:color="auto"/>
              <w:left w:val="nil"/>
              <w:bottom w:val="nil"/>
              <w:right w:val="nil"/>
            </w:tcBorders>
          </w:tcPr>
          <w:p w14:paraId="75844881" w14:textId="77777777" w:rsidR="00184374" w:rsidRPr="00C1065D" w:rsidRDefault="00184374">
            <w:pPr>
              <w:rPr>
                <w:rFonts w:asciiTheme="minorHAnsi" w:hAnsiTheme="minorHAnsi" w:cstheme="minorHAnsi"/>
                <w:sz w:val="22"/>
                <w:szCs w:val="22"/>
              </w:rPr>
            </w:pPr>
          </w:p>
          <w:p w14:paraId="6EDE7891" w14:textId="77777777" w:rsidR="00184374" w:rsidRPr="00C1065D" w:rsidRDefault="00184374">
            <w:pPr>
              <w:rPr>
                <w:rFonts w:asciiTheme="minorHAnsi" w:hAnsiTheme="minorHAnsi" w:cstheme="minorHAnsi"/>
                <w:sz w:val="22"/>
                <w:szCs w:val="22"/>
              </w:rPr>
            </w:pPr>
          </w:p>
          <w:p w14:paraId="67C44EAE" w14:textId="77777777" w:rsidR="00184374" w:rsidRPr="00C1065D" w:rsidRDefault="00184374">
            <w:pPr>
              <w:rPr>
                <w:rFonts w:asciiTheme="minorHAnsi" w:hAnsiTheme="minorHAnsi" w:cstheme="minorHAnsi"/>
                <w:sz w:val="22"/>
                <w:szCs w:val="22"/>
              </w:rPr>
            </w:pPr>
          </w:p>
        </w:tc>
      </w:tr>
      <w:tr w:rsidR="00184374" w:rsidRPr="00C1065D" w14:paraId="09070411" w14:textId="77777777" w:rsidTr="00184374">
        <w:tc>
          <w:tcPr>
            <w:tcW w:w="2665" w:type="dxa"/>
          </w:tcPr>
          <w:p w14:paraId="5BA47287" w14:textId="77777777" w:rsidR="00184374" w:rsidRPr="00C1065D" w:rsidRDefault="00184374">
            <w:pPr>
              <w:rPr>
                <w:rFonts w:asciiTheme="minorHAnsi" w:hAnsiTheme="minorHAnsi" w:cstheme="minorHAnsi"/>
                <w:sz w:val="22"/>
                <w:szCs w:val="22"/>
              </w:rPr>
            </w:pPr>
          </w:p>
          <w:p w14:paraId="4ECA80AE"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Številka vpisa v sodni register (št. vložka):</w:t>
            </w:r>
          </w:p>
        </w:tc>
        <w:tc>
          <w:tcPr>
            <w:tcW w:w="6061" w:type="dxa"/>
            <w:tcBorders>
              <w:top w:val="single" w:sz="6" w:space="0" w:color="auto"/>
              <w:left w:val="nil"/>
              <w:bottom w:val="single" w:sz="6" w:space="0" w:color="auto"/>
              <w:right w:val="nil"/>
            </w:tcBorders>
          </w:tcPr>
          <w:p w14:paraId="49B772AB" w14:textId="77777777" w:rsidR="00184374" w:rsidRPr="00C1065D" w:rsidRDefault="00184374">
            <w:pPr>
              <w:rPr>
                <w:rFonts w:asciiTheme="minorHAnsi" w:hAnsiTheme="minorHAnsi" w:cstheme="minorHAnsi"/>
                <w:sz w:val="22"/>
                <w:szCs w:val="22"/>
              </w:rPr>
            </w:pPr>
          </w:p>
          <w:p w14:paraId="1DB6F3B3" w14:textId="77777777" w:rsidR="00184374" w:rsidRPr="00C1065D" w:rsidRDefault="00184374">
            <w:pPr>
              <w:rPr>
                <w:rFonts w:asciiTheme="minorHAnsi" w:hAnsiTheme="minorHAnsi" w:cstheme="minorHAnsi"/>
                <w:sz w:val="22"/>
                <w:szCs w:val="22"/>
              </w:rPr>
            </w:pPr>
          </w:p>
          <w:p w14:paraId="0EAFCAE2" w14:textId="77777777" w:rsidR="00184374" w:rsidRPr="00C1065D" w:rsidRDefault="00184374">
            <w:pPr>
              <w:rPr>
                <w:rFonts w:asciiTheme="minorHAnsi" w:hAnsiTheme="minorHAnsi" w:cstheme="minorHAnsi"/>
                <w:sz w:val="22"/>
                <w:szCs w:val="22"/>
              </w:rPr>
            </w:pPr>
          </w:p>
        </w:tc>
      </w:tr>
      <w:tr w:rsidR="00184374" w:rsidRPr="00C1065D" w14:paraId="34590118" w14:textId="77777777" w:rsidTr="00184374">
        <w:tc>
          <w:tcPr>
            <w:tcW w:w="2665" w:type="dxa"/>
          </w:tcPr>
          <w:p w14:paraId="6D33A9FC" w14:textId="77777777" w:rsidR="00184374" w:rsidRPr="00C1065D" w:rsidRDefault="00184374">
            <w:pPr>
              <w:rPr>
                <w:rFonts w:asciiTheme="minorHAnsi" w:hAnsiTheme="minorHAnsi" w:cstheme="minorHAnsi"/>
                <w:sz w:val="22"/>
                <w:szCs w:val="22"/>
              </w:rPr>
            </w:pPr>
          </w:p>
          <w:p w14:paraId="720D1005" w14:textId="77777777" w:rsidR="00184374" w:rsidRPr="00C1065D" w:rsidRDefault="00184374">
            <w:pPr>
              <w:rPr>
                <w:rFonts w:asciiTheme="minorHAnsi" w:hAnsiTheme="minorHAnsi" w:cstheme="minorHAnsi"/>
                <w:sz w:val="22"/>
                <w:szCs w:val="22"/>
              </w:rPr>
            </w:pPr>
          </w:p>
          <w:p w14:paraId="7A2C8A2C"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Matična številka podjetja:</w:t>
            </w:r>
          </w:p>
        </w:tc>
        <w:tc>
          <w:tcPr>
            <w:tcW w:w="6061" w:type="dxa"/>
            <w:tcBorders>
              <w:top w:val="single" w:sz="6" w:space="0" w:color="auto"/>
              <w:left w:val="nil"/>
              <w:bottom w:val="single" w:sz="6" w:space="0" w:color="auto"/>
              <w:right w:val="nil"/>
            </w:tcBorders>
          </w:tcPr>
          <w:p w14:paraId="19BDABA7" w14:textId="77777777" w:rsidR="00184374" w:rsidRPr="00C1065D" w:rsidRDefault="00184374">
            <w:pPr>
              <w:rPr>
                <w:rFonts w:asciiTheme="minorHAnsi" w:hAnsiTheme="minorHAnsi" w:cstheme="minorHAnsi"/>
                <w:sz w:val="22"/>
                <w:szCs w:val="22"/>
              </w:rPr>
            </w:pPr>
          </w:p>
          <w:p w14:paraId="1C6EEE47" w14:textId="77777777" w:rsidR="00184374" w:rsidRPr="00C1065D" w:rsidRDefault="00184374">
            <w:pPr>
              <w:rPr>
                <w:rFonts w:asciiTheme="minorHAnsi" w:hAnsiTheme="minorHAnsi" w:cstheme="minorHAnsi"/>
                <w:sz w:val="22"/>
                <w:szCs w:val="22"/>
              </w:rPr>
            </w:pPr>
          </w:p>
          <w:p w14:paraId="66B7CDA4" w14:textId="77777777" w:rsidR="00184374" w:rsidRPr="00C1065D" w:rsidRDefault="00184374">
            <w:pPr>
              <w:rPr>
                <w:rFonts w:asciiTheme="minorHAnsi" w:hAnsiTheme="minorHAnsi" w:cstheme="minorHAnsi"/>
                <w:sz w:val="22"/>
                <w:szCs w:val="22"/>
              </w:rPr>
            </w:pPr>
          </w:p>
        </w:tc>
      </w:tr>
    </w:tbl>
    <w:p w14:paraId="558BBA80" w14:textId="77777777" w:rsidR="00184374" w:rsidRPr="00C1065D" w:rsidRDefault="00184374" w:rsidP="00184374">
      <w:pPr>
        <w:pStyle w:val="Telobesedila3"/>
        <w:jc w:val="left"/>
        <w:rPr>
          <w:rFonts w:asciiTheme="minorHAnsi" w:hAnsiTheme="minorHAnsi" w:cstheme="minorHAnsi"/>
          <w:sz w:val="22"/>
          <w:szCs w:val="22"/>
        </w:rPr>
      </w:pPr>
    </w:p>
    <w:p w14:paraId="6C7EB6F6" w14:textId="77777777" w:rsidR="00184374" w:rsidRPr="00C1065D" w:rsidRDefault="00184374" w:rsidP="00184374">
      <w:pPr>
        <w:pStyle w:val="Telobesedila3"/>
        <w:jc w:val="left"/>
        <w:rPr>
          <w:rFonts w:asciiTheme="minorHAnsi" w:hAnsiTheme="minorHAnsi" w:cstheme="minorHAnsi"/>
          <w:sz w:val="22"/>
          <w:szCs w:val="22"/>
        </w:rPr>
      </w:pPr>
    </w:p>
    <w:p w14:paraId="543DDBE0" w14:textId="77777777" w:rsidR="00184374" w:rsidRPr="00C1065D" w:rsidRDefault="00184374" w:rsidP="00184374">
      <w:pPr>
        <w:pStyle w:val="Telobesedila3"/>
        <w:jc w:val="left"/>
        <w:rPr>
          <w:rFonts w:asciiTheme="minorHAnsi" w:hAnsiTheme="minorHAnsi" w:cstheme="minorHAnsi"/>
          <w:sz w:val="22"/>
          <w:szCs w:val="22"/>
        </w:rPr>
      </w:pPr>
    </w:p>
    <w:tbl>
      <w:tblPr>
        <w:tblW w:w="0" w:type="dxa"/>
        <w:tblLayout w:type="fixed"/>
        <w:tblLook w:val="04A0" w:firstRow="1" w:lastRow="0" w:firstColumn="1" w:lastColumn="0" w:noHBand="0" w:noVBand="1"/>
      </w:tblPr>
      <w:tblGrid>
        <w:gridCol w:w="5204"/>
        <w:gridCol w:w="4084"/>
      </w:tblGrid>
      <w:tr w:rsidR="00184374" w:rsidRPr="00C1065D" w14:paraId="4DC085BE" w14:textId="77777777" w:rsidTr="00184374">
        <w:tc>
          <w:tcPr>
            <w:tcW w:w="5204" w:type="dxa"/>
            <w:hideMark/>
          </w:tcPr>
          <w:p w14:paraId="6428F86A" w14:textId="77777777" w:rsidR="00184374" w:rsidRPr="00C1065D" w:rsidRDefault="00184374">
            <w:pPr>
              <w:spacing w:line="360" w:lineRule="auto"/>
              <w:rPr>
                <w:rFonts w:asciiTheme="minorHAnsi" w:hAnsiTheme="minorHAnsi" w:cstheme="minorHAnsi"/>
                <w:sz w:val="22"/>
                <w:szCs w:val="22"/>
              </w:rPr>
            </w:pPr>
            <w:r w:rsidRPr="00C1065D">
              <w:rPr>
                <w:rFonts w:asciiTheme="minorHAnsi" w:hAnsiTheme="minorHAnsi" w:cstheme="minorHAnsi"/>
                <w:sz w:val="22"/>
                <w:szCs w:val="22"/>
              </w:rPr>
              <w:t>Kraj in datum:</w:t>
            </w:r>
          </w:p>
          <w:p w14:paraId="12CEE4C2" w14:textId="77777777" w:rsidR="00184374" w:rsidRPr="00C1065D" w:rsidRDefault="00184374">
            <w:pPr>
              <w:spacing w:line="360" w:lineRule="auto"/>
              <w:rPr>
                <w:rFonts w:asciiTheme="minorHAnsi" w:hAnsiTheme="minorHAnsi" w:cstheme="minorHAnsi"/>
                <w:sz w:val="22"/>
                <w:szCs w:val="22"/>
              </w:rPr>
            </w:pPr>
            <w:r w:rsidRPr="00C1065D">
              <w:rPr>
                <w:rFonts w:asciiTheme="minorHAnsi" w:hAnsiTheme="minorHAnsi" w:cstheme="minorHAnsi"/>
                <w:sz w:val="22"/>
                <w:szCs w:val="22"/>
              </w:rPr>
              <w:t>___________________________</w:t>
            </w:r>
          </w:p>
        </w:tc>
        <w:tc>
          <w:tcPr>
            <w:tcW w:w="4084" w:type="dxa"/>
            <w:hideMark/>
          </w:tcPr>
          <w:p w14:paraId="262AAFAF" w14:textId="77777777" w:rsidR="00184374" w:rsidRPr="00C1065D" w:rsidRDefault="00184374">
            <w:pPr>
              <w:spacing w:line="360" w:lineRule="auto"/>
              <w:rPr>
                <w:rFonts w:asciiTheme="minorHAnsi" w:hAnsiTheme="minorHAnsi" w:cstheme="minorHAnsi"/>
                <w:sz w:val="22"/>
                <w:szCs w:val="22"/>
              </w:rPr>
            </w:pPr>
            <w:r w:rsidRPr="00C1065D">
              <w:rPr>
                <w:rFonts w:asciiTheme="minorHAnsi" w:hAnsiTheme="minorHAnsi" w:cstheme="minorHAnsi"/>
                <w:sz w:val="22"/>
                <w:szCs w:val="22"/>
              </w:rPr>
              <w:t>Pooblastitelj:</w:t>
            </w:r>
          </w:p>
          <w:p w14:paraId="4EA291CF" w14:textId="77777777" w:rsidR="00184374" w:rsidRPr="00C1065D" w:rsidRDefault="00184374">
            <w:pPr>
              <w:spacing w:line="360" w:lineRule="auto"/>
              <w:rPr>
                <w:rFonts w:asciiTheme="minorHAnsi" w:hAnsiTheme="minorHAnsi" w:cstheme="minorHAnsi"/>
                <w:sz w:val="22"/>
                <w:szCs w:val="22"/>
              </w:rPr>
            </w:pPr>
            <w:r w:rsidRPr="00C1065D">
              <w:rPr>
                <w:rFonts w:asciiTheme="minorHAnsi" w:hAnsiTheme="minorHAnsi" w:cstheme="minorHAnsi"/>
                <w:sz w:val="22"/>
                <w:szCs w:val="22"/>
              </w:rPr>
              <w:t>_______________________________</w:t>
            </w:r>
          </w:p>
        </w:tc>
      </w:tr>
      <w:tr w:rsidR="00184374" w:rsidRPr="00C1065D" w14:paraId="0F181874" w14:textId="77777777" w:rsidTr="00184374">
        <w:tc>
          <w:tcPr>
            <w:tcW w:w="5204" w:type="dxa"/>
          </w:tcPr>
          <w:p w14:paraId="6DD7B82A" w14:textId="77777777" w:rsidR="00184374" w:rsidRPr="00C1065D" w:rsidRDefault="00184374">
            <w:pPr>
              <w:spacing w:line="360" w:lineRule="auto"/>
              <w:rPr>
                <w:rFonts w:asciiTheme="minorHAnsi" w:hAnsiTheme="minorHAnsi" w:cstheme="minorHAnsi"/>
                <w:sz w:val="22"/>
                <w:szCs w:val="22"/>
              </w:rPr>
            </w:pPr>
            <w:r w:rsidRPr="00C1065D">
              <w:rPr>
                <w:rFonts w:asciiTheme="minorHAnsi" w:hAnsiTheme="minorHAnsi" w:cstheme="minorHAnsi"/>
                <w:sz w:val="22"/>
                <w:szCs w:val="22"/>
              </w:rPr>
              <w:t xml:space="preserve">                                                                     Žig:</w:t>
            </w:r>
          </w:p>
          <w:p w14:paraId="07C123EA" w14:textId="77777777" w:rsidR="00184374" w:rsidRPr="00C1065D" w:rsidRDefault="00184374">
            <w:pPr>
              <w:spacing w:line="360" w:lineRule="auto"/>
              <w:rPr>
                <w:rFonts w:asciiTheme="minorHAnsi" w:hAnsiTheme="minorHAnsi" w:cstheme="minorHAnsi"/>
                <w:sz w:val="22"/>
                <w:szCs w:val="22"/>
              </w:rPr>
            </w:pPr>
          </w:p>
        </w:tc>
        <w:tc>
          <w:tcPr>
            <w:tcW w:w="4084" w:type="dxa"/>
          </w:tcPr>
          <w:p w14:paraId="178B76D7" w14:textId="77777777" w:rsidR="00184374" w:rsidRPr="00C1065D" w:rsidRDefault="00184374">
            <w:pPr>
              <w:spacing w:line="360" w:lineRule="auto"/>
              <w:rPr>
                <w:rFonts w:asciiTheme="minorHAnsi" w:hAnsiTheme="minorHAnsi" w:cstheme="minorHAnsi"/>
                <w:sz w:val="22"/>
                <w:szCs w:val="22"/>
              </w:rPr>
            </w:pPr>
          </w:p>
          <w:p w14:paraId="5C5ADDBC" w14:textId="77777777" w:rsidR="00184374" w:rsidRPr="00C1065D" w:rsidRDefault="00184374">
            <w:pPr>
              <w:spacing w:line="360" w:lineRule="auto"/>
              <w:rPr>
                <w:rFonts w:asciiTheme="minorHAnsi" w:hAnsiTheme="minorHAnsi" w:cstheme="minorHAnsi"/>
                <w:sz w:val="22"/>
                <w:szCs w:val="22"/>
              </w:rPr>
            </w:pPr>
            <w:r w:rsidRPr="00C1065D">
              <w:rPr>
                <w:rFonts w:asciiTheme="minorHAnsi" w:hAnsiTheme="minorHAnsi" w:cstheme="minorHAnsi"/>
                <w:sz w:val="22"/>
                <w:szCs w:val="22"/>
              </w:rPr>
              <w:t>Podpis:</w:t>
            </w:r>
          </w:p>
          <w:p w14:paraId="24F96804" w14:textId="77777777" w:rsidR="00184374" w:rsidRPr="00C1065D" w:rsidRDefault="00184374">
            <w:pPr>
              <w:spacing w:line="360" w:lineRule="auto"/>
              <w:rPr>
                <w:rFonts w:asciiTheme="minorHAnsi" w:hAnsiTheme="minorHAnsi" w:cstheme="minorHAnsi"/>
                <w:sz w:val="22"/>
                <w:szCs w:val="22"/>
              </w:rPr>
            </w:pPr>
            <w:r w:rsidRPr="00C1065D">
              <w:rPr>
                <w:rFonts w:asciiTheme="minorHAnsi" w:hAnsiTheme="minorHAnsi" w:cstheme="minorHAnsi"/>
                <w:sz w:val="22"/>
                <w:szCs w:val="22"/>
              </w:rPr>
              <w:t>_______________________________</w:t>
            </w:r>
          </w:p>
        </w:tc>
      </w:tr>
    </w:tbl>
    <w:p w14:paraId="2A6EDA0E" w14:textId="77777777" w:rsidR="00184374" w:rsidRPr="00C1065D" w:rsidRDefault="00184374" w:rsidP="00184374">
      <w:pPr>
        <w:pStyle w:val="Telobesedila2"/>
        <w:jc w:val="center"/>
        <w:rPr>
          <w:rFonts w:asciiTheme="minorHAnsi" w:hAnsiTheme="minorHAnsi" w:cstheme="minorHAnsi"/>
          <w:sz w:val="22"/>
          <w:szCs w:val="22"/>
        </w:rPr>
      </w:pPr>
    </w:p>
    <w:p w14:paraId="79B02299" w14:textId="77777777" w:rsidR="00184374" w:rsidRPr="00C1065D" w:rsidRDefault="00184374" w:rsidP="00184374">
      <w:pPr>
        <w:jc w:val="center"/>
        <w:outlineLvl w:val="0"/>
        <w:rPr>
          <w:rFonts w:asciiTheme="minorHAnsi" w:hAnsiTheme="minorHAnsi" w:cstheme="minorHAnsi"/>
          <w:b/>
          <w:sz w:val="22"/>
          <w:szCs w:val="22"/>
        </w:rPr>
      </w:pPr>
      <w:r w:rsidRPr="00C1065D">
        <w:rPr>
          <w:rFonts w:asciiTheme="minorHAnsi" w:hAnsiTheme="minorHAnsi" w:cstheme="minorHAnsi"/>
          <w:sz w:val="22"/>
          <w:szCs w:val="22"/>
        </w:rPr>
        <w:br w:type="page"/>
      </w:r>
      <w:r w:rsidRPr="00C1065D">
        <w:rPr>
          <w:rFonts w:asciiTheme="minorHAnsi" w:hAnsiTheme="minorHAnsi" w:cstheme="minorHAnsi"/>
          <w:b/>
          <w:sz w:val="22"/>
          <w:szCs w:val="22"/>
        </w:rPr>
        <w:lastRenderedPageBreak/>
        <w:t xml:space="preserve">SOGLASJE ZA PRIDOBITEV POTRDILA IZ KAZENSKE EVIDENCE </w:t>
      </w:r>
    </w:p>
    <w:p w14:paraId="752C4DC7" w14:textId="77777777" w:rsidR="00184374" w:rsidRPr="00C1065D" w:rsidRDefault="00184374" w:rsidP="00184374">
      <w:pPr>
        <w:jc w:val="center"/>
        <w:rPr>
          <w:rFonts w:asciiTheme="minorHAnsi" w:hAnsiTheme="minorHAnsi" w:cstheme="minorHAnsi"/>
          <w:b/>
          <w:sz w:val="22"/>
          <w:szCs w:val="22"/>
        </w:rPr>
      </w:pPr>
      <w:r w:rsidRPr="00C1065D">
        <w:rPr>
          <w:rFonts w:asciiTheme="minorHAnsi" w:hAnsiTheme="minorHAnsi" w:cstheme="minorHAnsi"/>
          <w:b/>
          <w:sz w:val="22"/>
          <w:szCs w:val="22"/>
        </w:rPr>
        <w:t>ZA FIZIČNE OSEBE (zakonite zastopnike)*</w:t>
      </w:r>
    </w:p>
    <w:p w14:paraId="3FB0B16C" w14:textId="77777777" w:rsidR="00184374" w:rsidRPr="00C1065D" w:rsidRDefault="00184374" w:rsidP="00184374">
      <w:pPr>
        <w:pStyle w:val="Telobesedila3"/>
        <w:rPr>
          <w:rFonts w:asciiTheme="minorHAnsi" w:hAnsiTheme="minorHAnsi" w:cstheme="minorHAnsi"/>
          <w:sz w:val="22"/>
          <w:szCs w:val="22"/>
        </w:rPr>
      </w:pPr>
    </w:p>
    <w:p w14:paraId="789345E3" w14:textId="77777777" w:rsidR="00184374" w:rsidRPr="00C1065D" w:rsidRDefault="00184374" w:rsidP="00184374">
      <w:pPr>
        <w:pStyle w:val="Telobesedila3"/>
        <w:rPr>
          <w:rFonts w:asciiTheme="minorHAnsi" w:hAnsiTheme="minorHAnsi" w:cstheme="minorHAnsi"/>
          <w:sz w:val="22"/>
          <w:szCs w:val="22"/>
        </w:rPr>
      </w:pPr>
    </w:p>
    <w:p w14:paraId="44ED0482" w14:textId="44C2E769" w:rsidR="00184374" w:rsidRPr="00C1065D" w:rsidRDefault="00184374" w:rsidP="00184374">
      <w:pPr>
        <w:rPr>
          <w:rFonts w:asciiTheme="minorHAnsi" w:hAnsiTheme="minorHAnsi" w:cstheme="minorHAnsi"/>
          <w:b/>
          <w:sz w:val="22"/>
          <w:szCs w:val="22"/>
        </w:rPr>
      </w:pPr>
      <w:r w:rsidRPr="00C1065D">
        <w:rPr>
          <w:rFonts w:asciiTheme="minorHAnsi" w:hAnsiTheme="minorHAnsi" w:cstheme="minorHAnsi"/>
          <w:sz w:val="22"/>
          <w:szCs w:val="22"/>
        </w:rPr>
        <w:t xml:space="preserve">Spodaj podpisan-a _________________________ (ime in priimek) skladno z 77. členom Zakona o javnem naročanju - ZJN-3 in 22. členom Zakona o varstvu osebnih podatkov (ZVOP-1, Ur. l. RS 86/2004), pooblaščam </w:t>
      </w:r>
      <w:r w:rsidR="00DE087D">
        <w:rPr>
          <w:rFonts w:asciiTheme="minorHAnsi" w:hAnsiTheme="minorHAnsi" w:cstheme="minorHAnsi"/>
          <w:sz w:val="22"/>
          <w:szCs w:val="22"/>
        </w:rPr>
        <w:t>SPLOŠNA BOLNIŠNICA CELJE</w:t>
      </w:r>
      <w:r w:rsidRPr="00C1065D">
        <w:rPr>
          <w:rFonts w:asciiTheme="minorHAnsi" w:hAnsiTheme="minorHAnsi" w:cstheme="minorHAnsi"/>
          <w:sz w:val="22"/>
          <w:szCs w:val="22"/>
        </w:rPr>
        <w:t xml:space="preserve"> , da za potrebe preverjanja izpolnjevanja pogojev v postopku oddaje javnega naročila »</w:t>
      </w:r>
      <w:r w:rsidR="00224826">
        <w:rPr>
          <w:rFonts w:asciiTheme="minorHAnsi" w:hAnsiTheme="minorHAnsi" w:cstheme="minorHAnsi"/>
          <w:sz w:val="22"/>
          <w:szCs w:val="22"/>
        </w:rPr>
        <w:t>Izvajanje preventivnih zdravstvenih pregledov delavcev za obdobje štirih (4) let</w:t>
      </w:r>
      <w:r w:rsidRPr="00C1065D">
        <w:rPr>
          <w:rFonts w:asciiTheme="minorHAnsi" w:hAnsiTheme="minorHAnsi" w:cstheme="minorHAnsi"/>
          <w:sz w:val="22"/>
          <w:szCs w:val="22"/>
        </w:rPr>
        <w:t>«, po odprtem postopku ,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14:paraId="53D2D08F" w14:textId="77777777" w:rsidR="00184374" w:rsidRPr="00C1065D" w:rsidRDefault="00184374" w:rsidP="00184374">
      <w:pPr>
        <w:pStyle w:val="Telobesedila3"/>
        <w:rPr>
          <w:rFonts w:asciiTheme="minorHAnsi" w:hAnsiTheme="minorHAnsi" w:cstheme="minorHAnsi"/>
          <w:b/>
          <w:sz w:val="22"/>
          <w:szCs w:val="22"/>
        </w:rPr>
      </w:pPr>
    </w:p>
    <w:p w14:paraId="5997D5EA" w14:textId="77777777" w:rsidR="00184374" w:rsidRPr="00C1065D" w:rsidRDefault="00184374" w:rsidP="00184374">
      <w:pPr>
        <w:pStyle w:val="Telobesedila3"/>
        <w:rPr>
          <w:rFonts w:asciiTheme="minorHAnsi" w:hAnsiTheme="minorHAnsi" w:cstheme="minorHAnsi"/>
          <w:sz w:val="22"/>
          <w:szCs w:val="22"/>
        </w:rPr>
      </w:pPr>
      <w:r w:rsidRPr="00C1065D">
        <w:rPr>
          <w:rFonts w:asciiTheme="minorHAnsi" w:hAnsiTheme="minorHAnsi" w:cstheme="minorHAnsi"/>
          <w:sz w:val="22"/>
          <w:szCs w:val="22"/>
        </w:rPr>
        <w:t>Moji osebni podatki so naslednji:</w:t>
      </w:r>
    </w:p>
    <w:tbl>
      <w:tblPr>
        <w:tblW w:w="0" w:type="dxa"/>
        <w:tblLayout w:type="fixed"/>
        <w:tblLook w:val="04A0" w:firstRow="1" w:lastRow="0" w:firstColumn="1" w:lastColumn="0" w:noHBand="0" w:noVBand="1"/>
      </w:tblPr>
      <w:tblGrid>
        <w:gridCol w:w="2608"/>
        <w:gridCol w:w="6061"/>
      </w:tblGrid>
      <w:tr w:rsidR="00184374" w:rsidRPr="00C1065D" w14:paraId="7CC0A419" w14:textId="77777777" w:rsidTr="00184374">
        <w:tc>
          <w:tcPr>
            <w:tcW w:w="2608" w:type="dxa"/>
          </w:tcPr>
          <w:p w14:paraId="30F6554A" w14:textId="77777777" w:rsidR="00184374" w:rsidRPr="00C1065D" w:rsidRDefault="00184374">
            <w:pPr>
              <w:rPr>
                <w:rFonts w:asciiTheme="minorHAnsi" w:hAnsiTheme="minorHAnsi" w:cstheme="minorHAnsi"/>
                <w:sz w:val="22"/>
                <w:szCs w:val="22"/>
              </w:rPr>
            </w:pPr>
          </w:p>
          <w:p w14:paraId="7532C535" w14:textId="77777777" w:rsidR="00184374" w:rsidRPr="00C1065D" w:rsidRDefault="00184374">
            <w:pPr>
              <w:rPr>
                <w:rFonts w:asciiTheme="minorHAnsi" w:hAnsiTheme="minorHAnsi" w:cstheme="minorHAnsi"/>
                <w:sz w:val="22"/>
                <w:szCs w:val="22"/>
              </w:rPr>
            </w:pPr>
          </w:p>
          <w:p w14:paraId="37C46D7A"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EMŠO:</w:t>
            </w:r>
          </w:p>
        </w:tc>
        <w:tc>
          <w:tcPr>
            <w:tcW w:w="6059" w:type="dxa"/>
            <w:tcBorders>
              <w:top w:val="nil"/>
              <w:left w:val="nil"/>
              <w:bottom w:val="single" w:sz="6" w:space="0" w:color="auto"/>
              <w:right w:val="nil"/>
            </w:tcBorders>
          </w:tcPr>
          <w:p w14:paraId="05A8B877" w14:textId="77777777" w:rsidR="00184374" w:rsidRPr="00C1065D" w:rsidRDefault="00184374">
            <w:pPr>
              <w:rPr>
                <w:rFonts w:asciiTheme="minorHAnsi" w:hAnsiTheme="minorHAnsi" w:cstheme="minorHAnsi"/>
                <w:sz w:val="22"/>
                <w:szCs w:val="22"/>
              </w:rPr>
            </w:pPr>
          </w:p>
          <w:p w14:paraId="34B96A39" w14:textId="77777777" w:rsidR="00184374" w:rsidRPr="00C1065D" w:rsidRDefault="00184374">
            <w:pPr>
              <w:rPr>
                <w:rFonts w:asciiTheme="minorHAnsi" w:hAnsiTheme="minorHAnsi" w:cstheme="minorHAnsi"/>
                <w:sz w:val="22"/>
                <w:szCs w:val="22"/>
              </w:rPr>
            </w:pPr>
          </w:p>
          <w:p w14:paraId="482CE100" w14:textId="77777777" w:rsidR="00184374" w:rsidRPr="00C1065D" w:rsidRDefault="00184374">
            <w:pPr>
              <w:rPr>
                <w:rFonts w:asciiTheme="minorHAnsi" w:hAnsiTheme="minorHAnsi" w:cstheme="minorHAnsi"/>
                <w:sz w:val="22"/>
                <w:szCs w:val="22"/>
              </w:rPr>
            </w:pPr>
          </w:p>
        </w:tc>
      </w:tr>
      <w:tr w:rsidR="00184374" w:rsidRPr="00C1065D" w14:paraId="139E58D2" w14:textId="77777777" w:rsidTr="00184374">
        <w:tc>
          <w:tcPr>
            <w:tcW w:w="2608" w:type="dxa"/>
          </w:tcPr>
          <w:p w14:paraId="056450E4" w14:textId="77777777" w:rsidR="00184374" w:rsidRPr="00C1065D" w:rsidRDefault="00184374">
            <w:pPr>
              <w:rPr>
                <w:rFonts w:asciiTheme="minorHAnsi" w:hAnsiTheme="minorHAnsi" w:cstheme="minorHAnsi"/>
                <w:sz w:val="22"/>
                <w:szCs w:val="22"/>
              </w:rPr>
            </w:pPr>
          </w:p>
          <w:p w14:paraId="747FED67" w14:textId="77777777" w:rsidR="00184374" w:rsidRPr="00C1065D" w:rsidRDefault="00184374">
            <w:pPr>
              <w:rPr>
                <w:rFonts w:asciiTheme="minorHAnsi" w:hAnsiTheme="minorHAnsi" w:cstheme="minorHAnsi"/>
                <w:sz w:val="22"/>
                <w:szCs w:val="22"/>
              </w:rPr>
            </w:pPr>
          </w:p>
          <w:p w14:paraId="6AC3798F"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Ime in priimek:</w:t>
            </w:r>
          </w:p>
        </w:tc>
        <w:tc>
          <w:tcPr>
            <w:tcW w:w="6061" w:type="dxa"/>
            <w:tcBorders>
              <w:top w:val="single" w:sz="6" w:space="0" w:color="auto"/>
              <w:left w:val="nil"/>
              <w:bottom w:val="single" w:sz="6" w:space="0" w:color="auto"/>
              <w:right w:val="nil"/>
            </w:tcBorders>
          </w:tcPr>
          <w:p w14:paraId="681B4793" w14:textId="77777777" w:rsidR="00184374" w:rsidRPr="00C1065D" w:rsidRDefault="00184374">
            <w:pPr>
              <w:rPr>
                <w:rFonts w:asciiTheme="minorHAnsi" w:hAnsiTheme="minorHAnsi" w:cstheme="minorHAnsi"/>
                <w:sz w:val="22"/>
                <w:szCs w:val="22"/>
              </w:rPr>
            </w:pPr>
          </w:p>
          <w:p w14:paraId="7995D06E" w14:textId="77777777" w:rsidR="00184374" w:rsidRPr="00C1065D" w:rsidRDefault="00184374">
            <w:pPr>
              <w:rPr>
                <w:rFonts w:asciiTheme="minorHAnsi" w:hAnsiTheme="minorHAnsi" w:cstheme="minorHAnsi"/>
                <w:sz w:val="22"/>
                <w:szCs w:val="22"/>
              </w:rPr>
            </w:pPr>
          </w:p>
          <w:p w14:paraId="0369F9BC" w14:textId="77777777" w:rsidR="00184374" w:rsidRPr="00C1065D" w:rsidRDefault="00184374">
            <w:pPr>
              <w:rPr>
                <w:rFonts w:asciiTheme="minorHAnsi" w:hAnsiTheme="minorHAnsi" w:cstheme="minorHAnsi"/>
                <w:sz w:val="22"/>
                <w:szCs w:val="22"/>
              </w:rPr>
            </w:pPr>
          </w:p>
        </w:tc>
      </w:tr>
      <w:tr w:rsidR="00184374" w:rsidRPr="00C1065D" w14:paraId="7ED5B213" w14:textId="77777777" w:rsidTr="00184374">
        <w:tc>
          <w:tcPr>
            <w:tcW w:w="2608" w:type="dxa"/>
          </w:tcPr>
          <w:p w14:paraId="3CC23A9E" w14:textId="77777777" w:rsidR="00184374" w:rsidRPr="00C1065D" w:rsidRDefault="00184374">
            <w:pPr>
              <w:rPr>
                <w:rFonts w:asciiTheme="minorHAnsi" w:hAnsiTheme="minorHAnsi" w:cstheme="minorHAnsi"/>
                <w:sz w:val="22"/>
                <w:szCs w:val="22"/>
              </w:rPr>
            </w:pPr>
          </w:p>
          <w:p w14:paraId="024FA06F" w14:textId="77777777" w:rsidR="00184374" w:rsidRPr="00C1065D" w:rsidRDefault="00184374">
            <w:pPr>
              <w:rPr>
                <w:rFonts w:asciiTheme="minorHAnsi" w:hAnsiTheme="minorHAnsi" w:cstheme="minorHAnsi"/>
                <w:sz w:val="22"/>
                <w:szCs w:val="22"/>
              </w:rPr>
            </w:pPr>
          </w:p>
          <w:p w14:paraId="43CA7E6B"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Datum rojstva:</w:t>
            </w:r>
          </w:p>
        </w:tc>
        <w:tc>
          <w:tcPr>
            <w:tcW w:w="6061" w:type="dxa"/>
            <w:tcBorders>
              <w:top w:val="single" w:sz="6" w:space="0" w:color="auto"/>
              <w:left w:val="nil"/>
              <w:bottom w:val="nil"/>
              <w:right w:val="nil"/>
            </w:tcBorders>
          </w:tcPr>
          <w:p w14:paraId="4A609C46" w14:textId="77777777" w:rsidR="00184374" w:rsidRPr="00C1065D" w:rsidRDefault="00184374">
            <w:pPr>
              <w:rPr>
                <w:rFonts w:asciiTheme="minorHAnsi" w:hAnsiTheme="minorHAnsi" w:cstheme="minorHAnsi"/>
                <w:sz w:val="22"/>
                <w:szCs w:val="22"/>
              </w:rPr>
            </w:pPr>
          </w:p>
          <w:p w14:paraId="77580C42" w14:textId="77777777" w:rsidR="00184374" w:rsidRPr="00C1065D" w:rsidRDefault="00184374">
            <w:pPr>
              <w:rPr>
                <w:rFonts w:asciiTheme="minorHAnsi" w:hAnsiTheme="minorHAnsi" w:cstheme="minorHAnsi"/>
                <w:sz w:val="22"/>
                <w:szCs w:val="22"/>
              </w:rPr>
            </w:pPr>
          </w:p>
          <w:p w14:paraId="07DB3039" w14:textId="77777777" w:rsidR="00184374" w:rsidRPr="00C1065D" w:rsidRDefault="00184374">
            <w:pPr>
              <w:rPr>
                <w:rFonts w:asciiTheme="minorHAnsi" w:hAnsiTheme="minorHAnsi" w:cstheme="minorHAnsi"/>
                <w:sz w:val="22"/>
                <w:szCs w:val="22"/>
              </w:rPr>
            </w:pPr>
          </w:p>
        </w:tc>
      </w:tr>
      <w:tr w:rsidR="00184374" w:rsidRPr="00C1065D" w14:paraId="274C3E7C" w14:textId="77777777" w:rsidTr="00184374">
        <w:tc>
          <w:tcPr>
            <w:tcW w:w="2608" w:type="dxa"/>
          </w:tcPr>
          <w:p w14:paraId="671D8C05" w14:textId="77777777" w:rsidR="00184374" w:rsidRPr="00C1065D" w:rsidRDefault="00184374">
            <w:pPr>
              <w:rPr>
                <w:rFonts w:asciiTheme="minorHAnsi" w:hAnsiTheme="minorHAnsi" w:cstheme="minorHAnsi"/>
                <w:sz w:val="22"/>
                <w:szCs w:val="22"/>
              </w:rPr>
            </w:pPr>
          </w:p>
          <w:p w14:paraId="7391853D" w14:textId="77777777" w:rsidR="00184374" w:rsidRPr="00C1065D" w:rsidRDefault="00184374">
            <w:pPr>
              <w:rPr>
                <w:rFonts w:asciiTheme="minorHAnsi" w:hAnsiTheme="minorHAnsi" w:cstheme="minorHAnsi"/>
                <w:sz w:val="22"/>
                <w:szCs w:val="22"/>
              </w:rPr>
            </w:pPr>
          </w:p>
          <w:p w14:paraId="30B164CE"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Kraj rojstva:</w:t>
            </w:r>
          </w:p>
        </w:tc>
        <w:tc>
          <w:tcPr>
            <w:tcW w:w="6061" w:type="dxa"/>
            <w:tcBorders>
              <w:top w:val="single" w:sz="6" w:space="0" w:color="auto"/>
              <w:left w:val="nil"/>
              <w:bottom w:val="single" w:sz="6" w:space="0" w:color="auto"/>
              <w:right w:val="nil"/>
            </w:tcBorders>
          </w:tcPr>
          <w:p w14:paraId="2074FF31" w14:textId="77777777" w:rsidR="00184374" w:rsidRPr="00C1065D" w:rsidRDefault="00184374">
            <w:pPr>
              <w:rPr>
                <w:rFonts w:asciiTheme="minorHAnsi" w:hAnsiTheme="minorHAnsi" w:cstheme="minorHAnsi"/>
                <w:sz w:val="22"/>
                <w:szCs w:val="22"/>
              </w:rPr>
            </w:pPr>
          </w:p>
          <w:p w14:paraId="436EB1CC" w14:textId="77777777" w:rsidR="00184374" w:rsidRPr="00C1065D" w:rsidRDefault="00184374">
            <w:pPr>
              <w:rPr>
                <w:rFonts w:asciiTheme="minorHAnsi" w:hAnsiTheme="minorHAnsi" w:cstheme="minorHAnsi"/>
                <w:sz w:val="22"/>
                <w:szCs w:val="22"/>
              </w:rPr>
            </w:pPr>
          </w:p>
          <w:p w14:paraId="08A7C564" w14:textId="77777777" w:rsidR="00184374" w:rsidRPr="00C1065D" w:rsidRDefault="00184374">
            <w:pPr>
              <w:rPr>
                <w:rFonts w:asciiTheme="minorHAnsi" w:hAnsiTheme="minorHAnsi" w:cstheme="minorHAnsi"/>
                <w:sz w:val="22"/>
                <w:szCs w:val="22"/>
              </w:rPr>
            </w:pPr>
          </w:p>
        </w:tc>
      </w:tr>
      <w:tr w:rsidR="00184374" w:rsidRPr="00C1065D" w14:paraId="27BC1C20" w14:textId="77777777" w:rsidTr="00184374">
        <w:tc>
          <w:tcPr>
            <w:tcW w:w="2608" w:type="dxa"/>
          </w:tcPr>
          <w:p w14:paraId="3305D485" w14:textId="77777777" w:rsidR="00184374" w:rsidRPr="00C1065D" w:rsidRDefault="00184374">
            <w:pPr>
              <w:rPr>
                <w:rFonts w:asciiTheme="minorHAnsi" w:hAnsiTheme="minorHAnsi" w:cstheme="minorHAnsi"/>
                <w:sz w:val="22"/>
                <w:szCs w:val="22"/>
              </w:rPr>
            </w:pPr>
          </w:p>
          <w:p w14:paraId="01B6B202" w14:textId="77777777" w:rsidR="00184374" w:rsidRPr="00C1065D" w:rsidRDefault="00184374">
            <w:pPr>
              <w:rPr>
                <w:rFonts w:asciiTheme="minorHAnsi" w:hAnsiTheme="minorHAnsi" w:cstheme="minorHAnsi"/>
                <w:sz w:val="22"/>
                <w:szCs w:val="22"/>
              </w:rPr>
            </w:pPr>
          </w:p>
          <w:p w14:paraId="58D7B956"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Občina rojstva:</w:t>
            </w:r>
          </w:p>
        </w:tc>
        <w:tc>
          <w:tcPr>
            <w:tcW w:w="6061" w:type="dxa"/>
            <w:tcBorders>
              <w:top w:val="single" w:sz="6" w:space="0" w:color="auto"/>
              <w:left w:val="nil"/>
              <w:bottom w:val="single" w:sz="6" w:space="0" w:color="auto"/>
              <w:right w:val="nil"/>
            </w:tcBorders>
          </w:tcPr>
          <w:p w14:paraId="66EE0470" w14:textId="77777777" w:rsidR="00184374" w:rsidRPr="00C1065D" w:rsidRDefault="00184374">
            <w:pPr>
              <w:rPr>
                <w:rFonts w:asciiTheme="minorHAnsi" w:hAnsiTheme="minorHAnsi" w:cstheme="minorHAnsi"/>
                <w:sz w:val="22"/>
                <w:szCs w:val="22"/>
              </w:rPr>
            </w:pPr>
          </w:p>
          <w:p w14:paraId="542D389E" w14:textId="77777777" w:rsidR="00184374" w:rsidRPr="00C1065D" w:rsidRDefault="00184374">
            <w:pPr>
              <w:rPr>
                <w:rFonts w:asciiTheme="minorHAnsi" w:hAnsiTheme="minorHAnsi" w:cstheme="minorHAnsi"/>
                <w:sz w:val="22"/>
                <w:szCs w:val="22"/>
              </w:rPr>
            </w:pPr>
          </w:p>
          <w:p w14:paraId="65E1EFDF" w14:textId="77777777" w:rsidR="00184374" w:rsidRPr="00C1065D" w:rsidRDefault="00184374">
            <w:pPr>
              <w:rPr>
                <w:rFonts w:asciiTheme="minorHAnsi" w:hAnsiTheme="minorHAnsi" w:cstheme="minorHAnsi"/>
                <w:sz w:val="22"/>
                <w:szCs w:val="22"/>
              </w:rPr>
            </w:pPr>
          </w:p>
        </w:tc>
      </w:tr>
      <w:tr w:rsidR="00184374" w:rsidRPr="00C1065D" w14:paraId="61B215D2" w14:textId="77777777" w:rsidTr="00184374">
        <w:tc>
          <w:tcPr>
            <w:tcW w:w="2608" w:type="dxa"/>
          </w:tcPr>
          <w:p w14:paraId="768FB07E" w14:textId="77777777" w:rsidR="00184374" w:rsidRPr="00C1065D" w:rsidRDefault="00184374">
            <w:pPr>
              <w:rPr>
                <w:rFonts w:asciiTheme="minorHAnsi" w:hAnsiTheme="minorHAnsi" w:cstheme="minorHAnsi"/>
                <w:sz w:val="22"/>
                <w:szCs w:val="22"/>
              </w:rPr>
            </w:pPr>
          </w:p>
          <w:p w14:paraId="0172CCCF" w14:textId="77777777" w:rsidR="00184374" w:rsidRPr="00C1065D" w:rsidRDefault="00184374">
            <w:pPr>
              <w:rPr>
                <w:rFonts w:asciiTheme="minorHAnsi" w:hAnsiTheme="minorHAnsi" w:cstheme="minorHAnsi"/>
                <w:sz w:val="22"/>
                <w:szCs w:val="22"/>
              </w:rPr>
            </w:pPr>
          </w:p>
          <w:p w14:paraId="2C27DE91"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Država rojstva:</w:t>
            </w:r>
          </w:p>
        </w:tc>
        <w:tc>
          <w:tcPr>
            <w:tcW w:w="6061" w:type="dxa"/>
            <w:tcBorders>
              <w:top w:val="single" w:sz="6" w:space="0" w:color="auto"/>
              <w:left w:val="nil"/>
              <w:bottom w:val="single" w:sz="6" w:space="0" w:color="auto"/>
              <w:right w:val="nil"/>
            </w:tcBorders>
          </w:tcPr>
          <w:p w14:paraId="10923174" w14:textId="77777777" w:rsidR="00184374" w:rsidRPr="00C1065D" w:rsidRDefault="00184374">
            <w:pPr>
              <w:rPr>
                <w:rFonts w:asciiTheme="minorHAnsi" w:hAnsiTheme="minorHAnsi" w:cstheme="minorHAnsi"/>
                <w:sz w:val="22"/>
                <w:szCs w:val="22"/>
              </w:rPr>
            </w:pPr>
          </w:p>
          <w:p w14:paraId="537FE6C6" w14:textId="77777777" w:rsidR="00184374" w:rsidRPr="00C1065D" w:rsidRDefault="00184374">
            <w:pPr>
              <w:rPr>
                <w:rFonts w:asciiTheme="minorHAnsi" w:hAnsiTheme="minorHAnsi" w:cstheme="minorHAnsi"/>
                <w:sz w:val="22"/>
                <w:szCs w:val="22"/>
              </w:rPr>
            </w:pPr>
          </w:p>
          <w:p w14:paraId="6CC521E4" w14:textId="77777777" w:rsidR="00184374" w:rsidRPr="00C1065D" w:rsidRDefault="00184374">
            <w:pPr>
              <w:rPr>
                <w:rFonts w:asciiTheme="minorHAnsi" w:hAnsiTheme="minorHAnsi" w:cstheme="minorHAnsi"/>
                <w:sz w:val="22"/>
                <w:szCs w:val="22"/>
              </w:rPr>
            </w:pPr>
          </w:p>
        </w:tc>
      </w:tr>
      <w:tr w:rsidR="00184374" w:rsidRPr="00C1065D" w14:paraId="3C7B7563" w14:textId="77777777" w:rsidTr="00184374">
        <w:tc>
          <w:tcPr>
            <w:tcW w:w="2608" w:type="dxa"/>
          </w:tcPr>
          <w:p w14:paraId="07FC0C02" w14:textId="77777777" w:rsidR="00184374" w:rsidRPr="00C1065D" w:rsidRDefault="00184374">
            <w:pPr>
              <w:rPr>
                <w:rFonts w:asciiTheme="minorHAnsi" w:hAnsiTheme="minorHAnsi" w:cstheme="minorHAnsi"/>
                <w:sz w:val="22"/>
                <w:szCs w:val="22"/>
              </w:rPr>
            </w:pPr>
          </w:p>
          <w:p w14:paraId="6B655FB9"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Naslov stalnega/začasnega bivališča:</w:t>
            </w:r>
          </w:p>
        </w:tc>
        <w:tc>
          <w:tcPr>
            <w:tcW w:w="6061" w:type="dxa"/>
            <w:tcBorders>
              <w:top w:val="single" w:sz="6" w:space="0" w:color="auto"/>
              <w:left w:val="nil"/>
              <w:bottom w:val="nil"/>
              <w:right w:val="nil"/>
            </w:tcBorders>
          </w:tcPr>
          <w:p w14:paraId="2B16227C" w14:textId="77777777" w:rsidR="00184374" w:rsidRPr="00C1065D" w:rsidRDefault="00184374">
            <w:pPr>
              <w:rPr>
                <w:rFonts w:asciiTheme="minorHAnsi" w:hAnsiTheme="minorHAnsi" w:cstheme="minorHAnsi"/>
                <w:sz w:val="22"/>
                <w:szCs w:val="22"/>
              </w:rPr>
            </w:pPr>
          </w:p>
          <w:p w14:paraId="0B35C6A4" w14:textId="77777777" w:rsidR="00184374" w:rsidRPr="00C1065D" w:rsidRDefault="00184374">
            <w:pPr>
              <w:rPr>
                <w:rFonts w:asciiTheme="minorHAnsi" w:hAnsiTheme="minorHAnsi" w:cstheme="minorHAnsi"/>
                <w:sz w:val="22"/>
                <w:szCs w:val="22"/>
              </w:rPr>
            </w:pPr>
          </w:p>
          <w:p w14:paraId="29124205" w14:textId="77777777" w:rsidR="00184374" w:rsidRPr="00C1065D" w:rsidRDefault="00184374">
            <w:pPr>
              <w:rPr>
                <w:rFonts w:asciiTheme="minorHAnsi" w:hAnsiTheme="minorHAnsi" w:cstheme="minorHAnsi"/>
                <w:sz w:val="22"/>
                <w:szCs w:val="22"/>
              </w:rPr>
            </w:pPr>
          </w:p>
        </w:tc>
      </w:tr>
      <w:tr w:rsidR="00184374" w:rsidRPr="00C1065D" w14:paraId="282DA725" w14:textId="77777777" w:rsidTr="00184374">
        <w:tc>
          <w:tcPr>
            <w:tcW w:w="2608" w:type="dxa"/>
          </w:tcPr>
          <w:p w14:paraId="675319F3" w14:textId="77777777" w:rsidR="00184374" w:rsidRPr="00C1065D" w:rsidRDefault="00184374">
            <w:pPr>
              <w:rPr>
                <w:rFonts w:asciiTheme="minorHAnsi" w:hAnsiTheme="minorHAnsi" w:cstheme="minorHAnsi"/>
                <w:sz w:val="22"/>
                <w:szCs w:val="22"/>
              </w:rPr>
            </w:pPr>
          </w:p>
          <w:p w14:paraId="7A1767F3" w14:textId="77777777" w:rsidR="00184374" w:rsidRPr="00C1065D" w:rsidRDefault="00184374">
            <w:pPr>
              <w:rPr>
                <w:rFonts w:asciiTheme="minorHAnsi" w:hAnsiTheme="minorHAnsi" w:cstheme="minorHAnsi"/>
                <w:sz w:val="22"/>
                <w:szCs w:val="22"/>
              </w:rPr>
            </w:pPr>
          </w:p>
          <w:p w14:paraId="6EFBCBF6"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Ulica in hišna številka:</w:t>
            </w:r>
          </w:p>
        </w:tc>
        <w:tc>
          <w:tcPr>
            <w:tcW w:w="6061" w:type="dxa"/>
            <w:tcBorders>
              <w:top w:val="nil"/>
              <w:left w:val="nil"/>
              <w:bottom w:val="single" w:sz="6" w:space="0" w:color="auto"/>
              <w:right w:val="nil"/>
            </w:tcBorders>
          </w:tcPr>
          <w:p w14:paraId="4CCC91C8" w14:textId="77777777" w:rsidR="00184374" w:rsidRPr="00C1065D" w:rsidRDefault="00184374">
            <w:pPr>
              <w:rPr>
                <w:rFonts w:asciiTheme="minorHAnsi" w:hAnsiTheme="minorHAnsi" w:cstheme="minorHAnsi"/>
                <w:sz w:val="22"/>
                <w:szCs w:val="22"/>
              </w:rPr>
            </w:pPr>
          </w:p>
          <w:p w14:paraId="5F017168" w14:textId="77777777" w:rsidR="00184374" w:rsidRPr="00C1065D" w:rsidRDefault="00184374">
            <w:pPr>
              <w:rPr>
                <w:rFonts w:asciiTheme="minorHAnsi" w:hAnsiTheme="minorHAnsi" w:cstheme="minorHAnsi"/>
                <w:sz w:val="22"/>
                <w:szCs w:val="22"/>
              </w:rPr>
            </w:pPr>
          </w:p>
          <w:p w14:paraId="5568951F" w14:textId="77777777" w:rsidR="00184374" w:rsidRPr="00C1065D" w:rsidRDefault="00184374">
            <w:pPr>
              <w:rPr>
                <w:rFonts w:asciiTheme="minorHAnsi" w:hAnsiTheme="minorHAnsi" w:cstheme="minorHAnsi"/>
                <w:sz w:val="22"/>
                <w:szCs w:val="22"/>
              </w:rPr>
            </w:pPr>
          </w:p>
        </w:tc>
      </w:tr>
      <w:tr w:rsidR="00184374" w:rsidRPr="00C1065D" w14:paraId="0778ABAF" w14:textId="77777777" w:rsidTr="00184374">
        <w:tc>
          <w:tcPr>
            <w:tcW w:w="2608" w:type="dxa"/>
          </w:tcPr>
          <w:p w14:paraId="7A720AF5" w14:textId="77777777" w:rsidR="00184374" w:rsidRPr="00C1065D" w:rsidRDefault="00184374">
            <w:pPr>
              <w:rPr>
                <w:rFonts w:asciiTheme="minorHAnsi" w:hAnsiTheme="minorHAnsi" w:cstheme="minorHAnsi"/>
                <w:sz w:val="22"/>
                <w:szCs w:val="22"/>
              </w:rPr>
            </w:pPr>
          </w:p>
          <w:p w14:paraId="041B5504" w14:textId="77777777" w:rsidR="00184374" w:rsidRPr="00C1065D" w:rsidRDefault="00184374">
            <w:pPr>
              <w:rPr>
                <w:rFonts w:asciiTheme="minorHAnsi" w:hAnsiTheme="minorHAnsi" w:cstheme="minorHAnsi"/>
                <w:sz w:val="22"/>
                <w:szCs w:val="22"/>
              </w:rPr>
            </w:pPr>
          </w:p>
          <w:p w14:paraId="27991F3F"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Pošta in poštna številka:</w:t>
            </w:r>
          </w:p>
        </w:tc>
        <w:tc>
          <w:tcPr>
            <w:tcW w:w="6061" w:type="dxa"/>
            <w:tcBorders>
              <w:top w:val="single" w:sz="6" w:space="0" w:color="auto"/>
              <w:left w:val="nil"/>
              <w:bottom w:val="single" w:sz="6" w:space="0" w:color="auto"/>
              <w:right w:val="nil"/>
            </w:tcBorders>
          </w:tcPr>
          <w:p w14:paraId="38506E7B" w14:textId="77777777" w:rsidR="00184374" w:rsidRPr="00C1065D" w:rsidRDefault="00184374">
            <w:pPr>
              <w:rPr>
                <w:rFonts w:asciiTheme="minorHAnsi" w:hAnsiTheme="minorHAnsi" w:cstheme="minorHAnsi"/>
                <w:sz w:val="22"/>
                <w:szCs w:val="22"/>
              </w:rPr>
            </w:pPr>
          </w:p>
          <w:p w14:paraId="00AB402D" w14:textId="77777777" w:rsidR="00184374" w:rsidRPr="00C1065D" w:rsidRDefault="00184374">
            <w:pPr>
              <w:rPr>
                <w:rFonts w:asciiTheme="minorHAnsi" w:hAnsiTheme="minorHAnsi" w:cstheme="minorHAnsi"/>
                <w:sz w:val="22"/>
                <w:szCs w:val="22"/>
              </w:rPr>
            </w:pPr>
          </w:p>
          <w:p w14:paraId="44C9A982" w14:textId="77777777" w:rsidR="00184374" w:rsidRPr="00C1065D" w:rsidRDefault="00184374">
            <w:pPr>
              <w:rPr>
                <w:rFonts w:asciiTheme="minorHAnsi" w:hAnsiTheme="minorHAnsi" w:cstheme="minorHAnsi"/>
                <w:sz w:val="22"/>
                <w:szCs w:val="22"/>
              </w:rPr>
            </w:pPr>
          </w:p>
        </w:tc>
      </w:tr>
      <w:tr w:rsidR="00184374" w:rsidRPr="00C1065D" w14:paraId="3D67D632" w14:textId="77777777" w:rsidTr="00184374">
        <w:tc>
          <w:tcPr>
            <w:tcW w:w="2608" w:type="dxa"/>
          </w:tcPr>
          <w:p w14:paraId="3B5F1425" w14:textId="77777777" w:rsidR="00184374" w:rsidRPr="00C1065D" w:rsidRDefault="00184374">
            <w:pPr>
              <w:rPr>
                <w:rFonts w:asciiTheme="minorHAnsi" w:hAnsiTheme="minorHAnsi" w:cstheme="minorHAnsi"/>
                <w:sz w:val="22"/>
                <w:szCs w:val="22"/>
              </w:rPr>
            </w:pPr>
          </w:p>
          <w:p w14:paraId="4994926D" w14:textId="77777777" w:rsidR="00184374" w:rsidRPr="00C1065D" w:rsidRDefault="00184374">
            <w:pPr>
              <w:rPr>
                <w:rFonts w:asciiTheme="minorHAnsi" w:hAnsiTheme="minorHAnsi" w:cstheme="minorHAnsi"/>
                <w:sz w:val="22"/>
                <w:szCs w:val="22"/>
              </w:rPr>
            </w:pPr>
          </w:p>
          <w:p w14:paraId="63C24845"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Državljanstvo:</w:t>
            </w:r>
          </w:p>
        </w:tc>
        <w:tc>
          <w:tcPr>
            <w:tcW w:w="6061" w:type="dxa"/>
            <w:tcBorders>
              <w:top w:val="single" w:sz="6" w:space="0" w:color="auto"/>
              <w:left w:val="nil"/>
              <w:bottom w:val="single" w:sz="6" w:space="0" w:color="auto"/>
              <w:right w:val="nil"/>
            </w:tcBorders>
          </w:tcPr>
          <w:p w14:paraId="2F5B75C1" w14:textId="77777777" w:rsidR="00184374" w:rsidRPr="00C1065D" w:rsidRDefault="00184374">
            <w:pPr>
              <w:rPr>
                <w:rFonts w:asciiTheme="minorHAnsi" w:hAnsiTheme="minorHAnsi" w:cstheme="minorHAnsi"/>
                <w:sz w:val="22"/>
                <w:szCs w:val="22"/>
              </w:rPr>
            </w:pPr>
          </w:p>
          <w:p w14:paraId="62C13C29" w14:textId="77777777" w:rsidR="00184374" w:rsidRPr="00C1065D" w:rsidRDefault="00184374">
            <w:pPr>
              <w:rPr>
                <w:rFonts w:asciiTheme="minorHAnsi" w:hAnsiTheme="minorHAnsi" w:cstheme="minorHAnsi"/>
                <w:sz w:val="22"/>
                <w:szCs w:val="22"/>
              </w:rPr>
            </w:pPr>
          </w:p>
          <w:p w14:paraId="2A2DE2F0" w14:textId="77777777" w:rsidR="00184374" w:rsidRPr="00C1065D" w:rsidRDefault="00184374">
            <w:pPr>
              <w:rPr>
                <w:rFonts w:asciiTheme="minorHAnsi" w:hAnsiTheme="minorHAnsi" w:cstheme="minorHAnsi"/>
                <w:sz w:val="22"/>
                <w:szCs w:val="22"/>
              </w:rPr>
            </w:pPr>
          </w:p>
        </w:tc>
      </w:tr>
      <w:tr w:rsidR="00184374" w:rsidRPr="00C1065D" w14:paraId="237B795D" w14:textId="77777777" w:rsidTr="00184374">
        <w:tc>
          <w:tcPr>
            <w:tcW w:w="2608" w:type="dxa"/>
          </w:tcPr>
          <w:p w14:paraId="5391212B" w14:textId="77777777" w:rsidR="00184374" w:rsidRPr="00C1065D" w:rsidRDefault="00184374">
            <w:pPr>
              <w:rPr>
                <w:rFonts w:asciiTheme="minorHAnsi" w:hAnsiTheme="minorHAnsi" w:cstheme="minorHAnsi"/>
                <w:sz w:val="22"/>
                <w:szCs w:val="22"/>
              </w:rPr>
            </w:pPr>
          </w:p>
          <w:p w14:paraId="01B242C5"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Moj prejšnji priimek se je glasil:</w:t>
            </w:r>
          </w:p>
        </w:tc>
        <w:tc>
          <w:tcPr>
            <w:tcW w:w="6061" w:type="dxa"/>
            <w:tcBorders>
              <w:top w:val="single" w:sz="6" w:space="0" w:color="auto"/>
              <w:left w:val="nil"/>
              <w:bottom w:val="single" w:sz="6" w:space="0" w:color="auto"/>
              <w:right w:val="nil"/>
            </w:tcBorders>
          </w:tcPr>
          <w:p w14:paraId="2EB8325F" w14:textId="77777777" w:rsidR="00184374" w:rsidRPr="00C1065D" w:rsidRDefault="00184374">
            <w:pPr>
              <w:rPr>
                <w:rFonts w:asciiTheme="minorHAnsi" w:hAnsiTheme="minorHAnsi" w:cstheme="minorHAnsi"/>
                <w:sz w:val="22"/>
                <w:szCs w:val="22"/>
              </w:rPr>
            </w:pPr>
          </w:p>
          <w:p w14:paraId="6B711FD5" w14:textId="77777777" w:rsidR="00184374" w:rsidRPr="00C1065D" w:rsidRDefault="00184374">
            <w:pPr>
              <w:rPr>
                <w:rFonts w:asciiTheme="minorHAnsi" w:hAnsiTheme="minorHAnsi" w:cstheme="minorHAnsi"/>
                <w:sz w:val="22"/>
                <w:szCs w:val="22"/>
              </w:rPr>
            </w:pPr>
          </w:p>
          <w:p w14:paraId="6DDF1D7F" w14:textId="77777777" w:rsidR="00184374" w:rsidRPr="00C1065D" w:rsidRDefault="00184374">
            <w:pPr>
              <w:rPr>
                <w:rFonts w:asciiTheme="minorHAnsi" w:hAnsiTheme="minorHAnsi" w:cstheme="minorHAnsi"/>
                <w:sz w:val="22"/>
                <w:szCs w:val="22"/>
              </w:rPr>
            </w:pPr>
          </w:p>
        </w:tc>
      </w:tr>
    </w:tbl>
    <w:p w14:paraId="52EBB1BC" w14:textId="77777777" w:rsidR="00184374" w:rsidRPr="00C1065D" w:rsidRDefault="00184374" w:rsidP="00184374">
      <w:pPr>
        <w:pStyle w:val="Telobesedila3"/>
        <w:jc w:val="left"/>
        <w:rPr>
          <w:rFonts w:asciiTheme="minorHAnsi" w:hAnsiTheme="minorHAnsi" w:cstheme="minorHAnsi"/>
          <w:sz w:val="22"/>
          <w:szCs w:val="22"/>
        </w:rPr>
      </w:pPr>
    </w:p>
    <w:p w14:paraId="370E680B" w14:textId="77777777" w:rsidR="00184374" w:rsidRPr="00C1065D" w:rsidRDefault="00184374" w:rsidP="00184374">
      <w:pPr>
        <w:pStyle w:val="Telobesedila3"/>
        <w:jc w:val="left"/>
        <w:rPr>
          <w:rFonts w:asciiTheme="minorHAnsi" w:hAnsiTheme="minorHAnsi" w:cstheme="minorHAnsi"/>
          <w:sz w:val="22"/>
          <w:szCs w:val="22"/>
        </w:rPr>
      </w:pPr>
    </w:p>
    <w:tbl>
      <w:tblPr>
        <w:tblW w:w="0" w:type="dxa"/>
        <w:tblLayout w:type="fixed"/>
        <w:tblLook w:val="04A0" w:firstRow="1" w:lastRow="0" w:firstColumn="1" w:lastColumn="0" w:noHBand="0" w:noVBand="1"/>
      </w:tblPr>
      <w:tblGrid>
        <w:gridCol w:w="5204"/>
        <w:gridCol w:w="4084"/>
      </w:tblGrid>
      <w:tr w:rsidR="00184374" w:rsidRPr="00C1065D" w14:paraId="26E98B4E" w14:textId="77777777" w:rsidTr="00184374">
        <w:tc>
          <w:tcPr>
            <w:tcW w:w="5204" w:type="dxa"/>
            <w:hideMark/>
          </w:tcPr>
          <w:p w14:paraId="3EBA334E" w14:textId="77777777" w:rsidR="00184374" w:rsidRPr="00C1065D" w:rsidRDefault="00184374">
            <w:pPr>
              <w:spacing w:line="360" w:lineRule="auto"/>
              <w:rPr>
                <w:rFonts w:asciiTheme="minorHAnsi" w:hAnsiTheme="minorHAnsi" w:cstheme="minorHAnsi"/>
                <w:sz w:val="22"/>
                <w:szCs w:val="22"/>
              </w:rPr>
            </w:pPr>
            <w:r w:rsidRPr="00C1065D">
              <w:rPr>
                <w:rFonts w:asciiTheme="minorHAnsi" w:hAnsiTheme="minorHAnsi" w:cstheme="minorHAnsi"/>
                <w:sz w:val="22"/>
                <w:szCs w:val="22"/>
              </w:rPr>
              <w:t>Kraj in datum:</w:t>
            </w:r>
          </w:p>
          <w:p w14:paraId="084F11DA" w14:textId="77777777" w:rsidR="00184374" w:rsidRPr="00C1065D" w:rsidRDefault="00184374">
            <w:pPr>
              <w:spacing w:line="360" w:lineRule="auto"/>
              <w:rPr>
                <w:rFonts w:asciiTheme="minorHAnsi" w:hAnsiTheme="minorHAnsi" w:cstheme="minorHAnsi"/>
                <w:sz w:val="22"/>
                <w:szCs w:val="22"/>
              </w:rPr>
            </w:pPr>
            <w:r w:rsidRPr="00C1065D">
              <w:rPr>
                <w:rFonts w:asciiTheme="minorHAnsi" w:hAnsiTheme="minorHAnsi" w:cstheme="minorHAnsi"/>
                <w:sz w:val="22"/>
                <w:szCs w:val="22"/>
              </w:rPr>
              <w:lastRenderedPageBreak/>
              <w:t>___________________________</w:t>
            </w:r>
          </w:p>
        </w:tc>
        <w:tc>
          <w:tcPr>
            <w:tcW w:w="4084" w:type="dxa"/>
            <w:hideMark/>
          </w:tcPr>
          <w:p w14:paraId="5C6C9BDB" w14:textId="77777777" w:rsidR="00184374" w:rsidRPr="00C1065D" w:rsidRDefault="00184374">
            <w:pPr>
              <w:spacing w:line="360" w:lineRule="auto"/>
              <w:rPr>
                <w:rFonts w:asciiTheme="minorHAnsi" w:hAnsiTheme="minorHAnsi" w:cstheme="minorHAnsi"/>
                <w:sz w:val="22"/>
                <w:szCs w:val="22"/>
              </w:rPr>
            </w:pPr>
            <w:r w:rsidRPr="00C1065D">
              <w:rPr>
                <w:rFonts w:asciiTheme="minorHAnsi" w:hAnsiTheme="minorHAnsi" w:cstheme="minorHAnsi"/>
                <w:sz w:val="22"/>
                <w:szCs w:val="22"/>
              </w:rPr>
              <w:lastRenderedPageBreak/>
              <w:t>Pooblastitelj:</w:t>
            </w:r>
          </w:p>
          <w:p w14:paraId="4DA3FB39" w14:textId="77777777" w:rsidR="00184374" w:rsidRPr="00C1065D" w:rsidRDefault="00184374">
            <w:pPr>
              <w:spacing w:line="360" w:lineRule="auto"/>
              <w:rPr>
                <w:rFonts w:asciiTheme="minorHAnsi" w:hAnsiTheme="minorHAnsi" w:cstheme="minorHAnsi"/>
                <w:sz w:val="22"/>
                <w:szCs w:val="22"/>
              </w:rPr>
            </w:pPr>
            <w:r w:rsidRPr="00C1065D">
              <w:rPr>
                <w:rFonts w:asciiTheme="minorHAnsi" w:hAnsiTheme="minorHAnsi" w:cstheme="minorHAnsi"/>
                <w:sz w:val="22"/>
                <w:szCs w:val="22"/>
              </w:rPr>
              <w:lastRenderedPageBreak/>
              <w:t>_______________________________</w:t>
            </w:r>
          </w:p>
        </w:tc>
      </w:tr>
      <w:tr w:rsidR="00184374" w:rsidRPr="00C1065D" w14:paraId="15559FEE" w14:textId="77777777" w:rsidTr="00184374">
        <w:tc>
          <w:tcPr>
            <w:tcW w:w="5204" w:type="dxa"/>
          </w:tcPr>
          <w:p w14:paraId="689201C1" w14:textId="77777777" w:rsidR="00184374" w:rsidRPr="00C1065D" w:rsidRDefault="00184374">
            <w:pPr>
              <w:spacing w:line="360" w:lineRule="auto"/>
              <w:rPr>
                <w:rFonts w:asciiTheme="minorHAnsi" w:hAnsiTheme="minorHAnsi" w:cstheme="minorHAnsi"/>
                <w:sz w:val="22"/>
                <w:szCs w:val="22"/>
              </w:rPr>
            </w:pPr>
            <w:r w:rsidRPr="00C1065D">
              <w:rPr>
                <w:rFonts w:asciiTheme="minorHAnsi" w:hAnsiTheme="minorHAnsi" w:cstheme="minorHAnsi"/>
                <w:sz w:val="22"/>
                <w:szCs w:val="22"/>
              </w:rPr>
              <w:lastRenderedPageBreak/>
              <w:t xml:space="preserve">                                                                     Žig:</w:t>
            </w:r>
          </w:p>
          <w:p w14:paraId="445A41D3" w14:textId="77777777" w:rsidR="00184374" w:rsidRPr="00C1065D" w:rsidRDefault="00184374">
            <w:pPr>
              <w:spacing w:line="360" w:lineRule="auto"/>
              <w:rPr>
                <w:rFonts w:asciiTheme="minorHAnsi" w:hAnsiTheme="minorHAnsi" w:cstheme="minorHAnsi"/>
                <w:sz w:val="22"/>
                <w:szCs w:val="22"/>
              </w:rPr>
            </w:pPr>
          </w:p>
        </w:tc>
        <w:tc>
          <w:tcPr>
            <w:tcW w:w="4084" w:type="dxa"/>
          </w:tcPr>
          <w:p w14:paraId="559C0707" w14:textId="77777777" w:rsidR="00184374" w:rsidRPr="00C1065D" w:rsidRDefault="00184374">
            <w:pPr>
              <w:spacing w:line="360" w:lineRule="auto"/>
              <w:rPr>
                <w:rFonts w:asciiTheme="minorHAnsi" w:hAnsiTheme="minorHAnsi" w:cstheme="minorHAnsi"/>
                <w:sz w:val="22"/>
                <w:szCs w:val="22"/>
              </w:rPr>
            </w:pPr>
          </w:p>
          <w:p w14:paraId="5DC68D67" w14:textId="77777777" w:rsidR="00184374" w:rsidRPr="00C1065D" w:rsidRDefault="00184374">
            <w:pPr>
              <w:spacing w:line="360" w:lineRule="auto"/>
              <w:rPr>
                <w:rFonts w:asciiTheme="minorHAnsi" w:hAnsiTheme="minorHAnsi" w:cstheme="minorHAnsi"/>
                <w:sz w:val="22"/>
                <w:szCs w:val="22"/>
              </w:rPr>
            </w:pPr>
            <w:r w:rsidRPr="00C1065D">
              <w:rPr>
                <w:rFonts w:asciiTheme="minorHAnsi" w:hAnsiTheme="minorHAnsi" w:cstheme="minorHAnsi"/>
                <w:sz w:val="22"/>
                <w:szCs w:val="22"/>
              </w:rPr>
              <w:t>Podpis:</w:t>
            </w:r>
          </w:p>
          <w:p w14:paraId="252B9DE8" w14:textId="77777777" w:rsidR="00184374" w:rsidRPr="00C1065D" w:rsidRDefault="00184374">
            <w:pPr>
              <w:spacing w:line="360" w:lineRule="auto"/>
              <w:rPr>
                <w:rFonts w:asciiTheme="minorHAnsi" w:hAnsiTheme="minorHAnsi" w:cstheme="minorHAnsi"/>
                <w:sz w:val="22"/>
                <w:szCs w:val="22"/>
              </w:rPr>
            </w:pPr>
            <w:r w:rsidRPr="00C1065D">
              <w:rPr>
                <w:rFonts w:asciiTheme="minorHAnsi" w:hAnsiTheme="minorHAnsi" w:cstheme="minorHAnsi"/>
                <w:sz w:val="22"/>
                <w:szCs w:val="22"/>
              </w:rPr>
              <w:t>_______________________________</w:t>
            </w:r>
          </w:p>
        </w:tc>
      </w:tr>
    </w:tbl>
    <w:p w14:paraId="10E52E5A" w14:textId="77777777" w:rsidR="00184374" w:rsidRPr="00C1065D" w:rsidRDefault="00184374" w:rsidP="00184374">
      <w:pPr>
        <w:pStyle w:val="Telobesedila3"/>
        <w:jc w:val="left"/>
        <w:rPr>
          <w:rFonts w:asciiTheme="minorHAnsi" w:hAnsiTheme="minorHAnsi" w:cstheme="minorHAnsi"/>
          <w:sz w:val="22"/>
          <w:szCs w:val="22"/>
        </w:rPr>
      </w:pPr>
      <w:r w:rsidRPr="00C1065D">
        <w:rPr>
          <w:rFonts w:asciiTheme="minorHAnsi" w:hAnsiTheme="minorHAnsi" w:cstheme="minorHAnsi"/>
          <w:sz w:val="22"/>
          <w:szCs w:val="22"/>
        </w:rPr>
        <w:t>*(V primeru, da ima ponudnik več zakonitih zastopnikov, izpolni ustrezno število soglasij).</w:t>
      </w:r>
    </w:p>
    <w:p w14:paraId="432FF1B6" w14:textId="77777777" w:rsidR="00A70E0D" w:rsidRPr="00C1065D" w:rsidRDefault="00184374" w:rsidP="00184374">
      <w:pPr>
        <w:widowControl w:val="0"/>
        <w:tabs>
          <w:tab w:val="left" w:pos="90"/>
          <w:tab w:val="left" w:pos="964"/>
        </w:tabs>
        <w:autoSpaceDE w:val="0"/>
        <w:autoSpaceDN w:val="0"/>
        <w:adjustRightInd w:val="0"/>
        <w:rPr>
          <w:rFonts w:asciiTheme="minorHAnsi" w:hAnsiTheme="minorHAnsi" w:cstheme="minorHAnsi"/>
          <w:sz w:val="22"/>
          <w:szCs w:val="22"/>
        </w:rPr>
      </w:pPr>
      <w:r w:rsidRPr="00C1065D">
        <w:rPr>
          <w:rFonts w:asciiTheme="minorHAnsi" w:hAnsiTheme="minorHAnsi" w:cstheme="minorHAnsi"/>
          <w:sz w:val="22"/>
          <w:szCs w:val="22"/>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70E0D" w:rsidRPr="00C1065D" w14:paraId="608E7495" w14:textId="77777777" w:rsidTr="00BF3B0E">
        <w:tc>
          <w:tcPr>
            <w:tcW w:w="1740" w:type="dxa"/>
            <w:tcBorders>
              <w:top w:val="single" w:sz="4" w:space="0" w:color="000000"/>
              <w:left w:val="single" w:sz="4" w:space="0" w:color="000000"/>
              <w:bottom w:val="single" w:sz="4" w:space="0" w:color="000000"/>
              <w:right w:val="single" w:sz="4" w:space="0" w:color="000000"/>
            </w:tcBorders>
            <w:vAlign w:val="center"/>
            <w:hideMark/>
          </w:tcPr>
          <w:p w14:paraId="2158A3BE" w14:textId="77777777" w:rsidR="00A70E0D" w:rsidRPr="00C1065D" w:rsidRDefault="00A70E0D" w:rsidP="00BF3B0E">
            <w:pPr>
              <w:rPr>
                <w:rFonts w:asciiTheme="minorHAnsi" w:hAnsiTheme="minorHAnsi" w:cstheme="minorHAnsi"/>
                <w:b/>
                <w:sz w:val="22"/>
                <w:szCs w:val="22"/>
              </w:rPr>
            </w:pPr>
            <w:r w:rsidRPr="00C1065D">
              <w:rPr>
                <w:rFonts w:asciiTheme="minorHAnsi" w:hAnsiTheme="minorHAnsi" w:cstheme="minorHAnsi"/>
                <w:b/>
                <w:sz w:val="22"/>
                <w:szCs w:val="22"/>
              </w:rPr>
              <w:lastRenderedPageBreak/>
              <w:t>Obrazec št. 6</w:t>
            </w:r>
          </w:p>
        </w:tc>
      </w:tr>
    </w:tbl>
    <w:p w14:paraId="541B59AF" w14:textId="77777777" w:rsidR="00A70E0D" w:rsidRPr="00C1065D" w:rsidRDefault="00A70E0D" w:rsidP="00A70E0D">
      <w:pPr>
        <w:widowControl w:val="0"/>
        <w:tabs>
          <w:tab w:val="left" w:pos="90"/>
          <w:tab w:val="left" w:pos="964"/>
        </w:tabs>
        <w:autoSpaceDE w:val="0"/>
        <w:autoSpaceDN w:val="0"/>
        <w:adjustRightInd w:val="0"/>
        <w:rPr>
          <w:rFonts w:asciiTheme="minorHAnsi" w:hAnsiTheme="minorHAnsi" w:cstheme="minorHAnsi"/>
          <w:sz w:val="22"/>
          <w:szCs w:val="22"/>
          <w:lang w:eastAsia="en-US"/>
        </w:rPr>
      </w:pPr>
    </w:p>
    <w:p w14:paraId="384C7B72" w14:textId="77777777" w:rsidR="00A70E0D" w:rsidRPr="00C1065D" w:rsidRDefault="00A70E0D" w:rsidP="00A70E0D">
      <w:pPr>
        <w:widowControl w:val="0"/>
        <w:tabs>
          <w:tab w:val="left" w:pos="90"/>
          <w:tab w:val="left" w:pos="964"/>
        </w:tabs>
        <w:autoSpaceDE w:val="0"/>
        <w:autoSpaceDN w:val="0"/>
        <w:adjustRightInd w:val="0"/>
        <w:rPr>
          <w:rFonts w:asciiTheme="minorHAnsi" w:hAnsiTheme="minorHAnsi" w:cstheme="minorHAnsi"/>
          <w:sz w:val="22"/>
          <w:szCs w:val="22"/>
        </w:rPr>
      </w:pPr>
    </w:p>
    <w:p w14:paraId="69289B54" w14:textId="77777777" w:rsidR="00A70E0D" w:rsidRPr="00C1065D" w:rsidRDefault="00A70E0D" w:rsidP="00A70E0D">
      <w:pPr>
        <w:tabs>
          <w:tab w:val="left" w:pos="1002"/>
        </w:tabs>
        <w:rPr>
          <w:rFonts w:asciiTheme="minorHAnsi" w:hAnsiTheme="minorHAnsi" w:cstheme="minorHAnsi"/>
          <w:sz w:val="22"/>
          <w:szCs w:val="22"/>
          <w:lang w:eastAsia="en-US"/>
        </w:rPr>
      </w:pPr>
      <w:r w:rsidRPr="00C1065D">
        <w:rPr>
          <w:rFonts w:asciiTheme="minorHAnsi" w:hAnsiTheme="minorHAnsi" w:cstheme="minorHAnsi"/>
          <w:sz w:val="22"/>
          <w:szCs w:val="22"/>
          <w:lang w:eastAsia="en-US"/>
        </w:rPr>
        <w:tab/>
      </w:r>
    </w:p>
    <w:p w14:paraId="55DBDA54" w14:textId="77777777" w:rsidR="00A70E0D" w:rsidRPr="00C1065D" w:rsidRDefault="00A70E0D" w:rsidP="00A70E0D">
      <w:pPr>
        <w:jc w:val="center"/>
        <w:rPr>
          <w:rFonts w:asciiTheme="minorHAnsi" w:hAnsiTheme="minorHAnsi" w:cstheme="minorHAnsi"/>
          <w:b/>
          <w:sz w:val="22"/>
          <w:szCs w:val="22"/>
        </w:rPr>
      </w:pPr>
      <w:r w:rsidRPr="00C1065D">
        <w:rPr>
          <w:rFonts w:asciiTheme="minorHAnsi" w:hAnsiTheme="minorHAnsi" w:cstheme="minorHAnsi"/>
          <w:b/>
          <w:sz w:val="22"/>
          <w:szCs w:val="22"/>
        </w:rPr>
        <w:t>VZOREC BANČNE GARANCIJE ZA DOBRO IZVEDBO POGODBENIH OBVEZNOSTI</w:t>
      </w:r>
    </w:p>
    <w:p w14:paraId="6E53A92C" w14:textId="77777777" w:rsidR="00A70E0D" w:rsidRPr="00C1065D" w:rsidRDefault="00A70E0D" w:rsidP="00A70E0D">
      <w:pPr>
        <w:rPr>
          <w:rFonts w:asciiTheme="minorHAnsi" w:hAnsiTheme="minorHAnsi" w:cstheme="minorHAnsi"/>
          <w:sz w:val="22"/>
          <w:szCs w:val="22"/>
        </w:rPr>
      </w:pPr>
    </w:p>
    <w:p w14:paraId="1A8DE2F7" w14:textId="77777777" w:rsidR="00A70E0D" w:rsidRPr="00C1065D" w:rsidRDefault="00A70E0D" w:rsidP="00A70E0D">
      <w:pPr>
        <w:rPr>
          <w:rFonts w:asciiTheme="minorHAnsi" w:hAnsiTheme="minorHAnsi" w:cstheme="minorHAnsi"/>
          <w:sz w:val="22"/>
          <w:szCs w:val="22"/>
        </w:rPr>
      </w:pPr>
    </w:p>
    <w:tbl>
      <w:tblPr>
        <w:tblW w:w="9285" w:type="dxa"/>
        <w:tblLayout w:type="fixed"/>
        <w:tblLook w:val="04A0" w:firstRow="1" w:lastRow="0" w:firstColumn="1" w:lastColumn="0" w:noHBand="0" w:noVBand="1"/>
      </w:tblPr>
      <w:tblGrid>
        <w:gridCol w:w="2035"/>
        <w:gridCol w:w="7250"/>
      </w:tblGrid>
      <w:tr w:rsidR="00A70E0D" w:rsidRPr="00C1065D" w14:paraId="0A2FF88F" w14:textId="77777777" w:rsidTr="00BF3B0E">
        <w:tc>
          <w:tcPr>
            <w:tcW w:w="1701" w:type="dxa"/>
          </w:tcPr>
          <w:p w14:paraId="5048D973" w14:textId="77777777" w:rsidR="00A70E0D" w:rsidRPr="00C1065D" w:rsidRDefault="00A70E0D" w:rsidP="00BF3B0E">
            <w:pPr>
              <w:rPr>
                <w:rFonts w:asciiTheme="minorHAnsi" w:hAnsiTheme="minorHAnsi" w:cstheme="minorHAnsi"/>
                <w:sz w:val="22"/>
                <w:szCs w:val="22"/>
                <w:lang w:eastAsia="en-US"/>
              </w:rPr>
            </w:pPr>
          </w:p>
          <w:p w14:paraId="15CAE1B4" w14:textId="77777777" w:rsidR="00A70E0D" w:rsidRPr="00C1065D" w:rsidRDefault="00A70E0D" w:rsidP="00BF3B0E">
            <w:pPr>
              <w:jc w:val="both"/>
              <w:rPr>
                <w:rFonts w:asciiTheme="minorHAnsi" w:hAnsiTheme="minorHAnsi" w:cstheme="minorHAnsi"/>
                <w:sz w:val="22"/>
                <w:szCs w:val="22"/>
                <w:lang w:eastAsia="en-US"/>
              </w:rPr>
            </w:pPr>
            <w:r w:rsidRPr="00C1065D">
              <w:rPr>
                <w:rFonts w:asciiTheme="minorHAnsi" w:hAnsiTheme="minorHAnsi" w:cstheme="minorHAnsi"/>
                <w:sz w:val="22"/>
                <w:szCs w:val="22"/>
              </w:rPr>
              <w:t>Naziv banke:</w:t>
            </w:r>
          </w:p>
        </w:tc>
        <w:tc>
          <w:tcPr>
            <w:tcW w:w="6061" w:type="dxa"/>
            <w:tcBorders>
              <w:top w:val="nil"/>
              <w:left w:val="nil"/>
              <w:bottom w:val="single" w:sz="6" w:space="0" w:color="auto"/>
              <w:right w:val="nil"/>
            </w:tcBorders>
          </w:tcPr>
          <w:p w14:paraId="23417076" w14:textId="77777777" w:rsidR="00A70E0D" w:rsidRPr="00C1065D" w:rsidRDefault="00A70E0D" w:rsidP="00BF3B0E">
            <w:pPr>
              <w:rPr>
                <w:rFonts w:asciiTheme="minorHAnsi" w:hAnsiTheme="minorHAnsi" w:cstheme="minorHAnsi"/>
                <w:sz w:val="22"/>
                <w:szCs w:val="22"/>
                <w:lang w:eastAsia="en-US"/>
              </w:rPr>
            </w:pPr>
          </w:p>
          <w:p w14:paraId="20842FF1" w14:textId="77777777" w:rsidR="00A70E0D" w:rsidRPr="00C1065D" w:rsidRDefault="00A70E0D" w:rsidP="00BF3B0E">
            <w:pPr>
              <w:jc w:val="both"/>
              <w:rPr>
                <w:rFonts w:asciiTheme="minorHAnsi" w:hAnsiTheme="minorHAnsi" w:cstheme="minorHAnsi"/>
                <w:sz w:val="22"/>
                <w:szCs w:val="22"/>
                <w:lang w:eastAsia="en-US"/>
              </w:rPr>
            </w:pPr>
          </w:p>
        </w:tc>
      </w:tr>
      <w:tr w:rsidR="00A70E0D" w:rsidRPr="00C1065D" w14:paraId="26A6199D" w14:textId="77777777" w:rsidTr="00BF3B0E">
        <w:tc>
          <w:tcPr>
            <w:tcW w:w="1701" w:type="dxa"/>
          </w:tcPr>
          <w:p w14:paraId="6D5F4EC7" w14:textId="77777777" w:rsidR="00A70E0D" w:rsidRPr="00C1065D" w:rsidRDefault="00A70E0D" w:rsidP="00BF3B0E">
            <w:pPr>
              <w:rPr>
                <w:rFonts w:asciiTheme="minorHAnsi" w:hAnsiTheme="minorHAnsi" w:cstheme="minorHAnsi"/>
                <w:sz w:val="22"/>
                <w:szCs w:val="22"/>
                <w:lang w:eastAsia="en-US"/>
              </w:rPr>
            </w:pPr>
          </w:p>
          <w:p w14:paraId="7C5E1769" w14:textId="77777777" w:rsidR="00A70E0D" w:rsidRPr="00C1065D" w:rsidRDefault="00A70E0D" w:rsidP="00BF3B0E">
            <w:pPr>
              <w:jc w:val="both"/>
              <w:rPr>
                <w:rFonts w:asciiTheme="minorHAnsi" w:hAnsiTheme="minorHAnsi" w:cstheme="minorHAnsi"/>
                <w:sz w:val="22"/>
                <w:szCs w:val="22"/>
                <w:lang w:eastAsia="en-US"/>
              </w:rPr>
            </w:pPr>
            <w:r w:rsidRPr="00C1065D">
              <w:rPr>
                <w:rFonts w:asciiTheme="minorHAnsi" w:hAnsiTheme="minorHAnsi" w:cstheme="minorHAnsi"/>
                <w:sz w:val="22"/>
                <w:szCs w:val="22"/>
              </w:rPr>
              <w:t>Kraj in datum:</w:t>
            </w:r>
          </w:p>
        </w:tc>
        <w:tc>
          <w:tcPr>
            <w:tcW w:w="6061" w:type="dxa"/>
            <w:tcBorders>
              <w:top w:val="single" w:sz="6" w:space="0" w:color="auto"/>
              <w:left w:val="nil"/>
              <w:bottom w:val="single" w:sz="6" w:space="0" w:color="auto"/>
              <w:right w:val="nil"/>
            </w:tcBorders>
          </w:tcPr>
          <w:p w14:paraId="40B4FF5F" w14:textId="77777777" w:rsidR="00A70E0D" w:rsidRPr="00C1065D" w:rsidRDefault="00A70E0D" w:rsidP="00BF3B0E">
            <w:pPr>
              <w:rPr>
                <w:rFonts w:asciiTheme="minorHAnsi" w:hAnsiTheme="minorHAnsi" w:cstheme="minorHAnsi"/>
                <w:sz w:val="22"/>
                <w:szCs w:val="22"/>
                <w:lang w:eastAsia="en-US"/>
              </w:rPr>
            </w:pPr>
          </w:p>
          <w:p w14:paraId="7AB5AC76" w14:textId="77777777" w:rsidR="00A70E0D" w:rsidRPr="00C1065D" w:rsidRDefault="00A70E0D" w:rsidP="00BF3B0E">
            <w:pPr>
              <w:jc w:val="both"/>
              <w:rPr>
                <w:rFonts w:asciiTheme="minorHAnsi" w:hAnsiTheme="minorHAnsi" w:cstheme="minorHAnsi"/>
                <w:sz w:val="22"/>
                <w:szCs w:val="22"/>
                <w:lang w:eastAsia="en-US"/>
              </w:rPr>
            </w:pPr>
          </w:p>
        </w:tc>
      </w:tr>
      <w:tr w:rsidR="00A70E0D" w:rsidRPr="00C1065D" w14:paraId="2D40B614" w14:textId="77777777" w:rsidTr="00BF3B0E">
        <w:tc>
          <w:tcPr>
            <w:tcW w:w="1701" w:type="dxa"/>
          </w:tcPr>
          <w:p w14:paraId="4D31617E" w14:textId="77777777" w:rsidR="00A70E0D" w:rsidRPr="00C1065D" w:rsidRDefault="00A70E0D" w:rsidP="00BF3B0E">
            <w:pPr>
              <w:rPr>
                <w:rFonts w:asciiTheme="minorHAnsi" w:hAnsiTheme="minorHAnsi" w:cstheme="minorHAnsi"/>
                <w:sz w:val="22"/>
                <w:szCs w:val="22"/>
                <w:lang w:eastAsia="en-US"/>
              </w:rPr>
            </w:pPr>
          </w:p>
          <w:p w14:paraId="7A760738" w14:textId="77777777" w:rsidR="00A70E0D" w:rsidRPr="00C1065D" w:rsidRDefault="00A70E0D" w:rsidP="00BF3B0E">
            <w:pPr>
              <w:jc w:val="both"/>
              <w:rPr>
                <w:rFonts w:asciiTheme="minorHAnsi" w:hAnsiTheme="minorHAnsi" w:cstheme="minorHAnsi"/>
                <w:sz w:val="22"/>
                <w:szCs w:val="22"/>
                <w:lang w:eastAsia="en-US"/>
              </w:rPr>
            </w:pPr>
            <w:r w:rsidRPr="00C1065D">
              <w:rPr>
                <w:rFonts w:asciiTheme="minorHAnsi" w:hAnsiTheme="minorHAnsi" w:cstheme="minorHAnsi"/>
                <w:sz w:val="22"/>
                <w:szCs w:val="22"/>
              </w:rPr>
              <w:t>Upravičenec:</w:t>
            </w:r>
          </w:p>
        </w:tc>
        <w:tc>
          <w:tcPr>
            <w:tcW w:w="6061" w:type="dxa"/>
            <w:tcBorders>
              <w:top w:val="single" w:sz="6" w:space="0" w:color="auto"/>
              <w:left w:val="nil"/>
              <w:bottom w:val="nil"/>
              <w:right w:val="nil"/>
            </w:tcBorders>
          </w:tcPr>
          <w:p w14:paraId="1CFFF77E" w14:textId="77777777" w:rsidR="00A70E0D" w:rsidRPr="00C1065D" w:rsidRDefault="00A70E0D" w:rsidP="00BF3B0E">
            <w:pPr>
              <w:rPr>
                <w:rFonts w:asciiTheme="minorHAnsi" w:hAnsiTheme="minorHAnsi" w:cstheme="minorHAnsi"/>
                <w:sz w:val="22"/>
                <w:szCs w:val="22"/>
                <w:lang w:eastAsia="en-US"/>
              </w:rPr>
            </w:pPr>
          </w:p>
          <w:p w14:paraId="22C651E6" w14:textId="77777777" w:rsidR="00A70E0D" w:rsidRPr="00C1065D" w:rsidRDefault="00A70E0D" w:rsidP="00BF3B0E">
            <w:pPr>
              <w:jc w:val="both"/>
              <w:rPr>
                <w:rFonts w:asciiTheme="minorHAnsi" w:hAnsiTheme="minorHAnsi" w:cstheme="minorHAnsi"/>
                <w:sz w:val="22"/>
                <w:szCs w:val="22"/>
                <w:lang w:eastAsia="en-US"/>
              </w:rPr>
            </w:pPr>
          </w:p>
        </w:tc>
      </w:tr>
      <w:tr w:rsidR="00A70E0D" w:rsidRPr="00C1065D" w14:paraId="776D61E4" w14:textId="77777777" w:rsidTr="00BF3B0E">
        <w:tc>
          <w:tcPr>
            <w:tcW w:w="1701" w:type="dxa"/>
          </w:tcPr>
          <w:p w14:paraId="2695E8B8" w14:textId="77777777" w:rsidR="00A70E0D" w:rsidRPr="00C1065D" w:rsidRDefault="00A70E0D" w:rsidP="00BF3B0E">
            <w:pPr>
              <w:rPr>
                <w:rFonts w:asciiTheme="minorHAnsi" w:hAnsiTheme="minorHAnsi" w:cstheme="minorHAnsi"/>
                <w:sz w:val="22"/>
                <w:szCs w:val="22"/>
                <w:lang w:eastAsia="en-US"/>
              </w:rPr>
            </w:pPr>
          </w:p>
          <w:p w14:paraId="600DB14F" w14:textId="77777777" w:rsidR="00A70E0D" w:rsidRPr="00C1065D" w:rsidRDefault="00A70E0D" w:rsidP="00BF3B0E">
            <w:pPr>
              <w:jc w:val="both"/>
              <w:rPr>
                <w:rFonts w:asciiTheme="minorHAnsi" w:hAnsiTheme="minorHAnsi" w:cstheme="minorHAnsi"/>
                <w:sz w:val="22"/>
                <w:szCs w:val="22"/>
                <w:lang w:eastAsia="en-US"/>
              </w:rPr>
            </w:pPr>
            <w:r w:rsidRPr="00C1065D">
              <w:rPr>
                <w:rFonts w:asciiTheme="minorHAnsi" w:hAnsiTheme="minorHAnsi" w:cstheme="minorHAnsi"/>
                <w:sz w:val="22"/>
                <w:szCs w:val="22"/>
              </w:rPr>
              <w:t>Garancija št.:</w:t>
            </w:r>
          </w:p>
        </w:tc>
        <w:tc>
          <w:tcPr>
            <w:tcW w:w="6061" w:type="dxa"/>
            <w:tcBorders>
              <w:top w:val="single" w:sz="6" w:space="0" w:color="auto"/>
              <w:left w:val="nil"/>
              <w:bottom w:val="single" w:sz="6" w:space="0" w:color="auto"/>
              <w:right w:val="nil"/>
            </w:tcBorders>
          </w:tcPr>
          <w:p w14:paraId="08581512" w14:textId="77777777" w:rsidR="00A70E0D" w:rsidRPr="00C1065D" w:rsidRDefault="00A70E0D" w:rsidP="00BF3B0E">
            <w:pPr>
              <w:rPr>
                <w:rFonts w:asciiTheme="minorHAnsi" w:hAnsiTheme="minorHAnsi" w:cstheme="minorHAnsi"/>
                <w:sz w:val="22"/>
                <w:szCs w:val="22"/>
                <w:lang w:eastAsia="en-US"/>
              </w:rPr>
            </w:pPr>
          </w:p>
          <w:p w14:paraId="362D0032" w14:textId="77777777" w:rsidR="00A70E0D" w:rsidRPr="00C1065D" w:rsidRDefault="00A70E0D" w:rsidP="00BF3B0E">
            <w:pPr>
              <w:jc w:val="both"/>
              <w:rPr>
                <w:rFonts w:asciiTheme="minorHAnsi" w:hAnsiTheme="minorHAnsi" w:cstheme="minorHAnsi"/>
                <w:sz w:val="22"/>
                <w:szCs w:val="22"/>
                <w:lang w:eastAsia="en-US"/>
              </w:rPr>
            </w:pPr>
          </w:p>
        </w:tc>
      </w:tr>
    </w:tbl>
    <w:p w14:paraId="3A515EF7" w14:textId="77777777" w:rsidR="00A70E0D" w:rsidRPr="00C1065D" w:rsidRDefault="00A70E0D" w:rsidP="00A70E0D">
      <w:pPr>
        <w:pStyle w:val="Telobesedila3"/>
        <w:rPr>
          <w:rFonts w:asciiTheme="minorHAnsi" w:hAnsiTheme="minorHAnsi" w:cstheme="minorHAnsi"/>
          <w:sz w:val="22"/>
          <w:szCs w:val="22"/>
        </w:rPr>
      </w:pPr>
    </w:p>
    <w:p w14:paraId="5EB4FC60" w14:textId="77777777" w:rsidR="00A70E0D" w:rsidRPr="00C1065D" w:rsidRDefault="00A70E0D" w:rsidP="00A70E0D">
      <w:pPr>
        <w:pStyle w:val="Telobesedila3"/>
        <w:rPr>
          <w:rFonts w:asciiTheme="minorHAnsi" w:hAnsiTheme="minorHAnsi" w:cstheme="minorHAnsi"/>
          <w:sz w:val="22"/>
          <w:szCs w:val="22"/>
        </w:rPr>
      </w:pPr>
    </w:p>
    <w:p w14:paraId="6042D620" w14:textId="6EB504AA" w:rsidR="00A70E0D" w:rsidRPr="00C1065D" w:rsidRDefault="00A70E0D" w:rsidP="00A70E0D">
      <w:pPr>
        <w:rPr>
          <w:rFonts w:asciiTheme="minorHAnsi" w:hAnsiTheme="minorHAnsi" w:cstheme="minorHAnsi"/>
          <w:sz w:val="22"/>
          <w:szCs w:val="22"/>
        </w:rPr>
      </w:pPr>
      <w:r w:rsidRPr="00C1065D">
        <w:rPr>
          <w:rFonts w:asciiTheme="minorHAnsi" w:hAnsiTheme="minorHAnsi" w:cstheme="minorHAnsi"/>
          <w:sz w:val="22"/>
          <w:szCs w:val="22"/>
        </w:rPr>
        <w:t xml:space="preserve">V skladu s pogodbo ____ (naziv pogodbe, številka pogodbe, datum,...), sklenjeno med naročnikom (v nadaljevanju: upravičenec) </w:t>
      </w:r>
      <w:r w:rsidR="00DE087D">
        <w:rPr>
          <w:rFonts w:asciiTheme="minorHAnsi" w:hAnsiTheme="minorHAnsi" w:cstheme="minorHAnsi"/>
          <w:sz w:val="22"/>
          <w:szCs w:val="22"/>
        </w:rPr>
        <w:t>SPLOŠNA BOLNIŠNICA CELJE</w:t>
      </w:r>
      <w:r w:rsidRPr="00C1065D">
        <w:rPr>
          <w:rFonts w:asciiTheme="minorHAnsi" w:hAnsiTheme="minorHAnsi" w:cstheme="minorHAnsi"/>
          <w:sz w:val="22"/>
          <w:szCs w:val="22"/>
        </w:rPr>
        <w:t>, Zaloška cesta 2 , 1000 Ljubljana in ____________________________ (naziv izvajalca) (v nadaljevanju naročnik garancije)  predmet »</w:t>
      </w:r>
      <w:r w:rsidR="00224826">
        <w:rPr>
          <w:rFonts w:asciiTheme="minorHAnsi" w:hAnsiTheme="minorHAnsi" w:cstheme="minorHAnsi"/>
          <w:sz w:val="22"/>
          <w:szCs w:val="22"/>
        </w:rPr>
        <w:t>IZVAJANJE PREVENTIVNIH ZDRAVSTVENIH PREGLEDOV DELAVCEV ZA OBDOBJE ŠTIRIH (4) LET</w:t>
      </w:r>
      <w:r w:rsidRPr="00C1065D">
        <w:rPr>
          <w:rFonts w:asciiTheme="minorHAnsi" w:hAnsiTheme="minorHAnsi" w:cstheme="minorHAnsi"/>
          <w:sz w:val="22"/>
          <w:szCs w:val="22"/>
        </w:rPr>
        <w:t>« je izvajalec dolžan opraviti naslednje storitve</w:t>
      </w:r>
    </w:p>
    <w:p w14:paraId="7F1D6F00" w14:textId="77777777" w:rsidR="00A70E0D" w:rsidRPr="00C1065D" w:rsidRDefault="00A70E0D" w:rsidP="00A70E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r w:rsidRPr="00C1065D">
        <w:rPr>
          <w:rFonts w:asciiTheme="minorHAnsi" w:hAnsiTheme="minorHAnsi" w:cstheme="minorHAnsi"/>
          <w:sz w:val="22"/>
          <w:szCs w:val="22"/>
        </w:rPr>
        <w:t>________________________________________________________________________________</w:t>
      </w:r>
    </w:p>
    <w:p w14:paraId="273849FD" w14:textId="77777777" w:rsidR="00A70E0D" w:rsidRPr="00C1065D" w:rsidRDefault="00A70E0D" w:rsidP="00A70E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r w:rsidRPr="00C1065D">
        <w:rPr>
          <w:rFonts w:asciiTheme="minorHAnsi" w:hAnsiTheme="minorHAnsi" w:cstheme="minorHAnsi"/>
          <w:sz w:val="22"/>
          <w:szCs w:val="22"/>
        </w:rPr>
        <w:t>________________________________________________________________________________</w:t>
      </w:r>
    </w:p>
    <w:p w14:paraId="357B3378" w14:textId="77777777" w:rsidR="00A70E0D" w:rsidRPr="00C1065D" w:rsidRDefault="00A70E0D" w:rsidP="00A70E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r w:rsidRPr="00C1065D">
        <w:rPr>
          <w:rFonts w:asciiTheme="minorHAnsi" w:hAnsiTheme="minorHAnsi" w:cstheme="minorHAnsi"/>
          <w:sz w:val="22"/>
          <w:szCs w:val="22"/>
        </w:rPr>
        <w:t>________________________________________________________________________________</w:t>
      </w:r>
    </w:p>
    <w:p w14:paraId="52726426" w14:textId="77777777" w:rsidR="00A70E0D" w:rsidRPr="00C1065D" w:rsidRDefault="00A70E0D" w:rsidP="00A70E0D">
      <w:pPr>
        <w:pStyle w:val="Telobesedila3"/>
        <w:rPr>
          <w:rFonts w:asciiTheme="minorHAnsi" w:hAnsiTheme="minorHAnsi" w:cstheme="minorHAnsi"/>
          <w:sz w:val="22"/>
          <w:szCs w:val="22"/>
        </w:rPr>
      </w:pPr>
      <w:r w:rsidRPr="00C1065D">
        <w:rPr>
          <w:rFonts w:asciiTheme="minorHAnsi" w:hAnsiTheme="minorHAnsi" w:cstheme="minorHAnsi"/>
          <w:sz w:val="22"/>
          <w:szCs w:val="22"/>
        </w:rPr>
        <w:t>v skupni vrednosti __________________ €, z besedo ________________________, v roku (datum, dni, mesecev) v obsegu in kvaliteti, opredeljeni v citirani pogodbi.</w:t>
      </w:r>
    </w:p>
    <w:p w14:paraId="0978F2AE" w14:textId="77777777" w:rsidR="00A70E0D" w:rsidRPr="00C1065D" w:rsidRDefault="00A70E0D" w:rsidP="00A70E0D">
      <w:pPr>
        <w:pStyle w:val="Telobesedila3"/>
        <w:rPr>
          <w:rFonts w:asciiTheme="minorHAnsi" w:hAnsiTheme="minorHAnsi" w:cstheme="minorHAnsi"/>
          <w:sz w:val="22"/>
          <w:szCs w:val="22"/>
        </w:rPr>
      </w:pPr>
    </w:p>
    <w:p w14:paraId="0002ADC5" w14:textId="77777777" w:rsidR="00A70E0D" w:rsidRPr="00C1065D" w:rsidRDefault="00A70E0D" w:rsidP="00A70E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r w:rsidRPr="00C1065D">
        <w:rPr>
          <w:rFonts w:asciiTheme="minorHAnsi" w:hAnsiTheme="minorHAnsi" w:cstheme="minorHAnsi"/>
          <w:sz w:val="22"/>
          <w:szCs w:val="22"/>
        </w:rPr>
        <w:t>Na zahtevo naročnika garancije se s to garancijo nepreklicno in brezpogojno obvezujemo, da bomo na vaš prvi pisni poziv plačali ____________, če izvajalec (naročnik garancije) svoje pogodbeno obveznosti, ne bo izpolnil v dogovorjenem obsegu, kvaliteti in rokih, opredeljeni v zgoraj citirani pogodbi. Naša obveza velja tudi v primeru delne izpolnitve pogodbene obveznosti, če izvedena storitev tudi delno ne zadostuje pogodbenim zahtevam.</w:t>
      </w:r>
    </w:p>
    <w:p w14:paraId="01D106A8" w14:textId="77777777" w:rsidR="00A70E0D" w:rsidRPr="00C1065D" w:rsidRDefault="00A70E0D" w:rsidP="00A70E0D">
      <w:pPr>
        <w:pStyle w:val="Telobesedila3"/>
        <w:rPr>
          <w:rFonts w:asciiTheme="minorHAnsi" w:hAnsiTheme="minorHAnsi" w:cstheme="minorHAnsi"/>
          <w:sz w:val="22"/>
          <w:szCs w:val="22"/>
        </w:rPr>
      </w:pPr>
    </w:p>
    <w:p w14:paraId="4AF91554" w14:textId="77777777" w:rsidR="00A70E0D" w:rsidRPr="00C1065D" w:rsidRDefault="00A70E0D" w:rsidP="00A70E0D">
      <w:pPr>
        <w:pStyle w:val="Telobesedila3"/>
        <w:rPr>
          <w:rFonts w:asciiTheme="minorHAnsi" w:hAnsiTheme="minorHAnsi" w:cstheme="minorHAnsi"/>
          <w:sz w:val="22"/>
          <w:szCs w:val="22"/>
        </w:rPr>
      </w:pPr>
      <w:r w:rsidRPr="00C1065D">
        <w:rPr>
          <w:rFonts w:asciiTheme="minorHAnsi" w:hAnsiTheme="minorHAnsi" w:cstheme="minorHAnsi"/>
          <w:sz w:val="22"/>
          <w:szCs w:val="22"/>
        </w:rPr>
        <w:t>Zahtevek za unovčitev garancije mora biti predložen banki in mora vsebovati:</w:t>
      </w:r>
    </w:p>
    <w:p w14:paraId="50B404F7" w14:textId="77777777" w:rsidR="00A70E0D" w:rsidRPr="00C1065D" w:rsidRDefault="00A70E0D" w:rsidP="00533137">
      <w:pPr>
        <w:pStyle w:val="StyleJustified"/>
        <w:numPr>
          <w:ilvl w:val="0"/>
          <w:numId w:val="9"/>
        </w:numPr>
        <w:tabs>
          <w:tab w:val="num" w:pos="0"/>
        </w:tabs>
        <w:rPr>
          <w:rFonts w:asciiTheme="minorHAnsi" w:hAnsiTheme="minorHAnsi" w:cstheme="minorHAnsi"/>
          <w:sz w:val="22"/>
          <w:szCs w:val="22"/>
        </w:rPr>
      </w:pPr>
      <w:r w:rsidRPr="00C1065D">
        <w:rPr>
          <w:rFonts w:asciiTheme="minorHAnsi" w:hAnsiTheme="minorHAnsi" w:cstheme="minorHAnsi"/>
          <w:sz w:val="22"/>
          <w:szCs w:val="22"/>
        </w:rPr>
        <w:t>originalno pismo upravičenca garancije za unovčenje garancije v skladu z zgornjim odstavkom</w:t>
      </w:r>
    </w:p>
    <w:p w14:paraId="252F5A1D" w14:textId="77777777" w:rsidR="00A70E0D" w:rsidRPr="00C1065D" w:rsidRDefault="00A70E0D" w:rsidP="00533137">
      <w:pPr>
        <w:pStyle w:val="StyleJustified"/>
        <w:numPr>
          <w:ilvl w:val="0"/>
          <w:numId w:val="10"/>
        </w:numPr>
        <w:rPr>
          <w:rFonts w:asciiTheme="minorHAnsi" w:hAnsiTheme="minorHAnsi" w:cstheme="minorHAnsi"/>
          <w:sz w:val="22"/>
          <w:szCs w:val="22"/>
        </w:rPr>
      </w:pPr>
      <w:r w:rsidRPr="00C1065D">
        <w:rPr>
          <w:rFonts w:asciiTheme="minorHAnsi" w:hAnsiTheme="minorHAnsi" w:cstheme="minorHAnsi"/>
          <w:sz w:val="22"/>
          <w:szCs w:val="22"/>
        </w:rPr>
        <w:t>original garancije št. _______/_______.</w:t>
      </w:r>
    </w:p>
    <w:p w14:paraId="24A0D0F8" w14:textId="77777777" w:rsidR="00A70E0D" w:rsidRPr="00C1065D" w:rsidRDefault="00A70E0D" w:rsidP="00A70E0D">
      <w:pPr>
        <w:pStyle w:val="Telobesedila3"/>
        <w:rPr>
          <w:rFonts w:asciiTheme="minorHAnsi" w:hAnsiTheme="minorHAnsi" w:cstheme="minorHAnsi"/>
          <w:sz w:val="22"/>
          <w:szCs w:val="22"/>
        </w:rPr>
      </w:pPr>
    </w:p>
    <w:p w14:paraId="487D8A0B" w14:textId="77777777" w:rsidR="00A70E0D" w:rsidRPr="00C1065D" w:rsidRDefault="00A70E0D" w:rsidP="00A70E0D">
      <w:pPr>
        <w:pStyle w:val="Telobesedila3"/>
        <w:rPr>
          <w:rFonts w:asciiTheme="minorHAnsi" w:hAnsiTheme="minorHAnsi" w:cstheme="minorHAnsi"/>
          <w:sz w:val="22"/>
          <w:szCs w:val="22"/>
        </w:rPr>
      </w:pPr>
      <w:r w:rsidRPr="00C1065D">
        <w:rPr>
          <w:rFonts w:asciiTheme="minorHAnsi" w:hAnsiTheme="minorHAnsi" w:cstheme="minorHAnsi"/>
          <w:sz w:val="22"/>
          <w:szCs w:val="22"/>
        </w:rPr>
        <w:t>Ta garancija se znižuje za vsak, po tej garanciji unovčeni znesek.</w:t>
      </w:r>
    </w:p>
    <w:p w14:paraId="13259A92" w14:textId="77777777" w:rsidR="00A70E0D" w:rsidRPr="00C1065D" w:rsidRDefault="00A70E0D" w:rsidP="00A70E0D">
      <w:pPr>
        <w:pStyle w:val="Telobesedila3"/>
        <w:rPr>
          <w:rFonts w:asciiTheme="minorHAnsi" w:hAnsiTheme="minorHAnsi" w:cstheme="minorHAnsi"/>
          <w:sz w:val="22"/>
          <w:szCs w:val="22"/>
        </w:rPr>
      </w:pPr>
    </w:p>
    <w:p w14:paraId="24A78CF6" w14:textId="77777777" w:rsidR="00A70E0D" w:rsidRPr="00C1065D" w:rsidRDefault="00A70E0D" w:rsidP="00A70E0D">
      <w:pPr>
        <w:pStyle w:val="Telobesedila3"/>
        <w:rPr>
          <w:rFonts w:asciiTheme="minorHAnsi" w:hAnsiTheme="minorHAnsi" w:cstheme="minorHAnsi"/>
          <w:sz w:val="22"/>
          <w:szCs w:val="22"/>
        </w:rPr>
      </w:pPr>
      <w:r w:rsidRPr="00C1065D">
        <w:rPr>
          <w:rFonts w:asciiTheme="minorHAnsi" w:hAnsiTheme="minorHAnsi" w:cstheme="minorHAnsi"/>
          <w:sz w:val="22"/>
          <w:szCs w:val="22"/>
        </w:rPr>
        <w:t xml:space="preserve">Ta garancija velja vsaj še 30 dni po preteku veljavnosti pogodbe, vendar najkasneje do ……. Po poteku navedenega roka garancija ne velja več in naša obveznost avtomatično ugasne, ne glede na to, ali je garancija vrnjena. </w:t>
      </w:r>
    </w:p>
    <w:p w14:paraId="4AD77C81" w14:textId="77777777" w:rsidR="00A70E0D" w:rsidRPr="00C1065D" w:rsidRDefault="00A70E0D" w:rsidP="00A70E0D">
      <w:pPr>
        <w:pStyle w:val="Telobesedila3"/>
        <w:rPr>
          <w:rFonts w:asciiTheme="minorHAnsi" w:hAnsiTheme="minorHAnsi" w:cstheme="minorHAnsi"/>
          <w:sz w:val="22"/>
          <w:szCs w:val="22"/>
        </w:rPr>
      </w:pPr>
    </w:p>
    <w:p w14:paraId="47D0311D" w14:textId="77777777" w:rsidR="00A70E0D" w:rsidRPr="00C1065D" w:rsidRDefault="00A70E0D" w:rsidP="00A70E0D">
      <w:pPr>
        <w:pStyle w:val="Telobesedila3"/>
        <w:rPr>
          <w:rFonts w:asciiTheme="minorHAnsi" w:hAnsiTheme="minorHAnsi" w:cstheme="minorHAnsi"/>
          <w:sz w:val="22"/>
          <w:szCs w:val="22"/>
        </w:rPr>
      </w:pPr>
      <w:r w:rsidRPr="00C1065D">
        <w:rPr>
          <w:rFonts w:asciiTheme="minorHAnsi" w:hAnsiTheme="minorHAnsi" w:cstheme="minorHAnsi"/>
          <w:sz w:val="22"/>
          <w:szCs w:val="22"/>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14:paraId="18F8ED9E" w14:textId="77777777" w:rsidR="00A70E0D" w:rsidRPr="00C1065D" w:rsidRDefault="00A70E0D" w:rsidP="00A70E0D">
      <w:pPr>
        <w:pStyle w:val="Telobesedila3"/>
        <w:rPr>
          <w:rFonts w:asciiTheme="minorHAnsi" w:hAnsiTheme="minorHAnsi" w:cstheme="minorHAnsi"/>
          <w:sz w:val="22"/>
          <w:szCs w:val="22"/>
        </w:rPr>
      </w:pPr>
      <w:r w:rsidRPr="00C1065D">
        <w:rPr>
          <w:rFonts w:asciiTheme="minorHAnsi" w:hAnsiTheme="minorHAnsi" w:cstheme="minorHAnsi"/>
          <w:sz w:val="22"/>
          <w:szCs w:val="22"/>
        </w:rPr>
        <w:t>Ta garancija ni prenosljiva.</w:t>
      </w:r>
    </w:p>
    <w:p w14:paraId="20C09633" w14:textId="77777777" w:rsidR="00A70E0D" w:rsidRPr="00C1065D" w:rsidRDefault="00A70E0D" w:rsidP="00A70E0D">
      <w:pPr>
        <w:pStyle w:val="Telobesedila3"/>
        <w:rPr>
          <w:rFonts w:asciiTheme="minorHAnsi" w:hAnsiTheme="minorHAnsi" w:cstheme="minorHAnsi"/>
          <w:sz w:val="22"/>
          <w:szCs w:val="22"/>
        </w:rPr>
      </w:pPr>
      <w:r w:rsidRPr="00C1065D">
        <w:rPr>
          <w:rFonts w:asciiTheme="minorHAnsi" w:hAnsiTheme="minorHAnsi" w:cstheme="minorHAnsi"/>
          <w:sz w:val="22"/>
          <w:szCs w:val="22"/>
        </w:rPr>
        <w:t>Morebitne spore med upravičencem in banko rešuje stvarno pristojno sodišče.</w:t>
      </w:r>
    </w:p>
    <w:p w14:paraId="174EE72A" w14:textId="77777777" w:rsidR="00A70E0D" w:rsidRPr="00C1065D" w:rsidRDefault="00A70E0D" w:rsidP="00A70E0D">
      <w:pPr>
        <w:pStyle w:val="Telobesedila3"/>
        <w:rPr>
          <w:rFonts w:asciiTheme="minorHAnsi" w:hAnsiTheme="minorHAnsi" w:cstheme="minorHAnsi"/>
          <w:sz w:val="22"/>
          <w:szCs w:val="22"/>
        </w:rPr>
      </w:pPr>
    </w:p>
    <w:p w14:paraId="4906F86B" w14:textId="77777777" w:rsidR="00A70E0D" w:rsidRPr="00C1065D" w:rsidRDefault="00A70E0D" w:rsidP="00A70E0D">
      <w:pPr>
        <w:pStyle w:val="Telobesedila3"/>
        <w:rPr>
          <w:rFonts w:asciiTheme="minorHAnsi" w:hAnsiTheme="minorHAnsi" w:cstheme="minorHAnsi"/>
          <w:sz w:val="22"/>
          <w:szCs w:val="22"/>
        </w:rPr>
      </w:pPr>
    </w:p>
    <w:p w14:paraId="2B75099F" w14:textId="77777777" w:rsidR="00A70E0D" w:rsidRPr="00C1065D" w:rsidRDefault="00A70E0D" w:rsidP="00A70E0D">
      <w:pPr>
        <w:pStyle w:val="Telobesedila3"/>
        <w:rPr>
          <w:rFonts w:asciiTheme="minorHAnsi" w:hAnsiTheme="minorHAnsi" w:cstheme="minorHAnsi"/>
          <w:sz w:val="22"/>
          <w:szCs w:val="22"/>
        </w:rPr>
      </w:pPr>
    </w:p>
    <w:tbl>
      <w:tblPr>
        <w:tblW w:w="9285" w:type="dxa"/>
        <w:tblLayout w:type="fixed"/>
        <w:tblLook w:val="04A0" w:firstRow="1" w:lastRow="0" w:firstColumn="1" w:lastColumn="0" w:noHBand="0" w:noVBand="1"/>
      </w:tblPr>
      <w:tblGrid>
        <w:gridCol w:w="5202"/>
        <w:gridCol w:w="4083"/>
      </w:tblGrid>
      <w:tr w:rsidR="00A70E0D" w:rsidRPr="00C1065D" w14:paraId="65F7B9E0" w14:textId="77777777" w:rsidTr="00BF3B0E">
        <w:tc>
          <w:tcPr>
            <w:tcW w:w="5204" w:type="dxa"/>
            <w:hideMark/>
          </w:tcPr>
          <w:p w14:paraId="43FEF00E" w14:textId="77777777" w:rsidR="00A70E0D" w:rsidRPr="00C1065D" w:rsidRDefault="00A70E0D" w:rsidP="00BF3B0E">
            <w:pPr>
              <w:spacing w:line="360" w:lineRule="auto"/>
              <w:rPr>
                <w:rFonts w:asciiTheme="minorHAnsi" w:hAnsiTheme="minorHAnsi" w:cstheme="minorHAnsi"/>
                <w:sz w:val="22"/>
                <w:szCs w:val="22"/>
                <w:lang w:eastAsia="en-US"/>
              </w:rPr>
            </w:pPr>
            <w:r w:rsidRPr="00C1065D">
              <w:rPr>
                <w:rFonts w:asciiTheme="minorHAnsi" w:hAnsiTheme="minorHAnsi" w:cstheme="minorHAnsi"/>
                <w:sz w:val="22"/>
                <w:szCs w:val="22"/>
              </w:rPr>
              <w:lastRenderedPageBreak/>
              <w:t>Kraj in datum:</w:t>
            </w:r>
          </w:p>
          <w:p w14:paraId="264C1404" w14:textId="77777777" w:rsidR="00A70E0D" w:rsidRPr="00C1065D" w:rsidRDefault="00A70E0D" w:rsidP="00BF3B0E">
            <w:pPr>
              <w:spacing w:line="360" w:lineRule="auto"/>
              <w:jc w:val="both"/>
              <w:rPr>
                <w:rFonts w:asciiTheme="minorHAnsi" w:hAnsiTheme="minorHAnsi" w:cstheme="minorHAnsi"/>
                <w:sz w:val="22"/>
                <w:szCs w:val="22"/>
                <w:lang w:eastAsia="en-US"/>
              </w:rPr>
            </w:pPr>
            <w:r w:rsidRPr="00C1065D">
              <w:rPr>
                <w:rFonts w:asciiTheme="minorHAnsi" w:hAnsiTheme="minorHAnsi" w:cstheme="minorHAnsi"/>
                <w:sz w:val="22"/>
                <w:szCs w:val="22"/>
              </w:rPr>
              <w:t>___________________________</w:t>
            </w:r>
          </w:p>
        </w:tc>
        <w:tc>
          <w:tcPr>
            <w:tcW w:w="4084" w:type="dxa"/>
            <w:hideMark/>
          </w:tcPr>
          <w:p w14:paraId="4FA8A981" w14:textId="77777777" w:rsidR="00A70E0D" w:rsidRPr="00C1065D" w:rsidRDefault="00A70E0D" w:rsidP="00BF3B0E">
            <w:pPr>
              <w:spacing w:line="360" w:lineRule="auto"/>
              <w:rPr>
                <w:rFonts w:asciiTheme="minorHAnsi" w:hAnsiTheme="minorHAnsi" w:cstheme="minorHAnsi"/>
                <w:sz w:val="22"/>
                <w:szCs w:val="22"/>
                <w:lang w:eastAsia="en-US"/>
              </w:rPr>
            </w:pPr>
            <w:r w:rsidRPr="00C1065D">
              <w:rPr>
                <w:rFonts w:asciiTheme="minorHAnsi" w:hAnsiTheme="minorHAnsi" w:cstheme="minorHAnsi"/>
                <w:sz w:val="22"/>
                <w:szCs w:val="22"/>
              </w:rPr>
              <w:t>Banka:</w:t>
            </w:r>
          </w:p>
          <w:p w14:paraId="147BA1B8" w14:textId="77777777" w:rsidR="00A70E0D" w:rsidRPr="00C1065D" w:rsidRDefault="00A70E0D" w:rsidP="00BF3B0E">
            <w:pPr>
              <w:spacing w:line="360" w:lineRule="auto"/>
              <w:jc w:val="both"/>
              <w:rPr>
                <w:rFonts w:asciiTheme="minorHAnsi" w:hAnsiTheme="minorHAnsi" w:cstheme="minorHAnsi"/>
                <w:sz w:val="22"/>
                <w:szCs w:val="22"/>
                <w:lang w:eastAsia="en-US"/>
              </w:rPr>
            </w:pPr>
            <w:r w:rsidRPr="00C1065D">
              <w:rPr>
                <w:rFonts w:asciiTheme="minorHAnsi" w:hAnsiTheme="minorHAnsi" w:cstheme="minorHAnsi"/>
                <w:sz w:val="22"/>
                <w:szCs w:val="22"/>
              </w:rPr>
              <w:t>_______________________________</w:t>
            </w:r>
          </w:p>
        </w:tc>
      </w:tr>
      <w:tr w:rsidR="00A70E0D" w:rsidRPr="00C1065D" w14:paraId="306777FF" w14:textId="77777777" w:rsidTr="00BF3B0E">
        <w:tc>
          <w:tcPr>
            <w:tcW w:w="5204" w:type="dxa"/>
          </w:tcPr>
          <w:p w14:paraId="6BA2C2C1" w14:textId="77777777" w:rsidR="00A70E0D" w:rsidRPr="00C1065D" w:rsidRDefault="00A70E0D" w:rsidP="00BF3B0E">
            <w:pPr>
              <w:spacing w:line="360" w:lineRule="auto"/>
              <w:rPr>
                <w:rFonts w:asciiTheme="minorHAnsi" w:hAnsiTheme="minorHAnsi" w:cstheme="minorHAnsi"/>
                <w:sz w:val="22"/>
                <w:szCs w:val="22"/>
                <w:lang w:eastAsia="en-US"/>
              </w:rPr>
            </w:pPr>
            <w:r w:rsidRPr="00C1065D">
              <w:rPr>
                <w:rFonts w:asciiTheme="minorHAnsi" w:hAnsiTheme="minorHAnsi" w:cstheme="minorHAnsi"/>
                <w:sz w:val="22"/>
                <w:szCs w:val="22"/>
              </w:rPr>
              <w:t xml:space="preserve">                                                                     Žig:</w:t>
            </w:r>
          </w:p>
          <w:p w14:paraId="5E165408" w14:textId="77777777" w:rsidR="00A70E0D" w:rsidRPr="00C1065D" w:rsidRDefault="00A70E0D" w:rsidP="00BF3B0E">
            <w:pPr>
              <w:spacing w:line="360" w:lineRule="auto"/>
              <w:jc w:val="both"/>
              <w:rPr>
                <w:rFonts w:asciiTheme="minorHAnsi" w:hAnsiTheme="minorHAnsi" w:cstheme="minorHAnsi"/>
                <w:sz w:val="22"/>
                <w:szCs w:val="22"/>
                <w:lang w:eastAsia="en-US"/>
              </w:rPr>
            </w:pPr>
          </w:p>
        </w:tc>
        <w:tc>
          <w:tcPr>
            <w:tcW w:w="4084" w:type="dxa"/>
          </w:tcPr>
          <w:p w14:paraId="19A2A2BB" w14:textId="77777777" w:rsidR="00A70E0D" w:rsidRPr="00C1065D" w:rsidRDefault="00A70E0D" w:rsidP="00BF3B0E">
            <w:pPr>
              <w:spacing w:line="360" w:lineRule="auto"/>
              <w:rPr>
                <w:rFonts w:asciiTheme="minorHAnsi" w:hAnsiTheme="minorHAnsi" w:cstheme="minorHAnsi"/>
                <w:sz w:val="22"/>
                <w:szCs w:val="22"/>
                <w:lang w:eastAsia="en-US"/>
              </w:rPr>
            </w:pPr>
          </w:p>
          <w:p w14:paraId="0F49A206" w14:textId="77777777" w:rsidR="00A70E0D" w:rsidRPr="00C1065D" w:rsidRDefault="00A70E0D" w:rsidP="00BF3B0E">
            <w:pPr>
              <w:spacing w:line="360" w:lineRule="auto"/>
              <w:rPr>
                <w:rFonts w:asciiTheme="minorHAnsi" w:hAnsiTheme="minorHAnsi" w:cstheme="minorHAnsi"/>
                <w:sz w:val="22"/>
                <w:szCs w:val="22"/>
              </w:rPr>
            </w:pPr>
            <w:r w:rsidRPr="00C1065D">
              <w:rPr>
                <w:rFonts w:asciiTheme="minorHAnsi" w:hAnsiTheme="minorHAnsi" w:cstheme="minorHAnsi"/>
                <w:sz w:val="22"/>
                <w:szCs w:val="22"/>
              </w:rPr>
              <w:t>Podpis:</w:t>
            </w:r>
          </w:p>
          <w:p w14:paraId="16D97B9A" w14:textId="77777777" w:rsidR="00A70E0D" w:rsidRPr="00C1065D" w:rsidRDefault="00A70E0D" w:rsidP="00BF3B0E">
            <w:pPr>
              <w:spacing w:line="360" w:lineRule="auto"/>
              <w:jc w:val="both"/>
              <w:rPr>
                <w:rFonts w:asciiTheme="minorHAnsi" w:hAnsiTheme="minorHAnsi" w:cstheme="minorHAnsi"/>
                <w:sz w:val="22"/>
                <w:szCs w:val="22"/>
                <w:lang w:eastAsia="en-US"/>
              </w:rPr>
            </w:pPr>
            <w:r w:rsidRPr="00C1065D">
              <w:rPr>
                <w:rFonts w:asciiTheme="minorHAnsi" w:hAnsiTheme="minorHAnsi" w:cstheme="minorHAnsi"/>
                <w:sz w:val="22"/>
                <w:szCs w:val="22"/>
              </w:rPr>
              <w:t>_______________________________</w:t>
            </w:r>
          </w:p>
        </w:tc>
      </w:tr>
    </w:tbl>
    <w:p w14:paraId="0C733C32" w14:textId="77777777" w:rsidR="00A70E0D" w:rsidRPr="00C1065D" w:rsidRDefault="00A70E0D" w:rsidP="00A70E0D">
      <w:pPr>
        <w:jc w:val="center"/>
        <w:outlineLvl w:val="0"/>
        <w:rPr>
          <w:rFonts w:asciiTheme="minorHAnsi" w:hAnsiTheme="minorHAnsi" w:cstheme="minorHAnsi"/>
          <w:sz w:val="22"/>
          <w:szCs w:val="22"/>
          <w:lang w:eastAsia="en-US"/>
        </w:rPr>
      </w:pPr>
    </w:p>
    <w:p w14:paraId="3BD8F360" w14:textId="77777777" w:rsidR="00184374" w:rsidRPr="00C1065D" w:rsidRDefault="00A70E0D" w:rsidP="00A70E0D">
      <w:pPr>
        <w:widowControl w:val="0"/>
        <w:tabs>
          <w:tab w:val="left" w:pos="90"/>
          <w:tab w:val="left" w:pos="964"/>
        </w:tabs>
        <w:autoSpaceDE w:val="0"/>
        <w:autoSpaceDN w:val="0"/>
        <w:adjustRightInd w:val="0"/>
        <w:rPr>
          <w:rFonts w:asciiTheme="minorHAnsi" w:hAnsiTheme="minorHAnsi" w:cstheme="minorHAnsi"/>
          <w:color w:val="000000"/>
          <w:sz w:val="22"/>
          <w:szCs w:val="22"/>
        </w:rPr>
      </w:pPr>
      <w:r w:rsidRPr="00C1065D">
        <w:rPr>
          <w:rFonts w:asciiTheme="minorHAnsi" w:hAnsiTheme="minorHAnsi" w:cstheme="minorHAnsi"/>
          <w:sz w:val="22"/>
          <w:szCs w:val="22"/>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184374" w:rsidRPr="00C1065D" w14:paraId="74231B9E" w14:textId="77777777" w:rsidTr="00184374">
        <w:tc>
          <w:tcPr>
            <w:tcW w:w="1632" w:type="dxa"/>
            <w:tcBorders>
              <w:top w:val="single" w:sz="4" w:space="0" w:color="auto"/>
              <w:left w:val="single" w:sz="4" w:space="0" w:color="auto"/>
              <w:bottom w:val="single" w:sz="4" w:space="0" w:color="auto"/>
              <w:right w:val="single" w:sz="4" w:space="0" w:color="auto"/>
            </w:tcBorders>
            <w:vAlign w:val="center"/>
            <w:hideMark/>
          </w:tcPr>
          <w:p w14:paraId="0CFD7FF9" w14:textId="77777777" w:rsidR="00184374" w:rsidRPr="00C1065D" w:rsidRDefault="00184374" w:rsidP="00DE087D">
            <w:pPr>
              <w:rPr>
                <w:rFonts w:asciiTheme="minorHAnsi" w:hAnsiTheme="minorHAnsi" w:cstheme="minorHAnsi"/>
                <w:b/>
                <w:sz w:val="22"/>
                <w:szCs w:val="22"/>
              </w:rPr>
            </w:pPr>
            <w:r w:rsidRPr="00C1065D">
              <w:rPr>
                <w:rFonts w:asciiTheme="minorHAnsi" w:hAnsiTheme="minorHAnsi" w:cstheme="minorHAnsi"/>
                <w:b/>
                <w:sz w:val="22"/>
                <w:szCs w:val="22"/>
              </w:rPr>
              <w:lastRenderedPageBreak/>
              <w:t xml:space="preserve">Obrazec št. </w:t>
            </w:r>
            <w:r w:rsidR="00DE087D">
              <w:rPr>
                <w:rFonts w:asciiTheme="minorHAnsi" w:hAnsiTheme="minorHAnsi" w:cstheme="minorHAnsi"/>
                <w:b/>
                <w:sz w:val="22"/>
                <w:szCs w:val="22"/>
              </w:rPr>
              <w:t>7</w:t>
            </w:r>
          </w:p>
        </w:tc>
      </w:tr>
    </w:tbl>
    <w:p w14:paraId="01E76407" w14:textId="77777777" w:rsidR="00184374" w:rsidRPr="00C1065D" w:rsidRDefault="00184374" w:rsidP="00184374">
      <w:pPr>
        <w:rPr>
          <w:rFonts w:asciiTheme="minorHAnsi" w:hAnsiTheme="minorHAnsi" w:cstheme="minorHAnsi"/>
          <w:sz w:val="22"/>
          <w:szCs w:val="22"/>
          <w:lang w:eastAsia="en-US"/>
        </w:rPr>
      </w:pPr>
    </w:p>
    <w:p w14:paraId="24F51C1D" w14:textId="77777777" w:rsidR="00184374" w:rsidRPr="00C1065D" w:rsidRDefault="00184374" w:rsidP="00184374">
      <w:pPr>
        <w:rPr>
          <w:rFonts w:asciiTheme="minorHAnsi" w:hAnsiTheme="minorHAnsi" w:cstheme="minorHAnsi"/>
          <w:sz w:val="22"/>
          <w:szCs w:val="22"/>
        </w:rPr>
      </w:pPr>
    </w:p>
    <w:p w14:paraId="6A444785" w14:textId="77777777" w:rsidR="00184374" w:rsidRPr="00C1065D" w:rsidRDefault="00184374" w:rsidP="00184374">
      <w:pPr>
        <w:ind w:left="454" w:hanging="454"/>
        <w:jc w:val="center"/>
        <w:rPr>
          <w:rFonts w:asciiTheme="minorHAnsi" w:hAnsiTheme="minorHAnsi" w:cstheme="minorHAnsi"/>
          <w:b/>
          <w:sz w:val="22"/>
          <w:szCs w:val="22"/>
        </w:rPr>
      </w:pPr>
      <w:r w:rsidRPr="00C1065D">
        <w:rPr>
          <w:rFonts w:asciiTheme="minorHAnsi" w:hAnsiTheme="minorHAnsi" w:cstheme="minorHAnsi"/>
          <w:b/>
          <w:sz w:val="22"/>
          <w:szCs w:val="22"/>
        </w:rPr>
        <w:t>PODATKI O PODIZVAJALCU</w:t>
      </w:r>
    </w:p>
    <w:p w14:paraId="5878B8FE" w14:textId="77777777" w:rsidR="00184374" w:rsidRPr="00C1065D" w:rsidRDefault="00184374" w:rsidP="00184374">
      <w:pPr>
        <w:rPr>
          <w:rFonts w:asciiTheme="minorHAnsi" w:hAnsiTheme="minorHAnsi" w:cstheme="minorHAnsi"/>
          <w:sz w:val="22"/>
          <w:szCs w:val="22"/>
        </w:rPr>
      </w:pPr>
    </w:p>
    <w:p w14:paraId="2A5DD5E5" w14:textId="77777777" w:rsidR="00184374" w:rsidRPr="00C1065D" w:rsidRDefault="00184374" w:rsidP="00184374">
      <w:pPr>
        <w:rPr>
          <w:rFonts w:asciiTheme="minorHAnsi" w:hAnsiTheme="minorHAnsi" w:cstheme="minorHAnsi"/>
          <w:sz w:val="22"/>
          <w:szCs w:val="22"/>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8"/>
        <w:gridCol w:w="5580"/>
      </w:tblGrid>
      <w:tr w:rsidR="00184374" w:rsidRPr="00C1065D" w14:paraId="4FFA6CBC" w14:textId="77777777" w:rsidTr="00184374">
        <w:tc>
          <w:tcPr>
            <w:tcW w:w="4248" w:type="dxa"/>
            <w:tcBorders>
              <w:top w:val="single" w:sz="4" w:space="0" w:color="auto"/>
              <w:left w:val="single" w:sz="4" w:space="0" w:color="auto"/>
              <w:bottom w:val="single" w:sz="4" w:space="0" w:color="auto"/>
              <w:right w:val="single" w:sz="4" w:space="0" w:color="auto"/>
            </w:tcBorders>
          </w:tcPr>
          <w:p w14:paraId="6CE38210"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POLNI NAZIV IN FIRMA PODIZVAJALCA:</w:t>
            </w:r>
          </w:p>
          <w:p w14:paraId="6F0191C7" w14:textId="77777777" w:rsidR="00184374" w:rsidRPr="00C1065D" w:rsidRDefault="00184374">
            <w:pPr>
              <w:rPr>
                <w:rFonts w:asciiTheme="minorHAnsi" w:hAnsiTheme="minorHAnsi" w:cstheme="minorHAnsi"/>
                <w:sz w:val="22"/>
                <w:szCs w:val="22"/>
              </w:rPr>
            </w:pPr>
          </w:p>
        </w:tc>
        <w:tc>
          <w:tcPr>
            <w:tcW w:w="5580" w:type="dxa"/>
            <w:tcBorders>
              <w:top w:val="single" w:sz="4" w:space="0" w:color="auto"/>
              <w:left w:val="single" w:sz="4" w:space="0" w:color="auto"/>
              <w:bottom w:val="single" w:sz="4" w:space="0" w:color="auto"/>
              <w:right w:val="single" w:sz="4" w:space="0" w:color="auto"/>
            </w:tcBorders>
          </w:tcPr>
          <w:p w14:paraId="2A4263C6" w14:textId="77777777" w:rsidR="00184374" w:rsidRPr="00C1065D" w:rsidRDefault="00184374">
            <w:pPr>
              <w:rPr>
                <w:rFonts w:asciiTheme="minorHAnsi" w:hAnsiTheme="minorHAnsi" w:cstheme="minorHAnsi"/>
                <w:sz w:val="22"/>
                <w:szCs w:val="22"/>
              </w:rPr>
            </w:pPr>
          </w:p>
        </w:tc>
      </w:tr>
      <w:tr w:rsidR="00184374" w:rsidRPr="00C1065D" w14:paraId="1CB36591" w14:textId="77777777" w:rsidTr="00184374">
        <w:tc>
          <w:tcPr>
            <w:tcW w:w="4248" w:type="dxa"/>
            <w:tcBorders>
              <w:top w:val="single" w:sz="4" w:space="0" w:color="auto"/>
              <w:left w:val="single" w:sz="4" w:space="0" w:color="auto"/>
              <w:bottom w:val="single" w:sz="4" w:space="0" w:color="auto"/>
              <w:right w:val="single" w:sz="4" w:space="0" w:color="auto"/>
            </w:tcBorders>
          </w:tcPr>
          <w:p w14:paraId="552A3EEA"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NASLOV PODIZVAJALCA:</w:t>
            </w:r>
          </w:p>
          <w:p w14:paraId="50BC6FF2" w14:textId="77777777" w:rsidR="00184374" w:rsidRPr="00C1065D" w:rsidRDefault="00184374">
            <w:pPr>
              <w:rPr>
                <w:rFonts w:asciiTheme="minorHAnsi" w:hAnsiTheme="minorHAnsi" w:cstheme="minorHAnsi"/>
                <w:sz w:val="22"/>
                <w:szCs w:val="22"/>
              </w:rPr>
            </w:pPr>
          </w:p>
        </w:tc>
        <w:tc>
          <w:tcPr>
            <w:tcW w:w="5580" w:type="dxa"/>
            <w:tcBorders>
              <w:top w:val="single" w:sz="4" w:space="0" w:color="auto"/>
              <w:left w:val="single" w:sz="4" w:space="0" w:color="auto"/>
              <w:bottom w:val="single" w:sz="4" w:space="0" w:color="auto"/>
              <w:right w:val="single" w:sz="4" w:space="0" w:color="auto"/>
            </w:tcBorders>
          </w:tcPr>
          <w:p w14:paraId="681F880E" w14:textId="77777777" w:rsidR="00184374" w:rsidRPr="00C1065D" w:rsidRDefault="00184374">
            <w:pPr>
              <w:rPr>
                <w:rFonts w:asciiTheme="minorHAnsi" w:hAnsiTheme="minorHAnsi" w:cstheme="minorHAnsi"/>
                <w:sz w:val="22"/>
                <w:szCs w:val="22"/>
              </w:rPr>
            </w:pPr>
          </w:p>
        </w:tc>
      </w:tr>
      <w:tr w:rsidR="00184374" w:rsidRPr="00C1065D" w14:paraId="71AE5BBB" w14:textId="77777777" w:rsidTr="00184374">
        <w:tc>
          <w:tcPr>
            <w:tcW w:w="4248" w:type="dxa"/>
            <w:tcBorders>
              <w:top w:val="single" w:sz="4" w:space="0" w:color="auto"/>
              <w:left w:val="single" w:sz="4" w:space="0" w:color="auto"/>
              <w:bottom w:val="single" w:sz="4" w:space="0" w:color="auto"/>
              <w:right w:val="single" w:sz="4" w:space="0" w:color="auto"/>
            </w:tcBorders>
          </w:tcPr>
          <w:p w14:paraId="294C3568"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KONTAKTNA OSEBA:</w:t>
            </w:r>
          </w:p>
          <w:p w14:paraId="6BA9A66D" w14:textId="77777777" w:rsidR="00184374" w:rsidRPr="00C1065D" w:rsidRDefault="00184374">
            <w:pPr>
              <w:rPr>
                <w:rFonts w:asciiTheme="minorHAnsi" w:hAnsiTheme="minorHAnsi" w:cstheme="minorHAnsi"/>
                <w:sz w:val="22"/>
                <w:szCs w:val="22"/>
              </w:rPr>
            </w:pPr>
          </w:p>
        </w:tc>
        <w:tc>
          <w:tcPr>
            <w:tcW w:w="5580" w:type="dxa"/>
            <w:tcBorders>
              <w:top w:val="single" w:sz="4" w:space="0" w:color="auto"/>
              <w:left w:val="single" w:sz="4" w:space="0" w:color="auto"/>
              <w:bottom w:val="single" w:sz="4" w:space="0" w:color="auto"/>
              <w:right w:val="single" w:sz="4" w:space="0" w:color="auto"/>
            </w:tcBorders>
          </w:tcPr>
          <w:p w14:paraId="6662A705" w14:textId="77777777" w:rsidR="00184374" w:rsidRPr="00C1065D" w:rsidRDefault="00184374">
            <w:pPr>
              <w:rPr>
                <w:rFonts w:asciiTheme="minorHAnsi" w:hAnsiTheme="minorHAnsi" w:cstheme="minorHAnsi"/>
                <w:sz w:val="22"/>
                <w:szCs w:val="22"/>
              </w:rPr>
            </w:pPr>
          </w:p>
        </w:tc>
      </w:tr>
      <w:tr w:rsidR="00184374" w:rsidRPr="00C1065D" w14:paraId="22861114" w14:textId="77777777" w:rsidTr="00184374">
        <w:tc>
          <w:tcPr>
            <w:tcW w:w="4248" w:type="dxa"/>
            <w:tcBorders>
              <w:top w:val="single" w:sz="4" w:space="0" w:color="auto"/>
              <w:left w:val="single" w:sz="4" w:space="0" w:color="auto"/>
              <w:bottom w:val="single" w:sz="4" w:space="0" w:color="auto"/>
              <w:right w:val="single" w:sz="4" w:space="0" w:color="auto"/>
            </w:tcBorders>
            <w:hideMark/>
          </w:tcPr>
          <w:p w14:paraId="49020ADF" w14:textId="77777777" w:rsidR="00184374" w:rsidRPr="00C1065D" w:rsidRDefault="00184374">
            <w:pPr>
              <w:ind w:right="-108"/>
              <w:rPr>
                <w:rFonts w:asciiTheme="minorHAnsi" w:hAnsiTheme="minorHAnsi" w:cstheme="minorHAnsi"/>
                <w:sz w:val="22"/>
                <w:szCs w:val="22"/>
              </w:rPr>
            </w:pPr>
            <w:r w:rsidRPr="00C1065D">
              <w:rPr>
                <w:rFonts w:asciiTheme="minorHAnsi" w:hAnsiTheme="minorHAnsi" w:cstheme="minorHAnsi"/>
                <w:sz w:val="22"/>
                <w:szCs w:val="22"/>
              </w:rPr>
              <w:t>ELEKTRONSKI NASLOV KONTAKTNE OSEBE:</w:t>
            </w:r>
          </w:p>
        </w:tc>
        <w:tc>
          <w:tcPr>
            <w:tcW w:w="5580" w:type="dxa"/>
            <w:tcBorders>
              <w:top w:val="single" w:sz="4" w:space="0" w:color="auto"/>
              <w:left w:val="single" w:sz="4" w:space="0" w:color="auto"/>
              <w:bottom w:val="single" w:sz="4" w:space="0" w:color="auto"/>
              <w:right w:val="single" w:sz="4" w:space="0" w:color="auto"/>
            </w:tcBorders>
          </w:tcPr>
          <w:p w14:paraId="6E67E340" w14:textId="77777777" w:rsidR="00184374" w:rsidRPr="00C1065D" w:rsidRDefault="00184374">
            <w:pPr>
              <w:rPr>
                <w:rFonts w:asciiTheme="minorHAnsi" w:hAnsiTheme="minorHAnsi" w:cstheme="minorHAnsi"/>
                <w:sz w:val="22"/>
                <w:szCs w:val="22"/>
              </w:rPr>
            </w:pPr>
          </w:p>
        </w:tc>
      </w:tr>
      <w:tr w:rsidR="00184374" w:rsidRPr="00C1065D" w14:paraId="16ACD9B9" w14:textId="77777777" w:rsidTr="00184374">
        <w:tc>
          <w:tcPr>
            <w:tcW w:w="4248" w:type="dxa"/>
            <w:tcBorders>
              <w:top w:val="single" w:sz="4" w:space="0" w:color="auto"/>
              <w:left w:val="single" w:sz="4" w:space="0" w:color="auto"/>
              <w:bottom w:val="single" w:sz="4" w:space="0" w:color="auto"/>
              <w:right w:val="single" w:sz="4" w:space="0" w:color="auto"/>
            </w:tcBorders>
          </w:tcPr>
          <w:p w14:paraId="0C49E570"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TELEFON:</w:t>
            </w:r>
          </w:p>
          <w:p w14:paraId="09F3C3DF" w14:textId="77777777" w:rsidR="00184374" w:rsidRPr="00C1065D" w:rsidRDefault="00184374">
            <w:pPr>
              <w:rPr>
                <w:rFonts w:asciiTheme="minorHAnsi" w:hAnsiTheme="minorHAnsi" w:cstheme="minorHAnsi"/>
                <w:sz w:val="22"/>
                <w:szCs w:val="22"/>
              </w:rPr>
            </w:pPr>
          </w:p>
        </w:tc>
        <w:tc>
          <w:tcPr>
            <w:tcW w:w="5580" w:type="dxa"/>
            <w:tcBorders>
              <w:top w:val="single" w:sz="4" w:space="0" w:color="auto"/>
              <w:left w:val="single" w:sz="4" w:space="0" w:color="auto"/>
              <w:bottom w:val="single" w:sz="4" w:space="0" w:color="auto"/>
              <w:right w:val="single" w:sz="4" w:space="0" w:color="auto"/>
            </w:tcBorders>
          </w:tcPr>
          <w:p w14:paraId="67ADEEBE" w14:textId="77777777" w:rsidR="00184374" w:rsidRPr="00C1065D" w:rsidRDefault="00184374">
            <w:pPr>
              <w:rPr>
                <w:rFonts w:asciiTheme="minorHAnsi" w:hAnsiTheme="minorHAnsi" w:cstheme="minorHAnsi"/>
                <w:sz w:val="22"/>
                <w:szCs w:val="22"/>
              </w:rPr>
            </w:pPr>
          </w:p>
        </w:tc>
      </w:tr>
      <w:tr w:rsidR="00184374" w:rsidRPr="00C1065D" w14:paraId="3DB28E89" w14:textId="77777777" w:rsidTr="00184374">
        <w:tc>
          <w:tcPr>
            <w:tcW w:w="4248" w:type="dxa"/>
            <w:tcBorders>
              <w:top w:val="single" w:sz="4" w:space="0" w:color="auto"/>
              <w:left w:val="single" w:sz="4" w:space="0" w:color="auto"/>
              <w:bottom w:val="single" w:sz="4" w:space="0" w:color="auto"/>
              <w:right w:val="single" w:sz="4" w:space="0" w:color="auto"/>
            </w:tcBorders>
          </w:tcPr>
          <w:p w14:paraId="00295ADD"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TELEFAX:</w:t>
            </w:r>
          </w:p>
          <w:p w14:paraId="4D8F7CCB" w14:textId="77777777" w:rsidR="00184374" w:rsidRPr="00C1065D" w:rsidRDefault="00184374">
            <w:pPr>
              <w:rPr>
                <w:rFonts w:asciiTheme="minorHAnsi" w:hAnsiTheme="minorHAnsi" w:cstheme="minorHAnsi"/>
                <w:sz w:val="22"/>
                <w:szCs w:val="22"/>
              </w:rPr>
            </w:pPr>
          </w:p>
        </w:tc>
        <w:tc>
          <w:tcPr>
            <w:tcW w:w="5580" w:type="dxa"/>
            <w:tcBorders>
              <w:top w:val="single" w:sz="4" w:space="0" w:color="auto"/>
              <w:left w:val="single" w:sz="4" w:space="0" w:color="auto"/>
              <w:bottom w:val="single" w:sz="4" w:space="0" w:color="auto"/>
              <w:right w:val="single" w:sz="4" w:space="0" w:color="auto"/>
            </w:tcBorders>
          </w:tcPr>
          <w:p w14:paraId="14B34D8B" w14:textId="77777777" w:rsidR="00184374" w:rsidRPr="00C1065D" w:rsidRDefault="00184374">
            <w:pPr>
              <w:rPr>
                <w:rFonts w:asciiTheme="minorHAnsi" w:hAnsiTheme="minorHAnsi" w:cstheme="minorHAnsi"/>
                <w:sz w:val="22"/>
                <w:szCs w:val="22"/>
              </w:rPr>
            </w:pPr>
          </w:p>
        </w:tc>
      </w:tr>
      <w:tr w:rsidR="00184374" w:rsidRPr="00C1065D" w14:paraId="744C0EC5" w14:textId="77777777" w:rsidTr="00184374">
        <w:tc>
          <w:tcPr>
            <w:tcW w:w="4248" w:type="dxa"/>
            <w:tcBorders>
              <w:top w:val="single" w:sz="4" w:space="0" w:color="auto"/>
              <w:left w:val="single" w:sz="4" w:space="0" w:color="auto"/>
              <w:bottom w:val="single" w:sz="4" w:space="0" w:color="auto"/>
              <w:right w:val="single" w:sz="4" w:space="0" w:color="auto"/>
            </w:tcBorders>
          </w:tcPr>
          <w:p w14:paraId="0612EABA"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IDENTIFIKACIJSKA ŠTEVILKA ZA DDV:</w:t>
            </w:r>
          </w:p>
          <w:p w14:paraId="1EC38397" w14:textId="77777777" w:rsidR="00184374" w:rsidRPr="00C1065D" w:rsidRDefault="00184374">
            <w:pPr>
              <w:rPr>
                <w:rFonts w:asciiTheme="minorHAnsi" w:hAnsiTheme="minorHAnsi" w:cstheme="minorHAnsi"/>
                <w:sz w:val="22"/>
                <w:szCs w:val="22"/>
              </w:rPr>
            </w:pPr>
          </w:p>
        </w:tc>
        <w:tc>
          <w:tcPr>
            <w:tcW w:w="5580" w:type="dxa"/>
            <w:tcBorders>
              <w:top w:val="single" w:sz="4" w:space="0" w:color="auto"/>
              <w:left w:val="single" w:sz="4" w:space="0" w:color="auto"/>
              <w:bottom w:val="single" w:sz="4" w:space="0" w:color="auto"/>
              <w:right w:val="single" w:sz="4" w:space="0" w:color="auto"/>
            </w:tcBorders>
          </w:tcPr>
          <w:p w14:paraId="4D9BFD2A" w14:textId="77777777" w:rsidR="00184374" w:rsidRPr="00C1065D" w:rsidRDefault="00184374">
            <w:pPr>
              <w:rPr>
                <w:rFonts w:asciiTheme="minorHAnsi" w:hAnsiTheme="minorHAnsi" w:cstheme="minorHAnsi"/>
                <w:sz w:val="22"/>
                <w:szCs w:val="22"/>
              </w:rPr>
            </w:pPr>
          </w:p>
        </w:tc>
      </w:tr>
      <w:tr w:rsidR="00184374" w:rsidRPr="00C1065D" w14:paraId="7DA5DC51" w14:textId="77777777" w:rsidTr="00184374">
        <w:tc>
          <w:tcPr>
            <w:tcW w:w="4248" w:type="dxa"/>
            <w:tcBorders>
              <w:top w:val="single" w:sz="4" w:space="0" w:color="auto"/>
              <w:left w:val="single" w:sz="4" w:space="0" w:color="auto"/>
              <w:bottom w:val="single" w:sz="4" w:space="0" w:color="auto"/>
              <w:right w:val="single" w:sz="4" w:space="0" w:color="auto"/>
            </w:tcBorders>
          </w:tcPr>
          <w:p w14:paraId="24DF8598"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MATIČNA ŠTEVILKA:</w:t>
            </w:r>
          </w:p>
          <w:p w14:paraId="2E14CC98" w14:textId="77777777" w:rsidR="00184374" w:rsidRPr="00C1065D" w:rsidRDefault="00184374">
            <w:pPr>
              <w:rPr>
                <w:rFonts w:asciiTheme="minorHAnsi" w:hAnsiTheme="minorHAnsi" w:cstheme="minorHAnsi"/>
                <w:sz w:val="22"/>
                <w:szCs w:val="22"/>
              </w:rPr>
            </w:pPr>
          </w:p>
        </w:tc>
        <w:tc>
          <w:tcPr>
            <w:tcW w:w="5580" w:type="dxa"/>
            <w:tcBorders>
              <w:top w:val="single" w:sz="4" w:space="0" w:color="auto"/>
              <w:left w:val="single" w:sz="4" w:space="0" w:color="auto"/>
              <w:bottom w:val="single" w:sz="4" w:space="0" w:color="auto"/>
              <w:right w:val="single" w:sz="4" w:space="0" w:color="auto"/>
            </w:tcBorders>
          </w:tcPr>
          <w:p w14:paraId="6EF9BBC8" w14:textId="77777777" w:rsidR="00184374" w:rsidRPr="00C1065D" w:rsidRDefault="00184374">
            <w:pPr>
              <w:rPr>
                <w:rFonts w:asciiTheme="minorHAnsi" w:hAnsiTheme="minorHAnsi" w:cstheme="minorHAnsi"/>
                <w:sz w:val="22"/>
                <w:szCs w:val="22"/>
              </w:rPr>
            </w:pPr>
          </w:p>
        </w:tc>
      </w:tr>
      <w:tr w:rsidR="00184374" w:rsidRPr="00C1065D" w14:paraId="73614893" w14:textId="77777777" w:rsidTr="00184374">
        <w:tc>
          <w:tcPr>
            <w:tcW w:w="4248" w:type="dxa"/>
            <w:tcBorders>
              <w:top w:val="single" w:sz="4" w:space="0" w:color="auto"/>
              <w:left w:val="single" w:sz="4" w:space="0" w:color="auto"/>
              <w:bottom w:val="single" w:sz="4" w:space="0" w:color="auto"/>
              <w:right w:val="single" w:sz="4" w:space="0" w:color="auto"/>
            </w:tcBorders>
          </w:tcPr>
          <w:p w14:paraId="5F020895"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ŠT. TRR-ja in BANKA:</w:t>
            </w:r>
          </w:p>
          <w:p w14:paraId="6C103164" w14:textId="77777777" w:rsidR="00184374" w:rsidRPr="00C1065D" w:rsidRDefault="00184374">
            <w:pPr>
              <w:rPr>
                <w:rFonts w:asciiTheme="minorHAnsi" w:hAnsiTheme="minorHAnsi" w:cstheme="minorHAnsi"/>
                <w:sz w:val="22"/>
                <w:szCs w:val="22"/>
              </w:rPr>
            </w:pPr>
          </w:p>
        </w:tc>
        <w:tc>
          <w:tcPr>
            <w:tcW w:w="5580" w:type="dxa"/>
            <w:tcBorders>
              <w:top w:val="single" w:sz="4" w:space="0" w:color="auto"/>
              <w:left w:val="single" w:sz="4" w:space="0" w:color="auto"/>
              <w:bottom w:val="single" w:sz="4" w:space="0" w:color="auto"/>
              <w:right w:val="single" w:sz="4" w:space="0" w:color="auto"/>
            </w:tcBorders>
          </w:tcPr>
          <w:p w14:paraId="4443AD6F" w14:textId="77777777" w:rsidR="00184374" w:rsidRPr="00C1065D" w:rsidRDefault="00184374">
            <w:pPr>
              <w:rPr>
                <w:rFonts w:asciiTheme="minorHAnsi" w:hAnsiTheme="minorHAnsi" w:cstheme="minorHAnsi"/>
                <w:sz w:val="22"/>
                <w:szCs w:val="22"/>
              </w:rPr>
            </w:pPr>
          </w:p>
        </w:tc>
      </w:tr>
      <w:tr w:rsidR="00184374" w:rsidRPr="00C1065D" w14:paraId="212BD32D" w14:textId="77777777" w:rsidTr="00184374">
        <w:tc>
          <w:tcPr>
            <w:tcW w:w="4248" w:type="dxa"/>
            <w:tcBorders>
              <w:top w:val="single" w:sz="4" w:space="0" w:color="auto"/>
              <w:left w:val="single" w:sz="4" w:space="0" w:color="auto"/>
              <w:bottom w:val="single" w:sz="4" w:space="0" w:color="auto"/>
              <w:right w:val="single" w:sz="4" w:space="0" w:color="auto"/>
            </w:tcBorders>
            <w:hideMark/>
          </w:tcPr>
          <w:p w14:paraId="762A13A7"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tcPr>
          <w:p w14:paraId="4740EF5E" w14:textId="77777777" w:rsidR="00184374" w:rsidRPr="00C1065D" w:rsidRDefault="00184374">
            <w:pPr>
              <w:rPr>
                <w:rFonts w:asciiTheme="minorHAnsi" w:hAnsiTheme="minorHAnsi" w:cstheme="minorHAnsi"/>
                <w:sz w:val="22"/>
                <w:szCs w:val="22"/>
              </w:rPr>
            </w:pPr>
          </w:p>
        </w:tc>
      </w:tr>
      <w:tr w:rsidR="00184374" w:rsidRPr="00C1065D" w14:paraId="7E5801F3" w14:textId="77777777" w:rsidTr="00184374">
        <w:tc>
          <w:tcPr>
            <w:tcW w:w="4248" w:type="dxa"/>
            <w:tcBorders>
              <w:top w:val="single" w:sz="4" w:space="0" w:color="auto"/>
              <w:left w:val="single" w:sz="4" w:space="0" w:color="auto"/>
              <w:bottom w:val="single" w:sz="4" w:space="0" w:color="auto"/>
              <w:right w:val="single" w:sz="4" w:space="0" w:color="auto"/>
            </w:tcBorders>
          </w:tcPr>
          <w:p w14:paraId="295119A6"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ZAKONITI ZASTOPNIKI PODIZVAJALCA:</w:t>
            </w:r>
          </w:p>
          <w:p w14:paraId="2751C6E7" w14:textId="77777777" w:rsidR="00184374" w:rsidRPr="00C1065D" w:rsidRDefault="00184374">
            <w:pPr>
              <w:rPr>
                <w:rFonts w:asciiTheme="minorHAnsi" w:hAnsiTheme="minorHAnsi" w:cstheme="minorHAnsi"/>
                <w:sz w:val="22"/>
                <w:szCs w:val="22"/>
              </w:rPr>
            </w:pPr>
          </w:p>
        </w:tc>
        <w:tc>
          <w:tcPr>
            <w:tcW w:w="5580" w:type="dxa"/>
            <w:tcBorders>
              <w:top w:val="single" w:sz="4" w:space="0" w:color="auto"/>
              <w:left w:val="single" w:sz="4" w:space="0" w:color="auto"/>
              <w:bottom w:val="single" w:sz="4" w:space="0" w:color="auto"/>
              <w:right w:val="single" w:sz="4" w:space="0" w:color="auto"/>
            </w:tcBorders>
          </w:tcPr>
          <w:p w14:paraId="07485E58" w14:textId="77777777" w:rsidR="00184374" w:rsidRPr="00C1065D" w:rsidRDefault="00184374">
            <w:pPr>
              <w:rPr>
                <w:rFonts w:asciiTheme="minorHAnsi" w:hAnsiTheme="minorHAnsi" w:cstheme="minorHAnsi"/>
                <w:sz w:val="22"/>
                <w:szCs w:val="22"/>
              </w:rPr>
            </w:pPr>
          </w:p>
        </w:tc>
      </w:tr>
      <w:tr w:rsidR="00184374" w:rsidRPr="00C1065D" w14:paraId="6C72E64A" w14:textId="77777777" w:rsidTr="00184374">
        <w:tc>
          <w:tcPr>
            <w:tcW w:w="4248" w:type="dxa"/>
            <w:tcBorders>
              <w:top w:val="single" w:sz="4" w:space="0" w:color="auto"/>
              <w:left w:val="single" w:sz="4" w:space="0" w:color="auto"/>
              <w:bottom w:val="single" w:sz="4" w:space="0" w:color="auto"/>
              <w:right w:val="single" w:sz="4" w:space="0" w:color="auto"/>
            </w:tcBorders>
            <w:hideMark/>
          </w:tcPr>
          <w:p w14:paraId="114FB906"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VRSTA DEL, KI JIH BO IZVEDEL PODIZVAJALEC:</w:t>
            </w:r>
          </w:p>
        </w:tc>
        <w:tc>
          <w:tcPr>
            <w:tcW w:w="5580" w:type="dxa"/>
            <w:tcBorders>
              <w:top w:val="single" w:sz="4" w:space="0" w:color="auto"/>
              <w:left w:val="single" w:sz="4" w:space="0" w:color="auto"/>
              <w:bottom w:val="single" w:sz="4" w:space="0" w:color="auto"/>
              <w:right w:val="single" w:sz="4" w:space="0" w:color="auto"/>
            </w:tcBorders>
          </w:tcPr>
          <w:p w14:paraId="3A79C477" w14:textId="77777777" w:rsidR="00184374" w:rsidRPr="00C1065D" w:rsidRDefault="00184374">
            <w:pPr>
              <w:rPr>
                <w:rFonts w:asciiTheme="minorHAnsi" w:hAnsiTheme="minorHAnsi" w:cstheme="minorHAnsi"/>
                <w:sz w:val="22"/>
                <w:szCs w:val="22"/>
              </w:rPr>
            </w:pPr>
          </w:p>
        </w:tc>
      </w:tr>
      <w:tr w:rsidR="00184374" w:rsidRPr="00C1065D" w14:paraId="0A068527" w14:textId="77777777" w:rsidTr="00184374">
        <w:tc>
          <w:tcPr>
            <w:tcW w:w="4248" w:type="dxa"/>
            <w:tcBorders>
              <w:top w:val="single" w:sz="4" w:space="0" w:color="auto"/>
              <w:left w:val="single" w:sz="4" w:space="0" w:color="auto"/>
              <w:bottom w:val="single" w:sz="4" w:space="0" w:color="auto"/>
              <w:right w:val="single" w:sz="4" w:space="0" w:color="auto"/>
            </w:tcBorders>
          </w:tcPr>
          <w:p w14:paraId="0EF995A7"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KOLIČINA DEL PODIZVAJALCA:</w:t>
            </w:r>
          </w:p>
          <w:p w14:paraId="17EEE962" w14:textId="77777777" w:rsidR="00184374" w:rsidRPr="00C1065D" w:rsidRDefault="00184374">
            <w:pPr>
              <w:rPr>
                <w:rFonts w:asciiTheme="minorHAnsi" w:hAnsiTheme="minorHAnsi" w:cstheme="minorHAnsi"/>
                <w:sz w:val="22"/>
                <w:szCs w:val="22"/>
              </w:rPr>
            </w:pPr>
          </w:p>
        </w:tc>
        <w:tc>
          <w:tcPr>
            <w:tcW w:w="5580" w:type="dxa"/>
            <w:tcBorders>
              <w:top w:val="single" w:sz="4" w:space="0" w:color="auto"/>
              <w:left w:val="single" w:sz="4" w:space="0" w:color="auto"/>
              <w:bottom w:val="single" w:sz="4" w:space="0" w:color="auto"/>
              <w:right w:val="single" w:sz="4" w:space="0" w:color="auto"/>
            </w:tcBorders>
          </w:tcPr>
          <w:p w14:paraId="437C138B" w14:textId="77777777" w:rsidR="00184374" w:rsidRPr="00C1065D" w:rsidRDefault="00184374">
            <w:pPr>
              <w:rPr>
                <w:rFonts w:asciiTheme="minorHAnsi" w:hAnsiTheme="minorHAnsi" w:cstheme="minorHAnsi"/>
                <w:sz w:val="22"/>
                <w:szCs w:val="22"/>
              </w:rPr>
            </w:pPr>
          </w:p>
        </w:tc>
      </w:tr>
      <w:tr w:rsidR="00184374" w:rsidRPr="00C1065D" w14:paraId="43D41C35" w14:textId="77777777" w:rsidTr="00184374">
        <w:tc>
          <w:tcPr>
            <w:tcW w:w="4248" w:type="dxa"/>
            <w:tcBorders>
              <w:top w:val="single" w:sz="4" w:space="0" w:color="auto"/>
              <w:left w:val="single" w:sz="4" w:space="0" w:color="auto"/>
              <w:bottom w:val="single" w:sz="4" w:space="0" w:color="auto"/>
              <w:right w:val="single" w:sz="4" w:space="0" w:color="auto"/>
            </w:tcBorders>
            <w:hideMark/>
          </w:tcPr>
          <w:p w14:paraId="372EF1D9"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VREDNOST DEL PODIZVAJALCA:</w:t>
            </w:r>
          </w:p>
          <w:p w14:paraId="1F00F304"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(v EUR brez DDV)</w:t>
            </w:r>
          </w:p>
        </w:tc>
        <w:tc>
          <w:tcPr>
            <w:tcW w:w="5580" w:type="dxa"/>
            <w:tcBorders>
              <w:top w:val="single" w:sz="4" w:space="0" w:color="auto"/>
              <w:left w:val="single" w:sz="4" w:space="0" w:color="auto"/>
              <w:bottom w:val="single" w:sz="4" w:space="0" w:color="auto"/>
              <w:right w:val="single" w:sz="4" w:space="0" w:color="auto"/>
            </w:tcBorders>
          </w:tcPr>
          <w:p w14:paraId="0277AA7D" w14:textId="77777777" w:rsidR="00184374" w:rsidRPr="00C1065D" w:rsidRDefault="00184374">
            <w:pPr>
              <w:rPr>
                <w:rFonts w:asciiTheme="minorHAnsi" w:hAnsiTheme="minorHAnsi" w:cstheme="minorHAnsi"/>
                <w:sz w:val="22"/>
                <w:szCs w:val="22"/>
              </w:rPr>
            </w:pPr>
          </w:p>
        </w:tc>
      </w:tr>
      <w:tr w:rsidR="00184374" w:rsidRPr="00C1065D" w14:paraId="4F24579D" w14:textId="77777777" w:rsidTr="00184374">
        <w:tc>
          <w:tcPr>
            <w:tcW w:w="4248" w:type="dxa"/>
            <w:tcBorders>
              <w:top w:val="single" w:sz="4" w:space="0" w:color="auto"/>
              <w:left w:val="single" w:sz="4" w:space="0" w:color="auto"/>
              <w:bottom w:val="single" w:sz="4" w:space="0" w:color="auto"/>
              <w:right w:val="single" w:sz="4" w:space="0" w:color="auto"/>
            </w:tcBorders>
          </w:tcPr>
          <w:p w14:paraId="3B4AE9D5"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KRAJ IZVEDBE DEL:</w:t>
            </w:r>
          </w:p>
          <w:p w14:paraId="43F97349" w14:textId="77777777" w:rsidR="00184374" w:rsidRPr="00C1065D" w:rsidRDefault="00184374">
            <w:pPr>
              <w:rPr>
                <w:rFonts w:asciiTheme="minorHAnsi" w:hAnsiTheme="minorHAnsi" w:cstheme="minorHAnsi"/>
                <w:sz w:val="22"/>
                <w:szCs w:val="22"/>
              </w:rPr>
            </w:pPr>
          </w:p>
        </w:tc>
        <w:tc>
          <w:tcPr>
            <w:tcW w:w="5580" w:type="dxa"/>
            <w:tcBorders>
              <w:top w:val="single" w:sz="4" w:space="0" w:color="auto"/>
              <w:left w:val="single" w:sz="4" w:space="0" w:color="auto"/>
              <w:bottom w:val="single" w:sz="4" w:space="0" w:color="auto"/>
              <w:right w:val="single" w:sz="4" w:space="0" w:color="auto"/>
            </w:tcBorders>
          </w:tcPr>
          <w:p w14:paraId="53C8885E" w14:textId="77777777" w:rsidR="00184374" w:rsidRPr="00C1065D" w:rsidRDefault="00184374">
            <w:pPr>
              <w:rPr>
                <w:rFonts w:asciiTheme="minorHAnsi" w:hAnsiTheme="minorHAnsi" w:cstheme="minorHAnsi"/>
                <w:sz w:val="22"/>
                <w:szCs w:val="22"/>
              </w:rPr>
            </w:pPr>
          </w:p>
        </w:tc>
      </w:tr>
      <w:tr w:rsidR="00184374" w:rsidRPr="00C1065D" w14:paraId="7162BA67" w14:textId="77777777" w:rsidTr="00184374">
        <w:tc>
          <w:tcPr>
            <w:tcW w:w="4248" w:type="dxa"/>
            <w:tcBorders>
              <w:top w:val="single" w:sz="4" w:space="0" w:color="auto"/>
              <w:left w:val="single" w:sz="4" w:space="0" w:color="auto"/>
              <w:bottom w:val="single" w:sz="4" w:space="0" w:color="auto"/>
              <w:right w:val="single" w:sz="4" w:space="0" w:color="auto"/>
            </w:tcBorders>
          </w:tcPr>
          <w:p w14:paraId="4041F73B"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ROK IZVEDBE DEL:</w:t>
            </w:r>
          </w:p>
          <w:p w14:paraId="3DB65A11" w14:textId="77777777" w:rsidR="00184374" w:rsidRPr="00C1065D" w:rsidRDefault="00184374">
            <w:pPr>
              <w:rPr>
                <w:rFonts w:asciiTheme="minorHAnsi" w:hAnsiTheme="minorHAnsi" w:cstheme="minorHAnsi"/>
                <w:sz w:val="22"/>
                <w:szCs w:val="22"/>
              </w:rPr>
            </w:pPr>
          </w:p>
        </w:tc>
        <w:tc>
          <w:tcPr>
            <w:tcW w:w="5580" w:type="dxa"/>
            <w:tcBorders>
              <w:top w:val="single" w:sz="4" w:space="0" w:color="auto"/>
              <w:left w:val="single" w:sz="4" w:space="0" w:color="auto"/>
              <w:bottom w:val="single" w:sz="4" w:space="0" w:color="auto"/>
              <w:right w:val="single" w:sz="4" w:space="0" w:color="auto"/>
            </w:tcBorders>
          </w:tcPr>
          <w:p w14:paraId="17AA0A88" w14:textId="77777777" w:rsidR="00184374" w:rsidRPr="00C1065D" w:rsidRDefault="00184374">
            <w:pPr>
              <w:rPr>
                <w:rFonts w:asciiTheme="minorHAnsi" w:hAnsiTheme="minorHAnsi" w:cstheme="minorHAnsi"/>
                <w:sz w:val="22"/>
                <w:szCs w:val="22"/>
              </w:rPr>
            </w:pPr>
          </w:p>
        </w:tc>
      </w:tr>
    </w:tbl>
    <w:p w14:paraId="7395E7B1" w14:textId="77777777" w:rsidR="00184374" w:rsidRPr="00C1065D" w:rsidRDefault="00184374" w:rsidP="00184374">
      <w:pPr>
        <w:rPr>
          <w:rFonts w:asciiTheme="minorHAnsi" w:hAnsiTheme="minorHAnsi" w:cstheme="minorHAnsi"/>
          <w:sz w:val="22"/>
          <w:szCs w:val="22"/>
          <w:lang w:eastAsia="en-US"/>
        </w:rPr>
      </w:pPr>
    </w:p>
    <w:p w14:paraId="58E66F41" w14:textId="77777777" w:rsidR="00184374" w:rsidRPr="00C1065D" w:rsidRDefault="00184374" w:rsidP="00184374">
      <w:pPr>
        <w:rPr>
          <w:rFonts w:asciiTheme="minorHAnsi" w:hAnsiTheme="minorHAnsi" w:cstheme="minorHAnsi"/>
          <w:sz w:val="22"/>
          <w:szCs w:val="22"/>
        </w:rPr>
      </w:pPr>
    </w:p>
    <w:p w14:paraId="1B46F77E" w14:textId="77777777" w:rsidR="00184374" w:rsidRPr="00C1065D" w:rsidRDefault="00184374" w:rsidP="00184374">
      <w:pPr>
        <w:rPr>
          <w:rFonts w:asciiTheme="minorHAnsi" w:hAnsiTheme="minorHAnsi" w:cstheme="minorHAnsi"/>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84374" w:rsidRPr="00C1065D" w14:paraId="5760C59B" w14:textId="77777777" w:rsidTr="00184374">
        <w:tc>
          <w:tcPr>
            <w:tcW w:w="3430" w:type="dxa"/>
            <w:hideMark/>
          </w:tcPr>
          <w:p w14:paraId="0C915F50" w14:textId="77777777" w:rsidR="00184374" w:rsidRPr="00C1065D" w:rsidRDefault="00184374">
            <w:pPr>
              <w:widowControl w:val="0"/>
              <w:tabs>
                <w:tab w:val="left" w:pos="5580"/>
              </w:tabs>
              <w:autoSpaceDE w:val="0"/>
              <w:autoSpaceDN w:val="0"/>
              <w:adjustRightInd w:val="0"/>
              <w:spacing w:before="48"/>
              <w:jc w:val="center"/>
              <w:rPr>
                <w:rFonts w:asciiTheme="minorHAnsi" w:hAnsiTheme="minorHAnsi" w:cstheme="minorHAnsi"/>
                <w:sz w:val="22"/>
                <w:szCs w:val="22"/>
              </w:rPr>
            </w:pPr>
            <w:r w:rsidRPr="00C1065D">
              <w:rPr>
                <w:rFonts w:asciiTheme="minorHAnsi" w:hAnsiTheme="minorHAnsi" w:cstheme="minorHAnsi"/>
                <w:sz w:val="22"/>
                <w:szCs w:val="22"/>
              </w:rPr>
              <w:t>Kraj in datum:</w:t>
            </w:r>
          </w:p>
        </w:tc>
        <w:tc>
          <w:tcPr>
            <w:tcW w:w="2067" w:type="dxa"/>
          </w:tcPr>
          <w:p w14:paraId="40023EED" w14:textId="77777777" w:rsidR="00184374" w:rsidRPr="00C1065D" w:rsidRDefault="00184374">
            <w:pPr>
              <w:widowControl w:val="0"/>
              <w:tabs>
                <w:tab w:val="left" w:pos="5580"/>
              </w:tabs>
              <w:autoSpaceDE w:val="0"/>
              <w:autoSpaceDN w:val="0"/>
              <w:adjustRightInd w:val="0"/>
              <w:spacing w:before="48"/>
              <w:jc w:val="center"/>
              <w:rPr>
                <w:rFonts w:asciiTheme="minorHAnsi" w:hAnsiTheme="minorHAnsi" w:cstheme="minorHAnsi"/>
                <w:sz w:val="22"/>
                <w:szCs w:val="22"/>
              </w:rPr>
            </w:pPr>
          </w:p>
        </w:tc>
        <w:tc>
          <w:tcPr>
            <w:tcW w:w="3573" w:type="dxa"/>
            <w:hideMark/>
          </w:tcPr>
          <w:p w14:paraId="3134F326" w14:textId="77777777" w:rsidR="00184374" w:rsidRPr="00C1065D" w:rsidRDefault="00184374">
            <w:pPr>
              <w:widowControl w:val="0"/>
              <w:tabs>
                <w:tab w:val="left" w:pos="5580"/>
              </w:tabs>
              <w:autoSpaceDE w:val="0"/>
              <w:autoSpaceDN w:val="0"/>
              <w:adjustRightInd w:val="0"/>
              <w:spacing w:before="48"/>
              <w:jc w:val="center"/>
              <w:rPr>
                <w:rFonts w:asciiTheme="minorHAnsi" w:hAnsiTheme="minorHAnsi" w:cstheme="minorHAnsi"/>
                <w:sz w:val="22"/>
                <w:szCs w:val="22"/>
              </w:rPr>
            </w:pPr>
            <w:r w:rsidRPr="00C1065D">
              <w:rPr>
                <w:rFonts w:asciiTheme="minorHAnsi" w:hAnsiTheme="minorHAnsi" w:cstheme="minorHAnsi"/>
                <w:sz w:val="22"/>
                <w:szCs w:val="22"/>
              </w:rPr>
              <w:t>Žig in podpis podizvajalca:</w:t>
            </w:r>
          </w:p>
        </w:tc>
      </w:tr>
      <w:tr w:rsidR="00184374" w:rsidRPr="00C1065D" w14:paraId="230C0F7C" w14:textId="77777777" w:rsidTr="00184374">
        <w:tc>
          <w:tcPr>
            <w:tcW w:w="3430" w:type="dxa"/>
            <w:tcBorders>
              <w:top w:val="nil"/>
              <w:left w:val="nil"/>
              <w:bottom w:val="single" w:sz="4" w:space="0" w:color="auto"/>
              <w:right w:val="nil"/>
            </w:tcBorders>
          </w:tcPr>
          <w:p w14:paraId="3689AC1E" w14:textId="77777777" w:rsidR="00184374" w:rsidRPr="00C1065D" w:rsidRDefault="00184374">
            <w:pPr>
              <w:widowControl w:val="0"/>
              <w:tabs>
                <w:tab w:val="left" w:pos="5580"/>
              </w:tabs>
              <w:autoSpaceDE w:val="0"/>
              <w:autoSpaceDN w:val="0"/>
              <w:adjustRightInd w:val="0"/>
              <w:spacing w:before="48"/>
              <w:rPr>
                <w:rFonts w:asciiTheme="minorHAnsi" w:hAnsiTheme="minorHAnsi" w:cstheme="minorHAnsi"/>
                <w:sz w:val="22"/>
                <w:szCs w:val="22"/>
              </w:rPr>
            </w:pPr>
          </w:p>
          <w:p w14:paraId="5A9CC873" w14:textId="77777777" w:rsidR="00184374" w:rsidRPr="00C1065D" w:rsidRDefault="00184374">
            <w:pPr>
              <w:widowControl w:val="0"/>
              <w:tabs>
                <w:tab w:val="left" w:pos="5580"/>
              </w:tabs>
              <w:autoSpaceDE w:val="0"/>
              <w:autoSpaceDN w:val="0"/>
              <w:adjustRightInd w:val="0"/>
              <w:spacing w:before="48"/>
              <w:rPr>
                <w:rFonts w:asciiTheme="minorHAnsi" w:hAnsiTheme="minorHAnsi" w:cstheme="minorHAnsi"/>
                <w:sz w:val="22"/>
                <w:szCs w:val="22"/>
              </w:rPr>
            </w:pPr>
          </w:p>
        </w:tc>
        <w:tc>
          <w:tcPr>
            <w:tcW w:w="2067" w:type="dxa"/>
            <w:hideMark/>
          </w:tcPr>
          <w:p w14:paraId="4BC2BD8B" w14:textId="77777777" w:rsidR="00184374" w:rsidRPr="00C1065D" w:rsidRDefault="00184374">
            <w:pPr>
              <w:widowControl w:val="0"/>
              <w:tabs>
                <w:tab w:val="left" w:pos="5580"/>
              </w:tabs>
              <w:autoSpaceDE w:val="0"/>
              <w:autoSpaceDN w:val="0"/>
              <w:adjustRightInd w:val="0"/>
              <w:spacing w:before="48"/>
              <w:rPr>
                <w:rFonts w:asciiTheme="minorHAnsi" w:hAnsiTheme="minorHAnsi" w:cstheme="minorHAnsi"/>
                <w:color w:val="FFFFFF"/>
                <w:sz w:val="22"/>
                <w:szCs w:val="22"/>
              </w:rPr>
            </w:pPr>
            <w:r w:rsidRPr="00C1065D">
              <w:rPr>
                <w:rStyle w:val="Sprotnaopomba-sklic"/>
                <w:rFonts w:asciiTheme="minorHAnsi" w:hAnsiTheme="minorHAnsi" w:cstheme="minorHAnsi"/>
                <w:color w:val="FFFFFF"/>
                <w:sz w:val="22"/>
                <w:szCs w:val="22"/>
              </w:rPr>
              <w:footnoteReference w:id="6"/>
            </w:r>
          </w:p>
        </w:tc>
        <w:tc>
          <w:tcPr>
            <w:tcW w:w="3573" w:type="dxa"/>
            <w:tcBorders>
              <w:top w:val="nil"/>
              <w:left w:val="nil"/>
              <w:bottom w:val="single" w:sz="4" w:space="0" w:color="auto"/>
              <w:right w:val="nil"/>
            </w:tcBorders>
          </w:tcPr>
          <w:p w14:paraId="08EE4834" w14:textId="77777777" w:rsidR="00184374" w:rsidRPr="00C1065D" w:rsidRDefault="00184374">
            <w:pPr>
              <w:widowControl w:val="0"/>
              <w:tabs>
                <w:tab w:val="left" w:pos="5580"/>
              </w:tabs>
              <w:autoSpaceDE w:val="0"/>
              <w:autoSpaceDN w:val="0"/>
              <w:adjustRightInd w:val="0"/>
              <w:spacing w:before="48"/>
              <w:rPr>
                <w:rFonts w:asciiTheme="minorHAnsi" w:hAnsiTheme="minorHAnsi" w:cstheme="minorHAnsi"/>
                <w:sz w:val="22"/>
                <w:szCs w:val="22"/>
              </w:rPr>
            </w:pPr>
          </w:p>
          <w:p w14:paraId="3854AA0A" w14:textId="77777777" w:rsidR="00184374" w:rsidRPr="00C1065D" w:rsidRDefault="00184374">
            <w:pPr>
              <w:widowControl w:val="0"/>
              <w:tabs>
                <w:tab w:val="left" w:pos="5580"/>
              </w:tabs>
              <w:autoSpaceDE w:val="0"/>
              <w:autoSpaceDN w:val="0"/>
              <w:adjustRightInd w:val="0"/>
              <w:spacing w:before="48"/>
              <w:rPr>
                <w:rFonts w:asciiTheme="minorHAnsi" w:hAnsiTheme="minorHAnsi" w:cstheme="minorHAnsi"/>
                <w:sz w:val="22"/>
                <w:szCs w:val="22"/>
              </w:rPr>
            </w:pPr>
          </w:p>
        </w:tc>
      </w:tr>
    </w:tbl>
    <w:p w14:paraId="20BAD753" w14:textId="77777777" w:rsidR="00184374" w:rsidRPr="00C1065D" w:rsidRDefault="00184374" w:rsidP="00184374">
      <w:pPr>
        <w:rPr>
          <w:rFonts w:asciiTheme="minorHAnsi" w:hAnsiTheme="minorHAnsi" w:cstheme="minorHAnsi"/>
          <w:sz w:val="22"/>
          <w:szCs w:val="22"/>
          <w:lang w:eastAsia="en-US"/>
        </w:rPr>
      </w:pPr>
      <w:r w:rsidRPr="00C1065D">
        <w:rPr>
          <w:rFonts w:asciiTheme="minorHAnsi" w:hAnsiTheme="minorHAnsi" w:cstheme="minorHAnsi"/>
          <w:color w:val="FF0000"/>
          <w:sz w:val="22"/>
          <w:szCs w:val="22"/>
        </w:rPr>
        <w:br w:type="page"/>
      </w:r>
    </w:p>
    <w:tbl>
      <w:tblPr>
        <w:tblW w:w="0" w:type="auto"/>
        <w:tblLook w:val="04A0" w:firstRow="1" w:lastRow="0" w:firstColumn="1" w:lastColumn="0" w:noHBand="0" w:noVBand="1"/>
      </w:tblPr>
      <w:tblGrid>
        <w:gridCol w:w="3065"/>
      </w:tblGrid>
      <w:tr w:rsidR="00184374" w:rsidRPr="00C1065D" w14:paraId="59126EFE" w14:textId="77777777" w:rsidTr="00184374">
        <w:tc>
          <w:tcPr>
            <w:tcW w:w="1242" w:type="dxa"/>
            <w:hideMark/>
          </w:tcPr>
          <w:p w14:paraId="3AE3455F"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lastRenderedPageBreak/>
              <w:t>Podizvajalec:</w:t>
            </w:r>
          </w:p>
          <w:p w14:paraId="3BE92C85"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__________________________</w:t>
            </w:r>
          </w:p>
          <w:p w14:paraId="7B5DD071"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__________________________</w:t>
            </w:r>
          </w:p>
        </w:tc>
      </w:tr>
    </w:tbl>
    <w:p w14:paraId="3338EE80" w14:textId="77777777" w:rsidR="00184374" w:rsidRPr="00C1065D" w:rsidRDefault="00184374" w:rsidP="00184374">
      <w:pPr>
        <w:rPr>
          <w:rFonts w:asciiTheme="minorHAnsi" w:hAnsiTheme="minorHAnsi" w:cstheme="minorHAnsi"/>
          <w:sz w:val="22"/>
          <w:szCs w:val="22"/>
          <w:lang w:eastAsia="en-US"/>
        </w:rPr>
      </w:pPr>
    </w:p>
    <w:p w14:paraId="2A227161" w14:textId="77777777" w:rsidR="00184374" w:rsidRPr="00C1065D" w:rsidRDefault="00184374" w:rsidP="00184374">
      <w:pPr>
        <w:rPr>
          <w:rFonts w:asciiTheme="minorHAnsi" w:hAnsiTheme="minorHAnsi" w:cstheme="minorHAnsi"/>
          <w:sz w:val="22"/>
          <w:szCs w:val="22"/>
        </w:rPr>
      </w:pPr>
    </w:p>
    <w:p w14:paraId="066457A8" w14:textId="77777777" w:rsidR="00184374" w:rsidRPr="00C1065D" w:rsidRDefault="00184374" w:rsidP="00184374">
      <w:pPr>
        <w:rPr>
          <w:rFonts w:asciiTheme="minorHAnsi" w:hAnsiTheme="minorHAnsi" w:cstheme="minorHAnsi"/>
          <w:color w:val="000000"/>
          <w:sz w:val="22"/>
          <w:szCs w:val="22"/>
        </w:rPr>
      </w:pPr>
    </w:p>
    <w:p w14:paraId="52836B19" w14:textId="77777777" w:rsidR="00184374" w:rsidRPr="00C1065D" w:rsidRDefault="00184374" w:rsidP="00184374">
      <w:pPr>
        <w:ind w:left="454" w:hanging="454"/>
        <w:jc w:val="center"/>
        <w:rPr>
          <w:rFonts w:asciiTheme="minorHAnsi" w:hAnsiTheme="minorHAnsi" w:cstheme="minorHAnsi"/>
          <w:b/>
          <w:color w:val="000000"/>
          <w:sz w:val="22"/>
          <w:szCs w:val="22"/>
        </w:rPr>
      </w:pPr>
      <w:r w:rsidRPr="00C1065D">
        <w:rPr>
          <w:rFonts w:asciiTheme="minorHAnsi" w:hAnsiTheme="minorHAnsi" w:cstheme="minorHAnsi"/>
          <w:b/>
          <w:color w:val="000000"/>
          <w:sz w:val="22"/>
          <w:szCs w:val="22"/>
        </w:rPr>
        <w:t xml:space="preserve">ZAHTEVA PODIZVAJALCA </w:t>
      </w:r>
      <w:r w:rsidRPr="00C1065D">
        <w:rPr>
          <w:rFonts w:asciiTheme="minorHAnsi" w:hAnsiTheme="minorHAnsi" w:cstheme="minorHAnsi"/>
          <w:b/>
          <w:iCs/>
          <w:color w:val="000000"/>
          <w:sz w:val="22"/>
          <w:szCs w:val="22"/>
        </w:rPr>
        <w:t>ZA NEPOSREDNO PLAČILO</w:t>
      </w:r>
    </w:p>
    <w:p w14:paraId="16B07839" w14:textId="77777777" w:rsidR="00184374" w:rsidRPr="00C1065D" w:rsidRDefault="00184374" w:rsidP="00184374">
      <w:pPr>
        <w:rPr>
          <w:rFonts w:asciiTheme="minorHAnsi" w:hAnsiTheme="minorHAnsi" w:cstheme="minorHAnsi"/>
          <w:color w:val="000000"/>
          <w:sz w:val="22"/>
          <w:szCs w:val="22"/>
        </w:rPr>
      </w:pPr>
    </w:p>
    <w:p w14:paraId="0B00E9E4" w14:textId="77777777" w:rsidR="00184374" w:rsidRPr="00C1065D" w:rsidRDefault="00184374" w:rsidP="00184374">
      <w:pPr>
        <w:rPr>
          <w:rFonts w:asciiTheme="minorHAnsi" w:hAnsiTheme="minorHAnsi" w:cstheme="minorHAnsi"/>
          <w:color w:val="000000"/>
          <w:sz w:val="22"/>
          <w:szCs w:val="22"/>
        </w:rPr>
      </w:pPr>
    </w:p>
    <w:p w14:paraId="3D1998BC" w14:textId="77777777" w:rsidR="00184374" w:rsidRPr="00C1065D" w:rsidRDefault="00184374" w:rsidP="00184374">
      <w:pPr>
        <w:rPr>
          <w:rFonts w:asciiTheme="minorHAnsi" w:hAnsiTheme="minorHAnsi" w:cstheme="minorHAnsi"/>
          <w:color w:val="000000"/>
          <w:sz w:val="22"/>
          <w:szCs w:val="22"/>
        </w:rPr>
      </w:pPr>
      <w:r w:rsidRPr="00C1065D">
        <w:rPr>
          <w:rFonts w:asciiTheme="minorHAnsi" w:hAnsiTheme="minorHAnsi" w:cstheme="minorHAnsi"/>
          <w:color w:val="000000"/>
          <w:sz w:val="22"/>
          <w:szCs w:val="22"/>
        </w:rPr>
        <w:t xml:space="preserve">V skladu s 94. členom </w:t>
      </w:r>
      <w:r w:rsidRPr="00C1065D">
        <w:rPr>
          <w:rFonts w:asciiTheme="minorHAnsi" w:hAnsiTheme="minorHAnsi" w:cstheme="minorHAnsi"/>
          <w:sz w:val="22"/>
          <w:szCs w:val="22"/>
        </w:rPr>
        <w:t xml:space="preserve">ZJN-3 </w:t>
      </w:r>
      <w:r w:rsidRPr="00C1065D">
        <w:rPr>
          <w:rFonts w:asciiTheme="minorHAnsi" w:hAnsiTheme="minorHAnsi" w:cstheme="minorHAnsi"/>
          <w:color w:val="000000"/>
          <w:sz w:val="22"/>
          <w:szCs w:val="22"/>
        </w:rPr>
        <w:t xml:space="preserve">zahtevamo, da naročnik </w:t>
      </w:r>
      <w:r w:rsidR="00DE087D">
        <w:rPr>
          <w:rFonts w:asciiTheme="minorHAnsi" w:hAnsiTheme="minorHAnsi" w:cstheme="minorHAnsi"/>
          <w:sz w:val="22"/>
          <w:szCs w:val="22"/>
        </w:rPr>
        <w:t>SPLOŠNA BOLNIŠNICA CELJE</w:t>
      </w:r>
      <w:r w:rsidRPr="00C1065D">
        <w:rPr>
          <w:rFonts w:asciiTheme="minorHAnsi" w:hAnsiTheme="minorHAnsi" w:cstheme="minorHAnsi"/>
          <w:sz w:val="22"/>
          <w:szCs w:val="22"/>
        </w:rPr>
        <w:t xml:space="preserve">, Zaloška cesta 2 , 1000 Ljubljana </w:t>
      </w:r>
      <w:r w:rsidRPr="00C1065D">
        <w:rPr>
          <w:rFonts w:asciiTheme="minorHAnsi" w:hAnsiTheme="minorHAnsi" w:cstheme="minorHAnsi"/>
          <w:color w:val="000000"/>
          <w:sz w:val="22"/>
          <w:szCs w:val="22"/>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184374" w:rsidRPr="00C1065D" w14:paraId="54A987D8" w14:textId="77777777" w:rsidTr="00184374">
        <w:tc>
          <w:tcPr>
            <w:tcW w:w="9102" w:type="dxa"/>
            <w:tcBorders>
              <w:top w:val="nil"/>
              <w:left w:val="nil"/>
              <w:bottom w:val="single" w:sz="4" w:space="0" w:color="auto"/>
              <w:right w:val="nil"/>
            </w:tcBorders>
          </w:tcPr>
          <w:p w14:paraId="1A053406" w14:textId="77777777" w:rsidR="00184374" w:rsidRPr="00C1065D" w:rsidRDefault="00184374">
            <w:pPr>
              <w:rPr>
                <w:rFonts w:asciiTheme="minorHAnsi" w:hAnsiTheme="minorHAnsi" w:cstheme="minorHAnsi"/>
                <w:color w:val="000000"/>
                <w:sz w:val="22"/>
                <w:szCs w:val="22"/>
              </w:rPr>
            </w:pPr>
          </w:p>
        </w:tc>
      </w:tr>
    </w:tbl>
    <w:p w14:paraId="06CD561E" w14:textId="77777777" w:rsidR="00184374" w:rsidRPr="00C1065D" w:rsidRDefault="00184374" w:rsidP="00184374">
      <w:pPr>
        <w:rPr>
          <w:rFonts w:asciiTheme="minorHAnsi" w:hAnsiTheme="minorHAnsi" w:cstheme="minorHAnsi"/>
          <w:color w:val="000000"/>
          <w:sz w:val="22"/>
          <w:szCs w:val="22"/>
          <w:lang w:eastAsia="en-US"/>
        </w:rPr>
      </w:pPr>
      <w:r w:rsidRPr="00C1065D">
        <w:rPr>
          <w:rFonts w:asciiTheme="minorHAnsi" w:hAnsiTheme="minorHAnsi" w:cstheme="minorHAnsi"/>
          <w:color w:val="000000"/>
          <w:sz w:val="22"/>
          <w:szCs w:val="22"/>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184374" w:rsidRPr="00C1065D" w14:paraId="19AA8B76" w14:textId="77777777" w:rsidTr="00184374">
        <w:tc>
          <w:tcPr>
            <w:tcW w:w="9102" w:type="dxa"/>
            <w:tcBorders>
              <w:top w:val="nil"/>
              <w:left w:val="nil"/>
              <w:bottom w:val="single" w:sz="4" w:space="0" w:color="auto"/>
              <w:right w:val="nil"/>
            </w:tcBorders>
          </w:tcPr>
          <w:p w14:paraId="0E6D7EEA" w14:textId="77777777" w:rsidR="00184374" w:rsidRPr="00C1065D" w:rsidRDefault="00184374">
            <w:pPr>
              <w:rPr>
                <w:rFonts w:asciiTheme="minorHAnsi" w:hAnsiTheme="minorHAnsi" w:cstheme="minorHAnsi"/>
                <w:color w:val="000000"/>
                <w:sz w:val="22"/>
                <w:szCs w:val="22"/>
              </w:rPr>
            </w:pPr>
          </w:p>
        </w:tc>
      </w:tr>
    </w:tbl>
    <w:p w14:paraId="3EB4E70A" w14:textId="35D4BA8D" w:rsidR="00184374" w:rsidRPr="00C1065D" w:rsidRDefault="00184374" w:rsidP="00184374">
      <w:pPr>
        <w:rPr>
          <w:rFonts w:asciiTheme="minorHAnsi" w:hAnsiTheme="minorHAnsi" w:cstheme="minorHAnsi"/>
          <w:color w:val="000000"/>
          <w:sz w:val="22"/>
          <w:szCs w:val="22"/>
          <w:lang w:eastAsia="en-US"/>
        </w:rPr>
      </w:pPr>
      <w:r w:rsidRPr="00C1065D">
        <w:rPr>
          <w:rFonts w:asciiTheme="minorHAnsi" w:hAnsiTheme="minorHAnsi" w:cstheme="minorHAnsi"/>
          <w:color w:val="000000"/>
          <w:sz w:val="22"/>
          <w:szCs w:val="22"/>
        </w:rPr>
        <w:t xml:space="preserve">za javno naročilo </w:t>
      </w:r>
      <w:r w:rsidR="00224826">
        <w:rPr>
          <w:rFonts w:asciiTheme="minorHAnsi" w:hAnsiTheme="minorHAnsi" w:cstheme="minorHAnsi"/>
          <w:sz w:val="22"/>
          <w:szCs w:val="22"/>
        </w:rPr>
        <w:t>Izvajanje preventivnih zdravstvenih pregledov delavcev za obdobje štirih (4) let</w:t>
      </w:r>
      <w:r w:rsidRPr="00C1065D">
        <w:rPr>
          <w:rFonts w:asciiTheme="minorHAnsi" w:hAnsiTheme="minorHAnsi" w:cstheme="minorHAnsi"/>
          <w:color w:val="000000"/>
          <w:sz w:val="22"/>
          <w:szCs w:val="22"/>
        </w:rPr>
        <w:t xml:space="preserve">, objavljenim na Portalu javnih naročil pod število objave </w:t>
      </w:r>
      <w:r w:rsidRPr="00C1065D">
        <w:rPr>
          <w:rFonts w:asciiTheme="minorHAnsi" w:hAnsiTheme="minorHAnsi" w:cstheme="minorHAnsi"/>
          <w:sz w:val="22"/>
          <w:szCs w:val="22"/>
        </w:rPr>
        <w:t>_______________</w:t>
      </w:r>
      <w:r w:rsidRPr="00C1065D">
        <w:rPr>
          <w:rFonts w:asciiTheme="minorHAnsi" w:hAnsiTheme="minorHAnsi" w:cstheme="minorHAnsi"/>
          <w:color w:val="000000"/>
          <w:sz w:val="22"/>
          <w:szCs w:val="22"/>
        </w:rPr>
        <w:t xml:space="preserve">, z dne </w:t>
      </w:r>
      <w:r w:rsidRPr="00C1065D">
        <w:rPr>
          <w:rFonts w:asciiTheme="minorHAnsi" w:hAnsiTheme="minorHAnsi" w:cstheme="minorHAnsi"/>
          <w:sz w:val="22"/>
          <w:szCs w:val="22"/>
        </w:rPr>
        <w:t>_______________</w:t>
      </w:r>
      <w:r w:rsidRPr="00C1065D">
        <w:rPr>
          <w:rFonts w:asciiTheme="minorHAnsi" w:hAnsiTheme="minorHAnsi" w:cstheme="minorHAnsi"/>
          <w:color w:val="000000"/>
          <w:sz w:val="22"/>
          <w:szCs w:val="22"/>
        </w:rPr>
        <w:t>.</w:t>
      </w:r>
    </w:p>
    <w:p w14:paraId="3D1034D0" w14:textId="77777777" w:rsidR="00184374" w:rsidRPr="00C1065D" w:rsidRDefault="00184374" w:rsidP="00184374">
      <w:pPr>
        <w:rPr>
          <w:rFonts w:asciiTheme="minorHAnsi" w:hAnsiTheme="minorHAnsi" w:cstheme="minorHAnsi"/>
          <w:sz w:val="22"/>
          <w:szCs w:val="22"/>
        </w:rPr>
      </w:pPr>
    </w:p>
    <w:p w14:paraId="31C6E2A9" w14:textId="77777777" w:rsidR="00184374" w:rsidRPr="00C1065D" w:rsidRDefault="00184374" w:rsidP="00184374">
      <w:pPr>
        <w:rPr>
          <w:rFonts w:asciiTheme="minorHAnsi" w:hAnsiTheme="minorHAnsi" w:cstheme="minorHAnsi"/>
          <w:sz w:val="22"/>
          <w:szCs w:val="22"/>
        </w:rPr>
      </w:pPr>
    </w:p>
    <w:p w14:paraId="35F231BB" w14:textId="77777777" w:rsidR="00184374" w:rsidRPr="00C1065D" w:rsidRDefault="00184374" w:rsidP="00184374">
      <w:pPr>
        <w:rPr>
          <w:rFonts w:asciiTheme="minorHAnsi" w:hAnsiTheme="minorHAnsi" w:cstheme="minorHAnsi"/>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84374" w:rsidRPr="00C1065D" w14:paraId="5CF827C7" w14:textId="77777777" w:rsidTr="00184374">
        <w:tc>
          <w:tcPr>
            <w:tcW w:w="3430" w:type="dxa"/>
            <w:hideMark/>
          </w:tcPr>
          <w:p w14:paraId="276A9F96" w14:textId="77777777" w:rsidR="00184374" w:rsidRPr="00C1065D" w:rsidRDefault="00184374">
            <w:pPr>
              <w:widowControl w:val="0"/>
              <w:tabs>
                <w:tab w:val="left" w:pos="5580"/>
              </w:tabs>
              <w:autoSpaceDE w:val="0"/>
              <w:autoSpaceDN w:val="0"/>
              <w:adjustRightInd w:val="0"/>
              <w:spacing w:before="48"/>
              <w:jc w:val="center"/>
              <w:rPr>
                <w:rFonts w:asciiTheme="minorHAnsi" w:hAnsiTheme="minorHAnsi" w:cstheme="minorHAnsi"/>
                <w:sz w:val="22"/>
                <w:szCs w:val="22"/>
              </w:rPr>
            </w:pPr>
            <w:r w:rsidRPr="00C1065D">
              <w:rPr>
                <w:rFonts w:asciiTheme="minorHAnsi" w:hAnsiTheme="minorHAnsi" w:cstheme="minorHAnsi"/>
                <w:sz w:val="22"/>
                <w:szCs w:val="22"/>
              </w:rPr>
              <w:t>Kraj in datum:</w:t>
            </w:r>
          </w:p>
        </w:tc>
        <w:tc>
          <w:tcPr>
            <w:tcW w:w="2067" w:type="dxa"/>
          </w:tcPr>
          <w:p w14:paraId="4079105D" w14:textId="77777777" w:rsidR="00184374" w:rsidRPr="00C1065D" w:rsidRDefault="00184374">
            <w:pPr>
              <w:widowControl w:val="0"/>
              <w:tabs>
                <w:tab w:val="left" w:pos="5580"/>
              </w:tabs>
              <w:autoSpaceDE w:val="0"/>
              <w:autoSpaceDN w:val="0"/>
              <w:adjustRightInd w:val="0"/>
              <w:spacing w:before="48"/>
              <w:jc w:val="center"/>
              <w:rPr>
                <w:rFonts w:asciiTheme="minorHAnsi" w:hAnsiTheme="minorHAnsi" w:cstheme="minorHAnsi"/>
                <w:sz w:val="22"/>
                <w:szCs w:val="22"/>
              </w:rPr>
            </w:pPr>
          </w:p>
        </w:tc>
        <w:tc>
          <w:tcPr>
            <w:tcW w:w="3573" w:type="dxa"/>
            <w:hideMark/>
          </w:tcPr>
          <w:p w14:paraId="7F759593" w14:textId="77777777" w:rsidR="00184374" w:rsidRPr="00C1065D" w:rsidRDefault="00184374">
            <w:pPr>
              <w:widowControl w:val="0"/>
              <w:tabs>
                <w:tab w:val="left" w:pos="5580"/>
              </w:tabs>
              <w:autoSpaceDE w:val="0"/>
              <w:autoSpaceDN w:val="0"/>
              <w:adjustRightInd w:val="0"/>
              <w:spacing w:before="48"/>
              <w:jc w:val="center"/>
              <w:rPr>
                <w:rFonts w:asciiTheme="minorHAnsi" w:hAnsiTheme="minorHAnsi" w:cstheme="minorHAnsi"/>
                <w:sz w:val="22"/>
                <w:szCs w:val="22"/>
              </w:rPr>
            </w:pPr>
            <w:r w:rsidRPr="00C1065D">
              <w:rPr>
                <w:rFonts w:asciiTheme="minorHAnsi" w:hAnsiTheme="minorHAnsi" w:cstheme="minorHAnsi"/>
                <w:sz w:val="22"/>
                <w:szCs w:val="22"/>
              </w:rPr>
              <w:t>Žig in podpis podizvajalca:</w:t>
            </w:r>
          </w:p>
        </w:tc>
      </w:tr>
      <w:tr w:rsidR="00184374" w:rsidRPr="00C1065D" w14:paraId="75A9C8D6" w14:textId="77777777" w:rsidTr="00184374">
        <w:tc>
          <w:tcPr>
            <w:tcW w:w="3430" w:type="dxa"/>
            <w:tcBorders>
              <w:top w:val="nil"/>
              <w:left w:val="nil"/>
              <w:bottom w:val="single" w:sz="4" w:space="0" w:color="auto"/>
              <w:right w:val="nil"/>
            </w:tcBorders>
          </w:tcPr>
          <w:p w14:paraId="371AF567" w14:textId="77777777" w:rsidR="00184374" w:rsidRPr="00C1065D" w:rsidRDefault="00184374">
            <w:pPr>
              <w:widowControl w:val="0"/>
              <w:tabs>
                <w:tab w:val="left" w:pos="5580"/>
              </w:tabs>
              <w:autoSpaceDE w:val="0"/>
              <w:autoSpaceDN w:val="0"/>
              <w:adjustRightInd w:val="0"/>
              <w:spacing w:before="48"/>
              <w:rPr>
                <w:rFonts w:asciiTheme="minorHAnsi" w:hAnsiTheme="minorHAnsi" w:cstheme="minorHAnsi"/>
                <w:sz w:val="22"/>
                <w:szCs w:val="22"/>
              </w:rPr>
            </w:pPr>
          </w:p>
          <w:p w14:paraId="204550C7" w14:textId="77777777" w:rsidR="00184374" w:rsidRPr="00C1065D" w:rsidRDefault="00184374">
            <w:pPr>
              <w:widowControl w:val="0"/>
              <w:tabs>
                <w:tab w:val="left" w:pos="5580"/>
              </w:tabs>
              <w:autoSpaceDE w:val="0"/>
              <w:autoSpaceDN w:val="0"/>
              <w:adjustRightInd w:val="0"/>
              <w:spacing w:before="48"/>
              <w:rPr>
                <w:rFonts w:asciiTheme="minorHAnsi" w:hAnsiTheme="minorHAnsi" w:cstheme="minorHAnsi"/>
                <w:sz w:val="22"/>
                <w:szCs w:val="22"/>
              </w:rPr>
            </w:pPr>
          </w:p>
        </w:tc>
        <w:tc>
          <w:tcPr>
            <w:tcW w:w="2067" w:type="dxa"/>
          </w:tcPr>
          <w:p w14:paraId="1E38AC66" w14:textId="77777777" w:rsidR="00184374" w:rsidRPr="00C1065D" w:rsidRDefault="00184374">
            <w:pPr>
              <w:rPr>
                <w:rFonts w:asciiTheme="minorHAnsi" w:hAnsiTheme="minorHAnsi" w:cstheme="minorHAnsi"/>
                <w:color w:val="FFFFFF"/>
                <w:sz w:val="22"/>
                <w:szCs w:val="22"/>
              </w:rPr>
            </w:pPr>
            <w:r w:rsidRPr="00C1065D">
              <w:rPr>
                <w:rStyle w:val="Sprotnaopomba-sklic"/>
                <w:rFonts w:asciiTheme="minorHAnsi" w:hAnsiTheme="minorHAnsi" w:cstheme="minorHAnsi"/>
                <w:color w:val="FFFFFF"/>
                <w:sz w:val="22"/>
                <w:szCs w:val="22"/>
              </w:rPr>
              <w:footnoteReference w:id="7"/>
            </w:r>
          </w:p>
          <w:p w14:paraId="7F3A912E" w14:textId="77777777" w:rsidR="00184374" w:rsidRPr="00C1065D" w:rsidRDefault="00184374">
            <w:pPr>
              <w:widowControl w:val="0"/>
              <w:tabs>
                <w:tab w:val="left" w:pos="5580"/>
              </w:tabs>
              <w:autoSpaceDE w:val="0"/>
              <w:autoSpaceDN w:val="0"/>
              <w:adjustRightInd w:val="0"/>
              <w:spacing w:before="48"/>
              <w:rPr>
                <w:rFonts w:asciiTheme="minorHAnsi" w:hAnsiTheme="minorHAnsi" w:cstheme="minorHAnsi"/>
                <w:sz w:val="22"/>
                <w:szCs w:val="22"/>
              </w:rPr>
            </w:pPr>
          </w:p>
        </w:tc>
        <w:tc>
          <w:tcPr>
            <w:tcW w:w="3573" w:type="dxa"/>
            <w:tcBorders>
              <w:top w:val="nil"/>
              <w:left w:val="nil"/>
              <w:bottom w:val="single" w:sz="4" w:space="0" w:color="auto"/>
              <w:right w:val="nil"/>
            </w:tcBorders>
          </w:tcPr>
          <w:p w14:paraId="04E08089" w14:textId="77777777" w:rsidR="00184374" w:rsidRPr="00C1065D" w:rsidRDefault="00184374">
            <w:pPr>
              <w:widowControl w:val="0"/>
              <w:tabs>
                <w:tab w:val="left" w:pos="5580"/>
              </w:tabs>
              <w:autoSpaceDE w:val="0"/>
              <w:autoSpaceDN w:val="0"/>
              <w:adjustRightInd w:val="0"/>
              <w:spacing w:before="48"/>
              <w:rPr>
                <w:rFonts w:asciiTheme="minorHAnsi" w:hAnsiTheme="minorHAnsi" w:cstheme="minorHAnsi"/>
                <w:sz w:val="22"/>
                <w:szCs w:val="22"/>
              </w:rPr>
            </w:pPr>
          </w:p>
          <w:p w14:paraId="33AFADC2" w14:textId="77777777" w:rsidR="00184374" w:rsidRPr="00C1065D" w:rsidRDefault="00184374">
            <w:pPr>
              <w:widowControl w:val="0"/>
              <w:tabs>
                <w:tab w:val="left" w:pos="5580"/>
              </w:tabs>
              <w:autoSpaceDE w:val="0"/>
              <w:autoSpaceDN w:val="0"/>
              <w:adjustRightInd w:val="0"/>
              <w:spacing w:before="48"/>
              <w:rPr>
                <w:rFonts w:asciiTheme="minorHAnsi" w:hAnsiTheme="minorHAnsi" w:cstheme="minorHAnsi"/>
                <w:sz w:val="22"/>
                <w:szCs w:val="22"/>
              </w:rPr>
            </w:pPr>
          </w:p>
        </w:tc>
      </w:tr>
    </w:tbl>
    <w:p w14:paraId="0D8AA006" w14:textId="77777777" w:rsidR="00184374" w:rsidRPr="00C1065D" w:rsidRDefault="00184374" w:rsidP="00184374">
      <w:pPr>
        <w:widowControl w:val="0"/>
        <w:tabs>
          <w:tab w:val="left" w:pos="90"/>
          <w:tab w:val="left" w:pos="964"/>
        </w:tabs>
        <w:autoSpaceDE w:val="0"/>
        <w:autoSpaceDN w:val="0"/>
        <w:adjustRightInd w:val="0"/>
        <w:rPr>
          <w:rFonts w:asciiTheme="minorHAnsi" w:hAnsiTheme="minorHAnsi" w:cstheme="minorHAnsi"/>
          <w:color w:val="000000"/>
          <w:sz w:val="22"/>
          <w:szCs w:val="22"/>
          <w:lang w:eastAsia="en-US"/>
        </w:rPr>
      </w:pPr>
    </w:p>
    <w:p w14:paraId="1A29B769" w14:textId="77777777" w:rsidR="00184374" w:rsidRPr="00C1065D" w:rsidRDefault="00184374" w:rsidP="00184374">
      <w:pPr>
        <w:widowControl w:val="0"/>
        <w:tabs>
          <w:tab w:val="left" w:pos="90"/>
          <w:tab w:val="left" w:pos="964"/>
        </w:tabs>
        <w:autoSpaceDE w:val="0"/>
        <w:autoSpaceDN w:val="0"/>
        <w:adjustRightInd w:val="0"/>
        <w:rPr>
          <w:rFonts w:asciiTheme="minorHAnsi" w:hAnsiTheme="minorHAnsi" w:cstheme="minorHAnsi"/>
          <w:color w:val="000000"/>
          <w:sz w:val="22"/>
          <w:szCs w:val="22"/>
        </w:rPr>
      </w:pPr>
    </w:p>
    <w:p w14:paraId="4D6DF795" w14:textId="77777777" w:rsidR="00184374" w:rsidRPr="00C1065D" w:rsidRDefault="00184374" w:rsidP="00184374">
      <w:pPr>
        <w:widowControl w:val="0"/>
        <w:tabs>
          <w:tab w:val="left" w:pos="90"/>
          <w:tab w:val="left" w:pos="964"/>
        </w:tabs>
        <w:autoSpaceDE w:val="0"/>
        <w:autoSpaceDN w:val="0"/>
        <w:adjustRightInd w:val="0"/>
        <w:rPr>
          <w:rFonts w:asciiTheme="minorHAnsi" w:hAnsiTheme="minorHAnsi" w:cstheme="minorHAnsi"/>
          <w:color w:val="000000"/>
          <w:sz w:val="22"/>
          <w:szCs w:val="22"/>
        </w:rPr>
      </w:pPr>
    </w:p>
    <w:p w14:paraId="0EBFF110" w14:textId="77777777" w:rsidR="00184374" w:rsidRPr="00C1065D" w:rsidRDefault="00184374" w:rsidP="00184374">
      <w:pPr>
        <w:widowControl w:val="0"/>
        <w:tabs>
          <w:tab w:val="left" w:pos="90"/>
          <w:tab w:val="left" w:pos="964"/>
        </w:tabs>
        <w:autoSpaceDE w:val="0"/>
        <w:autoSpaceDN w:val="0"/>
        <w:adjustRightInd w:val="0"/>
        <w:rPr>
          <w:rFonts w:asciiTheme="minorHAnsi" w:hAnsiTheme="minorHAnsi" w:cstheme="minorHAnsi"/>
          <w:color w:val="000000"/>
          <w:sz w:val="22"/>
          <w:szCs w:val="22"/>
        </w:rPr>
      </w:pPr>
    </w:p>
    <w:p w14:paraId="748FB5CC" w14:textId="77777777" w:rsidR="00184374" w:rsidRPr="00C1065D" w:rsidRDefault="00184374" w:rsidP="00184374">
      <w:pPr>
        <w:widowControl w:val="0"/>
        <w:tabs>
          <w:tab w:val="left" w:pos="90"/>
          <w:tab w:val="left" w:pos="964"/>
        </w:tabs>
        <w:autoSpaceDE w:val="0"/>
        <w:autoSpaceDN w:val="0"/>
        <w:adjustRightInd w:val="0"/>
        <w:rPr>
          <w:rFonts w:asciiTheme="minorHAnsi" w:hAnsiTheme="minorHAnsi" w:cstheme="minorHAnsi"/>
          <w:color w:val="000000"/>
          <w:sz w:val="22"/>
          <w:szCs w:val="22"/>
        </w:rPr>
      </w:pPr>
    </w:p>
    <w:p w14:paraId="483E3BC9" w14:textId="77777777" w:rsidR="00184374" w:rsidRPr="00C1065D" w:rsidRDefault="00184374" w:rsidP="00184374">
      <w:pPr>
        <w:widowControl w:val="0"/>
        <w:tabs>
          <w:tab w:val="left" w:pos="90"/>
          <w:tab w:val="left" w:pos="964"/>
        </w:tabs>
        <w:autoSpaceDE w:val="0"/>
        <w:autoSpaceDN w:val="0"/>
        <w:adjustRightInd w:val="0"/>
        <w:rPr>
          <w:rFonts w:asciiTheme="minorHAnsi" w:hAnsiTheme="minorHAnsi" w:cstheme="minorHAnsi"/>
          <w:color w:val="000000"/>
          <w:sz w:val="22"/>
          <w:szCs w:val="22"/>
        </w:rPr>
      </w:pPr>
    </w:p>
    <w:p w14:paraId="16885E6C" w14:textId="77777777" w:rsidR="00184374" w:rsidRPr="00C1065D" w:rsidRDefault="00184374" w:rsidP="00184374">
      <w:pPr>
        <w:ind w:left="454" w:hanging="454"/>
        <w:jc w:val="center"/>
        <w:rPr>
          <w:rFonts w:asciiTheme="minorHAnsi" w:hAnsiTheme="minorHAnsi" w:cstheme="minorHAnsi"/>
          <w:b/>
          <w:color w:val="000000"/>
          <w:sz w:val="22"/>
          <w:szCs w:val="22"/>
        </w:rPr>
      </w:pPr>
      <w:r w:rsidRPr="00C1065D">
        <w:rPr>
          <w:rFonts w:asciiTheme="minorHAnsi" w:hAnsiTheme="minorHAnsi" w:cstheme="minorHAnsi"/>
          <w:b/>
          <w:color w:val="000000"/>
          <w:sz w:val="22"/>
          <w:szCs w:val="22"/>
        </w:rPr>
        <w:t>IZJAVA PODIZVAJALCA, D</w:t>
      </w:r>
      <w:r w:rsidRPr="00C1065D">
        <w:rPr>
          <w:rFonts w:asciiTheme="minorHAnsi" w:hAnsiTheme="minorHAnsi" w:cstheme="minorHAnsi"/>
          <w:b/>
          <w:iCs/>
          <w:color w:val="000000"/>
          <w:sz w:val="22"/>
          <w:szCs w:val="22"/>
        </w:rPr>
        <w:t>A NEPOSREDNEGA PLAČILA NE ZAHTEVA</w:t>
      </w:r>
    </w:p>
    <w:p w14:paraId="089B04E4" w14:textId="77777777" w:rsidR="00184374" w:rsidRPr="00C1065D" w:rsidRDefault="00184374" w:rsidP="00184374">
      <w:pPr>
        <w:widowControl w:val="0"/>
        <w:tabs>
          <w:tab w:val="left" w:pos="90"/>
          <w:tab w:val="left" w:pos="964"/>
        </w:tabs>
        <w:autoSpaceDE w:val="0"/>
        <w:autoSpaceDN w:val="0"/>
        <w:adjustRightInd w:val="0"/>
        <w:rPr>
          <w:rFonts w:asciiTheme="minorHAnsi" w:hAnsiTheme="minorHAnsi" w:cstheme="minorHAnsi"/>
          <w:color w:val="000000"/>
          <w:sz w:val="22"/>
          <w:szCs w:val="22"/>
        </w:rPr>
      </w:pPr>
    </w:p>
    <w:p w14:paraId="3E176663" w14:textId="77777777" w:rsidR="00184374" w:rsidRPr="00C1065D" w:rsidRDefault="00184374" w:rsidP="00184374">
      <w:pPr>
        <w:widowControl w:val="0"/>
        <w:tabs>
          <w:tab w:val="left" w:pos="90"/>
          <w:tab w:val="left" w:pos="964"/>
        </w:tabs>
        <w:autoSpaceDE w:val="0"/>
        <w:autoSpaceDN w:val="0"/>
        <w:adjustRightInd w:val="0"/>
        <w:rPr>
          <w:rFonts w:asciiTheme="minorHAnsi" w:hAnsiTheme="minorHAnsi" w:cstheme="minorHAnsi"/>
          <w:color w:val="000000"/>
          <w:sz w:val="22"/>
          <w:szCs w:val="22"/>
        </w:rPr>
      </w:pPr>
    </w:p>
    <w:p w14:paraId="22BFA95A" w14:textId="19604C38" w:rsidR="00184374" w:rsidRPr="00C1065D" w:rsidRDefault="00184374" w:rsidP="00184374">
      <w:pPr>
        <w:rPr>
          <w:rFonts w:asciiTheme="minorHAnsi" w:hAnsiTheme="minorHAnsi" w:cstheme="minorHAnsi"/>
          <w:color w:val="000000"/>
          <w:sz w:val="22"/>
          <w:szCs w:val="22"/>
        </w:rPr>
      </w:pPr>
      <w:r w:rsidRPr="00C1065D">
        <w:rPr>
          <w:rFonts w:asciiTheme="minorHAnsi" w:hAnsiTheme="minorHAnsi" w:cstheme="minorHAnsi"/>
          <w:color w:val="000000"/>
          <w:sz w:val="22"/>
          <w:szCs w:val="22"/>
        </w:rPr>
        <w:t xml:space="preserve">Izjavljamo, da za izvajanje javnega naročila </w:t>
      </w:r>
      <w:r w:rsidR="00224826">
        <w:rPr>
          <w:rFonts w:asciiTheme="minorHAnsi" w:hAnsiTheme="minorHAnsi" w:cstheme="minorHAnsi"/>
          <w:sz w:val="22"/>
          <w:szCs w:val="22"/>
        </w:rPr>
        <w:t>Izvajanje preventivnih zdravstvenih pregledov delavcev za obdobje štirih (4) let</w:t>
      </w:r>
      <w:r w:rsidRPr="00C1065D">
        <w:rPr>
          <w:rFonts w:asciiTheme="minorHAnsi" w:hAnsiTheme="minorHAnsi" w:cstheme="minorHAnsi"/>
          <w:sz w:val="22"/>
          <w:szCs w:val="22"/>
        </w:rPr>
        <w:t xml:space="preserve">, </w:t>
      </w:r>
      <w:r w:rsidRPr="00C1065D">
        <w:rPr>
          <w:rFonts w:asciiTheme="minorHAnsi" w:hAnsiTheme="minorHAnsi" w:cstheme="minorHAnsi"/>
          <w:color w:val="000000"/>
          <w:sz w:val="22"/>
          <w:szCs w:val="22"/>
        </w:rPr>
        <w:t xml:space="preserve">objavljenega na Portalu javnih naročil pod število objave </w:t>
      </w:r>
      <w:r w:rsidRPr="00C1065D">
        <w:rPr>
          <w:rFonts w:asciiTheme="minorHAnsi" w:hAnsiTheme="minorHAnsi" w:cstheme="minorHAnsi"/>
          <w:sz w:val="22"/>
          <w:szCs w:val="22"/>
        </w:rPr>
        <w:t>_______________</w:t>
      </w:r>
      <w:r w:rsidRPr="00C1065D">
        <w:rPr>
          <w:rFonts w:asciiTheme="minorHAnsi" w:hAnsiTheme="minorHAnsi" w:cstheme="minorHAnsi"/>
          <w:color w:val="000000"/>
          <w:sz w:val="22"/>
          <w:szCs w:val="22"/>
        </w:rPr>
        <w:t xml:space="preserve">, z dne </w:t>
      </w:r>
      <w:r w:rsidRPr="00C1065D">
        <w:rPr>
          <w:rFonts w:asciiTheme="minorHAnsi" w:hAnsiTheme="minorHAnsi" w:cstheme="minorHAnsi"/>
          <w:sz w:val="22"/>
          <w:szCs w:val="22"/>
        </w:rPr>
        <w:t xml:space="preserve">_______________, </w:t>
      </w:r>
      <w:r w:rsidRPr="00C1065D">
        <w:rPr>
          <w:rFonts w:asciiTheme="minorHAnsi" w:hAnsiTheme="minorHAnsi" w:cstheme="minorHAnsi"/>
          <w:color w:val="000000"/>
          <w:sz w:val="22"/>
          <w:szCs w:val="22"/>
        </w:rPr>
        <w:t>ki je bilo oddano ponudniku/glavnemu 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184374" w:rsidRPr="00C1065D" w14:paraId="371CBD77" w14:textId="77777777" w:rsidTr="00184374">
        <w:tc>
          <w:tcPr>
            <w:tcW w:w="9102" w:type="dxa"/>
            <w:tcBorders>
              <w:top w:val="nil"/>
              <w:left w:val="nil"/>
              <w:bottom w:val="single" w:sz="4" w:space="0" w:color="auto"/>
              <w:right w:val="nil"/>
            </w:tcBorders>
          </w:tcPr>
          <w:p w14:paraId="2DD09CD1" w14:textId="77777777" w:rsidR="00184374" w:rsidRPr="00C1065D" w:rsidRDefault="00184374">
            <w:pPr>
              <w:rPr>
                <w:rFonts w:asciiTheme="minorHAnsi" w:hAnsiTheme="minorHAnsi" w:cstheme="minorHAnsi"/>
                <w:color w:val="000000"/>
                <w:sz w:val="22"/>
                <w:szCs w:val="22"/>
              </w:rPr>
            </w:pPr>
          </w:p>
        </w:tc>
      </w:tr>
    </w:tbl>
    <w:p w14:paraId="649D5944" w14:textId="77777777" w:rsidR="00184374" w:rsidRPr="00C1065D" w:rsidRDefault="00184374" w:rsidP="00184374">
      <w:pPr>
        <w:rPr>
          <w:rFonts w:asciiTheme="minorHAnsi" w:hAnsiTheme="minorHAnsi" w:cstheme="minorHAnsi"/>
          <w:color w:val="000000"/>
          <w:sz w:val="22"/>
          <w:szCs w:val="22"/>
          <w:lang w:eastAsia="en-US"/>
        </w:rPr>
      </w:pPr>
      <w:r w:rsidRPr="00C1065D">
        <w:rPr>
          <w:rFonts w:asciiTheme="minorHAnsi" w:hAnsiTheme="minorHAnsi" w:cstheme="minorHAnsi"/>
          <w:color w:val="000000"/>
          <w:sz w:val="22"/>
          <w:szCs w:val="22"/>
        </w:rPr>
        <w:t xml:space="preserve">od naročnika </w:t>
      </w:r>
      <w:r w:rsidR="00DE087D">
        <w:rPr>
          <w:rFonts w:asciiTheme="minorHAnsi" w:hAnsiTheme="minorHAnsi" w:cstheme="minorHAnsi"/>
          <w:sz w:val="22"/>
          <w:szCs w:val="22"/>
        </w:rPr>
        <w:t>SPLOŠNA BOLNIŠNICA CELJE</w:t>
      </w:r>
      <w:r w:rsidRPr="00C1065D">
        <w:rPr>
          <w:rFonts w:asciiTheme="minorHAnsi" w:hAnsiTheme="minorHAnsi" w:cstheme="minorHAnsi"/>
          <w:sz w:val="22"/>
          <w:szCs w:val="22"/>
        </w:rPr>
        <w:t xml:space="preserve">, Zaloška cesta 2 , 1000 Ljubljana </w:t>
      </w:r>
      <w:r w:rsidRPr="00C1065D">
        <w:rPr>
          <w:rFonts w:asciiTheme="minorHAnsi" w:hAnsiTheme="minorHAnsi" w:cstheme="minorHAnsi"/>
          <w:color w:val="000000"/>
          <w:sz w:val="22"/>
          <w:szCs w:val="22"/>
        </w:rPr>
        <w:t>ne zahtevamo neposrednega plačila naših terjatev, ki jih bomo imeli do ponudnika/glavnega izvajalca za opravljena dela pri izvajanju predmetnega javnega naročila.</w:t>
      </w:r>
    </w:p>
    <w:p w14:paraId="03767A25" w14:textId="77777777" w:rsidR="00184374" w:rsidRPr="00C1065D" w:rsidRDefault="00184374" w:rsidP="00184374">
      <w:pPr>
        <w:widowControl w:val="0"/>
        <w:tabs>
          <w:tab w:val="left" w:pos="90"/>
          <w:tab w:val="left" w:pos="964"/>
        </w:tabs>
        <w:autoSpaceDE w:val="0"/>
        <w:autoSpaceDN w:val="0"/>
        <w:adjustRightInd w:val="0"/>
        <w:rPr>
          <w:rFonts w:asciiTheme="minorHAnsi" w:hAnsiTheme="minorHAnsi" w:cstheme="minorHAnsi"/>
          <w:color w:val="000000"/>
          <w:sz w:val="22"/>
          <w:szCs w:val="22"/>
        </w:rPr>
      </w:pPr>
    </w:p>
    <w:p w14:paraId="73389B41" w14:textId="77777777" w:rsidR="00184374" w:rsidRPr="00C1065D" w:rsidRDefault="00184374" w:rsidP="00184374">
      <w:pPr>
        <w:widowControl w:val="0"/>
        <w:tabs>
          <w:tab w:val="left" w:pos="90"/>
          <w:tab w:val="left" w:pos="964"/>
        </w:tabs>
        <w:autoSpaceDE w:val="0"/>
        <w:autoSpaceDN w:val="0"/>
        <w:adjustRightInd w:val="0"/>
        <w:rPr>
          <w:rFonts w:asciiTheme="minorHAnsi" w:hAnsiTheme="minorHAnsi" w:cstheme="minorHAnsi"/>
          <w:color w:val="000000"/>
          <w:sz w:val="22"/>
          <w:szCs w:val="22"/>
        </w:rPr>
      </w:pPr>
    </w:p>
    <w:p w14:paraId="5DA90732" w14:textId="77777777" w:rsidR="00184374" w:rsidRPr="00C1065D" w:rsidRDefault="00184374" w:rsidP="00184374">
      <w:pPr>
        <w:widowControl w:val="0"/>
        <w:tabs>
          <w:tab w:val="left" w:pos="90"/>
          <w:tab w:val="left" w:pos="964"/>
        </w:tabs>
        <w:autoSpaceDE w:val="0"/>
        <w:autoSpaceDN w:val="0"/>
        <w:adjustRightInd w:val="0"/>
        <w:rPr>
          <w:rFonts w:asciiTheme="minorHAnsi" w:hAnsiTheme="minorHAnsi" w:cstheme="minorHAnsi"/>
          <w:color w:val="000000"/>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84374" w:rsidRPr="00C1065D" w14:paraId="4500C3A7" w14:textId="77777777" w:rsidTr="00184374">
        <w:tc>
          <w:tcPr>
            <w:tcW w:w="3430" w:type="dxa"/>
            <w:hideMark/>
          </w:tcPr>
          <w:p w14:paraId="3885E94C" w14:textId="77777777" w:rsidR="00184374" w:rsidRPr="00C1065D" w:rsidRDefault="00184374">
            <w:pPr>
              <w:widowControl w:val="0"/>
              <w:tabs>
                <w:tab w:val="left" w:pos="5580"/>
              </w:tabs>
              <w:autoSpaceDE w:val="0"/>
              <w:autoSpaceDN w:val="0"/>
              <w:adjustRightInd w:val="0"/>
              <w:spacing w:before="48"/>
              <w:jc w:val="center"/>
              <w:rPr>
                <w:rFonts w:asciiTheme="minorHAnsi" w:hAnsiTheme="minorHAnsi" w:cstheme="minorHAnsi"/>
                <w:sz w:val="22"/>
                <w:szCs w:val="22"/>
              </w:rPr>
            </w:pPr>
            <w:r w:rsidRPr="00C1065D">
              <w:rPr>
                <w:rFonts w:asciiTheme="minorHAnsi" w:hAnsiTheme="minorHAnsi" w:cstheme="minorHAnsi"/>
                <w:sz w:val="22"/>
                <w:szCs w:val="22"/>
              </w:rPr>
              <w:t>Kraj in datum:</w:t>
            </w:r>
          </w:p>
        </w:tc>
        <w:tc>
          <w:tcPr>
            <w:tcW w:w="2067" w:type="dxa"/>
          </w:tcPr>
          <w:p w14:paraId="0453E42D" w14:textId="77777777" w:rsidR="00184374" w:rsidRPr="00C1065D" w:rsidRDefault="00184374">
            <w:pPr>
              <w:widowControl w:val="0"/>
              <w:tabs>
                <w:tab w:val="left" w:pos="5580"/>
              </w:tabs>
              <w:autoSpaceDE w:val="0"/>
              <w:autoSpaceDN w:val="0"/>
              <w:adjustRightInd w:val="0"/>
              <w:spacing w:before="48"/>
              <w:jc w:val="center"/>
              <w:rPr>
                <w:rFonts w:asciiTheme="minorHAnsi" w:hAnsiTheme="minorHAnsi" w:cstheme="minorHAnsi"/>
                <w:sz w:val="22"/>
                <w:szCs w:val="22"/>
              </w:rPr>
            </w:pPr>
          </w:p>
        </w:tc>
        <w:tc>
          <w:tcPr>
            <w:tcW w:w="3573" w:type="dxa"/>
            <w:hideMark/>
          </w:tcPr>
          <w:p w14:paraId="2165447A" w14:textId="77777777" w:rsidR="00184374" w:rsidRPr="00C1065D" w:rsidRDefault="00184374">
            <w:pPr>
              <w:widowControl w:val="0"/>
              <w:tabs>
                <w:tab w:val="left" w:pos="5580"/>
              </w:tabs>
              <w:autoSpaceDE w:val="0"/>
              <w:autoSpaceDN w:val="0"/>
              <w:adjustRightInd w:val="0"/>
              <w:spacing w:before="48"/>
              <w:jc w:val="center"/>
              <w:rPr>
                <w:rFonts w:asciiTheme="minorHAnsi" w:hAnsiTheme="minorHAnsi" w:cstheme="minorHAnsi"/>
                <w:sz w:val="22"/>
                <w:szCs w:val="22"/>
              </w:rPr>
            </w:pPr>
            <w:r w:rsidRPr="00C1065D">
              <w:rPr>
                <w:rFonts w:asciiTheme="minorHAnsi" w:hAnsiTheme="minorHAnsi" w:cstheme="minorHAnsi"/>
                <w:sz w:val="22"/>
                <w:szCs w:val="22"/>
              </w:rPr>
              <w:t>Žig in podpis podizvajalca:</w:t>
            </w:r>
          </w:p>
        </w:tc>
      </w:tr>
      <w:tr w:rsidR="00184374" w:rsidRPr="00C1065D" w14:paraId="4530DC19" w14:textId="77777777" w:rsidTr="00184374">
        <w:tc>
          <w:tcPr>
            <w:tcW w:w="3430" w:type="dxa"/>
            <w:tcBorders>
              <w:top w:val="nil"/>
              <w:left w:val="nil"/>
              <w:bottom w:val="single" w:sz="4" w:space="0" w:color="auto"/>
              <w:right w:val="nil"/>
            </w:tcBorders>
          </w:tcPr>
          <w:p w14:paraId="495EB482" w14:textId="77777777" w:rsidR="00184374" w:rsidRPr="00C1065D" w:rsidRDefault="00184374">
            <w:pPr>
              <w:widowControl w:val="0"/>
              <w:tabs>
                <w:tab w:val="left" w:pos="5580"/>
              </w:tabs>
              <w:autoSpaceDE w:val="0"/>
              <w:autoSpaceDN w:val="0"/>
              <w:adjustRightInd w:val="0"/>
              <w:spacing w:before="48"/>
              <w:rPr>
                <w:rFonts w:asciiTheme="minorHAnsi" w:hAnsiTheme="minorHAnsi" w:cstheme="minorHAnsi"/>
                <w:sz w:val="22"/>
                <w:szCs w:val="22"/>
              </w:rPr>
            </w:pPr>
          </w:p>
          <w:p w14:paraId="513FCD12" w14:textId="77777777" w:rsidR="00184374" w:rsidRPr="00C1065D" w:rsidRDefault="00184374">
            <w:pPr>
              <w:widowControl w:val="0"/>
              <w:tabs>
                <w:tab w:val="left" w:pos="5580"/>
              </w:tabs>
              <w:autoSpaceDE w:val="0"/>
              <w:autoSpaceDN w:val="0"/>
              <w:adjustRightInd w:val="0"/>
              <w:spacing w:before="48"/>
              <w:rPr>
                <w:rFonts w:asciiTheme="minorHAnsi" w:hAnsiTheme="minorHAnsi" w:cstheme="minorHAnsi"/>
                <w:sz w:val="22"/>
                <w:szCs w:val="22"/>
              </w:rPr>
            </w:pPr>
          </w:p>
        </w:tc>
        <w:tc>
          <w:tcPr>
            <w:tcW w:w="2067" w:type="dxa"/>
          </w:tcPr>
          <w:p w14:paraId="17AB1052" w14:textId="77777777" w:rsidR="00184374" w:rsidRPr="00C1065D" w:rsidRDefault="00184374">
            <w:pPr>
              <w:rPr>
                <w:rFonts w:asciiTheme="minorHAnsi" w:hAnsiTheme="minorHAnsi" w:cstheme="minorHAnsi"/>
                <w:sz w:val="22"/>
                <w:szCs w:val="22"/>
              </w:rPr>
            </w:pPr>
          </w:p>
        </w:tc>
        <w:tc>
          <w:tcPr>
            <w:tcW w:w="3573" w:type="dxa"/>
            <w:tcBorders>
              <w:top w:val="nil"/>
              <w:left w:val="nil"/>
              <w:bottom w:val="single" w:sz="4" w:space="0" w:color="auto"/>
              <w:right w:val="nil"/>
            </w:tcBorders>
          </w:tcPr>
          <w:p w14:paraId="189DD908" w14:textId="77777777" w:rsidR="00184374" w:rsidRPr="00C1065D" w:rsidRDefault="00184374">
            <w:pPr>
              <w:widowControl w:val="0"/>
              <w:tabs>
                <w:tab w:val="left" w:pos="5580"/>
              </w:tabs>
              <w:autoSpaceDE w:val="0"/>
              <w:autoSpaceDN w:val="0"/>
              <w:adjustRightInd w:val="0"/>
              <w:spacing w:before="48"/>
              <w:rPr>
                <w:rFonts w:asciiTheme="minorHAnsi" w:hAnsiTheme="minorHAnsi" w:cstheme="minorHAnsi"/>
                <w:sz w:val="22"/>
                <w:szCs w:val="22"/>
              </w:rPr>
            </w:pPr>
          </w:p>
          <w:p w14:paraId="7A9BC711" w14:textId="77777777" w:rsidR="00184374" w:rsidRPr="00C1065D" w:rsidRDefault="00184374">
            <w:pPr>
              <w:widowControl w:val="0"/>
              <w:tabs>
                <w:tab w:val="left" w:pos="5580"/>
              </w:tabs>
              <w:autoSpaceDE w:val="0"/>
              <w:autoSpaceDN w:val="0"/>
              <w:adjustRightInd w:val="0"/>
              <w:spacing w:before="48"/>
              <w:rPr>
                <w:rFonts w:asciiTheme="minorHAnsi" w:hAnsiTheme="minorHAnsi" w:cstheme="minorHAnsi"/>
                <w:sz w:val="22"/>
                <w:szCs w:val="22"/>
              </w:rPr>
            </w:pPr>
          </w:p>
        </w:tc>
      </w:tr>
    </w:tbl>
    <w:p w14:paraId="7E788DE9" w14:textId="77777777" w:rsidR="00184374" w:rsidRPr="00C1065D" w:rsidRDefault="00184374" w:rsidP="00184374">
      <w:pPr>
        <w:widowControl w:val="0"/>
        <w:tabs>
          <w:tab w:val="left" w:pos="90"/>
          <w:tab w:val="left" w:pos="964"/>
        </w:tabs>
        <w:autoSpaceDE w:val="0"/>
        <w:autoSpaceDN w:val="0"/>
        <w:adjustRightInd w:val="0"/>
        <w:rPr>
          <w:rFonts w:asciiTheme="minorHAnsi" w:hAnsiTheme="minorHAnsi" w:cstheme="minorHAnsi"/>
          <w:color w:val="000000"/>
          <w:sz w:val="22"/>
          <w:szCs w:val="22"/>
          <w:lang w:eastAsia="en-US"/>
        </w:rPr>
      </w:pPr>
    </w:p>
    <w:p w14:paraId="71E913E2" w14:textId="77777777" w:rsidR="00632AF7" w:rsidRPr="00C1065D" w:rsidRDefault="00184374" w:rsidP="00184374">
      <w:pPr>
        <w:rPr>
          <w:rFonts w:asciiTheme="minorHAnsi" w:hAnsiTheme="minorHAnsi" w:cstheme="minorHAnsi"/>
          <w:sz w:val="22"/>
          <w:szCs w:val="22"/>
        </w:rPr>
      </w:pPr>
      <w:r w:rsidRPr="00C1065D">
        <w:rPr>
          <w:rFonts w:asciiTheme="minorHAnsi" w:hAnsiTheme="minorHAnsi" w:cstheme="minorHAnsi"/>
          <w:sz w:val="22"/>
          <w:szCs w:val="22"/>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632AF7" w:rsidRPr="00C1065D" w14:paraId="20AF8C5C" w14:textId="77777777" w:rsidTr="00632AF7">
        <w:tc>
          <w:tcPr>
            <w:tcW w:w="1559" w:type="dxa"/>
            <w:tcBorders>
              <w:top w:val="single" w:sz="4" w:space="0" w:color="000000"/>
              <w:left w:val="single" w:sz="4" w:space="0" w:color="000000"/>
              <w:bottom w:val="single" w:sz="4" w:space="0" w:color="000000"/>
              <w:right w:val="single" w:sz="4" w:space="0" w:color="000000"/>
            </w:tcBorders>
            <w:vAlign w:val="center"/>
            <w:hideMark/>
          </w:tcPr>
          <w:p w14:paraId="15ACC934" w14:textId="77777777" w:rsidR="00632AF7" w:rsidRPr="00C1065D" w:rsidRDefault="00632AF7" w:rsidP="00DE087D">
            <w:pPr>
              <w:jc w:val="both"/>
              <w:rPr>
                <w:rFonts w:asciiTheme="minorHAnsi" w:hAnsiTheme="minorHAnsi" w:cstheme="minorHAnsi"/>
                <w:b/>
                <w:sz w:val="22"/>
                <w:szCs w:val="22"/>
                <w:lang w:eastAsia="en-US"/>
              </w:rPr>
            </w:pPr>
            <w:r w:rsidRPr="00C1065D">
              <w:rPr>
                <w:rFonts w:asciiTheme="minorHAnsi" w:hAnsiTheme="minorHAnsi" w:cstheme="minorHAnsi"/>
                <w:b/>
                <w:sz w:val="22"/>
                <w:szCs w:val="22"/>
              </w:rPr>
              <w:lastRenderedPageBreak/>
              <w:t xml:space="preserve">Obrazec št. </w:t>
            </w:r>
            <w:r w:rsidR="00DE087D">
              <w:rPr>
                <w:rFonts w:asciiTheme="minorHAnsi" w:hAnsiTheme="minorHAnsi" w:cstheme="minorHAnsi"/>
                <w:b/>
                <w:sz w:val="22"/>
                <w:szCs w:val="22"/>
              </w:rPr>
              <w:t>8</w:t>
            </w:r>
          </w:p>
        </w:tc>
      </w:tr>
    </w:tbl>
    <w:p w14:paraId="09A86F4E" w14:textId="77777777" w:rsidR="00632AF7" w:rsidRPr="00C1065D" w:rsidRDefault="00632AF7" w:rsidP="00632AF7">
      <w:pPr>
        <w:rPr>
          <w:rFonts w:asciiTheme="minorHAnsi" w:hAnsiTheme="minorHAnsi" w:cstheme="minorHAnsi"/>
          <w:sz w:val="22"/>
          <w:szCs w:val="22"/>
          <w:lang w:eastAsia="en-US"/>
        </w:rPr>
      </w:pPr>
    </w:p>
    <w:p w14:paraId="1DC2BA8F" w14:textId="77777777" w:rsidR="00632AF7" w:rsidRPr="00C1065D" w:rsidRDefault="00632AF7" w:rsidP="00632AF7">
      <w:pPr>
        <w:jc w:val="both"/>
        <w:rPr>
          <w:rFonts w:asciiTheme="minorHAnsi" w:hAnsiTheme="minorHAnsi" w:cstheme="minorHAnsi"/>
          <w:sz w:val="22"/>
          <w:szCs w:val="22"/>
        </w:rPr>
      </w:pPr>
    </w:p>
    <w:tbl>
      <w:tblPr>
        <w:tblW w:w="9210" w:type="dxa"/>
        <w:tblLayout w:type="fixed"/>
        <w:tblLook w:val="04A0" w:firstRow="1" w:lastRow="0" w:firstColumn="1" w:lastColumn="0" w:noHBand="0" w:noVBand="1"/>
      </w:tblPr>
      <w:tblGrid>
        <w:gridCol w:w="1106"/>
        <w:gridCol w:w="8104"/>
      </w:tblGrid>
      <w:tr w:rsidR="00632AF7" w:rsidRPr="00C1065D" w14:paraId="1C24F7CE" w14:textId="77777777" w:rsidTr="00632AF7">
        <w:tc>
          <w:tcPr>
            <w:tcW w:w="1106" w:type="dxa"/>
            <w:hideMark/>
          </w:tcPr>
          <w:p w14:paraId="527BD4C4" w14:textId="77777777" w:rsidR="00632AF7" w:rsidRPr="00C1065D" w:rsidRDefault="00632AF7">
            <w:pPr>
              <w:jc w:val="both"/>
              <w:rPr>
                <w:rFonts w:asciiTheme="minorHAnsi" w:hAnsiTheme="minorHAnsi" w:cstheme="minorHAnsi"/>
                <w:sz w:val="22"/>
                <w:szCs w:val="22"/>
              </w:rPr>
            </w:pPr>
            <w:r w:rsidRPr="00C1065D">
              <w:rPr>
                <w:rFonts w:asciiTheme="minorHAnsi" w:hAnsiTheme="minorHAnsi" w:cstheme="minorHAnsi"/>
                <w:sz w:val="22"/>
                <w:szCs w:val="22"/>
              </w:rPr>
              <w:t>Ponudnik:</w:t>
            </w:r>
          </w:p>
        </w:tc>
        <w:tc>
          <w:tcPr>
            <w:tcW w:w="8109" w:type="dxa"/>
            <w:tcBorders>
              <w:top w:val="nil"/>
              <w:left w:val="nil"/>
              <w:bottom w:val="single" w:sz="4" w:space="0" w:color="auto"/>
              <w:right w:val="nil"/>
            </w:tcBorders>
          </w:tcPr>
          <w:p w14:paraId="739E54B7" w14:textId="77777777" w:rsidR="00632AF7" w:rsidRPr="00C1065D" w:rsidRDefault="00632AF7">
            <w:pPr>
              <w:widowControl w:val="0"/>
              <w:tabs>
                <w:tab w:val="left" w:pos="90"/>
                <w:tab w:val="left" w:pos="964"/>
              </w:tabs>
              <w:autoSpaceDE w:val="0"/>
              <w:autoSpaceDN w:val="0"/>
              <w:adjustRightInd w:val="0"/>
              <w:jc w:val="both"/>
              <w:rPr>
                <w:rFonts w:asciiTheme="minorHAnsi" w:hAnsiTheme="minorHAnsi" w:cstheme="minorHAnsi"/>
                <w:color w:val="000000"/>
                <w:sz w:val="22"/>
                <w:szCs w:val="22"/>
              </w:rPr>
            </w:pPr>
          </w:p>
        </w:tc>
      </w:tr>
    </w:tbl>
    <w:p w14:paraId="51434F1C" w14:textId="77777777" w:rsidR="00632AF7" w:rsidRPr="00C1065D" w:rsidRDefault="00632AF7" w:rsidP="00632AF7">
      <w:pPr>
        <w:widowControl w:val="0"/>
        <w:tabs>
          <w:tab w:val="left" w:pos="90"/>
          <w:tab w:val="left" w:pos="964"/>
        </w:tabs>
        <w:autoSpaceDE w:val="0"/>
        <w:autoSpaceDN w:val="0"/>
        <w:adjustRightInd w:val="0"/>
        <w:jc w:val="both"/>
        <w:rPr>
          <w:rFonts w:asciiTheme="minorHAnsi" w:hAnsiTheme="minorHAnsi" w:cstheme="minorHAnsi"/>
          <w:color w:val="000000"/>
          <w:sz w:val="22"/>
          <w:szCs w:val="22"/>
        </w:rPr>
      </w:pPr>
    </w:p>
    <w:p w14:paraId="1E3EC4A2" w14:textId="77777777" w:rsidR="00632AF7" w:rsidRPr="00C1065D" w:rsidRDefault="00632AF7" w:rsidP="00632AF7">
      <w:pPr>
        <w:widowControl w:val="0"/>
        <w:tabs>
          <w:tab w:val="left" w:pos="90"/>
          <w:tab w:val="left" w:pos="964"/>
        </w:tabs>
        <w:autoSpaceDE w:val="0"/>
        <w:autoSpaceDN w:val="0"/>
        <w:adjustRightInd w:val="0"/>
        <w:jc w:val="both"/>
        <w:rPr>
          <w:rFonts w:asciiTheme="minorHAnsi" w:hAnsiTheme="minorHAnsi" w:cstheme="minorHAnsi"/>
          <w:color w:val="000000"/>
          <w:sz w:val="22"/>
          <w:szCs w:val="22"/>
        </w:rPr>
      </w:pPr>
    </w:p>
    <w:p w14:paraId="690A3E0F" w14:textId="77777777" w:rsidR="00632AF7" w:rsidRPr="00C1065D" w:rsidRDefault="00632AF7" w:rsidP="00632AF7">
      <w:pPr>
        <w:widowControl w:val="0"/>
        <w:tabs>
          <w:tab w:val="left" w:pos="90"/>
          <w:tab w:val="left" w:pos="964"/>
        </w:tabs>
        <w:autoSpaceDE w:val="0"/>
        <w:autoSpaceDN w:val="0"/>
        <w:adjustRightInd w:val="0"/>
        <w:jc w:val="both"/>
        <w:rPr>
          <w:rFonts w:asciiTheme="minorHAnsi" w:hAnsiTheme="minorHAnsi" w:cstheme="minorHAnsi"/>
          <w:color w:val="000000"/>
          <w:sz w:val="22"/>
          <w:szCs w:val="22"/>
        </w:rPr>
      </w:pPr>
    </w:p>
    <w:p w14:paraId="48FBC307" w14:textId="77777777" w:rsidR="00632AF7" w:rsidRPr="00C1065D" w:rsidRDefault="00632AF7" w:rsidP="00632AF7">
      <w:pPr>
        <w:pStyle w:val="Telobesedila"/>
        <w:jc w:val="center"/>
        <w:rPr>
          <w:rFonts w:asciiTheme="minorHAnsi" w:hAnsiTheme="minorHAnsi" w:cstheme="minorHAnsi"/>
          <w:b/>
          <w:sz w:val="22"/>
          <w:szCs w:val="22"/>
        </w:rPr>
      </w:pPr>
      <w:r w:rsidRPr="00C1065D">
        <w:rPr>
          <w:rFonts w:asciiTheme="minorHAnsi" w:hAnsiTheme="minorHAnsi" w:cstheme="minorHAnsi"/>
          <w:b/>
          <w:sz w:val="22"/>
          <w:szCs w:val="22"/>
        </w:rPr>
        <w:t>IZJAVA O LASTNIŠKIH RAZMERJIH</w:t>
      </w:r>
    </w:p>
    <w:p w14:paraId="7D75CDDD" w14:textId="77777777" w:rsidR="00632AF7" w:rsidRPr="00C1065D" w:rsidRDefault="00632AF7" w:rsidP="00632AF7">
      <w:pPr>
        <w:widowControl w:val="0"/>
        <w:tabs>
          <w:tab w:val="left" w:pos="90"/>
          <w:tab w:val="left" w:pos="964"/>
        </w:tabs>
        <w:autoSpaceDE w:val="0"/>
        <w:autoSpaceDN w:val="0"/>
        <w:adjustRightInd w:val="0"/>
        <w:jc w:val="both"/>
        <w:rPr>
          <w:rFonts w:asciiTheme="minorHAnsi" w:hAnsiTheme="minorHAnsi" w:cstheme="minorHAnsi"/>
          <w:color w:val="000000"/>
          <w:sz w:val="22"/>
          <w:szCs w:val="22"/>
        </w:rPr>
      </w:pPr>
    </w:p>
    <w:p w14:paraId="2B678DD3" w14:textId="77777777" w:rsidR="00632AF7" w:rsidRPr="00C1065D" w:rsidRDefault="00632AF7" w:rsidP="00632AF7">
      <w:pPr>
        <w:widowControl w:val="0"/>
        <w:tabs>
          <w:tab w:val="left" w:pos="90"/>
          <w:tab w:val="left" w:pos="964"/>
        </w:tabs>
        <w:autoSpaceDE w:val="0"/>
        <w:autoSpaceDN w:val="0"/>
        <w:adjustRightInd w:val="0"/>
        <w:jc w:val="both"/>
        <w:rPr>
          <w:rFonts w:asciiTheme="minorHAnsi" w:hAnsiTheme="minorHAnsi" w:cstheme="minorHAnsi"/>
          <w:color w:val="000000"/>
          <w:sz w:val="22"/>
          <w:szCs w:val="22"/>
        </w:rPr>
      </w:pPr>
    </w:p>
    <w:p w14:paraId="3EB898EA" w14:textId="77777777" w:rsidR="00632AF7" w:rsidRPr="00C1065D" w:rsidRDefault="00632AF7" w:rsidP="00632AF7">
      <w:pPr>
        <w:tabs>
          <w:tab w:val="left" w:pos="4860"/>
        </w:tabs>
        <w:jc w:val="both"/>
        <w:rPr>
          <w:rFonts w:asciiTheme="minorHAnsi" w:hAnsiTheme="minorHAnsi" w:cstheme="minorHAnsi"/>
          <w:sz w:val="22"/>
          <w:szCs w:val="22"/>
        </w:rPr>
      </w:pPr>
      <w:r w:rsidRPr="00C1065D">
        <w:rPr>
          <w:rFonts w:asciiTheme="minorHAnsi" w:hAnsiTheme="minorHAnsi" w:cstheme="minorHAnsi"/>
          <w:sz w:val="22"/>
          <w:szCs w:val="22"/>
        </w:rPr>
        <w:t>S podpisom te izjave se zavezujemo, da bomo v primeru, če bo naša ponudba izbrana kot najugodnejša, pred sklenitvijo pogodbe v vrednosti nad 10.000 eurov brez DDV skladno z določbo 6. odstavka 14. člena ZintPK ter 6. odstavkom 91. člena ZJN-3 naročniku posredovali podatke o:</w:t>
      </w:r>
    </w:p>
    <w:p w14:paraId="4ACF2ADD" w14:textId="77777777" w:rsidR="00632AF7" w:rsidRPr="00C1065D" w:rsidRDefault="00632AF7" w:rsidP="00632AF7">
      <w:pPr>
        <w:pStyle w:val="Default"/>
        <w:jc w:val="both"/>
        <w:rPr>
          <w:rFonts w:asciiTheme="minorHAnsi" w:eastAsia="Times New Roman" w:hAnsiTheme="minorHAnsi" w:cstheme="minorHAnsi"/>
          <w:color w:val="auto"/>
          <w:sz w:val="22"/>
          <w:szCs w:val="22"/>
          <w:lang w:eastAsia="sl-SI"/>
        </w:rPr>
      </w:pPr>
    </w:p>
    <w:p w14:paraId="08AC42AB" w14:textId="77777777" w:rsidR="00632AF7" w:rsidRPr="00C1065D" w:rsidRDefault="00632AF7" w:rsidP="00533137">
      <w:pPr>
        <w:numPr>
          <w:ilvl w:val="0"/>
          <w:numId w:val="11"/>
        </w:numPr>
        <w:ind w:left="568" w:hanging="284"/>
        <w:jc w:val="both"/>
        <w:rPr>
          <w:rFonts w:asciiTheme="minorHAnsi" w:hAnsiTheme="minorHAnsi" w:cstheme="minorHAnsi"/>
          <w:sz w:val="22"/>
          <w:szCs w:val="22"/>
        </w:rPr>
      </w:pPr>
      <w:r w:rsidRPr="00C1065D">
        <w:rPr>
          <w:rFonts w:asciiTheme="minorHAnsi" w:hAnsiTheme="minorHAnsi" w:cstheme="minorHAnsi"/>
          <w:sz w:val="22"/>
          <w:szCs w:val="22"/>
        </w:rPr>
        <w:t>udeležbi fizičnih (ime in priimek, naslov prebivališča ter delež lastništva) in pravnih oseb v lastništvu ponudnika,</w:t>
      </w:r>
    </w:p>
    <w:p w14:paraId="5386608E" w14:textId="77777777" w:rsidR="00632AF7" w:rsidRPr="00C1065D" w:rsidRDefault="00632AF7" w:rsidP="00632AF7">
      <w:pPr>
        <w:jc w:val="both"/>
        <w:rPr>
          <w:rFonts w:asciiTheme="minorHAnsi" w:hAnsiTheme="minorHAnsi" w:cstheme="minorHAnsi"/>
          <w:sz w:val="22"/>
          <w:szCs w:val="22"/>
        </w:rPr>
      </w:pPr>
    </w:p>
    <w:p w14:paraId="6532F788" w14:textId="77777777" w:rsidR="00632AF7" w:rsidRPr="00C1065D" w:rsidRDefault="00632AF7" w:rsidP="00533137">
      <w:pPr>
        <w:numPr>
          <w:ilvl w:val="0"/>
          <w:numId w:val="12"/>
        </w:numPr>
        <w:ind w:left="568" w:hanging="284"/>
        <w:jc w:val="both"/>
        <w:rPr>
          <w:rFonts w:asciiTheme="minorHAnsi" w:hAnsiTheme="minorHAnsi" w:cstheme="minorHAnsi"/>
          <w:sz w:val="22"/>
          <w:szCs w:val="22"/>
        </w:rPr>
      </w:pPr>
      <w:r w:rsidRPr="00C1065D">
        <w:rPr>
          <w:rFonts w:asciiTheme="minorHAnsi" w:hAnsiTheme="minorHAnsi" w:cstheme="minorHAnsi"/>
          <w:sz w:val="22"/>
          <w:szCs w:val="22"/>
        </w:rPr>
        <w:t>gospodarskih subjektih, za katere se glede na določbe zakona, ki ureja gospodarske družbe, šteje, da so povezane družbe s ponudnikom.</w:t>
      </w:r>
    </w:p>
    <w:p w14:paraId="6F4F1557" w14:textId="77777777" w:rsidR="00632AF7" w:rsidRPr="00C1065D" w:rsidRDefault="00632AF7" w:rsidP="00632AF7">
      <w:pPr>
        <w:jc w:val="both"/>
        <w:rPr>
          <w:rFonts w:asciiTheme="minorHAnsi" w:hAnsiTheme="minorHAnsi" w:cstheme="minorHAnsi"/>
          <w:sz w:val="22"/>
          <w:szCs w:val="22"/>
        </w:rPr>
      </w:pPr>
    </w:p>
    <w:p w14:paraId="47F28AE3" w14:textId="77777777" w:rsidR="00632AF7" w:rsidRPr="00C1065D" w:rsidRDefault="00632AF7" w:rsidP="00632AF7">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sz w:val="22"/>
          <w:szCs w:val="22"/>
        </w:rPr>
        <w:t>Če ponudnik predloži lažno izjavo oziroma da neresnične podatke o navedenih dejstvih, ima to za posledico ničnost pogodbe.</w:t>
      </w:r>
    </w:p>
    <w:p w14:paraId="3EC7100A" w14:textId="77777777" w:rsidR="00632AF7" w:rsidRPr="00C1065D" w:rsidRDefault="00632AF7" w:rsidP="00632AF7">
      <w:pPr>
        <w:widowControl w:val="0"/>
        <w:tabs>
          <w:tab w:val="left" w:pos="90"/>
          <w:tab w:val="left" w:pos="964"/>
        </w:tabs>
        <w:autoSpaceDE w:val="0"/>
        <w:autoSpaceDN w:val="0"/>
        <w:adjustRightInd w:val="0"/>
        <w:jc w:val="both"/>
        <w:rPr>
          <w:rFonts w:asciiTheme="minorHAnsi" w:hAnsiTheme="minorHAnsi" w:cstheme="minorHAnsi"/>
          <w:color w:val="000000"/>
          <w:sz w:val="22"/>
          <w:szCs w:val="22"/>
        </w:rPr>
      </w:pPr>
    </w:p>
    <w:p w14:paraId="75BF26D9" w14:textId="77777777" w:rsidR="00632AF7" w:rsidRPr="00C1065D" w:rsidRDefault="00632AF7" w:rsidP="00632AF7">
      <w:pPr>
        <w:widowControl w:val="0"/>
        <w:tabs>
          <w:tab w:val="left" w:pos="90"/>
          <w:tab w:val="left" w:pos="964"/>
        </w:tabs>
        <w:autoSpaceDE w:val="0"/>
        <w:autoSpaceDN w:val="0"/>
        <w:adjustRightInd w:val="0"/>
        <w:jc w:val="both"/>
        <w:rPr>
          <w:rFonts w:asciiTheme="minorHAnsi" w:hAnsiTheme="minorHAnsi" w:cstheme="minorHAnsi"/>
          <w:color w:val="000000"/>
          <w:sz w:val="22"/>
          <w:szCs w:val="22"/>
        </w:rPr>
      </w:pPr>
    </w:p>
    <w:p w14:paraId="41423D28" w14:textId="77777777" w:rsidR="00632AF7" w:rsidRPr="00C1065D" w:rsidRDefault="00632AF7" w:rsidP="00632AF7">
      <w:pPr>
        <w:tabs>
          <w:tab w:val="left" w:pos="4860"/>
        </w:tabs>
        <w:jc w:val="both"/>
        <w:rPr>
          <w:rFonts w:asciiTheme="minorHAnsi" w:hAnsiTheme="minorHAnsi" w:cstheme="minorHAnsi"/>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32AF7" w:rsidRPr="00C1065D" w14:paraId="48596080" w14:textId="77777777" w:rsidTr="00632AF7">
        <w:tc>
          <w:tcPr>
            <w:tcW w:w="3430" w:type="dxa"/>
            <w:hideMark/>
          </w:tcPr>
          <w:p w14:paraId="2530F7C8" w14:textId="77777777" w:rsidR="00632AF7" w:rsidRPr="00C1065D" w:rsidRDefault="00632AF7">
            <w:pPr>
              <w:widowControl w:val="0"/>
              <w:tabs>
                <w:tab w:val="left" w:pos="5580"/>
              </w:tabs>
              <w:autoSpaceDE w:val="0"/>
              <w:autoSpaceDN w:val="0"/>
              <w:adjustRightInd w:val="0"/>
              <w:spacing w:before="48"/>
              <w:jc w:val="center"/>
              <w:rPr>
                <w:rFonts w:asciiTheme="minorHAnsi" w:hAnsiTheme="minorHAnsi" w:cstheme="minorHAnsi"/>
                <w:color w:val="000000"/>
                <w:sz w:val="22"/>
                <w:szCs w:val="22"/>
              </w:rPr>
            </w:pPr>
            <w:r w:rsidRPr="00C1065D">
              <w:rPr>
                <w:rFonts w:asciiTheme="minorHAnsi" w:hAnsiTheme="minorHAnsi" w:cstheme="minorHAnsi"/>
                <w:color w:val="000000"/>
                <w:sz w:val="22"/>
                <w:szCs w:val="22"/>
              </w:rPr>
              <w:t>Kraj in datum:</w:t>
            </w:r>
          </w:p>
        </w:tc>
        <w:tc>
          <w:tcPr>
            <w:tcW w:w="2067" w:type="dxa"/>
          </w:tcPr>
          <w:p w14:paraId="629E7BBC" w14:textId="77777777" w:rsidR="00632AF7" w:rsidRPr="00C1065D" w:rsidRDefault="00632AF7">
            <w:pPr>
              <w:widowControl w:val="0"/>
              <w:tabs>
                <w:tab w:val="left" w:pos="5580"/>
              </w:tabs>
              <w:autoSpaceDE w:val="0"/>
              <w:autoSpaceDN w:val="0"/>
              <w:adjustRightInd w:val="0"/>
              <w:spacing w:before="48"/>
              <w:jc w:val="center"/>
              <w:rPr>
                <w:rFonts w:asciiTheme="minorHAnsi" w:hAnsiTheme="minorHAnsi" w:cstheme="minorHAnsi"/>
                <w:color w:val="000000"/>
                <w:sz w:val="22"/>
                <w:szCs w:val="22"/>
              </w:rPr>
            </w:pPr>
          </w:p>
        </w:tc>
        <w:tc>
          <w:tcPr>
            <w:tcW w:w="3573" w:type="dxa"/>
            <w:hideMark/>
          </w:tcPr>
          <w:p w14:paraId="74FDD175" w14:textId="77777777" w:rsidR="00632AF7" w:rsidRPr="00C1065D" w:rsidRDefault="00632AF7">
            <w:pPr>
              <w:widowControl w:val="0"/>
              <w:tabs>
                <w:tab w:val="left" w:pos="5580"/>
              </w:tabs>
              <w:autoSpaceDE w:val="0"/>
              <w:autoSpaceDN w:val="0"/>
              <w:adjustRightInd w:val="0"/>
              <w:spacing w:before="48"/>
              <w:jc w:val="center"/>
              <w:rPr>
                <w:rFonts w:asciiTheme="minorHAnsi" w:hAnsiTheme="minorHAnsi" w:cstheme="minorHAnsi"/>
                <w:color w:val="000000"/>
                <w:sz w:val="22"/>
                <w:szCs w:val="22"/>
              </w:rPr>
            </w:pPr>
            <w:r w:rsidRPr="00C1065D">
              <w:rPr>
                <w:rFonts w:asciiTheme="minorHAnsi" w:hAnsiTheme="minorHAnsi" w:cstheme="minorHAnsi"/>
                <w:color w:val="000000"/>
                <w:sz w:val="22"/>
                <w:szCs w:val="22"/>
              </w:rPr>
              <w:t>Žig in podpis ponudnika:</w:t>
            </w:r>
          </w:p>
        </w:tc>
      </w:tr>
      <w:tr w:rsidR="00632AF7" w:rsidRPr="00C1065D" w14:paraId="3F4B2B36" w14:textId="77777777" w:rsidTr="00632AF7">
        <w:tc>
          <w:tcPr>
            <w:tcW w:w="3430" w:type="dxa"/>
            <w:tcBorders>
              <w:top w:val="nil"/>
              <w:left w:val="nil"/>
              <w:bottom w:val="single" w:sz="4" w:space="0" w:color="auto"/>
              <w:right w:val="nil"/>
            </w:tcBorders>
          </w:tcPr>
          <w:p w14:paraId="27D7F707" w14:textId="77777777" w:rsidR="00632AF7" w:rsidRPr="00C1065D" w:rsidRDefault="00632AF7">
            <w:pPr>
              <w:widowControl w:val="0"/>
              <w:tabs>
                <w:tab w:val="left" w:pos="5580"/>
              </w:tabs>
              <w:autoSpaceDE w:val="0"/>
              <w:autoSpaceDN w:val="0"/>
              <w:adjustRightInd w:val="0"/>
              <w:spacing w:before="48"/>
              <w:jc w:val="both"/>
              <w:rPr>
                <w:rFonts w:asciiTheme="minorHAnsi" w:hAnsiTheme="minorHAnsi" w:cstheme="minorHAnsi"/>
                <w:color w:val="000000"/>
                <w:sz w:val="22"/>
                <w:szCs w:val="22"/>
              </w:rPr>
            </w:pPr>
          </w:p>
          <w:p w14:paraId="232C89EE" w14:textId="77777777" w:rsidR="00632AF7" w:rsidRPr="00C1065D" w:rsidRDefault="00632AF7">
            <w:pPr>
              <w:widowControl w:val="0"/>
              <w:tabs>
                <w:tab w:val="left" w:pos="5580"/>
              </w:tabs>
              <w:autoSpaceDE w:val="0"/>
              <w:autoSpaceDN w:val="0"/>
              <w:adjustRightInd w:val="0"/>
              <w:spacing w:before="48"/>
              <w:jc w:val="both"/>
              <w:rPr>
                <w:rFonts w:asciiTheme="minorHAnsi" w:hAnsiTheme="minorHAnsi" w:cstheme="minorHAnsi"/>
                <w:color w:val="000000"/>
                <w:sz w:val="22"/>
                <w:szCs w:val="22"/>
              </w:rPr>
            </w:pPr>
          </w:p>
        </w:tc>
        <w:tc>
          <w:tcPr>
            <w:tcW w:w="2067" w:type="dxa"/>
          </w:tcPr>
          <w:p w14:paraId="7EB446C0" w14:textId="77777777" w:rsidR="00632AF7" w:rsidRPr="00C1065D" w:rsidRDefault="00632AF7">
            <w:pPr>
              <w:widowControl w:val="0"/>
              <w:tabs>
                <w:tab w:val="left" w:pos="5580"/>
              </w:tabs>
              <w:autoSpaceDE w:val="0"/>
              <w:autoSpaceDN w:val="0"/>
              <w:adjustRightInd w:val="0"/>
              <w:spacing w:before="48"/>
              <w:jc w:val="both"/>
              <w:rPr>
                <w:rFonts w:asciiTheme="minorHAnsi" w:hAnsiTheme="minorHAnsi" w:cstheme="minorHAnsi"/>
                <w:color w:val="000000"/>
                <w:sz w:val="22"/>
                <w:szCs w:val="22"/>
              </w:rPr>
            </w:pPr>
          </w:p>
        </w:tc>
        <w:tc>
          <w:tcPr>
            <w:tcW w:w="3573" w:type="dxa"/>
            <w:tcBorders>
              <w:top w:val="nil"/>
              <w:left w:val="nil"/>
              <w:bottom w:val="single" w:sz="4" w:space="0" w:color="auto"/>
              <w:right w:val="nil"/>
            </w:tcBorders>
          </w:tcPr>
          <w:p w14:paraId="650B250A" w14:textId="77777777" w:rsidR="00632AF7" w:rsidRPr="00C1065D" w:rsidRDefault="00632AF7">
            <w:pPr>
              <w:widowControl w:val="0"/>
              <w:tabs>
                <w:tab w:val="left" w:pos="5580"/>
              </w:tabs>
              <w:autoSpaceDE w:val="0"/>
              <w:autoSpaceDN w:val="0"/>
              <w:adjustRightInd w:val="0"/>
              <w:spacing w:before="48"/>
              <w:jc w:val="both"/>
              <w:rPr>
                <w:rFonts w:asciiTheme="minorHAnsi" w:hAnsiTheme="minorHAnsi" w:cstheme="minorHAnsi"/>
                <w:color w:val="000000"/>
                <w:sz w:val="22"/>
                <w:szCs w:val="22"/>
              </w:rPr>
            </w:pPr>
          </w:p>
          <w:p w14:paraId="7798E30C" w14:textId="77777777" w:rsidR="00632AF7" w:rsidRPr="00C1065D" w:rsidRDefault="00632AF7">
            <w:pPr>
              <w:widowControl w:val="0"/>
              <w:tabs>
                <w:tab w:val="left" w:pos="5580"/>
              </w:tabs>
              <w:autoSpaceDE w:val="0"/>
              <w:autoSpaceDN w:val="0"/>
              <w:adjustRightInd w:val="0"/>
              <w:spacing w:before="48"/>
              <w:jc w:val="both"/>
              <w:rPr>
                <w:rFonts w:asciiTheme="minorHAnsi" w:hAnsiTheme="minorHAnsi" w:cstheme="minorHAnsi"/>
                <w:color w:val="000000"/>
                <w:sz w:val="22"/>
                <w:szCs w:val="22"/>
              </w:rPr>
            </w:pPr>
          </w:p>
        </w:tc>
      </w:tr>
    </w:tbl>
    <w:p w14:paraId="41C5872A" w14:textId="77777777" w:rsidR="00632AF7" w:rsidRPr="00C1065D" w:rsidRDefault="00632AF7" w:rsidP="00632AF7">
      <w:pPr>
        <w:tabs>
          <w:tab w:val="left" w:pos="3855"/>
        </w:tabs>
        <w:rPr>
          <w:rFonts w:asciiTheme="minorHAnsi" w:hAnsiTheme="minorHAnsi" w:cstheme="minorHAnsi"/>
          <w:sz w:val="22"/>
          <w:szCs w:val="22"/>
        </w:rPr>
      </w:pPr>
    </w:p>
    <w:p w14:paraId="51DF3A36" w14:textId="77777777" w:rsidR="00632AF7" w:rsidRPr="00C1065D" w:rsidRDefault="00632AF7" w:rsidP="00632AF7">
      <w:pPr>
        <w:rPr>
          <w:rFonts w:asciiTheme="minorHAnsi" w:hAnsiTheme="minorHAnsi" w:cstheme="minorHAnsi"/>
          <w:sz w:val="22"/>
          <w:szCs w:val="22"/>
        </w:rPr>
      </w:pPr>
      <w:r w:rsidRPr="00C1065D">
        <w:rPr>
          <w:rFonts w:asciiTheme="minorHAnsi" w:hAnsiTheme="minorHAnsi" w:cstheme="minorHAnsi"/>
          <w:sz w:val="22"/>
          <w:szCs w:val="22"/>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632AF7" w:rsidRPr="00C1065D" w14:paraId="6B5C9CBD" w14:textId="77777777" w:rsidTr="00632AF7">
        <w:tc>
          <w:tcPr>
            <w:tcW w:w="1632" w:type="dxa"/>
            <w:tcBorders>
              <w:top w:val="single" w:sz="4" w:space="0" w:color="000000"/>
              <w:left w:val="single" w:sz="4" w:space="0" w:color="000000"/>
              <w:bottom w:val="single" w:sz="4" w:space="0" w:color="000000"/>
              <w:right w:val="single" w:sz="4" w:space="0" w:color="000000"/>
            </w:tcBorders>
            <w:vAlign w:val="center"/>
            <w:hideMark/>
          </w:tcPr>
          <w:p w14:paraId="7BC90F4B" w14:textId="77777777" w:rsidR="00632AF7" w:rsidRPr="00C1065D" w:rsidRDefault="00632AF7" w:rsidP="00DE087D">
            <w:pPr>
              <w:jc w:val="both"/>
              <w:rPr>
                <w:rFonts w:asciiTheme="minorHAnsi" w:hAnsiTheme="minorHAnsi" w:cstheme="minorHAnsi"/>
                <w:b/>
                <w:sz w:val="22"/>
                <w:szCs w:val="22"/>
                <w:lang w:eastAsia="en-US"/>
              </w:rPr>
            </w:pPr>
            <w:r w:rsidRPr="00C1065D">
              <w:rPr>
                <w:rFonts w:asciiTheme="minorHAnsi" w:hAnsiTheme="minorHAnsi" w:cstheme="minorHAnsi"/>
                <w:sz w:val="22"/>
                <w:szCs w:val="22"/>
              </w:rPr>
              <w:lastRenderedPageBreak/>
              <w:br w:type="page"/>
            </w:r>
            <w:r w:rsidRPr="00C1065D">
              <w:rPr>
                <w:rFonts w:asciiTheme="minorHAnsi" w:hAnsiTheme="minorHAnsi" w:cstheme="minorHAnsi"/>
                <w:b/>
                <w:sz w:val="22"/>
                <w:szCs w:val="22"/>
              </w:rPr>
              <w:t xml:space="preserve">Obrazec št. </w:t>
            </w:r>
            <w:r w:rsidR="00DE087D">
              <w:rPr>
                <w:rFonts w:asciiTheme="minorHAnsi" w:hAnsiTheme="minorHAnsi" w:cstheme="minorHAnsi"/>
                <w:b/>
                <w:sz w:val="22"/>
                <w:szCs w:val="22"/>
              </w:rPr>
              <w:t>8</w:t>
            </w:r>
            <w:r w:rsidRPr="00C1065D">
              <w:rPr>
                <w:rFonts w:asciiTheme="minorHAnsi" w:hAnsiTheme="minorHAnsi" w:cstheme="minorHAnsi"/>
                <w:b/>
                <w:sz w:val="22"/>
                <w:szCs w:val="22"/>
              </w:rPr>
              <w:t>A</w:t>
            </w:r>
          </w:p>
        </w:tc>
      </w:tr>
    </w:tbl>
    <w:p w14:paraId="5AF5FF76" w14:textId="77777777" w:rsidR="00632AF7" w:rsidRPr="00C1065D" w:rsidRDefault="00632AF7" w:rsidP="00632AF7">
      <w:pPr>
        <w:rPr>
          <w:rFonts w:asciiTheme="minorHAnsi" w:hAnsiTheme="minorHAnsi" w:cstheme="minorHAnsi"/>
          <w:sz w:val="22"/>
          <w:szCs w:val="22"/>
          <w:lang w:eastAsia="en-US"/>
        </w:rPr>
      </w:pPr>
    </w:p>
    <w:p w14:paraId="2A563500" w14:textId="77777777" w:rsidR="00632AF7" w:rsidRPr="00C1065D" w:rsidRDefault="00632AF7" w:rsidP="00632AF7">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 xml:space="preserve">Zaradi namena iz 6. odstavka 14. člena Zakona o integriteti in preprečevanju korupcije (Ur.l. RS, št. 45/10 s spremembami in dopolnitvami), tj. zaradi zagotovitve transparentnosti posla in preprečitve korupcijskih tveganj pri sklepanju pravnih poslov, kot zakoniti zastopnik ponudnika (samostojni ponudnik/vsak partner v skupni ponudbi) v postopku oddaje naročila št. </w:t>
      </w:r>
      <w:r w:rsidRPr="00C1065D">
        <w:rPr>
          <w:rFonts w:asciiTheme="minorHAnsi" w:hAnsiTheme="minorHAnsi" w:cstheme="minorHAnsi"/>
          <w:sz w:val="22"/>
          <w:szCs w:val="22"/>
        </w:rPr>
        <w:t>JN-0009/2018-B-POG</w:t>
      </w:r>
      <w:r w:rsidRPr="00C1065D">
        <w:rPr>
          <w:rFonts w:asciiTheme="minorHAnsi" w:hAnsiTheme="minorHAnsi" w:cstheme="minorHAnsi"/>
          <w:color w:val="000000"/>
          <w:sz w:val="22"/>
          <w:szCs w:val="22"/>
        </w:rPr>
        <w:t xml:space="preserve">, katerega predmet je </w:t>
      </w:r>
      <w:r w:rsidRPr="00C1065D">
        <w:rPr>
          <w:rFonts w:asciiTheme="minorHAnsi" w:hAnsiTheme="minorHAnsi" w:cstheme="minorHAnsi"/>
          <w:sz w:val="22"/>
          <w:szCs w:val="22"/>
        </w:rPr>
        <w:t xml:space="preserve">Potrošni material za radioterapijo </w:t>
      </w:r>
      <w:r w:rsidRPr="00C1065D">
        <w:rPr>
          <w:rFonts w:asciiTheme="minorHAnsi" w:hAnsiTheme="minorHAnsi" w:cstheme="minorHAnsi"/>
          <w:color w:val="000000"/>
          <w:sz w:val="22"/>
          <w:szCs w:val="22"/>
        </w:rPr>
        <w:t>podajam naslednjo</w:t>
      </w:r>
    </w:p>
    <w:p w14:paraId="483C0064" w14:textId="77777777" w:rsidR="00632AF7" w:rsidRPr="00C1065D" w:rsidRDefault="00632AF7" w:rsidP="00632AF7">
      <w:pPr>
        <w:autoSpaceDE w:val="0"/>
        <w:autoSpaceDN w:val="0"/>
        <w:adjustRightInd w:val="0"/>
        <w:jc w:val="both"/>
        <w:rPr>
          <w:rFonts w:asciiTheme="minorHAnsi" w:hAnsiTheme="minorHAnsi" w:cstheme="minorHAnsi"/>
          <w:color w:val="000000"/>
          <w:sz w:val="22"/>
          <w:szCs w:val="22"/>
        </w:rPr>
      </w:pPr>
    </w:p>
    <w:p w14:paraId="40E7C96E" w14:textId="77777777" w:rsidR="00632AF7" w:rsidRPr="00C1065D" w:rsidRDefault="00632AF7" w:rsidP="00632AF7">
      <w:pPr>
        <w:autoSpaceDE w:val="0"/>
        <w:autoSpaceDN w:val="0"/>
        <w:adjustRightInd w:val="0"/>
        <w:jc w:val="both"/>
        <w:rPr>
          <w:rFonts w:asciiTheme="minorHAnsi" w:hAnsiTheme="minorHAnsi" w:cstheme="minorHAnsi"/>
          <w:b/>
          <w:bCs/>
          <w:color w:val="000000"/>
          <w:sz w:val="22"/>
          <w:szCs w:val="22"/>
        </w:rPr>
      </w:pPr>
      <w:r w:rsidRPr="00C1065D">
        <w:rPr>
          <w:rFonts w:asciiTheme="minorHAnsi" w:hAnsiTheme="minorHAnsi" w:cstheme="minorHAnsi"/>
          <w:b/>
          <w:bCs/>
          <w:color w:val="000000"/>
          <w:sz w:val="22"/>
          <w:szCs w:val="22"/>
        </w:rPr>
        <w:t>IZJAVO O UDELEŽBI FIZIČNIH IN PRAVNIH OSEB V LASTNIŠTVU PONUDNIKA</w:t>
      </w:r>
    </w:p>
    <w:p w14:paraId="17275748" w14:textId="77777777" w:rsidR="00632AF7" w:rsidRPr="00C1065D" w:rsidRDefault="00632AF7" w:rsidP="00632AF7">
      <w:pPr>
        <w:autoSpaceDE w:val="0"/>
        <w:autoSpaceDN w:val="0"/>
        <w:adjustRightInd w:val="0"/>
        <w:jc w:val="both"/>
        <w:rPr>
          <w:rFonts w:asciiTheme="minorHAnsi" w:hAnsiTheme="minorHAnsi" w:cstheme="minorHAnsi"/>
          <w:color w:val="000000"/>
          <w:sz w:val="22"/>
          <w:szCs w:val="22"/>
        </w:rPr>
      </w:pPr>
    </w:p>
    <w:p w14:paraId="5B4C2239" w14:textId="77777777" w:rsidR="00632AF7" w:rsidRPr="00C1065D" w:rsidRDefault="00632AF7" w:rsidP="00632AF7">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b/>
          <w:bCs/>
          <w:color w:val="000000"/>
          <w:sz w:val="22"/>
          <w:szCs w:val="22"/>
        </w:rPr>
        <w:t>PODATKI O PONUDNIKU:</w:t>
      </w:r>
    </w:p>
    <w:p w14:paraId="12C9BFF9" w14:textId="77777777" w:rsidR="00632AF7" w:rsidRPr="00C1065D" w:rsidRDefault="00632AF7" w:rsidP="00632AF7">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iCs/>
          <w:color w:val="000000"/>
          <w:sz w:val="22"/>
          <w:szCs w:val="22"/>
        </w:rPr>
        <w:t xml:space="preserve">Opomba: vpisati podatke o pravni osebi zasebnega ali javnega prava, fizični osebi – samostojnem podjetniku posamezniku, društvu, združenju, … </w:t>
      </w:r>
    </w:p>
    <w:p w14:paraId="60D67013" w14:textId="77777777" w:rsidR="00632AF7" w:rsidRPr="00C1065D" w:rsidRDefault="00632AF7" w:rsidP="00632AF7">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 xml:space="preserve">____________________________________________________ </w:t>
      </w:r>
    </w:p>
    <w:p w14:paraId="1D9660B9" w14:textId="77777777" w:rsidR="00632AF7" w:rsidRPr="00C1065D" w:rsidRDefault="00632AF7" w:rsidP="00632AF7">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iCs/>
          <w:color w:val="000000"/>
          <w:sz w:val="22"/>
          <w:szCs w:val="22"/>
        </w:rPr>
        <w:t>(naziv in naslov ponudnika)</w:t>
      </w:r>
    </w:p>
    <w:p w14:paraId="2D094830" w14:textId="77777777" w:rsidR="00632AF7" w:rsidRPr="00C1065D" w:rsidRDefault="00632AF7" w:rsidP="00632AF7">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 xml:space="preserve">__________________________ </w:t>
      </w:r>
    </w:p>
    <w:p w14:paraId="58232F01" w14:textId="77777777" w:rsidR="00632AF7" w:rsidRPr="00C1065D" w:rsidRDefault="00632AF7" w:rsidP="00632AF7">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iCs/>
          <w:color w:val="000000"/>
          <w:sz w:val="22"/>
          <w:szCs w:val="22"/>
        </w:rPr>
        <w:t xml:space="preserve">(matična številka) </w:t>
      </w:r>
    </w:p>
    <w:p w14:paraId="58CF23D6" w14:textId="77777777" w:rsidR="00632AF7" w:rsidRPr="00C1065D" w:rsidRDefault="00632AF7" w:rsidP="00632AF7">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 xml:space="preserve">__________________________ </w:t>
      </w:r>
    </w:p>
    <w:p w14:paraId="1D9EA6DB" w14:textId="77777777" w:rsidR="00632AF7" w:rsidRPr="00C1065D" w:rsidRDefault="00632AF7" w:rsidP="00632AF7">
      <w:pPr>
        <w:autoSpaceDE w:val="0"/>
        <w:autoSpaceDN w:val="0"/>
        <w:adjustRightInd w:val="0"/>
        <w:jc w:val="both"/>
        <w:rPr>
          <w:rFonts w:asciiTheme="minorHAnsi" w:hAnsiTheme="minorHAnsi" w:cstheme="minorHAnsi"/>
          <w:iCs/>
          <w:color w:val="000000"/>
          <w:sz w:val="22"/>
          <w:szCs w:val="22"/>
        </w:rPr>
      </w:pPr>
      <w:r w:rsidRPr="00C1065D">
        <w:rPr>
          <w:rFonts w:asciiTheme="minorHAnsi" w:hAnsiTheme="minorHAnsi" w:cstheme="minorHAnsi"/>
          <w:iCs/>
          <w:color w:val="000000"/>
          <w:sz w:val="22"/>
          <w:szCs w:val="22"/>
        </w:rPr>
        <w:t xml:space="preserve">(davčna številka) </w:t>
      </w:r>
    </w:p>
    <w:p w14:paraId="6A73D86D" w14:textId="77777777" w:rsidR="00632AF7" w:rsidRPr="00C1065D" w:rsidRDefault="00632AF7" w:rsidP="00632AF7">
      <w:pPr>
        <w:autoSpaceDE w:val="0"/>
        <w:autoSpaceDN w:val="0"/>
        <w:adjustRightInd w:val="0"/>
        <w:jc w:val="both"/>
        <w:rPr>
          <w:rFonts w:asciiTheme="minorHAnsi" w:hAnsiTheme="minorHAnsi" w:cstheme="minorHAnsi"/>
          <w:color w:val="000000"/>
          <w:sz w:val="22"/>
          <w:szCs w:val="22"/>
        </w:rPr>
      </w:pPr>
    </w:p>
    <w:p w14:paraId="7942C8A0" w14:textId="77777777" w:rsidR="00632AF7" w:rsidRPr="00C1065D" w:rsidRDefault="00632AF7" w:rsidP="00632AF7">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b/>
          <w:bCs/>
          <w:color w:val="000000"/>
          <w:sz w:val="22"/>
          <w:szCs w:val="22"/>
        </w:rPr>
        <w:t>UDELEŽBA FIZIČNIH IN PRAVNIH OSEB V LASTNIŠTVU PONUDNIKA</w:t>
      </w:r>
    </w:p>
    <w:p w14:paraId="1217AC12" w14:textId="77777777" w:rsidR="00632AF7" w:rsidRPr="00C1065D" w:rsidRDefault="00632AF7" w:rsidP="00632AF7">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iCs/>
          <w:color w:val="000000"/>
          <w:sz w:val="22"/>
          <w:szCs w:val="22"/>
        </w:rPr>
        <w:t xml:space="preserve">Opomba: vpisati je potrebno naslednje podatke o udeležbi fizičnih in pravnih oseb v lastništvu ponudnika: </w:t>
      </w:r>
    </w:p>
    <w:p w14:paraId="3130F174" w14:textId="77777777" w:rsidR="00632AF7" w:rsidRPr="00C1065D" w:rsidRDefault="00632AF7" w:rsidP="00533137">
      <w:pPr>
        <w:numPr>
          <w:ilvl w:val="0"/>
          <w:numId w:val="13"/>
        </w:numPr>
        <w:autoSpaceDE w:val="0"/>
        <w:autoSpaceDN w:val="0"/>
        <w:adjustRightInd w:val="0"/>
        <w:jc w:val="both"/>
        <w:rPr>
          <w:rFonts w:asciiTheme="minorHAnsi" w:hAnsiTheme="minorHAnsi" w:cstheme="minorHAnsi"/>
          <w:iCs/>
          <w:color w:val="000000"/>
          <w:sz w:val="22"/>
          <w:szCs w:val="22"/>
        </w:rPr>
      </w:pPr>
      <w:r w:rsidRPr="00C1065D">
        <w:rPr>
          <w:rFonts w:asciiTheme="minorHAnsi" w:hAnsiTheme="minorHAnsi" w:cstheme="minorHAnsi"/>
          <w:iCs/>
          <w:color w:val="000000"/>
          <w:sz w:val="22"/>
          <w:szCs w:val="22"/>
        </w:rPr>
        <w:t xml:space="preserve">za fizične osebe: ime in priimek, naslov prebivališča in delež lastništva; </w:t>
      </w:r>
    </w:p>
    <w:p w14:paraId="3DABAA7C" w14:textId="77777777" w:rsidR="00632AF7" w:rsidRPr="00C1065D" w:rsidRDefault="00632AF7" w:rsidP="00533137">
      <w:pPr>
        <w:numPr>
          <w:ilvl w:val="0"/>
          <w:numId w:val="13"/>
        </w:numPr>
        <w:autoSpaceDE w:val="0"/>
        <w:autoSpaceDN w:val="0"/>
        <w:adjustRightInd w:val="0"/>
        <w:jc w:val="both"/>
        <w:rPr>
          <w:rFonts w:asciiTheme="minorHAnsi" w:hAnsiTheme="minorHAnsi" w:cstheme="minorHAnsi"/>
          <w:iCs/>
          <w:color w:val="000000"/>
          <w:sz w:val="22"/>
          <w:szCs w:val="22"/>
        </w:rPr>
      </w:pPr>
      <w:r w:rsidRPr="00C1065D">
        <w:rPr>
          <w:rFonts w:asciiTheme="minorHAnsi" w:hAnsiTheme="minorHAnsi" w:cstheme="minorHAnsi"/>
          <w:iCs/>
          <w:color w:val="000000"/>
          <w:sz w:val="22"/>
          <w:szCs w:val="22"/>
        </w:rPr>
        <w:t xml:space="preserve">za pravne osebe: naziv in naslov pravne osebe in delež lastništva. </w:t>
      </w:r>
    </w:p>
    <w:p w14:paraId="7DB82B7D" w14:textId="77777777" w:rsidR="00632AF7" w:rsidRPr="00C1065D" w:rsidRDefault="00632AF7" w:rsidP="00632AF7">
      <w:pPr>
        <w:autoSpaceDE w:val="0"/>
        <w:autoSpaceDN w:val="0"/>
        <w:adjustRightInd w:val="0"/>
        <w:jc w:val="both"/>
        <w:rPr>
          <w:rFonts w:asciiTheme="minorHAnsi" w:hAnsiTheme="minorHAnsi" w:cstheme="minorHAnsi"/>
          <w:color w:val="000000"/>
          <w:sz w:val="22"/>
          <w:szCs w:val="22"/>
        </w:rPr>
      </w:pPr>
    </w:p>
    <w:p w14:paraId="1D694F73" w14:textId="77777777" w:rsidR="00632AF7" w:rsidRPr="00C1065D" w:rsidRDefault="00632AF7" w:rsidP="00632AF7">
      <w:pPr>
        <w:autoSpaceDE w:val="0"/>
        <w:autoSpaceDN w:val="0"/>
        <w:adjustRightInd w:val="0"/>
        <w:jc w:val="both"/>
        <w:rPr>
          <w:rFonts w:asciiTheme="minorHAnsi" w:hAnsiTheme="minorHAnsi" w:cstheme="minorHAnsi"/>
          <w:iCs/>
          <w:color w:val="000000"/>
          <w:sz w:val="22"/>
          <w:szCs w:val="22"/>
        </w:rPr>
      </w:pPr>
      <w:r w:rsidRPr="00C1065D">
        <w:rPr>
          <w:rFonts w:asciiTheme="minorHAnsi" w:hAnsiTheme="minorHAnsi" w:cstheme="minorHAnsi"/>
          <w:iCs/>
          <w:color w:val="000000"/>
          <w:sz w:val="22"/>
          <w:szCs w:val="22"/>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6C19BE20" w14:textId="77777777" w:rsidR="00632AF7" w:rsidRPr="00C1065D" w:rsidRDefault="00632AF7" w:rsidP="00632AF7">
      <w:pPr>
        <w:autoSpaceDE w:val="0"/>
        <w:autoSpaceDN w:val="0"/>
        <w:adjustRightInd w:val="0"/>
        <w:jc w:val="both"/>
        <w:rPr>
          <w:rFonts w:asciiTheme="minorHAnsi" w:hAnsiTheme="minorHAnsi" w:cstheme="minorHAnsi"/>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3"/>
        <w:gridCol w:w="3895"/>
        <w:gridCol w:w="1443"/>
      </w:tblGrid>
      <w:tr w:rsidR="00632AF7" w:rsidRPr="00C1065D" w14:paraId="4E3058F2" w14:textId="77777777" w:rsidTr="00632AF7">
        <w:tc>
          <w:tcPr>
            <w:tcW w:w="534" w:type="dxa"/>
            <w:tcBorders>
              <w:top w:val="single" w:sz="4" w:space="0" w:color="auto"/>
              <w:left w:val="single" w:sz="4" w:space="0" w:color="auto"/>
              <w:bottom w:val="single" w:sz="4" w:space="0" w:color="auto"/>
              <w:right w:val="single" w:sz="4" w:space="0" w:color="auto"/>
            </w:tcBorders>
          </w:tcPr>
          <w:p w14:paraId="329FB92D" w14:textId="77777777" w:rsidR="00632AF7" w:rsidRPr="00C1065D" w:rsidRDefault="00632AF7">
            <w:pPr>
              <w:autoSpaceDE w:val="0"/>
              <w:autoSpaceDN w:val="0"/>
              <w:adjustRightInd w:val="0"/>
              <w:jc w:val="both"/>
              <w:rPr>
                <w:rFonts w:asciiTheme="minorHAnsi" w:hAnsiTheme="minorHAnsi" w:cstheme="minorHAnsi"/>
                <w:b/>
                <w:bCs/>
                <w:color w:val="000000"/>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348FCE63" w14:textId="77777777" w:rsidR="00632AF7" w:rsidRPr="00C1065D" w:rsidRDefault="00632AF7">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IME IN PRIIMEK/</w:t>
            </w:r>
          </w:p>
          <w:p w14:paraId="0BED7A0B" w14:textId="77777777" w:rsidR="00632AF7" w:rsidRPr="00C1065D" w:rsidRDefault="00632AF7">
            <w:pPr>
              <w:autoSpaceDE w:val="0"/>
              <w:autoSpaceDN w:val="0"/>
              <w:adjustRightInd w:val="0"/>
              <w:jc w:val="both"/>
              <w:rPr>
                <w:rFonts w:asciiTheme="minorHAnsi" w:hAnsiTheme="minorHAnsi" w:cstheme="minorHAnsi"/>
                <w:b/>
                <w:bCs/>
                <w:color w:val="000000"/>
                <w:sz w:val="22"/>
                <w:szCs w:val="22"/>
              </w:rPr>
            </w:pPr>
            <w:r w:rsidRPr="00C1065D">
              <w:rPr>
                <w:rFonts w:asciiTheme="minorHAnsi" w:hAnsiTheme="minorHAnsi" w:cstheme="minorHAnsi"/>
                <w:color w:val="000000"/>
                <w:sz w:val="22"/>
                <w:szCs w:val="22"/>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306FB5D0" w14:textId="77777777" w:rsidR="00632AF7" w:rsidRPr="00C1065D" w:rsidRDefault="00632AF7">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NASLOV PREBIVALIŠČA/</w:t>
            </w:r>
          </w:p>
          <w:p w14:paraId="489EC0C8" w14:textId="77777777" w:rsidR="00632AF7" w:rsidRPr="00C1065D" w:rsidRDefault="00632AF7">
            <w:pPr>
              <w:autoSpaceDE w:val="0"/>
              <w:autoSpaceDN w:val="0"/>
              <w:adjustRightInd w:val="0"/>
              <w:jc w:val="both"/>
              <w:rPr>
                <w:rFonts w:asciiTheme="minorHAnsi" w:hAnsiTheme="minorHAnsi" w:cstheme="minorHAnsi"/>
                <w:b/>
                <w:bCs/>
                <w:color w:val="000000"/>
                <w:sz w:val="22"/>
                <w:szCs w:val="22"/>
              </w:rPr>
            </w:pPr>
            <w:r w:rsidRPr="00C1065D">
              <w:rPr>
                <w:rFonts w:asciiTheme="minorHAnsi" w:hAnsiTheme="minorHAnsi" w:cstheme="minorHAnsi"/>
                <w:color w:val="000000"/>
                <w:sz w:val="22"/>
                <w:szCs w:val="22"/>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0D5698CB" w14:textId="77777777" w:rsidR="00632AF7" w:rsidRPr="00C1065D" w:rsidRDefault="00632AF7">
            <w:pPr>
              <w:autoSpaceDE w:val="0"/>
              <w:autoSpaceDN w:val="0"/>
              <w:adjustRightInd w:val="0"/>
              <w:jc w:val="both"/>
              <w:rPr>
                <w:rFonts w:asciiTheme="minorHAnsi" w:hAnsiTheme="minorHAnsi" w:cstheme="minorHAnsi"/>
                <w:b/>
                <w:bCs/>
                <w:color w:val="000000"/>
                <w:sz w:val="22"/>
                <w:szCs w:val="22"/>
              </w:rPr>
            </w:pPr>
            <w:r w:rsidRPr="00C1065D">
              <w:rPr>
                <w:rFonts w:asciiTheme="minorHAnsi" w:hAnsiTheme="minorHAnsi" w:cstheme="minorHAnsi"/>
                <w:color w:val="000000"/>
                <w:sz w:val="22"/>
                <w:szCs w:val="22"/>
              </w:rPr>
              <w:t>DELEŽ LASTNIŠTVA</w:t>
            </w:r>
          </w:p>
        </w:tc>
      </w:tr>
      <w:tr w:rsidR="00632AF7" w:rsidRPr="00C1065D" w14:paraId="64597888" w14:textId="77777777" w:rsidTr="00632AF7">
        <w:tc>
          <w:tcPr>
            <w:tcW w:w="534" w:type="dxa"/>
            <w:tcBorders>
              <w:top w:val="single" w:sz="4" w:space="0" w:color="auto"/>
              <w:left w:val="single" w:sz="4" w:space="0" w:color="auto"/>
              <w:bottom w:val="single" w:sz="4" w:space="0" w:color="auto"/>
              <w:right w:val="single" w:sz="4" w:space="0" w:color="auto"/>
            </w:tcBorders>
            <w:hideMark/>
          </w:tcPr>
          <w:p w14:paraId="2FD11468" w14:textId="77777777" w:rsidR="00632AF7" w:rsidRPr="00C1065D" w:rsidRDefault="00632AF7">
            <w:pPr>
              <w:autoSpaceDE w:val="0"/>
              <w:autoSpaceDN w:val="0"/>
              <w:adjustRightInd w:val="0"/>
              <w:jc w:val="both"/>
              <w:rPr>
                <w:rFonts w:asciiTheme="minorHAnsi" w:hAnsiTheme="minorHAnsi" w:cstheme="minorHAnsi"/>
                <w:bCs/>
                <w:color w:val="000000"/>
                <w:sz w:val="22"/>
                <w:szCs w:val="22"/>
              </w:rPr>
            </w:pPr>
            <w:r w:rsidRPr="00C1065D">
              <w:rPr>
                <w:rFonts w:asciiTheme="minorHAnsi" w:hAnsiTheme="minorHAnsi" w:cstheme="minorHAnsi"/>
                <w:bCs/>
                <w:color w:val="000000"/>
                <w:sz w:val="22"/>
                <w:szCs w:val="22"/>
              </w:rPr>
              <w:t>1.</w:t>
            </w:r>
          </w:p>
        </w:tc>
        <w:tc>
          <w:tcPr>
            <w:tcW w:w="3260" w:type="dxa"/>
            <w:tcBorders>
              <w:top w:val="single" w:sz="4" w:space="0" w:color="auto"/>
              <w:left w:val="single" w:sz="4" w:space="0" w:color="auto"/>
              <w:bottom w:val="single" w:sz="4" w:space="0" w:color="auto"/>
              <w:right w:val="single" w:sz="4" w:space="0" w:color="auto"/>
            </w:tcBorders>
          </w:tcPr>
          <w:p w14:paraId="0308A11E" w14:textId="77777777" w:rsidR="00632AF7" w:rsidRPr="00C1065D" w:rsidRDefault="00632AF7">
            <w:pPr>
              <w:autoSpaceDE w:val="0"/>
              <w:autoSpaceDN w:val="0"/>
              <w:adjustRightInd w:val="0"/>
              <w:jc w:val="both"/>
              <w:rPr>
                <w:rFonts w:asciiTheme="minorHAnsi" w:hAnsiTheme="minorHAnsi" w:cstheme="minorHAnsi"/>
                <w:bCs/>
                <w:color w:val="000000"/>
                <w:sz w:val="22"/>
                <w:szCs w:val="22"/>
              </w:rPr>
            </w:pPr>
          </w:p>
          <w:p w14:paraId="7D19AC60" w14:textId="77777777" w:rsidR="00632AF7" w:rsidRPr="00C1065D" w:rsidRDefault="00632AF7">
            <w:pPr>
              <w:autoSpaceDE w:val="0"/>
              <w:autoSpaceDN w:val="0"/>
              <w:adjustRightInd w:val="0"/>
              <w:jc w:val="both"/>
              <w:rPr>
                <w:rFonts w:asciiTheme="minorHAnsi" w:hAnsiTheme="minorHAnsi" w:cstheme="minorHAnsi"/>
                <w:bCs/>
                <w:color w:val="00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5CF6CCB9" w14:textId="77777777" w:rsidR="00632AF7" w:rsidRPr="00C1065D" w:rsidRDefault="00632AF7">
            <w:pPr>
              <w:autoSpaceDE w:val="0"/>
              <w:autoSpaceDN w:val="0"/>
              <w:adjustRightInd w:val="0"/>
              <w:jc w:val="both"/>
              <w:rPr>
                <w:rFonts w:asciiTheme="minorHAnsi" w:hAnsiTheme="minorHAnsi" w:cstheme="minorHAnsi"/>
                <w:bCs/>
                <w:color w:val="000000"/>
                <w:sz w:val="22"/>
                <w:szCs w:val="22"/>
              </w:rPr>
            </w:pPr>
          </w:p>
        </w:tc>
        <w:tc>
          <w:tcPr>
            <w:tcW w:w="1447" w:type="dxa"/>
            <w:tcBorders>
              <w:top w:val="single" w:sz="4" w:space="0" w:color="auto"/>
              <w:left w:val="single" w:sz="4" w:space="0" w:color="auto"/>
              <w:bottom w:val="single" w:sz="4" w:space="0" w:color="auto"/>
              <w:right w:val="single" w:sz="4" w:space="0" w:color="auto"/>
            </w:tcBorders>
          </w:tcPr>
          <w:p w14:paraId="0318AAB4" w14:textId="77777777" w:rsidR="00632AF7" w:rsidRPr="00C1065D" w:rsidRDefault="00632AF7">
            <w:pPr>
              <w:autoSpaceDE w:val="0"/>
              <w:autoSpaceDN w:val="0"/>
              <w:adjustRightInd w:val="0"/>
              <w:jc w:val="both"/>
              <w:rPr>
                <w:rFonts w:asciiTheme="minorHAnsi" w:hAnsiTheme="minorHAnsi" w:cstheme="minorHAnsi"/>
                <w:bCs/>
                <w:color w:val="000000"/>
                <w:sz w:val="22"/>
                <w:szCs w:val="22"/>
              </w:rPr>
            </w:pPr>
          </w:p>
        </w:tc>
      </w:tr>
      <w:tr w:rsidR="00632AF7" w:rsidRPr="00C1065D" w14:paraId="1C505622" w14:textId="77777777" w:rsidTr="00632AF7">
        <w:tc>
          <w:tcPr>
            <w:tcW w:w="534" w:type="dxa"/>
            <w:tcBorders>
              <w:top w:val="single" w:sz="4" w:space="0" w:color="auto"/>
              <w:left w:val="single" w:sz="4" w:space="0" w:color="auto"/>
              <w:bottom w:val="single" w:sz="4" w:space="0" w:color="auto"/>
              <w:right w:val="single" w:sz="4" w:space="0" w:color="auto"/>
            </w:tcBorders>
            <w:hideMark/>
          </w:tcPr>
          <w:p w14:paraId="5771DBA3" w14:textId="77777777" w:rsidR="00632AF7" w:rsidRPr="00C1065D" w:rsidRDefault="00632AF7">
            <w:pPr>
              <w:autoSpaceDE w:val="0"/>
              <w:autoSpaceDN w:val="0"/>
              <w:adjustRightInd w:val="0"/>
              <w:jc w:val="both"/>
              <w:rPr>
                <w:rFonts w:asciiTheme="minorHAnsi" w:hAnsiTheme="minorHAnsi" w:cstheme="minorHAnsi"/>
                <w:bCs/>
                <w:color w:val="000000"/>
                <w:sz w:val="22"/>
                <w:szCs w:val="22"/>
              </w:rPr>
            </w:pPr>
            <w:r w:rsidRPr="00C1065D">
              <w:rPr>
                <w:rFonts w:asciiTheme="minorHAnsi" w:hAnsiTheme="minorHAnsi" w:cstheme="minorHAnsi"/>
                <w:bCs/>
                <w:color w:val="000000"/>
                <w:sz w:val="22"/>
                <w:szCs w:val="22"/>
              </w:rPr>
              <w:t>2.</w:t>
            </w:r>
          </w:p>
        </w:tc>
        <w:tc>
          <w:tcPr>
            <w:tcW w:w="3260" w:type="dxa"/>
            <w:tcBorders>
              <w:top w:val="single" w:sz="4" w:space="0" w:color="auto"/>
              <w:left w:val="single" w:sz="4" w:space="0" w:color="auto"/>
              <w:bottom w:val="single" w:sz="4" w:space="0" w:color="auto"/>
              <w:right w:val="single" w:sz="4" w:space="0" w:color="auto"/>
            </w:tcBorders>
          </w:tcPr>
          <w:p w14:paraId="4603F214" w14:textId="77777777" w:rsidR="00632AF7" w:rsidRPr="00C1065D" w:rsidRDefault="00632AF7">
            <w:pPr>
              <w:autoSpaceDE w:val="0"/>
              <w:autoSpaceDN w:val="0"/>
              <w:adjustRightInd w:val="0"/>
              <w:jc w:val="both"/>
              <w:rPr>
                <w:rFonts w:asciiTheme="minorHAnsi" w:hAnsiTheme="minorHAnsi" w:cstheme="minorHAnsi"/>
                <w:bCs/>
                <w:color w:val="000000"/>
                <w:sz w:val="22"/>
                <w:szCs w:val="22"/>
              </w:rPr>
            </w:pPr>
          </w:p>
          <w:p w14:paraId="206AB864" w14:textId="77777777" w:rsidR="00632AF7" w:rsidRPr="00C1065D" w:rsidRDefault="00632AF7">
            <w:pPr>
              <w:autoSpaceDE w:val="0"/>
              <w:autoSpaceDN w:val="0"/>
              <w:adjustRightInd w:val="0"/>
              <w:jc w:val="both"/>
              <w:rPr>
                <w:rFonts w:asciiTheme="minorHAnsi" w:hAnsiTheme="minorHAnsi" w:cstheme="minorHAnsi"/>
                <w:bCs/>
                <w:color w:val="00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930A6FA" w14:textId="77777777" w:rsidR="00632AF7" w:rsidRPr="00C1065D" w:rsidRDefault="00632AF7">
            <w:pPr>
              <w:autoSpaceDE w:val="0"/>
              <w:autoSpaceDN w:val="0"/>
              <w:adjustRightInd w:val="0"/>
              <w:jc w:val="both"/>
              <w:rPr>
                <w:rFonts w:asciiTheme="minorHAnsi" w:hAnsiTheme="minorHAnsi" w:cstheme="minorHAnsi"/>
                <w:bCs/>
                <w:color w:val="000000"/>
                <w:sz w:val="22"/>
                <w:szCs w:val="22"/>
              </w:rPr>
            </w:pPr>
          </w:p>
        </w:tc>
        <w:tc>
          <w:tcPr>
            <w:tcW w:w="1447" w:type="dxa"/>
            <w:tcBorders>
              <w:top w:val="single" w:sz="4" w:space="0" w:color="auto"/>
              <w:left w:val="single" w:sz="4" w:space="0" w:color="auto"/>
              <w:bottom w:val="single" w:sz="4" w:space="0" w:color="auto"/>
              <w:right w:val="single" w:sz="4" w:space="0" w:color="auto"/>
            </w:tcBorders>
          </w:tcPr>
          <w:p w14:paraId="1A8285B6" w14:textId="77777777" w:rsidR="00632AF7" w:rsidRPr="00C1065D" w:rsidRDefault="00632AF7">
            <w:pPr>
              <w:autoSpaceDE w:val="0"/>
              <w:autoSpaceDN w:val="0"/>
              <w:adjustRightInd w:val="0"/>
              <w:jc w:val="both"/>
              <w:rPr>
                <w:rFonts w:asciiTheme="minorHAnsi" w:hAnsiTheme="minorHAnsi" w:cstheme="minorHAnsi"/>
                <w:bCs/>
                <w:color w:val="000000"/>
                <w:sz w:val="22"/>
                <w:szCs w:val="22"/>
              </w:rPr>
            </w:pPr>
          </w:p>
        </w:tc>
      </w:tr>
      <w:tr w:rsidR="00632AF7" w:rsidRPr="00C1065D" w14:paraId="17B968E1" w14:textId="77777777" w:rsidTr="00632AF7">
        <w:tc>
          <w:tcPr>
            <w:tcW w:w="534" w:type="dxa"/>
            <w:tcBorders>
              <w:top w:val="single" w:sz="4" w:space="0" w:color="auto"/>
              <w:left w:val="single" w:sz="4" w:space="0" w:color="auto"/>
              <w:bottom w:val="single" w:sz="4" w:space="0" w:color="auto"/>
              <w:right w:val="single" w:sz="4" w:space="0" w:color="auto"/>
            </w:tcBorders>
            <w:hideMark/>
          </w:tcPr>
          <w:p w14:paraId="510526F9" w14:textId="77777777" w:rsidR="00632AF7" w:rsidRPr="00C1065D" w:rsidRDefault="00632AF7">
            <w:pPr>
              <w:autoSpaceDE w:val="0"/>
              <w:autoSpaceDN w:val="0"/>
              <w:adjustRightInd w:val="0"/>
              <w:jc w:val="both"/>
              <w:rPr>
                <w:rFonts w:asciiTheme="minorHAnsi" w:hAnsiTheme="minorHAnsi" w:cstheme="minorHAnsi"/>
                <w:bCs/>
                <w:color w:val="000000"/>
                <w:sz w:val="22"/>
                <w:szCs w:val="22"/>
              </w:rPr>
            </w:pPr>
            <w:r w:rsidRPr="00C1065D">
              <w:rPr>
                <w:rFonts w:asciiTheme="minorHAnsi" w:hAnsiTheme="minorHAnsi" w:cstheme="minorHAnsi"/>
                <w:bCs/>
                <w:color w:val="000000"/>
                <w:sz w:val="22"/>
                <w:szCs w:val="22"/>
              </w:rPr>
              <w:t>3.</w:t>
            </w:r>
          </w:p>
        </w:tc>
        <w:tc>
          <w:tcPr>
            <w:tcW w:w="3260" w:type="dxa"/>
            <w:tcBorders>
              <w:top w:val="single" w:sz="4" w:space="0" w:color="auto"/>
              <w:left w:val="single" w:sz="4" w:space="0" w:color="auto"/>
              <w:bottom w:val="single" w:sz="4" w:space="0" w:color="auto"/>
              <w:right w:val="single" w:sz="4" w:space="0" w:color="auto"/>
            </w:tcBorders>
          </w:tcPr>
          <w:p w14:paraId="4DB50961" w14:textId="77777777" w:rsidR="00632AF7" w:rsidRPr="00C1065D" w:rsidRDefault="00632AF7">
            <w:pPr>
              <w:autoSpaceDE w:val="0"/>
              <w:autoSpaceDN w:val="0"/>
              <w:adjustRightInd w:val="0"/>
              <w:jc w:val="both"/>
              <w:rPr>
                <w:rFonts w:asciiTheme="minorHAnsi" w:hAnsiTheme="minorHAnsi" w:cstheme="minorHAnsi"/>
                <w:bCs/>
                <w:color w:val="000000"/>
                <w:sz w:val="22"/>
                <w:szCs w:val="22"/>
              </w:rPr>
            </w:pPr>
          </w:p>
          <w:p w14:paraId="3535AFCC" w14:textId="77777777" w:rsidR="00632AF7" w:rsidRPr="00C1065D" w:rsidRDefault="00632AF7">
            <w:pPr>
              <w:autoSpaceDE w:val="0"/>
              <w:autoSpaceDN w:val="0"/>
              <w:adjustRightInd w:val="0"/>
              <w:jc w:val="both"/>
              <w:rPr>
                <w:rFonts w:asciiTheme="minorHAnsi" w:hAnsiTheme="minorHAnsi" w:cstheme="minorHAnsi"/>
                <w:bCs/>
                <w:color w:val="00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67A5EB9D" w14:textId="77777777" w:rsidR="00632AF7" w:rsidRPr="00C1065D" w:rsidRDefault="00632AF7">
            <w:pPr>
              <w:autoSpaceDE w:val="0"/>
              <w:autoSpaceDN w:val="0"/>
              <w:adjustRightInd w:val="0"/>
              <w:jc w:val="both"/>
              <w:rPr>
                <w:rFonts w:asciiTheme="minorHAnsi" w:hAnsiTheme="minorHAnsi" w:cstheme="minorHAnsi"/>
                <w:bCs/>
                <w:color w:val="000000"/>
                <w:sz w:val="22"/>
                <w:szCs w:val="22"/>
              </w:rPr>
            </w:pPr>
          </w:p>
        </w:tc>
        <w:tc>
          <w:tcPr>
            <w:tcW w:w="1447" w:type="dxa"/>
            <w:tcBorders>
              <w:top w:val="single" w:sz="4" w:space="0" w:color="auto"/>
              <w:left w:val="single" w:sz="4" w:space="0" w:color="auto"/>
              <w:bottom w:val="single" w:sz="4" w:space="0" w:color="auto"/>
              <w:right w:val="single" w:sz="4" w:space="0" w:color="auto"/>
            </w:tcBorders>
          </w:tcPr>
          <w:p w14:paraId="634CE350" w14:textId="77777777" w:rsidR="00632AF7" w:rsidRPr="00C1065D" w:rsidRDefault="00632AF7">
            <w:pPr>
              <w:autoSpaceDE w:val="0"/>
              <w:autoSpaceDN w:val="0"/>
              <w:adjustRightInd w:val="0"/>
              <w:jc w:val="both"/>
              <w:rPr>
                <w:rFonts w:asciiTheme="minorHAnsi" w:hAnsiTheme="minorHAnsi" w:cstheme="minorHAnsi"/>
                <w:bCs/>
                <w:color w:val="000000"/>
                <w:sz w:val="22"/>
                <w:szCs w:val="22"/>
              </w:rPr>
            </w:pPr>
          </w:p>
        </w:tc>
      </w:tr>
    </w:tbl>
    <w:p w14:paraId="3EF93A08" w14:textId="77777777" w:rsidR="00632AF7" w:rsidRPr="00C1065D" w:rsidRDefault="00632AF7" w:rsidP="00632AF7">
      <w:pPr>
        <w:autoSpaceDE w:val="0"/>
        <w:autoSpaceDN w:val="0"/>
        <w:adjustRightInd w:val="0"/>
        <w:jc w:val="both"/>
        <w:rPr>
          <w:rFonts w:asciiTheme="minorHAnsi" w:hAnsiTheme="minorHAnsi" w:cstheme="minorHAnsi"/>
          <w:bCs/>
          <w:color w:val="000000"/>
          <w:sz w:val="22"/>
          <w:szCs w:val="22"/>
        </w:rPr>
      </w:pPr>
    </w:p>
    <w:p w14:paraId="7A342AE1" w14:textId="77777777" w:rsidR="00632AF7" w:rsidRPr="00C1065D" w:rsidRDefault="00632AF7" w:rsidP="00632AF7">
      <w:pPr>
        <w:autoSpaceDE w:val="0"/>
        <w:autoSpaceDN w:val="0"/>
        <w:adjustRightInd w:val="0"/>
        <w:jc w:val="both"/>
        <w:rPr>
          <w:rFonts w:asciiTheme="minorHAnsi" w:hAnsiTheme="minorHAnsi" w:cstheme="minorHAnsi"/>
          <w:b/>
          <w:bCs/>
          <w:color w:val="000000"/>
          <w:sz w:val="22"/>
          <w:szCs w:val="22"/>
        </w:rPr>
      </w:pPr>
      <w:r w:rsidRPr="00C1065D">
        <w:rPr>
          <w:rFonts w:asciiTheme="minorHAnsi" w:hAnsiTheme="minorHAnsi" w:cstheme="minorHAnsi"/>
          <w:b/>
          <w:bCs/>
          <w:color w:val="000000"/>
          <w:sz w:val="22"/>
          <w:szCs w:val="22"/>
        </w:rPr>
        <w:t>POVEZANE DRUŽBE</w:t>
      </w:r>
    </w:p>
    <w:p w14:paraId="3E5E021C" w14:textId="77777777" w:rsidR="00632AF7" w:rsidRPr="00C1065D" w:rsidRDefault="00632AF7" w:rsidP="00632AF7">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iCs/>
          <w:color w:val="000000"/>
          <w:sz w:val="22"/>
          <w:szCs w:val="22"/>
        </w:rPr>
        <w:t xml:space="preserve">Opomba: v primeru, da so s ponudnikom povezane družbe, za katere se glede na določbe zakona, ki ureja gospodarske družbe šteje, da so povezane družbe s ponudnikom, ponudnik izpolni spodnjo tabelo z naslednjimi podatki: </w:t>
      </w:r>
    </w:p>
    <w:p w14:paraId="3783B620" w14:textId="77777777" w:rsidR="00632AF7" w:rsidRPr="00C1065D" w:rsidRDefault="00632AF7" w:rsidP="00533137">
      <w:pPr>
        <w:numPr>
          <w:ilvl w:val="0"/>
          <w:numId w:val="13"/>
        </w:numPr>
        <w:autoSpaceDE w:val="0"/>
        <w:autoSpaceDN w:val="0"/>
        <w:adjustRightInd w:val="0"/>
        <w:jc w:val="both"/>
        <w:rPr>
          <w:rFonts w:asciiTheme="minorHAnsi" w:hAnsiTheme="minorHAnsi" w:cstheme="minorHAnsi"/>
          <w:iCs/>
          <w:color w:val="000000"/>
          <w:sz w:val="22"/>
          <w:szCs w:val="22"/>
        </w:rPr>
      </w:pPr>
      <w:r w:rsidRPr="00C1065D">
        <w:rPr>
          <w:rFonts w:asciiTheme="minorHAnsi" w:hAnsiTheme="minorHAnsi" w:cstheme="minorHAnsi"/>
          <w:iCs/>
          <w:color w:val="000000"/>
          <w:sz w:val="22"/>
          <w:szCs w:val="22"/>
        </w:rPr>
        <w:t xml:space="preserve">naziv in naslov povezane družbe, </w:t>
      </w:r>
    </w:p>
    <w:p w14:paraId="52EECE2E" w14:textId="77777777" w:rsidR="00632AF7" w:rsidRPr="00C1065D" w:rsidRDefault="00632AF7" w:rsidP="00533137">
      <w:pPr>
        <w:numPr>
          <w:ilvl w:val="0"/>
          <w:numId w:val="13"/>
        </w:numPr>
        <w:autoSpaceDE w:val="0"/>
        <w:autoSpaceDN w:val="0"/>
        <w:adjustRightInd w:val="0"/>
        <w:jc w:val="both"/>
        <w:rPr>
          <w:rFonts w:asciiTheme="minorHAnsi" w:hAnsiTheme="minorHAnsi" w:cstheme="minorHAnsi"/>
          <w:iCs/>
          <w:color w:val="000000"/>
          <w:sz w:val="22"/>
          <w:szCs w:val="22"/>
        </w:rPr>
      </w:pPr>
      <w:r w:rsidRPr="00C1065D">
        <w:rPr>
          <w:rFonts w:asciiTheme="minorHAnsi" w:hAnsiTheme="minorHAnsi" w:cstheme="minorHAnsi"/>
          <w:iCs/>
          <w:color w:val="000000"/>
          <w:sz w:val="22"/>
          <w:szCs w:val="22"/>
        </w:rPr>
        <w:t>vrsta povezave in/ali delež lastništva.</w:t>
      </w:r>
    </w:p>
    <w:p w14:paraId="2E688B69" w14:textId="77777777" w:rsidR="00632AF7" w:rsidRPr="00C1065D" w:rsidRDefault="00632AF7" w:rsidP="00632AF7">
      <w:pPr>
        <w:autoSpaceDE w:val="0"/>
        <w:autoSpaceDN w:val="0"/>
        <w:adjustRightInd w:val="0"/>
        <w:jc w:val="both"/>
        <w:rPr>
          <w:rFonts w:asciiTheme="minorHAnsi" w:hAnsiTheme="minorHAnsi" w:cstheme="minorHAnsi"/>
          <w:color w:val="000000"/>
          <w:sz w:val="22"/>
          <w:szCs w:val="22"/>
        </w:rPr>
      </w:pPr>
    </w:p>
    <w:p w14:paraId="7BB906AB" w14:textId="77777777" w:rsidR="00632AF7" w:rsidRPr="00C1065D" w:rsidRDefault="00632AF7" w:rsidP="00632AF7">
      <w:pPr>
        <w:pStyle w:val="Telobesedila3"/>
        <w:rPr>
          <w:rFonts w:asciiTheme="minorHAnsi" w:hAnsiTheme="minorHAnsi" w:cstheme="minorHAnsi"/>
          <w:i/>
          <w:iCs/>
          <w:color w:val="000000"/>
          <w:sz w:val="22"/>
          <w:szCs w:val="22"/>
        </w:rPr>
      </w:pPr>
      <w:r w:rsidRPr="00C1065D">
        <w:rPr>
          <w:rFonts w:asciiTheme="minorHAnsi" w:hAnsiTheme="minorHAnsi" w:cstheme="minorHAnsi"/>
          <w:iCs/>
          <w:color w:val="000000"/>
          <w:sz w:val="22"/>
          <w:szCs w:val="22"/>
        </w:rPr>
        <w:t>Podatke je potrebno vpisati za vse s ponudnikom povezane družbe.</w:t>
      </w:r>
      <w:r w:rsidRPr="00C1065D">
        <w:rPr>
          <w:rFonts w:asciiTheme="minorHAnsi" w:hAnsiTheme="minorHAnsi" w:cstheme="minorHAnsi"/>
          <w:i/>
          <w:iCs/>
          <w:color w:val="000000"/>
          <w:sz w:val="22"/>
          <w:szCs w:val="22"/>
        </w:rPr>
        <w:t xml:space="preserve"> </w:t>
      </w:r>
    </w:p>
    <w:p w14:paraId="0441D1ED" w14:textId="77777777" w:rsidR="00632AF7" w:rsidRPr="00C1065D" w:rsidRDefault="00632AF7" w:rsidP="00632AF7">
      <w:pPr>
        <w:pStyle w:val="Telobesedila3"/>
        <w:rPr>
          <w:rFonts w:asciiTheme="minorHAnsi" w:hAnsiTheme="minorHAnsi" w:cstheme="minorHAnsi"/>
          <w:i/>
          <w:i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200"/>
        <w:gridCol w:w="3888"/>
        <w:gridCol w:w="1443"/>
      </w:tblGrid>
      <w:tr w:rsidR="00632AF7" w:rsidRPr="00C1065D" w14:paraId="342BF2F8" w14:textId="77777777" w:rsidTr="00632AF7">
        <w:tc>
          <w:tcPr>
            <w:tcW w:w="534" w:type="dxa"/>
            <w:tcBorders>
              <w:top w:val="single" w:sz="4" w:space="0" w:color="auto"/>
              <w:left w:val="single" w:sz="4" w:space="0" w:color="auto"/>
              <w:bottom w:val="single" w:sz="4" w:space="0" w:color="auto"/>
              <w:right w:val="single" w:sz="4" w:space="0" w:color="auto"/>
            </w:tcBorders>
          </w:tcPr>
          <w:p w14:paraId="6C1F11B0" w14:textId="77777777" w:rsidR="00632AF7" w:rsidRPr="00C1065D" w:rsidRDefault="00632AF7">
            <w:pPr>
              <w:autoSpaceDE w:val="0"/>
              <w:autoSpaceDN w:val="0"/>
              <w:adjustRightInd w:val="0"/>
              <w:jc w:val="both"/>
              <w:rPr>
                <w:rFonts w:asciiTheme="minorHAnsi" w:hAnsiTheme="minorHAnsi" w:cstheme="minorHAnsi"/>
                <w:b/>
                <w:bCs/>
                <w:color w:val="000000"/>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7EF68DA9" w14:textId="77777777" w:rsidR="00632AF7" w:rsidRPr="00C1065D" w:rsidRDefault="00632AF7">
            <w:pPr>
              <w:autoSpaceDE w:val="0"/>
              <w:autoSpaceDN w:val="0"/>
              <w:adjustRightInd w:val="0"/>
              <w:jc w:val="both"/>
              <w:rPr>
                <w:rFonts w:asciiTheme="minorHAnsi" w:hAnsiTheme="minorHAnsi" w:cstheme="minorHAnsi"/>
                <w:b/>
                <w:bCs/>
                <w:color w:val="000000"/>
                <w:sz w:val="22"/>
                <w:szCs w:val="22"/>
              </w:rPr>
            </w:pPr>
            <w:r w:rsidRPr="00C1065D">
              <w:rPr>
                <w:rFonts w:asciiTheme="minorHAnsi" w:hAnsiTheme="minorHAnsi" w:cstheme="minorHAnsi"/>
                <w:color w:val="000000"/>
                <w:sz w:val="22"/>
                <w:szCs w:val="22"/>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14:paraId="53A58EFE" w14:textId="77777777" w:rsidR="00632AF7" w:rsidRPr="00C1065D" w:rsidRDefault="00632AF7">
            <w:pPr>
              <w:autoSpaceDE w:val="0"/>
              <w:autoSpaceDN w:val="0"/>
              <w:adjustRightInd w:val="0"/>
              <w:jc w:val="both"/>
              <w:rPr>
                <w:rFonts w:asciiTheme="minorHAnsi" w:hAnsiTheme="minorHAnsi" w:cstheme="minorHAnsi"/>
                <w:b/>
                <w:bCs/>
                <w:color w:val="000000"/>
                <w:sz w:val="22"/>
                <w:szCs w:val="22"/>
              </w:rPr>
            </w:pPr>
            <w:r w:rsidRPr="00C1065D">
              <w:rPr>
                <w:rFonts w:asciiTheme="minorHAnsi" w:hAnsiTheme="minorHAnsi" w:cstheme="minorHAnsi"/>
                <w:color w:val="000000"/>
                <w:sz w:val="22"/>
                <w:szCs w:val="22"/>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116B9732" w14:textId="77777777" w:rsidR="00632AF7" w:rsidRPr="00C1065D" w:rsidRDefault="00632AF7">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VRSTA POVEZAVE/</w:t>
            </w:r>
          </w:p>
          <w:p w14:paraId="6794025F" w14:textId="77777777" w:rsidR="00632AF7" w:rsidRPr="00C1065D" w:rsidRDefault="00632AF7">
            <w:pPr>
              <w:autoSpaceDE w:val="0"/>
              <w:autoSpaceDN w:val="0"/>
              <w:adjustRightInd w:val="0"/>
              <w:jc w:val="both"/>
              <w:rPr>
                <w:rFonts w:asciiTheme="minorHAnsi" w:hAnsiTheme="minorHAnsi" w:cstheme="minorHAnsi"/>
                <w:b/>
                <w:bCs/>
                <w:color w:val="000000"/>
                <w:sz w:val="22"/>
                <w:szCs w:val="22"/>
              </w:rPr>
            </w:pPr>
            <w:r w:rsidRPr="00C1065D">
              <w:rPr>
                <w:rFonts w:asciiTheme="minorHAnsi" w:hAnsiTheme="minorHAnsi" w:cstheme="minorHAnsi"/>
                <w:color w:val="000000"/>
                <w:sz w:val="22"/>
                <w:szCs w:val="22"/>
              </w:rPr>
              <w:t>DELEŽ LASTNIŠTVA</w:t>
            </w:r>
          </w:p>
        </w:tc>
      </w:tr>
      <w:tr w:rsidR="00632AF7" w:rsidRPr="00C1065D" w14:paraId="739B2856" w14:textId="77777777" w:rsidTr="00632AF7">
        <w:tc>
          <w:tcPr>
            <w:tcW w:w="534" w:type="dxa"/>
            <w:tcBorders>
              <w:top w:val="single" w:sz="4" w:space="0" w:color="auto"/>
              <w:left w:val="single" w:sz="4" w:space="0" w:color="auto"/>
              <w:bottom w:val="single" w:sz="4" w:space="0" w:color="auto"/>
              <w:right w:val="single" w:sz="4" w:space="0" w:color="auto"/>
            </w:tcBorders>
            <w:hideMark/>
          </w:tcPr>
          <w:p w14:paraId="1514E29F" w14:textId="77777777" w:rsidR="00632AF7" w:rsidRPr="00C1065D" w:rsidRDefault="00632AF7">
            <w:pPr>
              <w:autoSpaceDE w:val="0"/>
              <w:autoSpaceDN w:val="0"/>
              <w:adjustRightInd w:val="0"/>
              <w:jc w:val="both"/>
              <w:rPr>
                <w:rFonts w:asciiTheme="minorHAnsi" w:hAnsiTheme="minorHAnsi" w:cstheme="minorHAnsi"/>
                <w:bCs/>
                <w:color w:val="000000"/>
                <w:sz w:val="22"/>
                <w:szCs w:val="22"/>
              </w:rPr>
            </w:pPr>
            <w:r w:rsidRPr="00C1065D">
              <w:rPr>
                <w:rFonts w:asciiTheme="minorHAnsi" w:hAnsiTheme="minorHAnsi" w:cstheme="minorHAnsi"/>
                <w:bCs/>
                <w:color w:val="000000"/>
                <w:sz w:val="22"/>
                <w:szCs w:val="22"/>
              </w:rPr>
              <w:lastRenderedPageBreak/>
              <w:t>1.</w:t>
            </w:r>
          </w:p>
        </w:tc>
        <w:tc>
          <w:tcPr>
            <w:tcW w:w="3260" w:type="dxa"/>
            <w:tcBorders>
              <w:top w:val="single" w:sz="4" w:space="0" w:color="auto"/>
              <w:left w:val="single" w:sz="4" w:space="0" w:color="auto"/>
              <w:bottom w:val="single" w:sz="4" w:space="0" w:color="auto"/>
              <w:right w:val="single" w:sz="4" w:space="0" w:color="auto"/>
            </w:tcBorders>
          </w:tcPr>
          <w:p w14:paraId="5D46AF06" w14:textId="77777777" w:rsidR="00632AF7" w:rsidRPr="00C1065D" w:rsidRDefault="00632AF7">
            <w:pPr>
              <w:autoSpaceDE w:val="0"/>
              <w:autoSpaceDN w:val="0"/>
              <w:adjustRightInd w:val="0"/>
              <w:jc w:val="both"/>
              <w:rPr>
                <w:rFonts w:asciiTheme="minorHAnsi" w:hAnsiTheme="minorHAnsi" w:cstheme="minorHAnsi"/>
                <w:bCs/>
                <w:color w:val="000000"/>
                <w:sz w:val="22"/>
                <w:szCs w:val="22"/>
              </w:rPr>
            </w:pPr>
          </w:p>
          <w:p w14:paraId="7BB55B08" w14:textId="77777777" w:rsidR="00632AF7" w:rsidRPr="00C1065D" w:rsidRDefault="00632AF7">
            <w:pPr>
              <w:autoSpaceDE w:val="0"/>
              <w:autoSpaceDN w:val="0"/>
              <w:adjustRightInd w:val="0"/>
              <w:jc w:val="both"/>
              <w:rPr>
                <w:rFonts w:asciiTheme="minorHAnsi" w:hAnsiTheme="minorHAnsi" w:cstheme="minorHAnsi"/>
                <w:bCs/>
                <w:color w:val="00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77724AA6" w14:textId="77777777" w:rsidR="00632AF7" w:rsidRPr="00C1065D" w:rsidRDefault="00632AF7">
            <w:pPr>
              <w:autoSpaceDE w:val="0"/>
              <w:autoSpaceDN w:val="0"/>
              <w:adjustRightInd w:val="0"/>
              <w:jc w:val="both"/>
              <w:rPr>
                <w:rFonts w:asciiTheme="minorHAnsi" w:hAnsiTheme="minorHAnsi" w:cstheme="minorHAnsi"/>
                <w:bCs/>
                <w:color w:val="000000"/>
                <w:sz w:val="22"/>
                <w:szCs w:val="22"/>
              </w:rPr>
            </w:pPr>
          </w:p>
        </w:tc>
        <w:tc>
          <w:tcPr>
            <w:tcW w:w="1447" w:type="dxa"/>
            <w:tcBorders>
              <w:top w:val="single" w:sz="4" w:space="0" w:color="auto"/>
              <w:left w:val="single" w:sz="4" w:space="0" w:color="auto"/>
              <w:bottom w:val="single" w:sz="4" w:space="0" w:color="auto"/>
              <w:right w:val="single" w:sz="4" w:space="0" w:color="auto"/>
            </w:tcBorders>
          </w:tcPr>
          <w:p w14:paraId="76A6AF2C" w14:textId="77777777" w:rsidR="00632AF7" w:rsidRPr="00C1065D" w:rsidRDefault="00632AF7">
            <w:pPr>
              <w:autoSpaceDE w:val="0"/>
              <w:autoSpaceDN w:val="0"/>
              <w:adjustRightInd w:val="0"/>
              <w:jc w:val="both"/>
              <w:rPr>
                <w:rFonts w:asciiTheme="minorHAnsi" w:hAnsiTheme="minorHAnsi" w:cstheme="minorHAnsi"/>
                <w:bCs/>
                <w:color w:val="000000"/>
                <w:sz w:val="22"/>
                <w:szCs w:val="22"/>
              </w:rPr>
            </w:pPr>
          </w:p>
        </w:tc>
      </w:tr>
      <w:tr w:rsidR="00632AF7" w:rsidRPr="00C1065D" w14:paraId="42F3D457" w14:textId="77777777" w:rsidTr="00632AF7">
        <w:tc>
          <w:tcPr>
            <w:tcW w:w="534" w:type="dxa"/>
            <w:tcBorders>
              <w:top w:val="single" w:sz="4" w:space="0" w:color="auto"/>
              <w:left w:val="single" w:sz="4" w:space="0" w:color="auto"/>
              <w:bottom w:val="single" w:sz="4" w:space="0" w:color="auto"/>
              <w:right w:val="single" w:sz="4" w:space="0" w:color="auto"/>
            </w:tcBorders>
            <w:hideMark/>
          </w:tcPr>
          <w:p w14:paraId="2267671A" w14:textId="77777777" w:rsidR="00632AF7" w:rsidRPr="00C1065D" w:rsidRDefault="00632AF7">
            <w:pPr>
              <w:autoSpaceDE w:val="0"/>
              <w:autoSpaceDN w:val="0"/>
              <w:adjustRightInd w:val="0"/>
              <w:jc w:val="both"/>
              <w:rPr>
                <w:rFonts w:asciiTheme="minorHAnsi" w:hAnsiTheme="minorHAnsi" w:cstheme="minorHAnsi"/>
                <w:bCs/>
                <w:color w:val="000000"/>
                <w:sz w:val="22"/>
                <w:szCs w:val="22"/>
              </w:rPr>
            </w:pPr>
            <w:r w:rsidRPr="00C1065D">
              <w:rPr>
                <w:rFonts w:asciiTheme="minorHAnsi" w:hAnsiTheme="minorHAnsi" w:cstheme="minorHAnsi"/>
                <w:bCs/>
                <w:color w:val="000000"/>
                <w:sz w:val="22"/>
                <w:szCs w:val="22"/>
              </w:rPr>
              <w:t>2.</w:t>
            </w:r>
          </w:p>
        </w:tc>
        <w:tc>
          <w:tcPr>
            <w:tcW w:w="3260" w:type="dxa"/>
            <w:tcBorders>
              <w:top w:val="single" w:sz="4" w:space="0" w:color="auto"/>
              <w:left w:val="single" w:sz="4" w:space="0" w:color="auto"/>
              <w:bottom w:val="single" w:sz="4" w:space="0" w:color="auto"/>
              <w:right w:val="single" w:sz="4" w:space="0" w:color="auto"/>
            </w:tcBorders>
          </w:tcPr>
          <w:p w14:paraId="73EB0DA9" w14:textId="77777777" w:rsidR="00632AF7" w:rsidRPr="00C1065D" w:rsidRDefault="00632AF7">
            <w:pPr>
              <w:autoSpaceDE w:val="0"/>
              <w:autoSpaceDN w:val="0"/>
              <w:adjustRightInd w:val="0"/>
              <w:jc w:val="both"/>
              <w:rPr>
                <w:rFonts w:asciiTheme="minorHAnsi" w:hAnsiTheme="minorHAnsi" w:cstheme="minorHAnsi"/>
                <w:bCs/>
                <w:color w:val="000000"/>
                <w:sz w:val="22"/>
                <w:szCs w:val="22"/>
              </w:rPr>
            </w:pPr>
          </w:p>
          <w:p w14:paraId="1B77F599" w14:textId="77777777" w:rsidR="00632AF7" w:rsidRPr="00C1065D" w:rsidRDefault="00632AF7">
            <w:pPr>
              <w:autoSpaceDE w:val="0"/>
              <w:autoSpaceDN w:val="0"/>
              <w:adjustRightInd w:val="0"/>
              <w:jc w:val="both"/>
              <w:rPr>
                <w:rFonts w:asciiTheme="minorHAnsi" w:hAnsiTheme="minorHAnsi" w:cstheme="minorHAnsi"/>
                <w:bCs/>
                <w:color w:val="00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6415A2F4" w14:textId="77777777" w:rsidR="00632AF7" w:rsidRPr="00C1065D" w:rsidRDefault="00632AF7">
            <w:pPr>
              <w:autoSpaceDE w:val="0"/>
              <w:autoSpaceDN w:val="0"/>
              <w:adjustRightInd w:val="0"/>
              <w:jc w:val="both"/>
              <w:rPr>
                <w:rFonts w:asciiTheme="minorHAnsi" w:hAnsiTheme="minorHAnsi" w:cstheme="minorHAnsi"/>
                <w:bCs/>
                <w:color w:val="000000"/>
                <w:sz w:val="22"/>
                <w:szCs w:val="22"/>
              </w:rPr>
            </w:pPr>
          </w:p>
        </w:tc>
        <w:tc>
          <w:tcPr>
            <w:tcW w:w="1447" w:type="dxa"/>
            <w:tcBorders>
              <w:top w:val="single" w:sz="4" w:space="0" w:color="auto"/>
              <w:left w:val="single" w:sz="4" w:space="0" w:color="auto"/>
              <w:bottom w:val="single" w:sz="4" w:space="0" w:color="auto"/>
              <w:right w:val="single" w:sz="4" w:space="0" w:color="auto"/>
            </w:tcBorders>
          </w:tcPr>
          <w:p w14:paraId="2D196992" w14:textId="77777777" w:rsidR="00632AF7" w:rsidRPr="00C1065D" w:rsidRDefault="00632AF7">
            <w:pPr>
              <w:autoSpaceDE w:val="0"/>
              <w:autoSpaceDN w:val="0"/>
              <w:adjustRightInd w:val="0"/>
              <w:jc w:val="both"/>
              <w:rPr>
                <w:rFonts w:asciiTheme="minorHAnsi" w:hAnsiTheme="minorHAnsi" w:cstheme="minorHAnsi"/>
                <w:bCs/>
                <w:color w:val="000000"/>
                <w:sz w:val="22"/>
                <w:szCs w:val="22"/>
              </w:rPr>
            </w:pPr>
          </w:p>
        </w:tc>
      </w:tr>
      <w:tr w:rsidR="00632AF7" w:rsidRPr="00C1065D" w14:paraId="6CF41D6E" w14:textId="77777777" w:rsidTr="00632AF7">
        <w:tc>
          <w:tcPr>
            <w:tcW w:w="534" w:type="dxa"/>
            <w:tcBorders>
              <w:top w:val="single" w:sz="4" w:space="0" w:color="auto"/>
              <w:left w:val="single" w:sz="4" w:space="0" w:color="auto"/>
              <w:bottom w:val="single" w:sz="4" w:space="0" w:color="auto"/>
              <w:right w:val="single" w:sz="4" w:space="0" w:color="auto"/>
            </w:tcBorders>
            <w:hideMark/>
          </w:tcPr>
          <w:p w14:paraId="1F25E054" w14:textId="77777777" w:rsidR="00632AF7" w:rsidRPr="00C1065D" w:rsidRDefault="00632AF7">
            <w:pPr>
              <w:autoSpaceDE w:val="0"/>
              <w:autoSpaceDN w:val="0"/>
              <w:adjustRightInd w:val="0"/>
              <w:jc w:val="both"/>
              <w:rPr>
                <w:rFonts w:asciiTheme="minorHAnsi" w:hAnsiTheme="minorHAnsi" w:cstheme="minorHAnsi"/>
                <w:bCs/>
                <w:color w:val="000000"/>
                <w:sz w:val="22"/>
                <w:szCs w:val="22"/>
              </w:rPr>
            </w:pPr>
            <w:r w:rsidRPr="00C1065D">
              <w:rPr>
                <w:rFonts w:asciiTheme="minorHAnsi" w:hAnsiTheme="minorHAnsi" w:cstheme="minorHAnsi"/>
                <w:bCs/>
                <w:color w:val="000000"/>
                <w:sz w:val="22"/>
                <w:szCs w:val="22"/>
              </w:rPr>
              <w:t>3.</w:t>
            </w:r>
          </w:p>
        </w:tc>
        <w:tc>
          <w:tcPr>
            <w:tcW w:w="3260" w:type="dxa"/>
            <w:tcBorders>
              <w:top w:val="single" w:sz="4" w:space="0" w:color="auto"/>
              <w:left w:val="single" w:sz="4" w:space="0" w:color="auto"/>
              <w:bottom w:val="single" w:sz="4" w:space="0" w:color="auto"/>
              <w:right w:val="single" w:sz="4" w:space="0" w:color="auto"/>
            </w:tcBorders>
          </w:tcPr>
          <w:p w14:paraId="0B1BBE60" w14:textId="77777777" w:rsidR="00632AF7" w:rsidRPr="00C1065D" w:rsidRDefault="00632AF7">
            <w:pPr>
              <w:autoSpaceDE w:val="0"/>
              <w:autoSpaceDN w:val="0"/>
              <w:adjustRightInd w:val="0"/>
              <w:jc w:val="both"/>
              <w:rPr>
                <w:rFonts w:asciiTheme="minorHAnsi" w:hAnsiTheme="minorHAnsi" w:cstheme="minorHAnsi"/>
                <w:bCs/>
                <w:color w:val="000000"/>
                <w:sz w:val="22"/>
                <w:szCs w:val="22"/>
              </w:rPr>
            </w:pPr>
          </w:p>
          <w:p w14:paraId="426323C5" w14:textId="77777777" w:rsidR="00632AF7" w:rsidRPr="00C1065D" w:rsidRDefault="00632AF7">
            <w:pPr>
              <w:autoSpaceDE w:val="0"/>
              <w:autoSpaceDN w:val="0"/>
              <w:adjustRightInd w:val="0"/>
              <w:jc w:val="both"/>
              <w:rPr>
                <w:rFonts w:asciiTheme="minorHAnsi" w:hAnsiTheme="minorHAnsi" w:cstheme="minorHAnsi"/>
                <w:bCs/>
                <w:color w:val="00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70600D90" w14:textId="77777777" w:rsidR="00632AF7" w:rsidRPr="00C1065D" w:rsidRDefault="00632AF7">
            <w:pPr>
              <w:autoSpaceDE w:val="0"/>
              <w:autoSpaceDN w:val="0"/>
              <w:adjustRightInd w:val="0"/>
              <w:jc w:val="both"/>
              <w:rPr>
                <w:rFonts w:asciiTheme="minorHAnsi" w:hAnsiTheme="minorHAnsi" w:cstheme="minorHAnsi"/>
                <w:bCs/>
                <w:color w:val="000000"/>
                <w:sz w:val="22"/>
                <w:szCs w:val="22"/>
              </w:rPr>
            </w:pPr>
          </w:p>
        </w:tc>
        <w:tc>
          <w:tcPr>
            <w:tcW w:w="1447" w:type="dxa"/>
            <w:tcBorders>
              <w:top w:val="single" w:sz="4" w:space="0" w:color="auto"/>
              <w:left w:val="single" w:sz="4" w:space="0" w:color="auto"/>
              <w:bottom w:val="single" w:sz="4" w:space="0" w:color="auto"/>
              <w:right w:val="single" w:sz="4" w:space="0" w:color="auto"/>
            </w:tcBorders>
          </w:tcPr>
          <w:p w14:paraId="2FF534B7" w14:textId="77777777" w:rsidR="00632AF7" w:rsidRPr="00C1065D" w:rsidRDefault="00632AF7">
            <w:pPr>
              <w:autoSpaceDE w:val="0"/>
              <w:autoSpaceDN w:val="0"/>
              <w:adjustRightInd w:val="0"/>
              <w:jc w:val="both"/>
              <w:rPr>
                <w:rFonts w:asciiTheme="minorHAnsi" w:hAnsiTheme="minorHAnsi" w:cstheme="minorHAnsi"/>
                <w:bCs/>
                <w:color w:val="000000"/>
                <w:sz w:val="22"/>
                <w:szCs w:val="22"/>
              </w:rPr>
            </w:pPr>
          </w:p>
        </w:tc>
      </w:tr>
    </w:tbl>
    <w:p w14:paraId="6C19F3B4" w14:textId="77777777" w:rsidR="00632AF7" w:rsidRPr="00C1065D" w:rsidRDefault="00632AF7" w:rsidP="00632AF7">
      <w:pPr>
        <w:autoSpaceDE w:val="0"/>
        <w:autoSpaceDN w:val="0"/>
        <w:adjustRightInd w:val="0"/>
        <w:jc w:val="both"/>
        <w:rPr>
          <w:rFonts w:asciiTheme="minorHAnsi" w:hAnsiTheme="minorHAnsi" w:cstheme="minorHAnsi"/>
          <w:bCs/>
          <w:color w:val="000000"/>
          <w:sz w:val="22"/>
          <w:szCs w:val="22"/>
        </w:rPr>
      </w:pPr>
    </w:p>
    <w:p w14:paraId="3AA72C37" w14:textId="77777777" w:rsidR="00632AF7" w:rsidRPr="00C1065D" w:rsidRDefault="00632AF7" w:rsidP="00632AF7">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b/>
          <w:bCs/>
          <w:color w:val="000000"/>
          <w:sz w:val="22"/>
          <w:szCs w:val="22"/>
        </w:rPr>
        <w:t>IZJAVA, DA NI POVEZANIH DRUŽB</w:t>
      </w:r>
    </w:p>
    <w:p w14:paraId="3A57FC25" w14:textId="77777777" w:rsidR="00632AF7" w:rsidRPr="00C1065D" w:rsidRDefault="00632AF7" w:rsidP="00632AF7">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iCs/>
          <w:color w:val="000000"/>
          <w:sz w:val="22"/>
          <w:szCs w:val="22"/>
        </w:rPr>
        <w:t>Opomba: v primeru, da povezanih družb s ponudnikom ni,  ponudnik poda naslednjo izjavo:</w:t>
      </w:r>
    </w:p>
    <w:p w14:paraId="5C70D9D4" w14:textId="77777777" w:rsidR="00632AF7" w:rsidRPr="00C1065D" w:rsidRDefault="00632AF7" w:rsidP="00632AF7">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 xml:space="preserve">Izjavljamo, da s ponudnikom </w:t>
      </w:r>
      <w:r w:rsidRPr="00C1065D">
        <w:rPr>
          <w:rFonts w:asciiTheme="minorHAnsi" w:hAnsiTheme="minorHAnsi" w:cstheme="minorHAnsi"/>
          <w:i/>
          <w:iCs/>
          <w:color w:val="000000"/>
          <w:sz w:val="22"/>
          <w:szCs w:val="22"/>
        </w:rPr>
        <w:t>(naziv in naslov ponudnika)</w:t>
      </w:r>
      <w:r w:rsidRPr="00C1065D">
        <w:rPr>
          <w:rFonts w:asciiTheme="minorHAnsi" w:hAnsiTheme="minorHAnsi" w:cstheme="minorHAnsi"/>
          <w:color w:val="000000"/>
          <w:sz w:val="22"/>
          <w:szCs w:val="22"/>
        </w:rPr>
        <w:t xml:space="preserve"> ______________________________________</w:t>
      </w:r>
    </w:p>
    <w:p w14:paraId="7061714E" w14:textId="77777777" w:rsidR="00632AF7" w:rsidRPr="00C1065D" w:rsidRDefault="00632AF7" w:rsidP="00632AF7">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_________________________________________________________________________________</w:t>
      </w:r>
    </w:p>
    <w:p w14:paraId="6544AEA0" w14:textId="77777777" w:rsidR="00632AF7" w:rsidRPr="00C1065D" w:rsidRDefault="00632AF7" w:rsidP="00632AF7">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b/>
          <w:bCs/>
          <w:color w:val="000000"/>
          <w:sz w:val="22"/>
          <w:szCs w:val="22"/>
        </w:rPr>
        <w:t>ni povezanih družb, za katere se glede na določbe zakona, ki ureja gospodarske družbe, šteje, da so povezane.</w:t>
      </w:r>
    </w:p>
    <w:p w14:paraId="16EC228B" w14:textId="77777777" w:rsidR="00632AF7" w:rsidRPr="00C1065D" w:rsidRDefault="00632AF7" w:rsidP="00632AF7">
      <w:pPr>
        <w:autoSpaceDE w:val="0"/>
        <w:autoSpaceDN w:val="0"/>
        <w:adjustRightInd w:val="0"/>
        <w:jc w:val="both"/>
        <w:rPr>
          <w:rFonts w:asciiTheme="minorHAnsi" w:hAnsiTheme="minorHAnsi" w:cstheme="minorHAnsi"/>
          <w:b/>
          <w:bCs/>
          <w:color w:val="000000"/>
          <w:sz w:val="22"/>
          <w:szCs w:val="22"/>
        </w:rPr>
      </w:pPr>
    </w:p>
    <w:p w14:paraId="7BF5EFFB" w14:textId="77777777" w:rsidR="00632AF7" w:rsidRPr="00C1065D" w:rsidRDefault="00632AF7" w:rsidP="00632AF7">
      <w:pPr>
        <w:autoSpaceDE w:val="0"/>
        <w:autoSpaceDN w:val="0"/>
        <w:adjustRightInd w:val="0"/>
        <w:jc w:val="both"/>
        <w:rPr>
          <w:rFonts w:asciiTheme="minorHAnsi" w:hAnsiTheme="minorHAnsi" w:cstheme="minorHAnsi"/>
          <w:b/>
          <w:bCs/>
          <w:color w:val="000000"/>
          <w:sz w:val="22"/>
          <w:szCs w:val="22"/>
        </w:rPr>
      </w:pPr>
      <w:r w:rsidRPr="00C1065D">
        <w:rPr>
          <w:rFonts w:asciiTheme="minorHAnsi" w:hAnsiTheme="minorHAnsi" w:cstheme="minorHAnsi"/>
          <w:b/>
          <w:bCs/>
          <w:color w:val="000000"/>
          <w:sz w:val="22"/>
          <w:szCs w:val="22"/>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14:paraId="250466F2" w14:textId="77777777" w:rsidR="00632AF7" w:rsidRPr="00C1065D" w:rsidRDefault="00632AF7" w:rsidP="00632AF7">
      <w:pPr>
        <w:autoSpaceDE w:val="0"/>
        <w:autoSpaceDN w:val="0"/>
        <w:adjustRightInd w:val="0"/>
        <w:jc w:val="both"/>
        <w:rPr>
          <w:rFonts w:asciiTheme="minorHAnsi" w:hAnsiTheme="minorHAnsi" w:cstheme="minorHAnsi"/>
          <w:b/>
          <w:bCs/>
          <w:color w:val="000000"/>
          <w:sz w:val="22"/>
          <w:szCs w:val="22"/>
        </w:rPr>
      </w:pPr>
    </w:p>
    <w:p w14:paraId="34EE2802" w14:textId="77777777" w:rsidR="00632AF7" w:rsidRPr="00C1065D" w:rsidRDefault="00632AF7" w:rsidP="00632AF7">
      <w:pPr>
        <w:autoSpaceDE w:val="0"/>
        <w:autoSpaceDN w:val="0"/>
        <w:adjustRightInd w:val="0"/>
        <w:jc w:val="both"/>
        <w:rPr>
          <w:rFonts w:asciiTheme="minorHAnsi" w:hAnsiTheme="minorHAnsi" w:cstheme="minorHAnsi"/>
          <w:b/>
          <w:bCs/>
          <w:color w:val="000000"/>
          <w:sz w:val="22"/>
          <w:szCs w:val="22"/>
        </w:rPr>
      </w:pPr>
    </w:p>
    <w:p w14:paraId="2F81A341" w14:textId="77777777" w:rsidR="00632AF7" w:rsidRPr="00C1065D" w:rsidRDefault="00632AF7" w:rsidP="00632AF7">
      <w:pPr>
        <w:autoSpaceDE w:val="0"/>
        <w:autoSpaceDN w:val="0"/>
        <w:adjustRightInd w:val="0"/>
        <w:jc w:val="both"/>
        <w:rPr>
          <w:rFonts w:asciiTheme="minorHAnsi" w:hAnsiTheme="minorHAnsi" w:cstheme="minorHAnsi"/>
          <w:color w:val="000000"/>
          <w:sz w:val="22"/>
          <w:szCs w:val="22"/>
        </w:rPr>
      </w:pPr>
    </w:p>
    <w:tbl>
      <w:tblPr>
        <w:tblW w:w="0" w:type="auto"/>
        <w:tblLayout w:type="fixed"/>
        <w:tblLook w:val="04A0" w:firstRow="1" w:lastRow="0" w:firstColumn="1" w:lastColumn="0" w:noHBand="0" w:noVBand="1"/>
      </w:tblPr>
      <w:tblGrid>
        <w:gridCol w:w="3970"/>
        <w:gridCol w:w="3970"/>
      </w:tblGrid>
      <w:tr w:rsidR="00632AF7" w:rsidRPr="00C1065D" w14:paraId="6031215B" w14:textId="77777777" w:rsidTr="00632AF7">
        <w:trPr>
          <w:trHeight w:val="186"/>
        </w:trPr>
        <w:tc>
          <w:tcPr>
            <w:tcW w:w="3970" w:type="dxa"/>
          </w:tcPr>
          <w:p w14:paraId="1B60B5E1" w14:textId="77777777" w:rsidR="00632AF7" w:rsidRPr="00C1065D" w:rsidRDefault="00632AF7">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 xml:space="preserve">Kraj: </w:t>
            </w:r>
          </w:p>
          <w:p w14:paraId="682E343B" w14:textId="77777777" w:rsidR="00632AF7" w:rsidRPr="00C1065D" w:rsidRDefault="00632AF7">
            <w:pPr>
              <w:autoSpaceDE w:val="0"/>
              <w:autoSpaceDN w:val="0"/>
              <w:adjustRightInd w:val="0"/>
              <w:jc w:val="both"/>
              <w:rPr>
                <w:rFonts w:asciiTheme="minorHAnsi" w:hAnsiTheme="minorHAnsi" w:cstheme="minorHAnsi"/>
                <w:color w:val="000000"/>
                <w:sz w:val="22"/>
                <w:szCs w:val="22"/>
              </w:rPr>
            </w:pPr>
          </w:p>
        </w:tc>
        <w:tc>
          <w:tcPr>
            <w:tcW w:w="3970" w:type="dxa"/>
            <w:hideMark/>
          </w:tcPr>
          <w:p w14:paraId="4F969DD0" w14:textId="77777777" w:rsidR="00632AF7" w:rsidRPr="00C1065D" w:rsidRDefault="00632AF7">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 xml:space="preserve">       Ime in priimek zakonitega zastopnika: </w:t>
            </w:r>
          </w:p>
        </w:tc>
      </w:tr>
      <w:tr w:rsidR="00632AF7" w:rsidRPr="00C1065D" w14:paraId="516A8D15" w14:textId="77777777" w:rsidTr="00632AF7">
        <w:trPr>
          <w:trHeight w:val="186"/>
        </w:trPr>
        <w:tc>
          <w:tcPr>
            <w:tcW w:w="7940" w:type="dxa"/>
            <w:gridSpan w:val="2"/>
            <w:hideMark/>
          </w:tcPr>
          <w:p w14:paraId="57D9965F" w14:textId="77777777" w:rsidR="00632AF7" w:rsidRPr="00C1065D" w:rsidRDefault="00632AF7">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Datum:                                                                   ____________________________</w:t>
            </w:r>
          </w:p>
        </w:tc>
      </w:tr>
      <w:tr w:rsidR="00632AF7" w:rsidRPr="00C1065D" w14:paraId="1A815A25" w14:textId="77777777" w:rsidTr="00632AF7">
        <w:trPr>
          <w:trHeight w:val="186"/>
        </w:trPr>
        <w:tc>
          <w:tcPr>
            <w:tcW w:w="7940" w:type="dxa"/>
            <w:gridSpan w:val="2"/>
            <w:hideMark/>
          </w:tcPr>
          <w:p w14:paraId="7FB33EE8" w14:textId="77777777" w:rsidR="00632AF7" w:rsidRPr="00C1065D" w:rsidRDefault="00632AF7">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 xml:space="preserve">                                                    Žig: </w:t>
            </w:r>
          </w:p>
        </w:tc>
      </w:tr>
      <w:tr w:rsidR="00632AF7" w:rsidRPr="00C1065D" w14:paraId="1F560762" w14:textId="77777777" w:rsidTr="00632AF7">
        <w:trPr>
          <w:trHeight w:val="186"/>
        </w:trPr>
        <w:tc>
          <w:tcPr>
            <w:tcW w:w="7940" w:type="dxa"/>
            <w:gridSpan w:val="2"/>
            <w:hideMark/>
          </w:tcPr>
          <w:p w14:paraId="6F6C0DB0" w14:textId="77777777" w:rsidR="00632AF7" w:rsidRPr="00C1065D" w:rsidRDefault="00632AF7">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 xml:space="preserve">                                                                               Podpis zakonitega zastopnika: </w:t>
            </w:r>
          </w:p>
        </w:tc>
      </w:tr>
    </w:tbl>
    <w:p w14:paraId="42660A8D" w14:textId="77777777" w:rsidR="00632AF7" w:rsidRPr="00C1065D" w:rsidRDefault="00632AF7" w:rsidP="00632AF7">
      <w:pPr>
        <w:tabs>
          <w:tab w:val="left" w:pos="3855"/>
        </w:tabs>
        <w:jc w:val="both"/>
        <w:rPr>
          <w:rFonts w:asciiTheme="minorHAnsi" w:hAnsiTheme="minorHAnsi" w:cstheme="minorHAnsi"/>
          <w:sz w:val="22"/>
          <w:szCs w:val="22"/>
        </w:rPr>
      </w:pPr>
    </w:p>
    <w:p w14:paraId="5FAF95CB" w14:textId="77777777" w:rsidR="00632AF7" w:rsidRPr="00C1065D" w:rsidRDefault="00632AF7" w:rsidP="00632AF7">
      <w:pPr>
        <w:rPr>
          <w:rFonts w:asciiTheme="minorHAnsi" w:hAnsiTheme="minorHAnsi" w:cstheme="minorHAnsi"/>
          <w:sz w:val="22"/>
          <w:szCs w:val="22"/>
        </w:rPr>
      </w:pPr>
      <w:r w:rsidRPr="00C1065D">
        <w:rPr>
          <w:rFonts w:asciiTheme="minorHAnsi" w:hAnsiTheme="minorHAnsi" w:cstheme="minorHAnsi"/>
          <w:sz w:val="22"/>
          <w:szCs w:val="22"/>
        </w:rPr>
        <w:br w:type="page"/>
      </w:r>
    </w:p>
    <w:p w14:paraId="6E126D07" w14:textId="77777777" w:rsidR="00F733A4" w:rsidRPr="00C1065D" w:rsidRDefault="00F733A4" w:rsidP="00F733A4">
      <w:pPr>
        <w:pStyle w:val="Telobesedila3"/>
        <w:rPr>
          <w:rFonts w:asciiTheme="minorHAnsi" w:hAnsiTheme="minorHAnsi" w:cstheme="minorHAnsi"/>
          <w:b/>
          <w:sz w:val="22"/>
          <w:szCs w:val="22"/>
          <w:bdr w:val="single" w:sz="4" w:space="0" w:color="auto" w:frame="1"/>
        </w:rPr>
      </w:pPr>
      <w:r w:rsidRPr="00C1065D">
        <w:rPr>
          <w:rFonts w:asciiTheme="minorHAnsi" w:hAnsiTheme="minorHAnsi" w:cstheme="minorHAnsi"/>
          <w:b/>
          <w:sz w:val="22"/>
          <w:szCs w:val="22"/>
          <w:bdr w:val="single" w:sz="4" w:space="0" w:color="auto" w:frame="1"/>
        </w:rPr>
        <w:lastRenderedPageBreak/>
        <w:t xml:space="preserve">Obrazec št. </w:t>
      </w:r>
      <w:r w:rsidR="00DE087D">
        <w:rPr>
          <w:rFonts w:asciiTheme="minorHAnsi" w:hAnsiTheme="minorHAnsi" w:cstheme="minorHAnsi"/>
          <w:b/>
          <w:sz w:val="22"/>
          <w:szCs w:val="22"/>
          <w:bdr w:val="single" w:sz="4" w:space="0" w:color="auto" w:frame="1"/>
        </w:rPr>
        <w:t>9</w:t>
      </w:r>
    </w:p>
    <w:p w14:paraId="53ED8F0B" w14:textId="77777777" w:rsidR="00F733A4" w:rsidRPr="00C1065D" w:rsidRDefault="00F733A4" w:rsidP="00F733A4">
      <w:pPr>
        <w:pStyle w:val="Telobesedila3"/>
        <w:rPr>
          <w:rFonts w:asciiTheme="minorHAnsi" w:hAnsiTheme="minorHAnsi" w:cstheme="minorHAnsi"/>
          <w:b/>
          <w:sz w:val="22"/>
          <w:szCs w:val="22"/>
          <w:bdr w:val="single" w:sz="4" w:space="0" w:color="auto" w:frame="1"/>
        </w:rPr>
      </w:pPr>
    </w:p>
    <w:p w14:paraId="5B95693E" w14:textId="77777777" w:rsidR="00F733A4" w:rsidRPr="00C1065D" w:rsidRDefault="00F733A4" w:rsidP="00F733A4">
      <w:pPr>
        <w:pStyle w:val="Telobesedila3"/>
        <w:rPr>
          <w:rFonts w:asciiTheme="minorHAnsi" w:hAnsiTheme="minorHAnsi" w:cstheme="minorHAnsi"/>
          <w:sz w:val="22"/>
          <w:szCs w:val="22"/>
        </w:rPr>
      </w:pPr>
    </w:p>
    <w:p w14:paraId="0DF35DF9" w14:textId="77777777" w:rsidR="00F733A4" w:rsidRPr="00C1065D" w:rsidRDefault="00F733A4" w:rsidP="00F733A4">
      <w:pPr>
        <w:pStyle w:val="Telobesedila3"/>
        <w:jc w:val="center"/>
        <w:rPr>
          <w:rFonts w:asciiTheme="minorHAnsi" w:hAnsiTheme="minorHAnsi" w:cstheme="minorHAnsi"/>
          <w:b/>
          <w:i/>
          <w:sz w:val="22"/>
          <w:szCs w:val="22"/>
        </w:rPr>
      </w:pPr>
      <w:r w:rsidRPr="00C1065D">
        <w:rPr>
          <w:rFonts w:asciiTheme="minorHAnsi" w:hAnsiTheme="minorHAnsi" w:cstheme="minorHAnsi"/>
          <w:b/>
          <w:i/>
          <w:sz w:val="22"/>
          <w:szCs w:val="22"/>
        </w:rPr>
        <w:t>OPIS NAROČILA – TEHNIČNE ZAHTEVE IN  SPECIFIKACIJE</w:t>
      </w:r>
    </w:p>
    <w:p w14:paraId="4C68C2E4" w14:textId="77777777" w:rsidR="00F733A4" w:rsidRPr="00C1065D" w:rsidRDefault="00F733A4" w:rsidP="00F733A4">
      <w:pPr>
        <w:pStyle w:val="Telobesedila3"/>
        <w:rPr>
          <w:rFonts w:asciiTheme="minorHAnsi" w:hAnsiTheme="minorHAnsi" w:cstheme="minorHAnsi"/>
          <w:sz w:val="22"/>
          <w:szCs w:val="22"/>
        </w:rPr>
      </w:pPr>
    </w:p>
    <w:p w14:paraId="6A098FD3" w14:textId="77777777" w:rsidR="00F733A4" w:rsidRPr="00C1065D" w:rsidRDefault="00F733A4" w:rsidP="00F733A4">
      <w:pPr>
        <w:pStyle w:val="Telobesedila3"/>
        <w:rPr>
          <w:rFonts w:asciiTheme="minorHAnsi" w:hAnsiTheme="minorHAnsi" w:cstheme="minorHAnsi"/>
          <w:sz w:val="22"/>
          <w:szCs w:val="22"/>
        </w:rPr>
      </w:pPr>
    </w:p>
    <w:p w14:paraId="0BDF7A2E" w14:textId="77777777" w:rsidR="00C47E5F" w:rsidRPr="00C1065D" w:rsidRDefault="00C47E5F" w:rsidP="00F733A4">
      <w:pPr>
        <w:pStyle w:val="Telobesedila3"/>
        <w:rPr>
          <w:rFonts w:asciiTheme="minorHAnsi" w:hAnsiTheme="minorHAnsi" w:cstheme="minorHAnsi"/>
          <w:sz w:val="22"/>
          <w:szCs w:val="22"/>
        </w:rPr>
      </w:pPr>
    </w:p>
    <w:p w14:paraId="175EF91A" w14:textId="77777777" w:rsidR="00F733A4" w:rsidRPr="00C1065D" w:rsidRDefault="00F733A4" w:rsidP="00F733A4">
      <w:pPr>
        <w:pStyle w:val="Telobesedila3"/>
        <w:rPr>
          <w:rFonts w:asciiTheme="minorHAnsi" w:hAnsiTheme="minorHAnsi" w:cstheme="minorHAnsi"/>
          <w:sz w:val="22"/>
          <w:szCs w:val="22"/>
        </w:rPr>
      </w:pPr>
    </w:p>
    <w:p w14:paraId="31870B60" w14:textId="77777777" w:rsidR="00F733A4" w:rsidRPr="00C1065D" w:rsidRDefault="00F733A4" w:rsidP="00F733A4">
      <w:pPr>
        <w:tabs>
          <w:tab w:val="left" w:pos="708"/>
        </w:tabs>
        <w:ind w:left="705"/>
        <w:jc w:val="both"/>
        <w:rPr>
          <w:rFonts w:asciiTheme="minorHAnsi" w:hAnsiTheme="minorHAnsi" w:cstheme="minorHAnsi"/>
          <w:b/>
          <w:sz w:val="22"/>
          <w:szCs w:val="22"/>
        </w:rPr>
      </w:pPr>
      <w:r w:rsidRPr="00C1065D">
        <w:rPr>
          <w:rFonts w:asciiTheme="minorHAnsi" w:hAnsiTheme="minorHAnsi" w:cstheme="minorHAnsi"/>
          <w:sz w:val="22"/>
          <w:szCs w:val="22"/>
        </w:rPr>
        <w:t xml:space="preserve"> </w:t>
      </w:r>
      <w:r w:rsidRPr="00C1065D">
        <w:rPr>
          <w:rFonts w:asciiTheme="minorHAnsi" w:hAnsiTheme="minorHAnsi" w:cstheme="minorHAnsi"/>
          <w:b/>
          <w:sz w:val="22"/>
          <w:szCs w:val="22"/>
        </w:rPr>
        <w:t>Splošno:</w:t>
      </w:r>
    </w:p>
    <w:p w14:paraId="24CC2CCE" w14:textId="77777777" w:rsidR="00F733A4" w:rsidRPr="00C1065D" w:rsidRDefault="00F733A4" w:rsidP="00F733A4">
      <w:pPr>
        <w:tabs>
          <w:tab w:val="left" w:pos="708"/>
        </w:tabs>
        <w:ind w:left="705"/>
        <w:jc w:val="both"/>
        <w:rPr>
          <w:rFonts w:asciiTheme="minorHAnsi" w:hAnsiTheme="minorHAnsi" w:cstheme="minorHAnsi"/>
          <w:sz w:val="22"/>
          <w:szCs w:val="22"/>
        </w:rPr>
      </w:pPr>
      <w:r w:rsidRPr="00C1065D">
        <w:rPr>
          <w:rFonts w:asciiTheme="minorHAnsi" w:hAnsiTheme="minorHAnsi" w:cstheme="minorHAnsi"/>
          <w:sz w:val="22"/>
          <w:szCs w:val="22"/>
        </w:rPr>
        <w:t>Ponudnik bo naloge aktivnega zdravstvenega varstva zaposlenih izvajal na osnovi 33. člena Zakona o varnosti in zdravju pri delu (ZVZD - 1), (Ur. list RS, št. 43/11).</w:t>
      </w:r>
    </w:p>
    <w:p w14:paraId="47DFA6E3" w14:textId="77777777" w:rsidR="00F733A4" w:rsidRPr="00C1065D" w:rsidRDefault="00F733A4" w:rsidP="00F733A4">
      <w:pPr>
        <w:tabs>
          <w:tab w:val="left" w:pos="708"/>
        </w:tabs>
        <w:ind w:left="705"/>
        <w:jc w:val="both"/>
        <w:rPr>
          <w:rFonts w:asciiTheme="minorHAnsi" w:hAnsiTheme="minorHAnsi" w:cstheme="minorHAnsi"/>
          <w:sz w:val="22"/>
          <w:szCs w:val="22"/>
        </w:rPr>
      </w:pPr>
    </w:p>
    <w:p w14:paraId="6A123A50" w14:textId="77777777" w:rsidR="00F733A4" w:rsidRPr="00C1065D" w:rsidRDefault="00F733A4" w:rsidP="00F733A4">
      <w:pPr>
        <w:jc w:val="both"/>
        <w:rPr>
          <w:rFonts w:asciiTheme="minorHAnsi" w:hAnsiTheme="minorHAnsi" w:cstheme="minorHAnsi"/>
          <w:sz w:val="22"/>
          <w:szCs w:val="22"/>
        </w:rPr>
      </w:pPr>
    </w:p>
    <w:p w14:paraId="585405D3" w14:textId="77777777" w:rsidR="00F733A4" w:rsidRPr="00C1065D" w:rsidRDefault="00F733A4" w:rsidP="00F733A4">
      <w:pPr>
        <w:tabs>
          <w:tab w:val="left" w:pos="708"/>
        </w:tabs>
        <w:ind w:left="705"/>
        <w:jc w:val="both"/>
        <w:rPr>
          <w:rFonts w:asciiTheme="minorHAnsi" w:hAnsiTheme="minorHAnsi" w:cstheme="minorHAnsi"/>
          <w:b/>
          <w:sz w:val="22"/>
          <w:szCs w:val="22"/>
        </w:rPr>
      </w:pPr>
      <w:r w:rsidRPr="00C1065D">
        <w:rPr>
          <w:rFonts w:asciiTheme="minorHAnsi" w:hAnsiTheme="minorHAnsi" w:cstheme="minorHAnsi"/>
          <w:b/>
          <w:sz w:val="22"/>
          <w:szCs w:val="22"/>
        </w:rPr>
        <w:t>Predmet naročila:</w:t>
      </w:r>
    </w:p>
    <w:p w14:paraId="2A7045AC" w14:textId="77777777" w:rsidR="00F733A4" w:rsidRPr="00C1065D" w:rsidRDefault="00F733A4" w:rsidP="00F733A4">
      <w:pPr>
        <w:tabs>
          <w:tab w:val="left" w:pos="708"/>
        </w:tabs>
        <w:ind w:left="705"/>
        <w:jc w:val="both"/>
        <w:rPr>
          <w:rFonts w:asciiTheme="minorHAnsi" w:hAnsiTheme="minorHAnsi" w:cstheme="minorHAnsi"/>
          <w:sz w:val="22"/>
          <w:szCs w:val="22"/>
        </w:rPr>
      </w:pPr>
      <w:r w:rsidRPr="00C1065D">
        <w:rPr>
          <w:rFonts w:asciiTheme="minorHAnsi" w:hAnsiTheme="minorHAnsi" w:cstheme="minorHAnsi"/>
          <w:sz w:val="22"/>
          <w:szCs w:val="22"/>
        </w:rPr>
        <w:t xml:space="preserve">Predmet naročila je </w:t>
      </w:r>
      <w:r w:rsidRPr="00C1065D">
        <w:rPr>
          <w:rFonts w:asciiTheme="minorHAnsi" w:hAnsiTheme="minorHAnsi" w:cstheme="minorHAnsi"/>
          <w:b/>
          <w:sz w:val="22"/>
          <w:szCs w:val="22"/>
        </w:rPr>
        <w:t>storitev izvajanja preventivnih zdravstvenih pregledov delavcev</w:t>
      </w:r>
      <w:r w:rsidRPr="00C1065D">
        <w:rPr>
          <w:rFonts w:asciiTheme="minorHAnsi" w:hAnsiTheme="minorHAnsi" w:cstheme="minorHAnsi"/>
          <w:sz w:val="22"/>
          <w:szCs w:val="22"/>
        </w:rPr>
        <w:t xml:space="preserve"> (podrobna specifikacija je razvidna iz obrazca </w:t>
      </w:r>
      <w:r w:rsidR="00A70E0D" w:rsidRPr="00C1065D">
        <w:rPr>
          <w:rFonts w:asciiTheme="minorHAnsi" w:hAnsiTheme="minorHAnsi" w:cstheme="minorHAnsi"/>
          <w:sz w:val="22"/>
          <w:szCs w:val="22"/>
        </w:rPr>
        <w:t>št. 3</w:t>
      </w:r>
      <w:r w:rsidRPr="00C1065D">
        <w:rPr>
          <w:rFonts w:asciiTheme="minorHAnsi" w:hAnsiTheme="minorHAnsi" w:cstheme="minorHAnsi"/>
          <w:sz w:val="22"/>
          <w:szCs w:val="22"/>
        </w:rPr>
        <w:t xml:space="preserve"> »Ponudbeni predračun«).</w:t>
      </w:r>
    </w:p>
    <w:p w14:paraId="302D9F0B" w14:textId="77777777" w:rsidR="00F733A4" w:rsidRPr="00C1065D" w:rsidRDefault="00F733A4" w:rsidP="00F733A4">
      <w:pPr>
        <w:tabs>
          <w:tab w:val="left" w:pos="708"/>
        </w:tabs>
        <w:ind w:left="705"/>
        <w:jc w:val="both"/>
        <w:rPr>
          <w:rFonts w:asciiTheme="minorHAnsi" w:hAnsiTheme="minorHAnsi" w:cstheme="minorHAnsi"/>
          <w:sz w:val="22"/>
          <w:szCs w:val="22"/>
        </w:rPr>
      </w:pPr>
    </w:p>
    <w:p w14:paraId="613B2E61" w14:textId="77777777" w:rsidR="00F733A4" w:rsidRPr="00C1065D" w:rsidRDefault="00F733A4" w:rsidP="00F733A4">
      <w:pPr>
        <w:tabs>
          <w:tab w:val="left" w:pos="708"/>
        </w:tabs>
        <w:ind w:left="705"/>
        <w:jc w:val="both"/>
        <w:rPr>
          <w:rFonts w:asciiTheme="minorHAnsi" w:hAnsiTheme="minorHAnsi" w:cstheme="minorHAnsi"/>
          <w:sz w:val="22"/>
          <w:szCs w:val="22"/>
        </w:rPr>
      </w:pPr>
      <w:r w:rsidRPr="00C1065D">
        <w:rPr>
          <w:rFonts w:asciiTheme="minorHAnsi" w:hAnsiTheme="minorHAnsi" w:cstheme="minorHAnsi"/>
          <w:sz w:val="22"/>
          <w:szCs w:val="22"/>
        </w:rPr>
        <w:t>Obseg storitev je okviren, podano število preventivnih zdravstvenih pregledov  po posameznih skupinah delavcev je okvirno za obdobje trajanja pogodbe.</w:t>
      </w:r>
    </w:p>
    <w:p w14:paraId="366F20B9" w14:textId="77777777" w:rsidR="00F733A4" w:rsidRPr="00C1065D" w:rsidRDefault="00F733A4" w:rsidP="00F733A4">
      <w:pPr>
        <w:tabs>
          <w:tab w:val="left" w:pos="708"/>
        </w:tabs>
        <w:ind w:left="705"/>
        <w:jc w:val="both"/>
        <w:rPr>
          <w:rFonts w:asciiTheme="minorHAnsi" w:hAnsiTheme="minorHAnsi" w:cstheme="minorHAnsi"/>
          <w:sz w:val="22"/>
          <w:szCs w:val="22"/>
        </w:rPr>
      </w:pPr>
      <w:r w:rsidRPr="00C1065D">
        <w:rPr>
          <w:rFonts w:asciiTheme="minorHAnsi" w:hAnsiTheme="minorHAnsi" w:cstheme="minorHAnsi"/>
          <w:sz w:val="22"/>
          <w:szCs w:val="22"/>
        </w:rPr>
        <w:t xml:space="preserve"> </w:t>
      </w:r>
    </w:p>
    <w:p w14:paraId="604718BF" w14:textId="77777777" w:rsidR="00F733A4" w:rsidRPr="00C1065D" w:rsidRDefault="00F733A4" w:rsidP="00F733A4">
      <w:pPr>
        <w:tabs>
          <w:tab w:val="left" w:pos="708"/>
        </w:tabs>
        <w:ind w:left="705"/>
        <w:jc w:val="both"/>
        <w:rPr>
          <w:rFonts w:asciiTheme="minorHAnsi" w:hAnsiTheme="minorHAnsi" w:cstheme="minorHAnsi"/>
          <w:sz w:val="22"/>
          <w:szCs w:val="22"/>
        </w:rPr>
      </w:pPr>
      <w:r w:rsidRPr="00C1065D">
        <w:rPr>
          <w:rFonts w:asciiTheme="minorHAnsi" w:hAnsiTheme="minorHAnsi" w:cstheme="minorHAnsi"/>
          <w:sz w:val="22"/>
          <w:szCs w:val="22"/>
        </w:rPr>
        <w:t>Naročnik si pridržuje pravico do spremembe obsega storitev v skladu z dejanskimi potrebami po posameznih preventivnih zdravstvenih pregledih, saj je obseg storitev določen s predpisi. Zdravnik specialist medicine dela ga lahko razširi, če je to potrebno zaradi ocene zdravstvenega stanja in delovne zmožnosti preiskovanca.</w:t>
      </w:r>
    </w:p>
    <w:p w14:paraId="228D326D" w14:textId="77777777" w:rsidR="00F733A4" w:rsidRPr="00C1065D" w:rsidRDefault="00F733A4" w:rsidP="00F733A4">
      <w:pPr>
        <w:tabs>
          <w:tab w:val="left" w:pos="708"/>
        </w:tabs>
        <w:ind w:left="705"/>
        <w:jc w:val="both"/>
        <w:rPr>
          <w:rFonts w:asciiTheme="minorHAnsi" w:hAnsiTheme="minorHAnsi" w:cstheme="minorHAnsi"/>
          <w:sz w:val="22"/>
          <w:szCs w:val="22"/>
        </w:rPr>
      </w:pPr>
    </w:p>
    <w:p w14:paraId="1DD44DAD" w14:textId="77777777" w:rsidR="00F733A4" w:rsidRPr="00C1065D" w:rsidRDefault="00F733A4" w:rsidP="00F733A4">
      <w:pPr>
        <w:tabs>
          <w:tab w:val="left" w:pos="708"/>
        </w:tabs>
        <w:ind w:left="705"/>
        <w:jc w:val="both"/>
        <w:rPr>
          <w:rFonts w:asciiTheme="minorHAnsi" w:hAnsiTheme="minorHAnsi" w:cstheme="minorHAnsi"/>
          <w:b/>
          <w:sz w:val="22"/>
          <w:szCs w:val="22"/>
        </w:rPr>
      </w:pPr>
      <w:r w:rsidRPr="00C1065D">
        <w:rPr>
          <w:rFonts w:asciiTheme="minorHAnsi" w:hAnsiTheme="minorHAnsi" w:cstheme="minorHAnsi"/>
          <w:sz w:val="22"/>
          <w:szCs w:val="22"/>
        </w:rPr>
        <w:t xml:space="preserve">V primeru, da se bodo pojavile potrebe po zdravstvenih storitvah, ki niso zajete v obrazcu Ponudbeni predračun, si naročnik pridržuje pravico, da jih bo po potrebi naročil. Zaračunavale se bodo po zadnjem veljavnem ceniku  ponudnika, </w:t>
      </w:r>
      <w:r w:rsidRPr="00C1065D">
        <w:rPr>
          <w:rFonts w:asciiTheme="minorHAnsi" w:hAnsiTheme="minorHAnsi" w:cstheme="minorHAnsi"/>
          <w:b/>
          <w:sz w:val="22"/>
          <w:szCs w:val="22"/>
        </w:rPr>
        <w:t>ki bo fiksen za celotno trajanje veljavnosti pogodbe in je sestavni del ponudbe ponudnika.</w:t>
      </w:r>
    </w:p>
    <w:p w14:paraId="74B4A3A9" w14:textId="77777777" w:rsidR="00C47E5F" w:rsidRPr="00C1065D" w:rsidRDefault="00C47E5F" w:rsidP="00F929AB">
      <w:pPr>
        <w:tabs>
          <w:tab w:val="left" w:pos="708"/>
        </w:tabs>
        <w:jc w:val="both"/>
        <w:rPr>
          <w:rFonts w:asciiTheme="minorHAnsi" w:hAnsiTheme="minorHAnsi" w:cstheme="minorHAnsi"/>
          <w:b/>
          <w:sz w:val="22"/>
          <w:szCs w:val="22"/>
        </w:rPr>
      </w:pPr>
    </w:p>
    <w:p w14:paraId="50F784FA" w14:textId="77777777" w:rsidR="00C47E5F" w:rsidRDefault="00C47E5F" w:rsidP="00F733A4">
      <w:pPr>
        <w:tabs>
          <w:tab w:val="left" w:pos="708"/>
        </w:tabs>
        <w:ind w:left="705"/>
        <w:jc w:val="both"/>
        <w:rPr>
          <w:rFonts w:asciiTheme="minorHAnsi" w:hAnsiTheme="minorHAnsi" w:cstheme="minorHAnsi"/>
          <w:b/>
          <w:sz w:val="22"/>
          <w:szCs w:val="22"/>
        </w:rPr>
      </w:pPr>
    </w:p>
    <w:p w14:paraId="42B54AF4" w14:textId="77777777" w:rsidR="00F929AB" w:rsidRPr="00C1065D" w:rsidRDefault="00F929AB" w:rsidP="00F733A4">
      <w:pPr>
        <w:tabs>
          <w:tab w:val="left" w:pos="708"/>
        </w:tabs>
        <w:ind w:left="705"/>
        <w:jc w:val="both"/>
        <w:rPr>
          <w:rFonts w:asciiTheme="minorHAnsi" w:hAnsiTheme="minorHAnsi" w:cstheme="minorHAnsi"/>
          <w:b/>
          <w:sz w:val="22"/>
          <w:szCs w:val="22"/>
        </w:rPr>
      </w:pPr>
    </w:p>
    <w:p w14:paraId="40094E34" w14:textId="77777777" w:rsidR="00C47E5F" w:rsidRPr="00C1065D" w:rsidRDefault="00C47E5F" w:rsidP="00C47E5F">
      <w:pPr>
        <w:tabs>
          <w:tab w:val="left" w:pos="708"/>
        </w:tabs>
        <w:ind w:left="705"/>
        <w:jc w:val="both"/>
        <w:rPr>
          <w:rFonts w:asciiTheme="minorHAnsi" w:hAnsiTheme="minorHAnsi" w:cstheme="minorHAnsi"/>
          <w:sz w:val="22"/>
          <w:szCs w:val="22"/>
        </w:rPr>
      </w:pPr>
      <w:r w:rsidRPr="00C1065D">
        <w:rPr>
          <w:rFonts w:asciiTheme="minorHAnsi" w:hAnsiTheme="minorHAnsi" w:cstheme="minorHAnsi"/>
          <w:b/>
          <w:sz w:val="22"/>
          <w:szCs w:val="22"/>
        </w:rPr>
        <w:t>Pregled titrov za ošpice:</w:t>
      </w:r>
      <w:r w:rsidRPr="00C1065D">
        <w:rPr>
          <w:rFonts w:asciiTheme="minorHAnsi" w:hAnsiTheme="minorHAnsi" w:cstheme="minorHAnsi"/>
          <w:sz w:val="22"/>
          <w:szCs w:val="22"/>
        </w:rPr>
        <w:t xml:space="preserve"> izvajalec mora pri predhodnih in obdobnih usmerjenih zdravstvenih pregledih delavcev naročnika opraviti tudi pregled predhodnih cepljenj proti ošpicam oziroma na podlagi druge dokumentacije ugotovi stanje precepljenosti delavcev ter to zapiše v poročilo.</w:t>
      </w:r>
    </w:p>
    <w:p w14:paraId="4009F962" w14:textId="77777777" w:rsidR="00C47E5F" w:rsidRPr="00C1065D" w:rsidRDefault="00C47E5F" w:rsidP="00C47E5F">
      <w:pPr>
        <w:tabs>
          <w:tab w:val="left" w:pos="708"/>
        </w:tabs>
        <w:ind w:left="705"/>
        <w:jc w:val="both"/>
        <w:rPr>
          <w:rFonts w:asciiTheme="minorHAnsi" w:hAnsiTheme="minorHAnsi" w:cstheme="minorHAnsi"/>
          <w:sz w:val="22"/>
          <w:szCs w:val="22"/>
        </w:rPr>
      </w:pPr>
    </w:p>
    <w:p w14:paraId="59B0EBEF" w14:textId="77777777" w:rsidR="00C47E5F" w:rsidRPr="00C1065D" w:rsidRDefault="00C47E5F" w:rsidP="00C47E5F">
      <w:pPr>
        <w:tabs>
          <w:tab w:val="left" w:pos="708"/>
        </w:tabs>
        <w:ind w:left="705"/>
        <w:jc w:val="both"/>
        <w:rPr>
          <w:rFonts w:asciiTheme="minorHAnsi" w:hAnsiTheme="minorHAnsi" w:cstheme="minorHAnsi"/>
          <w:sz w:val="22"/>
          <w:szCs w:val="22"/>
        </w:rPr>
      </w:pPr>
      <w:r w:rsidRPr="00C1065D">
        <w:rPr>
          <w:rFonts w:asciiTheme="minorHAnsi" w:hAnsiTheme="minorHAnsi" w:cstheme="minorHAnsi"/>
          <w:sz w:val="22"/>
          <w:szCs w:val="22"/>
        </w:rPr>
        <w:t>Izvajalec bo to storitev opravil skupaj z pregledom ostale medicinske dokumentacije ter osnovnega pregleda.</w:t>
      </w:r>
    </w:p>
    <w:p w14:paraId="735806AA" w14:textId="77777777" w:rsidR="00C47E5F" w:rsidRPr="00C1065D" w:rsidRDefault="00C47E5F" w:rsidP="00C47E5F">
      <w:pPr>
        <w:tabs>
          <w:tab w:val="left" w:pos="708"/>
        </w:tabs>
        <w:ind w:left="705"/>
        <w:jc w:val="both"/>
        <w:rPr>
          <w:rFonts w:asciiTheme="minorHAnsi" w:hAnsiTheme="minorHAnsi" w:cstheme="minorHAnsi"/>
          <w:sz w:val="22"/>
          <w:szCs w:val="22"/>
        </w:rPr>
      </w:pPr>
    </w:p>
    <w:p w14:paraId="1304959B" w14:textId="77777777" w:rsidR="00C47E5F" w:rsidRPr="00C1065D" w:rsidRDefault="00C47E5F" w:rsidP="00C47E5F">
      <w:pPr>
        <w:tabs>
          <w:tab w:val="left" w:pos="708"/>
        </w:tabs>
        <w:ind w:left="705"/>
        <w:jc w:val="both"/>
        <w:rPr>
          <w:rFonts w:asciiTheme="minorHAnsi" w:hAnsiTheme="minorHAnsi" w:cstheme="minorHAnsi"/>
          <w:sz w:val="22"/>
          <w:szCs w:val="22"/>
        </w:rPr>
      </w:pPr>
      <w:r w:rsidRPr="00C1065D">
        <w:rPr>
          <w:rFonts w:asciiTheme="minorHAnsi" w:hAnsiTheme="minorHAnsi" w:cstheme="minorHAnsi"/>
          <w:sz w:val="22"/>
          <w:szCs w:val="22"/>
        </w:rPr>
        <w:t>Sprejemljivi dokazi zaščite proti ošpicam so:</w:t>
      </w:r>
    </w:p>
    <w:p w14:paraId="31EC19E0" w14:textId="77777777" w:rsidR="00C47E5F" w:rsidRPr="00C1065D" w:rsidRDefault="00C47E5F" w:rsidP="00C47E5F">
      <w:pPr>
        <w:tabs>
          <w:tab w:val="left" w:pos="708"/>
        </w:tabs>
        <w:ind w:left="705"/>
        <w:jc w:val="both"/>
        <w:rPr>
          <w:rFonts w:asciiTheme="minorHAnsi" w:hAnsiTheme="minorHAnsi" w:cstheme="minorHAnsi"/>
          <w:sz w:val="22"/>
          <w:szCs w:val="22"/>
        </w:rPr>
      </w:pPr>
      <w:r w:rsidRPr="00C1065D">
        <w:rPr>
          <w:rFonts w:asciiTheme="minorHAnsi" w:hAnsiTheme="minorHAnsi" w:cstheme="minorHAnsi"/>
          <w:sz w:val="22"/>
          <w:szCs w:val="22"/>
        </w:rPr>
        <w:t>•</w:t>
      </w:r>
      <w:r w:rsidRPr="00C1065D">
        <w:rPr>
          <w:rFonts w:asciiTheme="minorHAnsi" w:hAnsiTheme="minorHAnsi" w:cstheme="minorHAnsi"/>
          <w:sz w:val="22"/>
          <w:szCs w:val="22"/>
        </w:rPr>
        <w:tab/>
        <w:t>pisno dokazilo o cepljenju z dvema odmerkoma cepiva proti ošpicam (OMR) ALI</w:t>
      </w:r>
    </w:p>
    <w:p w14:paraId="49A9738D" w14:textId="77777777" w:rsidR="00C47E5F" w:rsidRPr="00C1065D" w:rsidRDefault="00C47E5F" w:rsidP="00C47E5F">
      <w:pPr>
        <w:tabs>
          <w:tab w:val="left" w:pos="708"/>
        </w:tabs>
        <w:ind w:left="705"/>
        <w:jc w:val="both"/>
        <w:rPr>
          <w:rFonts w:asciiTheme="minorHAnsi" w:hAnsiTheme="minorHAnsi" w:cstheme="minorHAnsi"/>
          <w:sz w:val="22"/>
          <w:szCs w:val="22"/>
        </w:rPr>
      </w:pPr>
      <w:r w:rsidRPr="00C1065D">
        <w:rPr>
          <w:rFonts w:asciiTheme="minorHAnsi" w:hAnsiTheme="minorHAnsi" w:cstheme="minorHAnsi"/>
          <w:sz w:val="22"/>
          <w:szCs w:val="22"/>
        </w:rPr>
        <w:t>•</w:t>
      </w:r>
      <w:r w:rsidRPr="00C1065D">
        <w:rPr>
          <w:rFonts w:asciiTheme="minorHAnsi" w:hAnsiTheme="minorHAnsi" w:cstheme="minorHAnsi"/>
          <w:sz w:val="22"/>
          <w:szCs w:val="22"/>
        </w:rPr>
        <w:tab/>
        <w:t>zdravstvena dokumentacija o prebolelih ošpicah ALI</w:t>
      </w:r>
    </w:p>
    <w:p w14:paraId="04C2C583" w14:textId="77777777" w:rsidR="00C47E5F" w:rsidRPr="00C1065D" w:rsidRDefault="00C47E5F" w:rsidP="00C47E5F">
      <w:pPr>
        <w:tabs>
          <w:tab w:val="left" w:pos="708"/>
        </w:tabs>
        <w:ind w:left="705"/>
        <w:jc w:val="both"/>
        <w:rPr>
          <w:rFonts w:asciiTheme="minorHAnsi" w:hAnsiTheme="minorHAnsi" w:cstheme="minorHAnsi"/>
          <w:sz w:val="22"/>
          <w:szCs w:val="22"/>
        </w:rPr>
      </w:pPr>
      <w:r w:rsidRPr="00C1065D">
        <w:rPr>
          <w:rFonts w:asciiTheme="minorHAnsi" w:hAnsiTheme="minorHAnsi" w:cstheme="minorHAnsi"/>
          <w:sz w:val="22"/>
          <w:szCs w:val="22"/>
        </w:rPr>
        <w:t>•</w:t>
      </w:r>
      <w:r w:rsidRPr="00C1065D">
        <w:rPr>
          <w:rFonts w:asciiTheme="minorHAnsi" w:hAnsiTheme="minorHAnsi" w:cstheme="minorHAnsi"/>
          <w:sz w:val="22"/>
          <w:szCs w:val="22"/>
        </w:rPr>
        <w:tab/>
        <w:t xml:space="preserve">laboratorijski dokaz o prisotnosti specifičnih IgG protiteles proti virusu ošpic ALI </w:t>
      </w:r>
    </w:p>
    <w:p w14:paraId="3F1FEB89" w14:textId="77777777" w:rsidR="00C47E5F" w:rsidRPr="00C1065D" w:rsidRDefault="00C47E5F" w:rsidP="00C47E5F">
      <w:pPr>
        <w:tabs>
          <w:tab w:val="left" w:pos="708"/>
        </w:tabs>
        <w:ind w:left="705"/>
        <w:jc w:val="both"/>
        <w:rPr>
          <w:rFonts w:asciiTheme="minorHAnsi" w:hAnsiTheme="minorHAnsi" w:cstheme="minorHAnsi"/>
          <w:sz w:val="22"/>
          <w:szCs w:val="22"/>
        </w:rPr>
      </w:pPr>
      <w:r w:rsidRPr="00C1065D">
        <w:rPr>
          <w:rFonts w:asciiTheme="minorHAnsi" w:hAnsiTheme="minorHAnsi" w:cstheme="minorHAnsi"/>
          <w:sz w:val="22"/>
          <w:szCs w:val="22"/>
        </w:rPr>
        <w:t>•</w:t>
      </w:r>
      <w:r w:rsidRPr="00C1065D">
        <w:rPr>
          <w:rFonts w:asciiTheme="minorHAnsi" w:hAnsiTheme="minorHAnsi" w:cstheme="minorHAnsi"/>
          <w:sz w:val="22"/>
          <w:szCs w:val="22"/>
        </w:rPr>
        <w:tab/>
        <w:t>oseba je rojena pred letom 1960 (za te osebe velja, da so ošpice prebolele)</w:t>
      </w:r>
    </w:p>
    <w:p w14:paraId="469BC268" w14:textId="77777777" w:rsidR="00C47E5F" w:rsidRPr="00C1065D" w:rsidRDefault="00C47E5F" w:rsidP="00C47E5F">
      <w:pPr>
        <w:tabs>
          <w:tab w:val="left" w:pos="708"/>
        </w:tabs>
        <w:ind w:left="705"/>
        <w:jc w:val="both"/>
        <w:rPr>
          <w:rFonts w:asciiTheme="minorHAnsi" w:hAnsiTheme="minorHAnsi" w:cstheme="minorHAnsi"/>
          <w:sz w:val="22"/>
          <w:szCs w:val="22"/>
        </w:rPr>
      </w:pPr>
    </w:p>
    <w:p w14:paraId="607DEF3D" w14:textId="77777777" w:rsidR="00C47E5F" w:rsidRPr="00C1065D" w:rsidRDefault="00C47E5F" w:rsidP="00C47E5F">
      <w:pPr>
        <w:tabs>
          <w:tab w:val="left" w:pos="708"/>
        </w:tabs>
        <w:ind w:left="705"/>
        <w:jc w:val="both"/>
        <w:rPr>
          <w:rFonts w:asciiTheme="minorHAnsi" w:hAnsiTheme="minorHAnsi" w:cstheme="minorHAnsi"/>
          <w:sz w:val="22"/>
          <w:szCs w:val="22"/>
        </w:rPr>
      </w:pPr>
      <w:r w:rsidRPr="00C1065D">
        <w:rPr>
          <w:rFonts w:asciiTheme="minorHAnsi" w:hAnsiTheme="minorHAnsi" w:cstheme="minorHAnsi"/>
          <w:sz w:val="22"/>
          <w:szCs w:val="22"/>
        </w:rPr>
        <w:t>Če ima delavec dokazilo o cepljenju z dvema odmerkoma cepiva, dodatno testiranje ni potrebno. Če se v takem primeru naključno ugotovi negativno ali mejno serologijo, se zdravstvenega delavca smatra kot zaščitenega proti ošpicam in dodaten odmerek cepiva ni potreben.</w:t>
      </w:r>
    </w:p>
    <w:p w14:paraId="5A4FE0BC" w14:textId="77777777" w:rsidR="00C47E5F" w:rsidRPr="00C1065D" w:rsidRDefault="00C47E5F" w:rsidP="00C47E5F">
      <w:pPr>
        <w:tabs>
          <w:tab w:val="left" w:pos="708"/>
        </w:tabs>
        <w:ind w:left="705"/>
        <w:jc w:val="both"/>
        <w:rPr>
          <w:rFonts w:asciiTheme="minorHAnsi" w:hAnsiTheme="minorHAnsi" w:cstheme="minorHAnsi"/>
          <w:sz w:val="22"/>
          <w:szCs w:val="22"/>
        </w:rPr>
      </w:pPr>
    </w:p>
    <w:p w14:paraId="456D6383" w14:textId="77777777" w:rsidR="00C47E5F" w:rsidRPr="00C1065D" w:rsidRDefault="00C47E5F" w:rsidP="00C47E5F">
      <w:pPr>
        <w:tabs>
          <w:tab w:val="left" w:pos="708"/>
        </w:tabs>
        <w:ind w:left="705"/>
        <w:jc w:val="both"/>
        <w:rPr>
          <w:rFonts w:asciiTheme="minorHAnsi" w:hAnsiTheme="minorHAnsi" w:cstheme="minorHAnsi"/>
          <w:sz w:val="22"/>
          <w:szCs w:val="22"/>
        </w:rPr>
      </w:pPr>
      <w:r w:rsidRPr="00C1065D">
        <w:rPr>
          <w:rFonts w:asciiTheme="minorHAnsi" w:hAnsiTheme="minorHAnsi" w:cstheme="minorHAnsi"/>
          <w:sz w:val="22"/>
          <w:szCs w:val="22"/>
        </w:rPr>
        <w:t>Delavec, ki ima dokazilo o enem odmerku cepiva proti ošpicam, mora za ustrezno zaščito dobiti še drugi odmerek, kar izvajalec zapiše v poročilo.</w:t>
      </w:r>
    </w:p>
    <w:p w14:paraId="108F82EB" w14:textId="77777777" w:rsidR="00C47E5F" w:rsidRPr="00C1065D" w:rsidRDefault="00C47E5F" w:rsidP="00C47E5F">
      <w:pPr>
        <w:tabs>
          <w:tab w:val="left" w:pos="708"/>
        </w:tabs>
        <w:ind w:left="705"/>
        <w:jc w:val="both"/>
        <w:rPr>
          <w:rFonts w:asciiTheme="minorHAnsi" w:hAnsiTheme="minorHAnsi" w:cstheme="minorHAnsi"/>
          <w:sz w:val="22"/>
          <w:szCs w:val="22"/>
        </w:rPr>
      </w:pPr>
      <w:r w:rsidRPr="00C1065D">
        <w:rPr>
          <w:rFonts w:asciiTheme="minorHAnsi" w:hAnsiTheme="minorHAnsi" w:cstheme="minorHAnsi"/>
          <w:sz w:val="22"/>
          <w:szCs w:val="22"/>
        </w:rPr>
        <w:lastRenderedPageBreak/>
        <w:t>Vse sprejemljive dokaze o precepljenosti oziroma prebolelosti ošpic mora izvajalec zapisati v poročilo.</w:t>
      </w:r>
    </w:p>
    <w:p w14:paraId="6C9E1B2E" w14:textId="77777777" w:rsidR="00F733A4" w:rsidRPr="00C1065D" w:rsidRDefault="00F733A4" w:rsidP="00F733A4">
      <w:pPr>
        <w:jc w:val="both"/>
        <w:outlineLvl w:val="0"/>
        <w:rPr>
          <w:rFonts w:asciiTheme="minorHAnsi" w:hAnsiTheme="minorHAnsi" w:cstheme="minorHAnsi"/>
          <w:noProof/>
          <w:sz w:val="22"/>
          <w:szCs w:val="22"/>
        </w:rPr>
      </w:pPr>
    </w:p>
    <w:p w14:paraId="08859B31" w14:textId="77777777" w:rsidR="00F733A4" w:rsidRPr="00C1065D" w:rsidRDefault="00F733A4" w:rsidP="00F733A4">
      <w:pPr>
        <w:tabs>
          <w:tab w:val="left" w:pos="567"/>
        </w:tabs>
        <w:jc w:val="both"/>
        <w:outlineLvl w:val="0"/>
        <w:rPr>
          <w:rFonts w:asciiTheme="minorHAnsi" w:hAnsiTheme="minorHAnsi" w:cstheme="minorHAnsi"/>
          <w:b/>
          <w:sz w:val="22"/>
          <w:szCs w:val="22"/>
        </w:rPr>
      </w:pPr>
    </w:p>
    <w:p w14:paraId="089F5470" w14:textId="77777777" w:rsidR="00C47E5F" w:rsidRPr="00C1065D" w:rsidRDefault="00C47E5F" w:rsidP="00F733A4">
      <w:pPr>
        <w:tabs>
          <w:tab w:val="left" w:pos="567"/>
        </w:tabs>
        <w:jc w:val="both"/>
        <w:outlineLvl w:val="0"/>
        <w:rPr>
          <w:rFonts w:asciiTheme="minorHAnsi" w:hAnsiTheme="minorHAnsi" w:cstheme="minorHAnsi"/>
          <w:b/>
          <w:sz w:val="22"/>
          <w:szCs w:val="22"/>
        </w:rPr>
      </w:pPr>
    </w:p>
    <w:p w14:paraId="6376F18D" w14:textId="77777777" w:rsidR="00C47E5F" w:rsidRPr="00C1065D" w:rsidRDefault="00C47E5F" w:rsidP="00F733A4">
      <w:pPr>
        <w:tabs>
          <w:tab w:val="left" w:pos="567"/>
        </w:tabs>
        <w:jc w:val="both"/>
        <w:outlineLvl w:val="0"/>
        <w:rPr>
          <w:rFonts w:asciiTheme="minorHAnsi" w:hAnsiTheme="minorHAnsi" w:cstheme="minorHAnsi"/>
          <w:b/>
          <w:sz w:val="22"/>
          <w:szCs w:val="22"/>
        </w:rPr>
      </w:pPr>
    </w:p>
    <w:p w14:paraId="651D9625" w14:textId="77777777" w:rsidR="00C47E5F" w:rsidRPr="00C1065D" w:rsidRDefault="00C47E5F" w:rsidP="00F733A4">
      <w:pPr>
        <w:tabs>
          <w:tab w:val="left" w:pos="567"/>
        </w:tabs>
        <w:jc w:val="both"/>
        <w:outlineLvl w:val="0"/>
        <w:rPr>
          <w:rFonts w:asciiTheme="minorHAnsi" w:hAnsiTheme="minorHAnsi" w:cstheme="minorHAnsi"/>
          <w:b/>
          <w:sz w:val="22"/>
          <w:szCs w:val="22"/>
        </w:rPr>
      </w:pPr>
    </w:p>
    <w:p w14:paraId="3B16072C" w14:textId="77777777" w:rsidR="00C47E5F" w:rsidRPr="00C1065D" w:rsidRDefault="00C47E5F" w:rsidP="00F733A4">
      <w:pPr>
        <w:tabs>
          <w:tab w:val="left" w:pos="567"/>
        </w:tabs>
        <w:jc w:val="both"/>
        <w:outlineLvl w:val="0"/>
        <w:rPr>
          <w:rFonts w:asciiTheme="minorHAnsi" w:hAnsiTheme="minorHAnsi" w:cstheme="minorHAnsi"/>
          <w:b/>
          <w:sz w:val="22"/>
          <w:szCs w:val="22"/>
        </w:rPr>
      </w:pPr>
    </w:p>
    <w:p w14:paraId="571DF4E1" w14:textId="3713B53F" w:rsidR="00F733A4" w:rsidRPr="00C1065D" w:rsidRDefault="00F733A4" w:rsidP="00F733A4">
      <w:pPr>
        <w:ind w:left="720"/>
        <w:rPr>
          <w:rFonts w:asciiTheme="minorHAnsi" w:hAnsiTheme="minorHAnsi" w:cstheme="minorHAnsi"/>
          <w:b/>
          <w:sz w:val="22"/>
          <w:szCs w:val="22"/>
        </w:rPr>
      </w:pPr>
      <w:r w:rsidRPr="00C1065D">
        <w:rPr>
          <w:rFonts w:asciiTheme="minorHAnsi" w:hAnsiTheme="minorHAnsi" w:cstheme="minorHAnsi"/>
          <w:b/>
          <w:noProof/>
          <w:sz w:val="22"/>
          <w:szCs w:val="22"/>
        </w:rPr>
        <w:t xml:space="preserve">Način izvajanja storitev: </w:t>
      </w:r>
      <w:r w:rsidRPr="00C1065D">
        <w:rPr>
          <w:rFonts w:asciiTheme="minorHAnsi" w:hAnsiTheme="minorHAnsi" w:cstheme="minorHAnsi"/>
          <w:sz w:val="22"/>
          <w:szCs w:val="22"/>
        </w:rPr>
        <w:t xml:space="preserve">sukcesivno </w:t>
      </w:r>
      <w:r w:rsidRPr="00C1065D">
        <w:rPr>
          <w:rFonts w:asciiTheme="minorHAnsi" w:hAnsiTheme="minorHAnsi" w:cstheme="minorHAnsi"/>
          <w:b/>
          <w:sz w:val="22"/>
          <w:szCs w:val="22"/>
        </w:rPr>
        <w:t xml:space="preserve">za obdobje </w:t>
      </w:r>
      <w:r w:rsidR="00DC5653">
        <w:rPr>
          <w:rFonts w:asciiTheme="minorHAnsi" w:hAnsiTheme="minorHAnsi" w:cstheme="minorHAnsi"/>
          <w:b/>
          <w:sz w:val="22"/>
          <w:szCs w:val="22"/>
        </w:rPr>
        <w:t xml:space="preserve">štirih (4) let </w:t>
      </w:r>
      <w:r w:rsidRPr="00C1065D">
        <w:rPr>
          <w:rFonts w:asciiTheme="minorHAnsi" w:hAnsiTheme="minorHAnsi" w:cstheme="minorHAnsi"/>
          <w:b/>
          <w:sz w:val="22"/>
          <w:szCs w:val="22"/>
        </w:rPr>
        <w:t>od podpisa pogodbe</w:t>
      </w:r>
    </w:p>
    <w:p w14:paraId="33484A09" w14:textId="77777777" w:rsidR="00F733A4" w:rsidRPr="00C1065D" w:rsidRDefault="00F733A4" w:rsidP="00F733A4">
      <w:pPr>
        <w:ind w:left="720"/>
        <w:rPr>
          <w:rFonts w:asciiTheme="minorHAnsi" w:hAnsiTheme="minorHAnsi" w:cstheme="minorHAnsi"/>
          <w:b/>
          <w:sz w:val="22"/>
          <w:szCs w:val="22"/>
        </w:rPr>
      </w:pPr>
    </w:p>
    <w:p w14:paraId="774CFD21" w14:textId="77777777" w:rsidR="00F733A4" w:rsidRPr="00C1065D" w:rsidRDefault="00F733A4" w:rsidP="00F733A4">
      <w:pPr>
        <w:ind w:left="720"/>
        <w:rPr>
          <w:rFonts w:asciiTheme="minorHAnsi" w:hAnsiTheme="minorHAnsi" w:cstheme="minorHAnsi"/>
          <w:sz w:val="22"/>
          <w:szCs w:val="22"/>
        </w:rPr>
      </w:pPr>
      <w:r w:rsidRPr="00C1065D">
        <w:rPr>
          <w:rFonts w:asciiTheme="minorHAnsi" w:hAnsiTheme="minorHAnsi" w:cstheme="minorHAnsi"/>
          <w:sz w:val="22"/>
          <w:szCs w:val="22"/>
        </w:rPr>
        <w:t>Ponudnik mora zagotoviti, da bo usmerjene obdobne zdravstvene preglede možno izvajati tako, da se bodo lahko pregleda dnevno udeležile 3 (tri) osebe.</w:t>
      </w:r>
    </w:p>
    <w:p w14:paraId="5F97CE3A" w14:textId="77777777" w:rsidR="00F733A4" w:rsidRPr="00C1065D" w:rsidRDefault="00F733A4" w:rsidP="00F733A4">
      <w:pPr>
        <w:ind w:left="720"/>
        <w:jc w:val="both"/>
        <w:rPr>
          <w:rFonts w:asciiTheme="minorHAnsi" w:hAnsiTheme="minorHAnsi" w:cstheme="minorHAnsi"/>
          <w:b/>
          <w:sz w:val="22"/>
          <w:szCs w:val="22"/>
        </w:rPr>
      </w:pPr>
    </w:p>
    <w:p w14:paraId="5DCF6EFF" w14:textId="77777777" w:rsidR="00F733A4" w:rsidRPr="00C1065D" w:rsidRDefault="00F733A4" w:rsidP="00F733A4">
      <w:pPr>
        <w:ind w:left="720"/>
        <w:jc w:val="both"/>
        <w:rPr>
          <w:rFonts w:asciiTheme="minorHAnsi" w:hAnsiTheme="minorHAnsi" w:cstheme="minorHAnsi"/>
          <w:sz w:val="22"/>
          <w:szCs w:val="22"/>
        </w:rPr>
      </w:pPr>
      <w:r w:rsidRPr="00C1065D">
        <w:rPr>
          <w:rFonts w:asciiTheme="minorHAnsi" w:hAnsiTheme="minorHAnsi" w:cstheme="minorHAnsi"/>
          <w:b/>
          <w:sz w:val="22"/>
          <w:szCs w:val="22"/>
        </w:rPr>
        <w:t xml:space="preserve">Kraj (lokacija) izvajanja storitve: </w:t>
      </w:r>
      <w:r w:rsidRPr="00C1065D">
        <w:rPr>
          <w:rFonts w:asciiTheme="minorHAnsi" w:hAnsiTheme="minorHAnsi" w:cstheme="minorHAnsi"/>
          <w:b/>
          <w:sz w:val="22"/>
          <w:szCs w:val="22"/>
          <w:u w:val="single"/>
        </w:rPr>
        <w:t>ponudnik mora izvedbo vseh zdravstvenih storitev v sklopu obdobnih zdravstvenih pregledov zagotavljati fizično na eni lokaciji (na enem naslovu)</w:t>
      </w:r>
      <w:r w:rsidRPr="00C1065D">
        <w:rPr>
          <w:rFonts w:asciiTheme="minorHAnsi" w:hAnsiTheme="minorHAnsi" w:cstheme="minorHAnsi"/>
          <w:sz w:val="22"/>
          <w:szCs w:val="22"/>
        </w:rPr>
        <w:t xml:space="preserve">, prednostno, s stalnim dnevnim terminom, dogovorjenim z naročnikom in obsegom, določenim z napotnico naročnika.   </w:t>
      </w:r>
    </w:p>
    <w:p w14:paraId="79E20400" w14:textId="77777777" w:rsidR="00F733A4" w:rsidRPr="00C1065D" w:rsidRDefault="00F733A4" w:rsidP="00F733A4">
      <w:pPr>
        <w:ind w:left="720"/>
        <w:jc w:val="both"/>
        <w:rPr>
          <w:rFonts w:asciiTheme="minorHAnsi" w:hAnsiTheme="minorHAnsi" w:cstheme="minorHAnsi"/>
          <w:sz w:val="22"/>
          <w:szCs w:val="22"/>
        </w:rPr>
      </w:pPr>
    </w:p>
    <w:p w14:paraId="6EC06C42" w14:textId="77777777" w:rsidR="00F733A4" w:rsidRPr="00C1065D" w:rsidRDefault="00F733A4" w:rsidP="00F733A4">
      <w:pPr>
        <w:ind w:left="720"/>
        <w:jc w:val="both"/>
        <w:rPr>
          <w:rFonts w:asciiTheme="minorHAnsi" w:hAnsiTheme="minorHAnsi" w:cstheme="minorHAnsi"/>
          <w:sz w:val="22"/>
          <w:szCs w:val="22"/>
        </w:rPr>
      </w:pPr>
      <w:r w:rsidRPr="00C1065D">
        <w:rPr>
          <w:rFonts w:asciiTheme="minorHAnsi" w:hAnsiTheme="minorHAnsi" w:cstheme="minorHAnsi"/>
          <w:sz w:val="22"/>
          <w:szCs w:val="22"/>
        </w:rPr>
        <w:t xml:space="preserve"> </w:t>
      </w:r>
    </w:p>
    <w:p w14:paraId="67060E58" w14:textId="77777777" w:rsidR="00C47E5F" w:rsidRPr="00C1065D" w:rsidRDefault="00C47E5F" w:rsidP="00F733A4">
      <w:pPr>
        <w:ind w:left="720"/>
        <w:jc w:val="both"/>
        <w:rPr>
          <w:rFonts w:asciiTheme="minorHAnsi" w:hAnsiTheme="minorHAnsi" w:cstheme="minorHAnsi"/>
          <w:sz w:val="22"/>
          <w:szCs w:val="22"/>
        </w:rPr>
      </w:pPr>
    </w:p>
    <w:p w14:paraId="6E61353C" w14:textId="77777777" w:rsidR="00F733A4" w:rsidRPr="00C1065D" w:rsidRDefault="00F733A4" w:rsidP="00F733A4">
      <w:pPr>
        <w:ind w:left="708"/>
        <w:rPr>
          <w:rFonts w:asciiTheme="minorHAnsi" w:hAnsiTheme="minorHAnsi" w:cstheme="minorHAnsi"/>
          <w:b/>
          <w:sz w:val="22"/>
          <w:szCs w:val="22"/>
        </w:rPr>
      </w:pPr>
      <w:r w:rsidRPr="00C1065D">
        <w:rPr>
          <w:rFonts w:asciiTheme="minorHAnsi" w:hAnsiTheme="minorHAnsi" w:cstheme="minorHAnsi"/>
          <w:b/>
          <w:sz w:val="22"/>
          <w:szCs w:val="22"/>
        </w:rPr>
        <w:t>Naročnik želi, da se vse storitve izvajajo na območju Mestne občine</w:t>
      </w:r>
      <w:r w:rsidR="00DE087D">
        <w:rPr>
          <w:rFonts w:asciiTheme="minorHAnsi" w:hAnsiTheme="minorHAnsi" w:cstheme="minorHAnsi"/>
          <w:b/>
          <w:sz w:val="22"/>
          <w:szCs w:val="22"/>
        </w:rPr>
        <w:t xml:space="preserve"> Celje</w:t>
      </w:r>
      <w:r w:rsidRPr="00C1065D">
        <w:rPr>
          <w:rFonts w:asciiTheme="minorHAnsi" w:hAnsiTheme="minorHAnsi" w:cstheme="minorHAnsi"/>
          <w:b/>
          <w:sz w:val="22"/>
          <w:szCs w:val="22"/>
        </w:rPr>
        <w:t>.</w:t>
      </w:r>
    </w:p>
    <w:p w14:paraId="224434E3" w14:textId="77777777" w:rsidR="00F733A4" w:rsidRPr="00C1065D" w:rsidRDefault="00F733A4" w:rsidP="00F733A4">
      <w:pPr>
        <w:tabs>
          <w:tab w:val="num" w:pos="1440"/>
        </w:tabs>
        <w:jc w:val="both"/>
        <w:rPr>
          <w:rFonts w:asciiTheme="minorHAnsi" w:hAnsiTheme="minorHAnsi" w:cstheme="minorHAnsi"/>
          <w:sz w:val="22"/>
          <w:szCs w:val="22"/>
        </w:rPr>
      </w:pPr>
    </w:p>
    <w:p w14:paraId="2DADA622" w14:textId="77777777" w:rsidR="00F733A4" w:rsidRPr="00C1065D" w:rsidRDefault="00F733A4" w:rsidP="00F733A4">
      <w:pPr>
        <w:ind w:left="1080"/>
        <w:jc w:val="both"/>
        <w:rPr>
          <w:rFonts w:asciiTheme="minorHAnsi" w:hAnsiTheme="minorHAnsi" w:cstheme="minorHAnsi"/>
          <w:b/>
          <w:bCs/>
          <w:sz w:val="22"/>
          <w:szCs w:val="22"/>
        </w:rPr>
      </w:pPr>
      <w:r w:rsidRPr="00C1065D">
        <w:rPr>
          <w:rFonts w:asciiTheme="minorHAnsi" w:hAnsiTheme="minorHAnsi" w:cstheme="minorHAnsi"/>
          <w:b/>
          <w:bCs/>
          <w:sz w:val="22"/>
          <w:szCs w:val="22"/>
        </w:rPr>
        <w:t>V kolikor ponudnik storitev</w:t>
      </w:r>
      <w:r w:rsidR="00DE087D">
        <w:rPr>
          <w:rFonts w:asciiTheme="minorHAnsi" w:hAnsiTheme="minorHAnsi" w:cstheme="minorHAnsi"/>
          <w:b/>
          <w:bCs/>
          <w:sz w:val="22"/>
          <w:szCs w:val="22"/>
        </w:rPr>
        <w:t xml:space="preserve"> oddaljen od Splošne bolnišnice Celje 2 km in več</w:t>
      </w:r>
      <w:r w:rsidRPr="00C1065D">
        <w:rPr>
          <w:rFonts w:asciiTheme="minorHAnsi" w:hAnsiTheme="minorHAnsi" w:cstheme="minorHAnsi"/>
          <w:b/>
          <w:bCs/>
          <w:sz w:val="22"/>
          <w:szCs w:val="22"/>
        </w:rPr>
        <w:t xml:space="preserve">, bo moral organizirati prevoz zaposlenih od naročnika do lokacije izvedbe pregleda in nazaj do naročnika na svoje stroške oziroma naročniku pokriti vse stroške prevoza od lokacije naročnika do lokacije izvajalca in nazaj, s tem da se upošteva, da lahko naročnik zaradi nemotenega procesa dela naenkrat napoti na pregled največ </w:t>
      </w:r>
      <w:r w:rsidR="00DE087D">
        <w:rPr>
          <w:rFonts w:asciiTheme="minorHAnsi" w:hAnsiTheme="minorHAnsi" w:cstheme="minorHAnsi"/>
          <w:b/>
          <w:bCs/>
          <w:sz w:val="22"/>
          <w:szCs w:val="22"/>
        </w:rPr>
        <w:t>pet</w:t>
      </w:r>
      <w:r w:rsidRPr="00C1065D">
        <w:rPr>
          <w:rFonts w:asciiTheme="minorHAnsi" w:hAnsiTheme="minorHAnsi" w:cstheme="minorHAnsi"/>
          <w:b/>
          <w:bCs/>
          <w:sz w:val="22"/>
          <w:szCs w:val="22"/>
        </w:rPr>
        <w:t xml:space="preserve"> oseb (zaposlen</w:t>
      </w:r>
      <w:r w:rsidR="00DE087D">
        <w:rPr>
          <w:rFonts w:asciiTheme="minorHAnsi" w:hAnsiTheme="minorHAnsi" w:cstheme="minorHAnsi"/>
          <w:b/>
          <w:bCs/>
          <w:sz w:val="22"/>
          <w:szCs w:val="22"/>
        </w:rPr>
        <w:t>i</w:t>
      </w:r>
      <w:r w:rsidRPr="00C1065D">
        <w:rPr>
          <w:rFonts w:asciiTheme="minorHAnsi" w:hAnsiTheme="minorHAnsi" w:cstheme="minorHAnsi"/>
          <w:b/>
          <w:bCs/>
          <w:sz w:val="22"/>
          <w:szCs w:val="22"/>
        </w:rPr>
        <w:t>) naenkrat.</w:t>
      </w:r>
    </w:p>
    <w:p w14:paraId="79CB2CA2" w14:textId="77777777" w:rsidR="00F733A4" w:rsidRPr="00C1065D" w:rsidRDefault="00F733A4" w:rsidP="00F733A4">
      <w:pPr>
        <w:ind w:left="1080"/>
        <w:jc w:val="both"/>
        <w:rPr>
          <w:rFonts w:asciiTheme="minorHAnsi" w:hAnsiTheme="minorHAnsi" w:cstheme="minorHAnsi"/>
          <w:b/>
          <w:bCs/>
          <w:sz w:val="22"/>
          <w:szCs w:val="22"/>
        </w:rPr>
      </w:pPr>
    </w:p>
    <w:p w14:paraId="027C2B3B" w14:textId="77777777" w:rsidR="00F733A4" w:rsidRPr="00C1065D" w:rsidRDefault="00F733A4" w:rsidP="00F733A4">
      <w:pPr>
        <w:ind w:left="1080"/>
        <w:jc w:val="both"/>
        <w:rPr>
          <w:rFonts w:asciiTheme="minorHAnsi" w:hAnsiTheme="minorHAnsi" w:cstheme="minorHAnsi"/>
          <w:b/>
          <w:bCs/>
          <w:sz w:val="22"/>
          <w:szCs w:val="22"/>
        </w:rPr>
      </w:pPr>
      <w:r w:rsidRPr="00C1065D">
        <w:rPr>
          <w:rFonts w:asciiTheme="minorHAnsi" w:hAnsiTheme="minorHAnsi" w:cstheme="minorHAnsi"/>
          <w:b/>
          <w:bCs/>
          <w:sz w:val="22"/>
          <w:szCs w:val="22"/>
        </w:rPr>
        <w:t>Naročnik bo v primeru, da bo moral sam organizirati prevoz zaposlenih do lokacije izvajalca oziroma pregleda, potne stroške obračunal po formuli: skupno število kilometrov (seštevek obeh smeri) x zadnja objavljena davčno priznana kilometrina + pripadajoča dnevnica za zaposlenega. Naročnik bo izvajalcu v primeru, da bo kril stroške poti zaposlenih do izvajalca za to izstavil račun.</w:t>
      </w:r>
    </w:p>
    <w:p w14:paraId="70932AF5" w14:textId="77777777" w:rsidR="00F733A4" w:rsidRPr="00C1065D" w:rsidRDefault="00F733A4" w:rsidP="00F733A4">
      <w:pPr>
        <w:tabs>
          <w:tab w:val="num" w:pos="1440"/>
        </w:tabs>
        <w:ind w:left="1080"/>
        <w:jc w:val="both"/>
        <w:rPr>
          <w:rFonts w:asciiTheme="minorHAnsi" w:hAnsiTheme="minorHAnsi" w:cstheme="minorHAnsi"/>
          <w:b/>
          <w:sz w:val="22"/>
          <w:szCs w:val="22"/>
        </w:rPr>
      </w:pPr>
    </w:p>
    <w:p w14:paraId="58E3DF82" w14:textId="77777777" w:rsidR="00F733A4" w:rsidRPr="00C1065D" w:rsidRDefault="00F733A4" w:rsidP="00F733A4">
      <w:pPr>
        <w:tabs>
          <w:tab w:val="num" w:pos="1440"/>
        </w:tabs>
        <w:ind w:left="1080"/>
        <w:jc w:val="both"/>
        <w:rPr>
          <w:rFonts w:asciiTheme="minorHAnsi" w:hAnsiTheme="minorHAnsi" w:cstheme="minorHAnsi"/>
          <w:b/>
          <w:sz w:val="22"/>
          <w:szCs w:val="22"/>
        </w:rPr>
      </w:pPr>
    </w:p>
    <w:p w14:paraId="39025B5D" w14:textId="77777777" w:rsidR="00C47E5F" w:rsidRPr="00C1065D" w:rsidRDefault="00C47E5F" w:rsidP="00F733A4">
      <w:pPr>
        <w:tabs>
          <w:tab w:val="num" w:pos="1440"/>
        </w:tabs>
        <w:ind w:left="1080"/>
        <w:jc w:val="both"/>
        <w:rPr>
          <w:rFonts w:asciiTheme="minorHAnsi" w:hAnsiTheme="minorHAnsi" w:cstheme="minorHAnsi"/>
          <w:b/>
          <w:sz w:val="22"/>
          <w:szCs w:val="22"/>
        </w:rPr>
      </w:pPr>
    </w:p>
    <w:p w14:paraId="2A77D029" w14:textId="77777777" w:rsidR="00F733A4" w:rsidRPr="00C1065D" w:rsidRDefault="00F733A4" w:rsidP="00F733A4">
      <w:pPr>
        <w:tabs>
          <w:tab w:val="num" w:pos="1440"/>
        </w:tabs>
        <w:jc w:val="both"/>
        <w:rPr>
          <w:rFonts w:asciiTheme="minorHAnsi" w:hAnsiTheme="minorHAnsi" w:cstheme="minorHAnsi"/>
          <w:sz w:val="22"/>
          <w:szCs w:val="22"/>
        </w:rPr>
      </w:pPr>
      <w:r w:rsidRPr="00C1065D">
        <w:rPr>
          <w:rFonts w:asciiTheme="minorHAnsi" w:hAnsiTheme="minorHAnsi" w:cstheme="minorHAnsi"/>
          <w:b/>
          <w:sz w:val="22"/>
          <w:szCs w:val="22"/>
        </w:rPr>
        <w:t xml:space="preserve">           Rok izvedbe</w:t>
      </w:r>
      <w:r w:rsidRPr="00C1065D">
        <w:rPr>
          <w:rFonts w:asciiTheme="minorHAnsi" w:hAnsiTheme="minorHAnsi" w:cstheme="minorHAnsi"/>
          <w:sz w:val="22"/>
          <w:szCs w:val="22"/>
        </w:rPr>
        <w:t xml:space="preserve"> </w:t>
      </w:r>
      <w:r w:rsidRPr="00C1065D">
        <w:rPr>
          <w:rFonts w:asciiTheme="minorHAnsi" w:hAnsiTheme="minorHAnsi" w:cstheme="minorHAnsi"/>
          <w:b/>
          <w:sz w:val="22"/>
          <w:szCs w:val="22"/>
        </w:rPr>
        <w:t>storitve:</w:t>
      </w:r>
      <w:r w:rsidRPr="00C1065D">
        <w:rPr>
          <w:rFonts w:asciiTheme="minorHAnsi" w:hAnsiTheme="minorHAnsi" w:cstheme="minorHAnsi"/>
          <w:sz w:val="22"/>
          <w:szCs w:val="22"/>
        </w:rPr>
        <w:t xml:space="preserve"> do 14 dni od naročila naročnika</w:t>
      </w:r>
    </w:p>
    <w:p w14:paraId="51797269" w14:textId="77777777" w:rsidR="00F733A4" w:rsidRPr="00C1065D" w:rsidRDefault="00F733A4" w:rsidP="00F733A4">
      <w:pPr>
        <w:tabs>
          <w:tab w:val="num" w:pos="1440"/>
        </w:tabs>
        <w:ind w:left="1080"/>
        <w:jc w:val="both"/>
        <w:rPr>
          <w:rFonts w:asciiTheme="minorHAnsi" w:hAnsiTheme="minorHAnsi" w:cstheme="minorHAnsi"/>
          <w:sz w:val="22"/>
          <w:szCs w:val="22"/>
        </w:rPr>
      </w:pPr>
    </w:p>
    <w:p w14:paraId="3B2704DB" w14:textId="77777777" w:rsidR="00F733A4" w:rsidRPr="00C1065D" w:rsidRDefault="00F733A4" w:rsidP="00F733A4">
      <w:pPr>
        <w:tabs>
          <w:tab w:val="num" w:pos="1440"/>
        </w:tabs>
        <w:jc w:val="both"/>
        <w:rPr>
          <w:rFonts w:asciiTheme="minorHAnsi" w:hAnsiTheme="minorHAnsi" w:cstheme="minorHAnsi"/>
          <w:sz w:val="22"/>
          <w:szCs w:val="22"/>
        </w:rPr>
      </w:pPr>
      <w:r w:rsidRPr="00C1065D">
        <w:rPr>
          <w:rFonts w:asciiTheme="minorHAnsi" w:hAnsiTheme="minorHAnsi" w:cstheme="minorHAnsi"/>
          <w:b/>
          <w:sz w:val="22"/>
          <w:szCs w:val="22"/>
        </w:rPr>
        <w:t xml:space="preserve">           Veljavnost in čas trajanja pogodbe: </w:t>
      </w:r>
      <w:r w:rsidRPr="00C1065D">
        <w:rPr>
          <w:rFonts w:asciiTheme="minorHAnsi" w:hAnsiTheme="minorHAnsi" w:cstheme="minorHAnsi"/>
          <w:sz w:val="22"/>
          <w:szCs w:val="22"/>
        </w:rPr>
        <w:t xml:space="preserve">takoj po podpisu in predložitvi finančnega zavarovanja </w:t>
      </w:r>
    </w:p>
    <w:p w14:paraId="62F20FD0" w14:textId="1424751A" w:rsidR="00F733A4" w:rsidRPr="00C1065D" w:rsidRDefault="00F733A4" w:rsidP="00F733A4">
      <w:pPr>
        <w:tabs>
          <w:tab w:val="num" w:pos="1440"/>
        </w:tabs>
        <w:jc w:val="both"/>
        <w:rPr>
          <w:rFonts w:asciiTheme="minorHAnsi" w:hAnsiTheme="minorHAnsi" w:cstheme="minorHAnsi"/>
          <w:sz w:val="22"/>
          <w:szCs w:val="22"/>
        </w:rPr>
      </w:pPr>
      <w:r w:rsidRPr="00C1065D">
        <w:rPr>
          <w:rFonts w:asciiTheme="minorHAnsi" w:hAnsiTheme="minorHAnsi" w:cstheme="minorHAnsi"/>
          <w:sz w:val="22"/>
          <w:szCs w:val="22"/>
        </w:rPr>
        <w:t xml:space="preserve">           za dobro izvedbo pogodbenih obveznosti in velja </w:t>
      </w:r>
      <w:r w:rsidR="00DC5653">
        <w:rPr>
          <w:rFonts w:asciiTheme="minorHAnsi" w:hAnsiTheme="minorHAnsi" w:cstheme="minorHAnsi"/>
          <w:sz w:val="22"/>
          <w:szCs w:val="22"/>
        </w:rPr>
        <w:t>4</w:t>
      </w:r>
      <w:r w:rsidRPr="00C1065D">
        <w:rPr>
          <w:rFonts w:asciiTheme="minorHAnsi" w:hAnsiTheme="minorHAnsi" w:cstheme="minorHAnsi"/>
          <w:sz w:val="22"/>
          <w:szCs w:val="22"/>
        </w:rPr>
        <w:t xml:space="preserve"> leta od podpisa pogodbe</w:t>
      </w:r>
    </w:p>
    <w:p w14:paraId="7B55789F" w14:textId="77777777" w:rsidR="00F733A4" w:rsidRPr="00C1065D" w:rsidRDefault="00F733A4" w:rsidP="00F733A4">
      <w:pPr>
        <w:ind w:left="720"/>
        <w:jc w:val="both"/>
        <w:rPr>
          <w:rFonts w:asciiTheme="minorHAnsi" w:hAnsiTheme="minorHAnsi" w:cstheme="minorHAnsi"/>
          <w:sz w:val="22"/>
          <w:szCs w:val="22"/>
        </w:rPr>
      </w:pPr>
    </w:p>
    <w:p w14:paraId="190178B4" w14:textId="77777777" w:rsidR="00F733A4" w:rsidRPr="00C1065D" w:rsidRDefault="00F733A4" w:rsidP="00DE087D">
      <w:pPr>
        <w:jc w:val="both"/>
        <w:rPr>
          <w:rFonts w:asciiTheme="minorHAnsi" w:hAnsiTheme="minorHAnsi" w:cstheme="minorHAnsi"/>
          <w:sz w:val="22"/>
          <w:szCs w:val="22"/>
        </w:rPr>
      </w:pPr>
    </w:p>
    <w:p w14:paraId="68805E7D" w14:textId="77777777" w:rsidR="00F733A4" w:rsidRPr="00C1065D" w:rsidRDefault="00F733A4" w:rsidP="00F733A4">
      <w:pPr>
        <w:ind w:left="720"/>
        <w:jc w:val="both"/>
        <w:rPr>
          <w:rFonts w:asciiTheme="minorHAnsi" w:hAnsiTheme="minorHAnsi" w:cstheme="minorHAnsi"/>
          <w:b/>
          <w:bCs/>
          <w:sz w:val="22"/>
          <w:szCs w:val="22"/>
          <w:u w:val="single"/>
        </w:rPr>
      </w:pPr>
      <w:r w:rsidRPr="00C1065D">
        <w:rPr>
          <w:rFonts w:asciiTheme="minorHAnsi" w:hAnsiTheme="minorHAnsi" w:cstheme="minorHAnsi"/>
          <w:b/>
          <w:bCs/>
          <w:sz w:val="22"/>
          <w:szCs w:val="22"/>
          <w:u w:val="single"/>
        </w:rPr>
        <w:t>Čas pregledov in roki:</w:t>
      </w:r>
    </w:p>
    <w:p w14:paraId="1FB5DE18" w14:textId="77777777" w:rsidR="00F733A4" w:rsidRPr="00C1065D" w:rsidRDefault="00F733A4" w:rsidP="00F733A4">
      <w:pPr>
        <w:ind w:left="1080"/>
        <w:jc w:val="both"/>
        <w:rPr>
          <w:rFonts w:asciiTheme="minorHAnsi" w:hAnsiTheme="minorHAnsi" w:cstheme="minorHAnsi"/>
          <w:b/>
          <w:bCs/>
          <w:sz w:val="22"/>
          <w:szCs w:val="22"/>
          <w:u w:val="single"/>
        </w:rPr>
      </w:pPr>
    </w:p>
    <w:p w14:paraId="1F15FBCA" w14:textId="77777777" w:rsidR="00F733A4" w:rsidRPr="00C1065D" w:rsidRDefault="00F733A4" w:rsidP="00F733A4">
      <w:pPr>
        <w:ind w:left="1080"/>
        <w:jc w:val="both"/>
        <w:rPr>
          <w:rFonts w:asciiTheme="minorHAnsi" w:hAnsiTheme="minorHAnsi" w:cstheme="minorHAnsi"/>
          <w:b/>
          <w:bCs/>
          <w:sz w:val="22"/>
          <w:szCs w:val="22"/>
        </w:rPr>
      </w:pPr>
    </w:p>
    <w:p w14:paraId="29692949" w14:textId="77777777" w:rsidR="00F733A4" w:rsidRDefault="00F733A4" w:rsidP="00F733A4">
      <w:pPr>
        <w:ind w:left="1080"/>
        <w:jc w:val="both"/>
        <w:rPr>
          <w:rFonts w:asciiTheme="minorHAnsi" w:hAnsiTheme="minorHAnsi" w:cstheme="minorHAnsi"/>
          <w:b/>
          <w:bCs/>
          <w:color w:val="000000"/>
          <w:sz w:val="22"/>
          <w:szCs w:val="22"/>
        </w:rPr>
      </w:pPr>
      <w:r w:rsidRPr="00C1065D">
        <w:rPr>
          <w:rFonts w:asciiTheme="minorHAnsi" w:hAnsiTheme="minorHAnsi" w:cstheme="minorHAnsi"/>
          <w:b/>
          <w:bCs/>
          <w:sz w:val="22"/>
          <w:szCs w:val="22"/>
        </w:rPr>
        <w:t xml:space="preserve">Ponudnik mora zagotoviti, da je </w:t>
      </w:r>
      <w:r w:rsidRPr="00C1065D">
        <w:rPr>
          <w:rFonts w:asciiTheme="minorHAnsi" w:hAnsiTheme="minorHAnsi" w:cstheme="minorHAnsi"/>
          <w:b/>
          <w:bCs/>
          <w:color w:val="000000"/>
          <w:sz w:val="22"/>
          <w:szCs w:val="22"/>
        </w:rPr>
        <w:t xml:space="preserve">celoten pregled (če ni izrednih situacij ali potreb) opravljen v roku največ </w:t>
      </w:r>
      <w:r w:rsidR="00DE087D">
        <w:rPr>
          <w:rFonts w:asciiTheme="minorHAnsi" w:hAnsiTheme="minorHAnsi" w:cstheme="minorHAnsi"/>
          <w:b/>
          <w:bCs/>
          <w:color w:val="000000"/>
          <w:sz w:val="22"/>
          <w:szCs w:val="22"/>
        </w:rPr>
        <w:t>2</w:t>
      </w:r>
      <w:r w:rsidRPr="00C1065D">
        <w:rPr>
          <w:rFonts w:asciiTheme="minorHAnsi" w:hAnsiTheme="minorHAnsi" w:cstheme="minorHAnsi"/>
          <w:b/>
          <w:bCs/>
          <w:color w:val="000000"/>
          <w:sz w:val="22"/>
          <w:szCs w:val="22"/>
        </w:rPr>
        <w:t xml:space="preserve"> ur</w:t>
      </w:r>
      <w:r w:rsidR="00DE087D">
        <w:rPr>
          <w:rFonts w:asciiTheme="minorHAnsi" w:hAnsiTheme="minorHAnsi" w:cstheme="minorHAnsi"/>
          <w:b/>
          <w:bCs/>
          <w:color w:val="000000"/>
          <w:sz w:val="22"/>
          <w:szCs w:val="22"/>
        </w:rPr>
        <w:t>.</w:t>
      </w:r>
    </w:p>
    <w:p w14:paraId="42619223" w14:textId="77777777" w:rsidR="00DE087D" w:rsidRPr="00C1065D" w:rsidRDefault="00DE087D" w:rsidP="00F733A4">
      <w:pPr>
        <w:ind w:left="1080"/>
        <w:jc w:val="both"/>
        <w:rPr>
          <w:rFonts w:asciiTheme="minorHAnsi" w:hAnsiTheme="minorHAnsi" w:cstheme="minorHAnsi"/>
          <w:b/>
          <w:bCs/>
          <w:sz w:val="22"/>
          <w:szCs w:val="22"/>
        </w:rPr>
      </w:pPr>
    </w:p>
    <w:p w14:paraId="34302088" w14:textId="77777777" w:rsidR="00F733A4" w:rsidRDefault="00F733A4" w:rsidP="00F733A4">
      <w:pPr>
        <w:ind w:left="1080"/>
        <w:jc w:val="both"/>
        <w:rPr>
          <w:rFonts w:asciiTheme="minorHAnsi" w:hAnsiTheme="minorHAnsi" w:cstheme="minorHAnsi"/>
          <w:b/>
          <w:bCs/>
          <w:sz w:val="22"/>
          <w:szCs w:val="22"/>
        </w:rPr>
      </w:pPr>
      <w:r w:rsidRPr="00C1065D">
        <w:rPr>
          <w:rFonts w:asciiTheme="minorHAnsi" w:hAnsiTheme="minorHAnsi" w:cstheme="minorHAnsi"/>
          <w:b/>
          <w:bCs/>
          <w:sz w:val="22"/>
          <w:szCs w:val="22"/>
        </w:rPr>
        <w:t>Ponudnik mora naročniku zagotoviti stalen dnevni termin brez čakalnih vrst.</w:t>
      </w:r>
    </w:p>
    <w:p w14:paraId="355CD6C0" w14:textId="77777777" w:rsidR="00F929AB" w:rsidRDefault="00F929AB" w:rsidP="00F733A4">
      <w:pPr>
        <w:ind w:left="1080"/>
        <w:jc w:val="both"/>
        <w:rPr>
          <w:rFonts w:asciiTheme="minorHAnsi" w:hAnsiTheme="minorHAnsi" w:cstheme="minorHAnsi"/>
          <w:b/>
          <w:bCs/>
          <w:sz w:val="22"/>
          <w:szCs w:val="22"/>
        </w:rPr>
      </w:pPr>
    </w:p>
    <w:p w14:paraId="45A75951" w14:textId="77777777" w:rsidR="00F929AB" w:rsidRPr="00C1065D" w:rsidRDefault="00F929AB" w:rsidP="00F733A4">
      <w:pPr>
        <w:ind w:left="1080"/>
        <w:jc w:val="both"/>
        <w:rPr>
          <w:rFonts w:asciiTheme="minorHAnsi" w:hAnsiTheme="minorHAnsi" w:cstheme="minorHAnsi"/>
          <w:b/>
          <w:bCs/>
          <w:sz w:val="22"/>
          <w:szCs w:val="22"/>
        </w:rPr>
      </w:pPr>
      <w:r>
        <w:rPr>
          <w:rFonts w:asciiTheme="minorHAnsi" w:hAnsiTheme="minorHAnsi" w:cstheme="minorHAnsi"/>
          <w:b/>
          <w:bCs/>
          <w:sz w:val="22"/>
          <w:szCs w:val="22"/>
        </w:rPr>
        <w:t>Ponudnik mora o rezultatu predhodnega zdravstvenega pregleda</w:t>
      </w:r>
      <w:r w:rsidR="008B1A3D">
        <w:rPr>
          <w:rFonts w:asciiTheme="minorHAnsi" w:hAnsiTheme="minorHAnsi" w:cstheme="minorHAnsi"/>
          <w:b/>
          <w:bCs/>
          <w:sz w:val="22"/>
          <w:szCs w:val="22"/>
        </w:rPr>
        <w:t xml:space="preserve"> naročnika </w:t>
      </w:r>
      <w:r w:rsidR="009D0BA5">
        <w:rPr>
          <w:rFonts w:asciiTheme="minorHAnsi" w:hAnsiTheme="minorHAnsi" w:cstheme="minorHAnsi"/>
          <w:b/>
          <w:bCs/>
          <w:sz w:val="22"/>
          <w:szCs w:val="22"/>
        </w:rPr>
        <w:t xml:space="preserve">v roku 24 ur po pregledu </w:t>
      </w:r>
      <w:r w:rsidR="008B1A3D">
        <w:rPr>
          <w:rFonts w:asciiTheme="minorHAnsi" w:hAnsiTheme="minorHAnsi" w:cstheme="minorHAnsi"/>
          <w:b/>
          <w:bCs/>
          <w:sz w:val="22"/>
          <w:szCs w:val="22"/>
        </w:rPr>
        <w:t>obvestiti</w:t>
      </w:r>
      <w:r w:rsidR="009D0BA5">
        <w:rPr>
          <w:rFonts w:asciiTheme="minorHAnsi" w:hAnsiTheme="minorHAnsi" w:cstheme="minorHAnsi"/>
          <w:b/>
          <w:bCs/>
          <w:sz w:val="22"/>
          <w:szCs w:val="22"/>
        </w:rPr>
        <w:t xml:space="preserve"> na elektronski naslov: </w:t>
      </w:r>
      <w:r w:rsidR="009D0BA5" w:rsidRPr="009D0BA5">
        <w:rPr>
          <w:rFonts w:asciiTheme="minorHAnsi" w:hAnsiTheme="minorHAnsi" w:cstheme="minorHAnsi"/>
          <w:b/>
          <w:bCs/>
          <w:sz w:val="22"/>
          <w:szCs w:val="22"/>
          <w:u w:val="single"/>
        </w:rPr>
        <w:t>kadrovska.sluzba@sb-celje.si</w:t>
      </w:r>
    </w:p>
    <w:p w14:paraId="401A62E6" w14:textId="77777777" w:rsidR="00F733A4" w:rsidRPr="00C1065D" w:rsidRDefault="00F733A4" w:rsidP="00F733A4">
      <w:pPr>
        <w:ind w:left="1080"/>
        <w:jc w:val="both"/>
        <w:rPr>
          <w:rFonts w:asciiTheme="minorHAnsi" w:hAnsiTheme="minorHAnsi" w:cstheme="minorHAnsi"/>
          <w:b/>
          <w:bCs/>
          <w:sz w:val="22"/>
          <w:szCs w:val="22"/>
        </w:rPr>
      </w:pPr>
    </w:p>
    <w:p w14:paraId="4F50EFAA" w14:textId="77777777" w:rsidR="00F733A4" w:rsidRPr="00C1065D" w:rsidRDefault="00F733A4" w:rsidP="00F733A4">
      <w:pPr>
        <w:ind w:left="1080"/>
        <w:jc w:val="both"/>
        <w:rPr>
          <w:rFonts w:asciiTheme="minorHAnsi" w:hAnsiTheme="minorHAnsi" w:cstheme="minorHAnsi"/>
          <w:b/>
          <w:bCs/>
          <w:color w:val="000000"/>
          <w:sz w:val="22"/>
          <w:szCs w:val="22"/>
        </w:rPr>
      </w:pPr>
      <w:r w:rsidRPr="00C1065D">
        <w:rPr>
          <w:rFonts w:asciiTheme="minorHAnsi" w:hAnsiTheme="minorHAnsi" w:cstheme="minorHAnsi"/>
          <w:b/>
          <w:bCs/>
          <w:sz w:val="22"/>
          <w:szCs w:val="22"/>
        </w:rPr>
        <w:t xml:space="preserve">Ponudnik mora poslati </w:t>
      </w:r>
      <w:r w:rsidRPr="00C1065D">
        <w:rPr>
          <w:rFonts w:asciiTheme="minorHAnsi" w:hAnsiTheme="minorHAnsi" w:cstheme="minorHAnsi"/>
          <w:b/>
          <w:bCs/>
          <w:color w:val="000000"/>
          <w:sz w:val="22"/>
          <w:szCs w:val="22"/>
        </w:rPr>
        <w:t>kopije izvidov (</w:t>
      </w:r>
      <w:r w:rsidRPr="00C1065D">
        <w:rPr>
          <w:rFonts w:asciiTheme="minorHAnsi" w:hAnsiTheme="minorHAnsi" w:cstheme="minorHAnsi"/>
          <w:b/>
          <w:bCs/>
          <w:color w:val="000000"/>
          <w:sz w:val="22"/>
          <w:szCs w:val="22"/>
          <w:u w:val="single"/>
        </w:rPr>
        <w:t>ne samo mnenje</w:t>
      </w:r>
      <w:r w:rsidRPr="00C1065D">
        <w:rPr>
          <w:rFonts w:asciiTheme="minorHAnsi" w:hAnsiTheme="minorHAnsi" w:cstheme="minorHAnsi"/>
          <w:b/>
          <w:bCs/>
          <w:color w:val="000000"/>
          <w:sz w:val="22"/>
          <w:szCs w:val="22"/>
        </w:rPr>
        <w:t xml:space="preserve">) pacientu/delavcu </w:t>
      </w:r>
      <w:r w:rsidR="00DE087D">
        <w:rPr>
          <w:rFonts w:asciiTheme="minorHAnsi" w:hAnsiTheme="minorHAnsi" w:cstheme="minorHAnsi"/>
          <w:b/>
          <w:bCs/>
          <w:color w:val="000000"/>
          <w:sz w:val="22"/>
          <w:szCs w:val="22"/>
        </w:rPr>
        <w:t>Splošne bolnišnice Celje</w:t>
      </w:r>
      <w:r w:rsidRPr="00C1065D">
        <w:rPr>
          <w:rFonts w:asciiTheme="minorHAnsi" w:hAnsiTheme="minorHAnsi" w:cstheme="minorHAnsi"/>
          <w:b/>
          <w:bCs/>
          <w:color w:val="000000"/>
          <w:sz w:val="22"/>
          <w:szCs w:val="22"/>
        </w:rPr>
        <w:t>, najkasneje v 14 dneh po opravljenem pregledu.</w:t>
      </w:r>
    </w:p>
    <w:p w14:paraId="6F072BFD" w14:textId="77777777" w:rsidR="00C47E5F" w:rsidRPr="00C1065D" w:rsidRDefault="00C47E5F" w:rsidP="00F733A4">
      <w:pPr>
        <w:tabs>
          <w:tab w:val="left" w:pos="708"/>
        </w:tabs>
        <w:ind w:left="720"/>
        <w:jc w:val="both"/>
        <w:rPr>
          <w:rFonts w:asciiTheme="minorHAnsi" w:hAnsiTheme="minorHAnsi" w:cstheme="minorHAnsi"/>
          <w:sz w:val="22"/>
          <w:szCs w:val="22"/>
        </w:rPr>
      </w:pPr>
    </w:p>
    <w:p w14:paraId="012F83F2" w14:textId="77777777" w:rsidR="00C47E5F" w:rsidRPr="00C1065D" w:rsidRDefault="00C47E5F" w:rsidP="00F733A4">
      <w:pPr>
        <w:tabs>
          <w:tab w:val="left" w:pos="708"/>
        </w:tabs>
        <w:ind w:left="720"/>
        <w:jc w:val="both"/>
        <w:rPr>
          <w:rFonts w:asciiTheme="minorHAnsi" w:hAnsiTheme="minorHAnsi" w:cstheme="minorHAnsi"/>
          <w:sz w:val="22"/>
          <w:szCs w:val="22"/>
        </w:rPr>
      </w:pPr>
    </w:p>
    <w:p w14:paraId="16E59848" w14:textId="77777777" w:rsidR="00F733A4" w:rsidRPr="00C1065D" w:rsidRDefault="00F733A4" w:rsidP="00F733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2"/>
          <w:szCs w:val="22"/>
        </w:rPr>
      </w:pPr>
    </w:p>
    <w:p w14:paraId="010FD2EF" w14:textId="77777777" w:rsidR="00F733A4" w:rsidRPr="00C1065D" w:rsidRDefault="00F733A4" w:rsidP="00F733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2"/>
          <w:szCs w:val="22"/>
        </w:rPr>
      </w:pPr>
    </w:p>
    <w:p w14:paraId="571BD275" w14:textId="77777777" w:rsidR="00F733A4" w:rsidRPr="00C1065D" w:rsidRDefault="00F733A4" w:rsidP="00F733A4">
      <w:pPr>
        <w:rPr>
          <w:rFonts w:asciiTheme="minorHAnsi" w:hAnsiTheme="minorHAnsi" w:cstheme="minorHAnsi"/>
          <w:b/>
          <w:bCs/>
          <w:i/>
          <w:color w:val="000000"/>
          <w:sz w:val="22"/>
          <w:szCs w:val="22"/>
        </w:rPr>
      </w:pPr>
      <w:r w:rsidRPr="00C1065D">
        <w:rPr>
          <w:rFonts w:asciiTheme="minorHAnsi" w:hAnsiTheme="minorHAnsi" w:cstheme="minorHAnsi"/>
          <w:b/>
          <w:bCs/>
          <w:i/>
          <w:color w:val="000000"/>
          <w:sz w:val="22"/>
          <w:szCs w:val="22"/>
        </w:rPr>
        <w:t>IZJAVA:</w:t>
      </w:r>
    </w:p>
    <w:p w14:paraId="6165BA77" w14:textId="77777777" w:rsidR="00F733A4" w:rsidRPr="00C1065D" w:rsidRDefault="00F733A4" w:rsidP="00F733A4">
      <w:pPr>
        <w:rPr>
          <w:rFonts w:asciiTheme="minorHAnsi" w:hAnsiTheme="minorHAnsi" w:cstheme="minorHAnsi"/>
          <w:b/>
          <w:bCs/>
          <w:i/>
          <w:color w:val="000000"/>
          <w:sz w:val="22"/>
          <w:szCs w:val="22"/>
        </w:rPr>
      </w:pPr>
    </w:p>
    <w:p w14:paraId="16AF60C4" w14:textId="77777777" w:rsidR="00F733A4" w:rsidRPr="00C1065D" w:rsidRDefault="00F733A4" w:rsidP="00F733A4">
      <w:pPr>
        <w:rPr>
          <w:rFonts w:asciiTheme="minorHAnsi" w:hAnsiTheme="minorHAnsi" w:cstheme="minorHAnsi"/>
          <w:i/>
          <w:color w:val="000000"/>
          <w:sz w:val="22"/>
          <w:szCs w:val="22"/>
        </w:rPr>
      </w:pPr>
      <w:r w:rsidRPr="00C1065D">
        <w:rPr>
          <w:rFonts w:asciiTheme="minorHAnsi" w:hAnsiTheme="minorHAnsi" w:cstheme="minorHAnsi"/>
          <w:i/>
          <w:color w:val="000000"/>
          <w:sz w:val="22"/>
          <w:szCs w:val="22"/>
        </w:rPr>
        <w:t>Izjavljamo, da se v celoti strinjamo z zgoraj navedenimi zahtevami in smo jih sposobni izvajati.</w:t>
      </w:r>
    </w:p>
    <w:p w14:paraId="61200A81" w14:textId="77777777" w:rsidR="00F733A4" w:rsidRPr="00C1065D" w:rsidRDefault="00F733A4" w:rsidP="00F733A4">
      <w:pPr>
        <w:rPr>
          <w:rFonts w:asciiTheme="minorHAnsi" w:hAnsiTheme="minorHAnsi" w:cstheme="minorHAnsi"/>
          <w:i/>
          <w:color w:val="000000"/>
          <w:sz w:val="22"/>
          <w:szCs w:val="22"/>
        </w:rPr>
      </w:pPr>
    </w:p>
    <w:p w14:paraId="253FE5C2" w14:textId="77777777" w:rsidR="00F733A4" w:rsidRPr="00C1065D" w:rsidRDefault="00F733A4" w:rsidP="00F733A4">
      <w:pPr>
        <w:rPr>
          <w:rFonts w:asciiTheme="minorHAnsi" w:hAnsiTheme="minorHAnsi" w:cstheme="minorHAnsi"/>
          <w:i/>
          <w:sz w:val="22"/>
          <w:szCs w:val="22"/>
        </w:rPr>
      </w:pPr>
    </w:p>
    <w:p w14:paraId="1F5E16B9" w14:textId="77777777" w:rsidR="00F733A4" w:rsidRPr="00C1065D" w:rsidRDefault="00F733A4" w:rsidP="00F733A4">
      <w:pPr>
        <w:rPr>
          <w:rFonts w:asciiTheme="minorHAnsi" w:hAnsiTheme="minorHAnsi" w:cstheme="minorHAnsi"/>
          <w:i/>
          <w:sz w:val="22"/>
          <w:szCs w:val="22"/>
        </w:rPr>
      </w:pPr>
      <w:r w:rsidRPr="00C1065D">
        <w:rPr>
          <w:rFonts w:asciiTheme="minorHAnsi" w:hAnsiTheme="minorHAnsi" w:cstheme="minorHAnsi"/>
          <w:i/>
          <w:sz w:val="22"/>
          <w:szCs w:val="22"/>
        </w:rPr>
        <w:t>S podpisom tega obrazca  ponudnik tudi potrjuje, da se strinja tudi z ostalimi zahtevami iz razpisne dokumentacije.</w:t>
      </w:r>
    </w:p>
    <w:p w14:paraId="779A897A" w14:textId="77777777" w:rsidR="00F733A4" w:rsidRPr="00C1065D" w:rsidRDefault="00F733A4" w:rsidP="00F733A4">
      <w:pPr>
        <w:rPr>
          <w:rFonts w:asciiTheme="minorHAnsi" w:hAnsiTheme="minorHAnsi" w:cstheme="minorHAnsi"/>
          <w:i/>
          <w:color w:val="000000"/>
          <w:sz w:val="22"/>
          <w:szCs w:val="22"/>
        </w:rPr>
      </w:pPr>
    </w:p>
    <w:p w14:paraId="7E98F817" w14:textId="77777777" w:rsidR="00F733A4" w:rsidRPr="00C1065D" w:rsidRDefault="00F733A4" w:rsidP="00F733A4">
      <w:pPr>
        <w:rPr>
          <w:rFonts w:asciiTheme="minorHAnsi" w:hAnsiTheme="minorHAnsi" w:cstheme="minorHAnsi"/>
          <w:i/>
          <w:color w:val="000000"/>
          <w:sz w:val="22"/>
          <w:szCs w:val="22"/>
        </w:rPr>
      </w:pPr>
    </w:p>
    <w:p w14:paraId="4D72846A" w14:textId="77777777" w:rsidR="00F733A4" w:rsidRPr="00C1065D" w:rsidRDefault="00F733A4" w:rsidP="00F733A4">
      <w:pPr>
        <w:rPr>
          <w:rFonts w:asciiTheme="minorHAnsi" w:hAnsiTheme="minorHAnsi" w:cstheme="minorHAnsi"/>
          <w:i/>
          <w:color w:val="000000"/>
          <w:sz w:val="22"/>
          <w:szCs w:val="22"/>
        </w:rPr>
      </w:pPr>
      <w:r w:rsidRPr="00C1065D">
        <w:rPr>
          <w:rFonts w:asciiTheme="minorHAnsi" w:hAnsiTheme="minorHAnsi" w:cstheme="minorHAnsi"/>
          <w:i/>
          <w:color w:val="000000"/>
          <w:sz w:val="22"/>
          <w:szCs w:val="22"/>
        </w:rPr>
        <w:t xml:space="preserve">Datum: ____________                            </w:t>
      </w:r>
      <w:r w:rsidRPr="00C1065D">
        <w:rPr>
          <w:rFonts w:asciiTheme="minorHAnsi" w:hAnsiTheme="minorHAnsi" w:cstheme="minorHAnsi"/>
          <w:i/>
          <w:color w:val="000000"/>
          <w:sz w:val="22"/>
          <w:szCs w:val="22"/>
        </w:rPr>
        <w:tab/>
      </w:r>
      <w:r w:rsidRPr="00C1065D">
        <w:rPr>
          <w:rFonts w:asciiTheme="minorHAnsi" w:hAnsiTheme="minorHAnsi" w:cstheme="minorHAnsi"/>
          <w:i/>
          <w:color w:val="000000"/>
          <w:sz w:val="22"/>
          <w:szCs w:val="22"/>
        </w:rPr>
        <w:tab/>
        <w:t xml:space="preserve">Ime zakonitega zastopnika / pooblaščenca    </w:t>
      </w:r>
    </w:p>
    <w:p w14:paraId="3D4EAC4D" w14:textId="77777777" w:rsidR="00F733A4" w:rsidRPr="00C1065D" w:rsidRDefault="00F733A4" w:rsidP="00F733A4">
      <w:pPr>
        <w:ind w:left="4956"/>
        <w:rPr>
          <w:rFonts w:asciiTheme="minorHAnsi" w:hAnsiTheme="minorHAnsi" w:cstheme="minorHAnsi"/>
          <w:i/>
          <w:color w:val="000000"/>
          <w:sz w:val="22"/>
          <w:szCs w:val="22"/>
        </w:rPr>
      </w:pPr>
      <w:r w:rsidRPr="00C1065D">
        <w:rPr>
          <w:rFonts w:asciiTheme="minorHAnsi" w:hAnsiTheme="minorHAnsi" w:cstheme="minorHAnsi"/>
          <w:i/>
          <w:color w:val="000000"/>
          <w:sz w:val="22"/>
          <w:szCs w:val="22"/>
        </w:rPr>
        <w:t xml:space="preserve">________________________________    </w:t>
      </w:r>
    </w:p>
    <w:p w14:paraId="0E34DEFE" w14:textId="77777777" w:rsidR="00F733A4" w:rsidRPr="00C1065D" w:rsidRDefault="00F733A4" w:rsidP="00F733A4">
      <w:pPr>
        <w:ind w:left="4956"/>
        <w:rPr>
          <w:rFonts w:asciiTheme="minorHAnsi" w:hAnsiTheme="minorHAnsi" w:cstheme="minorHAnsi"/>
          <w:i/>
          <w:color w:val="000000"/>
          <w:sz w:val="22"/>
          <w:szCs w:val="22"/>
        </w:rPr>
      </w:pPr>
      <w:r w:rsidRPr="00C1065D">
        <w:rPr>
          <w:rFonts w:asciiTheme="minorHAnsi" w:hAnsiTheme="minorHAnsi" w:cstheme="minorHAnsi"/>
          <w:i/>
          <w:color w:val="000000"/>
          <w:sz w:val="22"/>
          <w:szCs w:val="22"/>
        </w:rPr>
        <w:t>Podpis:</w:t>
      </w:r>
    </w:p>
    <w:p w14:paraId="1D5B61A9" w14:textId="77777777" w:rsidR="00F733A4" w:rsidRPr="00C1065D" w:rsidRDefault="00F733A4" w:rsidP="00F733A4">
      <w:pPr>
        <w:rPr>
          <w:rFonts w:asciiTheme="minorHAnsi" w:hAnsiTheme="minorHAnsi" w:cstheme="minorHAnsi"/>
          <w:i/>
          <w:color w:val="000000"/>
          <w:sz w:val="22"/>
          <w:szCs w:val="22"/>
        </w:rPr>
      </w:pPr>
      <w:r w:rsidRPr="00C1065D">
        <w:rPr>
          <w:rFonts w:asciiTheme="minorHAnsi" w:hAnsiTheme="minorHAnsi" w:cstheme="minorHAnsi"/>
          <w:i/>
          <w:color w:val="000000"/>
          <w:sz w:val="22"/>
          <w:szCs w:val="22"/>
        </w:rPr>
        <w:t xml:space="preserve">                                                                                         ________________________________   </w:t>
      </w:r>
    </w:p>
    <w:p w14:paraId="55BE4A63" w14:textId="77777777" w:rsidR="00632AF7" w:rsidRPr="00C1065D" w:rsidRDefault="00F733A4" w:rsidP="00F733A4">
      <w:pPr>
        <w:rPr>
          <w:rFonts w:asciiTheme="minorHAnsi" w:hAnsiTheme="minorHAnsi" w:cstheme="minorHAnsi"/>
          <w:b/>
          <w:sz w:val="22"/>
          <w:szCs w:val="22"/>
        </w:rPr>
      </w:pPr>
      <w:r w:rsidRPr="00C1065D">
        <w:rPr>
          <w:rFonts w:asciiTheme="minorHAnsi" w:hAnsiTheme="minorHAnsi" w:cstheme="minorHAnsi"/>
          <w:sz w:val="22"/>
          <w:szCs w:val="22"/>
        </w:rPr>
        <w:br w:type="page"/>
      </w:r>
      <w:r w:rsidR="00632AF7" w:rsidRPr="00C1065D">
        <w:rPr>
          <w:rFonts w:asciiTheme="minorHAnsi" w:hAnsiTheme="minorHAnsi" w:cstheme="minorHAnsi"/>
          <w:b/>
          <w:sz w:val="22"/>
          <w:szCs w:val="22"/>
          <w:bdr w:val="single" w:sz="4" w:space="0" w:color="auto" w:frame="1"/>
        </w:rPr>
        <w:lastRenderedPageBreak/>
        <w:t>Obrazec št. 1</w:t>
      </w:r>
      <w:r w:rsidR="00DE087D">
        <w:rPr>
          <w:rFonts w:asciiTheme="minorHAnsi" w:hAnsiTheme="minorHAnsi" w:cstheme="minorHAnsi"/>
          <w:b/>
          <w:sz w:val="22"/>
          <w:szCs w:val="22"/>
          <w:bdr w:val="single" w:sz="4" w:space="0" w:color="auto" w:frame="1"/>
        </w:rPr>
        <w:t>0</w:t>
      </w:r>
    </w:p>
    <w:p w14:paraId="0038A870" w14:textId="77777777" w:rsidR="00632AF7" w:rsidRPr="00C1065D" w:rsidRDefault="00632AF7" w:rsidP="00632AF7">
      <w:pPr>
        <w:pStyle w:val="Telobesedila3"/>
        <w:rPr>
          <w:rFonts w:asciiTheme="minorHAnsi" w:hAnsiTheme="minorHAnsi" w:cstheme="minorHAnsi"/>
          <w:sz w:val="22"/>
          <w:szCs w:val="22"/>
        </w:rPr>
      </w:pPr>
    </w:p>
    <w:p w14:paraId="18A27674" w14:textId="77777777" w:rsidR="00632AF7" w:rsidRPr="00C1065D" w:rsidRDefault="00632AF7" w:rsidP="00632AF7">
      <w:pPr>
        <w:jc w:val="center"/>
        <w:rPr>
          <w:rFonts w:asciiTheme="minorHAnsi" w:hAnsiTheme="minorHAnsi" w:cstheme="minorHAnsi"/>
          <w:b/>
          <w:sz w:val="22"/>
          <w:szCs w:val="22"/>
        </w:rPr>
      </w:pPr>
      <w:r w:rsidRPr="00C1065D">
        <w:rPr>
          <w:rFonts w:asciiTheme="minorHAnsi" w:hAnsiTheme="minorHAnsi" w:cstheme="minorHAnsi"/>
          <w:b/>
          <w:sz w:val="22"/>
          <w:szCs w:val="22"/>
        </w:rPr>
        <w:t>VZOREC POGODBE</w:t>
      </w:r>
    </w:p>
    <w:p w14:paraId="2BA70899" w14:textId="77777777" w:rsidR="00632AF7" w:rsidRPr="00C1065D" w:rsidRDefault="00632AF7" w:rsidP="00632AF7">
      <w:pPr>
        <w:rPr>
          <w:rFonts w:asciiTheme="minorHAnsi" w:hAnsiTheme="minorHAnsi" w:cstheme="minorHAnsi"/>
          <w:sz w:val="22"/>
          <w:szCs w:val="22"/>
        </w:rPr>
      </w:pPr>
    </w:p>
    <w:p w14:paraId="4201B03A" w14:textId="77777777" w:rsidR="00632AF7" w:rsidRPr="00C1065D" w:rsidRDefault="00632AF7" w:rsidP="00632AF7">
      <w:pPr>
        <w:rPr>
          <w:rFonts w:asciiTheme="minorHAnsi" w:hAnsiTheme="minorHAnsi" w:cstheme="minorHAnsi"/>
          <w:sz w:val="22"/>
          <w:szCs w:val="22"/>
        </w:rPr>
      </w:pPr>
      <w:r w:rsidRPr="00C1065D">
        <w:rPr>
          <w:rFonts w:asciiTheme="minorHAnsi" w:hAnsiTheme="minorHAnsi" w:cstheme="minorHAnsi"/>
          <w:sz w:val="22"/>
          <w:szCs w:val="22"/>
        </w:rPr>
        <w:t xml:space="preserve"> </w:t>
      </w:r>
    </w:p>
    <w:p w14:paraId="55D27A89" w14:textId="77777777" w:rsidR="00632AF7" w:rsidRPr="00C1065D" w:rsidRDefault="00DE087D" w:rsidP="00632AF7">
      <w:pPr>
        <w:tabs>
          <w:tab w:val="left" w:pos="1701"/>
        </w:tabs>
        <w:rPr>
          <w:rFonts w:asciiTheme="minorHAnsi" w:hAnsiTheme="minorHAnsi" w:cstheme="minorHAnsi"/>
          <w:b/>
          <w:bCs/>
          <w:sz w:val="22"/>
          <w:szCs w:val="22"/>
        </w:rPr>
      </w:pPr>
      <w:r>
        <w:rPr>
          <w:rFonts w:asciiTheme="minorHAnsi" w:hAnsiTheme="minorHAnsi" w:cstheme="minorHAnsi"/>
          <w:b/>
          <w:bCs/>
          <w:sz w:val="22"/>
          <w:szCs w:val="22"/>
        </w:rPr>
        <w:t>SPLOŠNA BOLNIŠNICA CELJE</w:t>
      </w:r>
      <w:r w:rsidR="00632AF7" w:rsidRPr="00C1065D">
        <w:rPr>
          <w:rFonts w:asciiTheme="minorHAnsi" w:hAnsiTheme="minorHAnsi" w:cstheme="minorHAnsi"/>
          <w:b/>
          <w:bCs/>
          <w:sz w:val="22"/>
          <w:szCs w:val="22"/>
        </w:rPr>
        <w:t xml:space="preserve">,  </w:t>
      </w:r>
      <w:r>
        <w:rPr>
          <w:rFonts w:asciiTheme="minorHAnsi" w:hAnsiTheme="minorHAnsi" w:cstheme="minorHAnsi"/>
          <w:b/>
          <w:bCs/>
          <w:sz w:val="22"/>
          <w:szCs w:val="22"/>
        </w:rPr>
        <w:t xml:space="preserve"> Oblakova ulica 5</w:t>
      </w:r>
      <w:r w:rsidR="00632AF7" w:rsidRPr="00C1065D">
        <w:rPr>
          <w:rFonts w:asciiTheme="minorHAnsi" w:hAnsiTheme="minorHAnsi" w:cstheme="minorHAnsi"/>
          <w:b/>
          <w:bCs/>
          <w:sz w:val="22"/>
          <w:szCs w:val="22"/>
        </w:rPr>
        <w:t xml:space="preserve">, </w:t>
      </w:r>
      <w:r>
        <w:rPr>
          <w:rFonts w:asciiTheme="minorHAnsi" w:hAnsiTheme="minorHAnsi" w:cstheme="minorHAnsi"/>
          <w:b/>
          <w:bCs/>
          <w:sz w:val="22"/>
          <w:szCs w:val="22"/>
        </w:rPr>
        <w:t>Celje</w:t>
      </w:r>
      <w:r w:rsidR="00632AF7" w:rsidRPr="00C1065D">
        <w:rPr>
          <w:rFonts w:asciiTheme="minorHAnsi" w:hAnsiTheme="minorHAnsi" w:cstheme="minorHAnsi"/>
          <w:b/>
          <w:bCs/>
          <w:sz w:val="22"/>
          <w:szCs w:val="22"/>
        </w:rPr>
        <w:t xml:space="preserve">, </w:t>
      </w:r>
    </w:p>
    <w:p w14:paraId="06B3AEF8" w14:textId="77777777" w:rsidR="00632AF7" w:rsidRPr="00C1065D" w:rsidRDefault="00632AF7" w:rsidP="00632AF7">
      <w:pPr>
        <w:tabs>
          <w:tab w:val="left" w:pos="1701"/>
        </w:tabs>
        <w:rPr>
          <w:rFonts w:asciiTheme="minorHAnsi" w:hAnsiTheme="minorHAnsi" w:cstheme="minorHAnsi"/>
          <w:b/>
          <w:bCs/>
          <w:sz w:val="22"/>
          <w:szCs w:val="22"/>
        </w:rPr>
      </w:pPr>
      <w:r w:rsidRPr="00C1065D">
        <w:rPr>
          <w:rFonts w:asciiTheme="minorHAnsi" w:hAnsiTheme="minorHAnsi" w:cstheme="minorHAnsi"/>
          <w:sz w:val="22"/>
          <w:szCs w:val="22"/>
        </w:rPr>
        <w:t xml:space="preserve">ki ga zastopa direktorica </w:t>
      </w:r>
      <w:r w:rsidR="00DE087D">
        <w:rPr>
          <w:rFonts w:asciiTheme="minorHAnsi" w:hAnsiTheme="minorHAnsi" w:cstheme="minorHAnsi"/>
          <w:sz w:val="22"/>
          <w:szCs w:val="22"/>
        </w:rPr>
        <w:t>mag. Margareta Guček Zakošek</w:t>
      </w:r>
      <w:r w:rsidRPr="00C1065D">
        <w:rPr>
          <w:rFonts w:asciiTheme="minorHAnsi" w:hAnsiTheme="minorHAnsi" w:cstheme="minorHAnsi"/>
          <w:b/>
          <w:bCs/>
          <w:sz w:val="22"/>
          <w:szCs w:val="22"/>
        </w:rPr>
        <w:t xml:space="preserve"> </w:t>
      </w:r>
    </w:p>
    <w:p w14:paraId="364C015D" w14:textId="77777777" w:rsidR="00632AF7" w:rsidRPr="00C1065D" w:rsidRDefault="00632AF7" w:rsidP="00632AF7">
      <w:pPr>
        <w:pStyle w:val="Naslovpoiljatelja"/>
        <w:rPr>
          <w:rFonts w:asciiTheme="minorHAnsi" w:hAnsiTheme="minorHAnsi" w:cstheme="minorHAnsi"/>
          <w:sz w:val="22"/>
          <w:szCs w:val="22"/>
        </w:rPr>
      </w:pPr>
      <w:r w:rsidRPr="00C1065D">
        <w:rPr>
          <w:rFonts w:asciiTheme="minorHAnsi" w:hAnsiTheme="minorHAnsi" w:cstheme="minorHAnsi"/>
          <w:sz w:val="22"/>
          <w:szCs w:val="22"/>
        </w:rPr>
        <w:t>Indentifikacijska št. za DDV: SI</w:t>
      </w:r>
      <w:r w:rsidR="00DE087D">
        <w:rPr>
          <w:rFonts w:asciiTheme="minorHAnsi" w:hAnsiTheme="minorHAnsi" w:cstheme="minorHAnsi"/>
          <w:sz w:val="22"/>
          <w:szCs w:val="22"/>
        </w:rPr>
        <w:t>42119022</w:t>
      </w:r>
    </w:p>
    <w:p w14:paraId="1CDD1924" w14:textId="77777777" w:rsidR="00632AF7" w:rsidRPr="00C1065D" w:rsidRDefault="00632AF7" w:rsidP="00632AF7">
      <w:pPr>
        <w:pStyle w:val="Naslovpoiljatelja"/>
        <w:rPr>
          <w:rFonts w:asciiTheme="minorHAnsi" w:hAnsiTheme="minorHAnsi" w:cstheme="minorHAnsi"/>
          <w:sz w:val="22"/>
          <w:szCs w:val="22"/>
        </w:rPr>
      </w:pPr>
      <w:r w:rsidRPr="00C1065D">
        <w:rPr>
          <w:rFonts w:asciiTheme="minorHAnsi" w:hAnsiTheme="minorHAnsi" w:cstheme="minorHAnsi"/>
          <w:sz w:val="22"/>
          <w:szCs w:val="22"/>
        </w:rPr>
        <w:t>Matična št.: 50</w:t>
      </w:r>
      <w:r w:rsidR="00DE087D">
        <w:rPr>
          <w:rFonts w:asciiTheme="minorHAnsi" w:hAnsiTheme="minorHAnsi" w:cstheme="minorHAnsi"/>
          <w:sz w:val="22"/>
          <w:szCs w:val="22"/>
        </w:rPr>
        <w:t>64716000</w:t>
      </w:r>
    </w:p>
    <w:p w14:paraId="691A3113" w14:textId="77777777" w:rsidR="00632AF7" w:rsidRPr="00C1065D" w:rsidRDefault="00632AF7" w:rsidP="00632AF7">
      <w:pPr>
        <w:tabs>
          <w:tab w:val="left" w:pos="1701"/>
        </w:tabs>
        <w:rPr>
          <w:rFonts w:asciiTheme="minorHAnsi" w:hAnsiTheme="minorHAnsi" w:cstheme="minorHAnsi"/>
          <w:sz w:val="22"/>
          <w:szCs w:val="22"/>
        </w:rPr>
      </w:pPr>
      <w:r w:rsidRPr="00C1065D">
        <w:rPr>
          <w:rFonts w:asciiTheme="minorHAnsi" w:hAnsiTheme="minorHAnsi" w:cstheme="minorHAnsi"/>
          <w:sz w:val="22"/>
          <w:szCs w:val="22"/>
        </w:rPr>
        <w:t xml:space="preserve">(v nadaljnjem besedilu </w:t>
      </w:r>
      <w:r w:rsidRPr="00C1065D">
        <w:rPr>
          <w:rFonts w:asciiTheme="minorHAnsi" w:hAnsiTheme="minorHAnsi" w:cstheme="minorHAnsi"/>
          <w:b/>
          <w:sz w:val="22"/>
          <w:szCs w:val="22"/>
        </w:rPr>
        <w:t>naročnik</w:t>
      </w:r>
      <w:r w:rsidRPr="00C1065D">
        <w:rPr>
          <w:rFonts w:asciiTheme="minorHAnsi" w:hAnsiTheme="minorHAnsi" w:cstheme="minorHAnsi"/>
          <w:sz w:val="22"/>
          <w:szCs w:val="22"/>
        </w:rPr>
        <w:t>)</w:t>
      </w:r>
    </w:p>
    <w:p w14:paraId="2CD98C2E" w14:textId="77777777" w:rsidR="00632AF7" w:rsidRPr="00C1065D" w:rsidRDefault="00632AF7" w:rsidP="00632AF7">
      <w:pPr>
        <w:rPr>
          <w:rFonts w:asciiTheme="minorHAnsi" w:hAnsiTheme="minorHAnsi" w:cstheme="minorHAnsi"/>
          <w:sz w:val="22"/>
          <w:szCs w:val="22"/>
        </w:rPr>
      </w:pPr>
    </w:p>
    <w:p w14:paraId="30E3983A" w14:textId="77777777" w:rsidR="00632AF7" w:rsidRPr="00C1065D" w:rsidRDefault="00632AF7" w:rsidP="00632AF7">
      <w:pPr>
        <w:rPr>
          <w:rFonts w:asciiTheme="minorHAnsi" w:hAnsiTheme="minorHAnsi" w:cstheme="minorHAnsi"/>
          <w:sz w:val="22"/>
          <w:szCs w:val="22"/>
        </w:rPr>
      </w:pPr>
    </w:p>
    <w:p w14:paraId="2653C8E8" w14:textId="77777777" w:rsidR="00632AF7" w:rsidRPr="00C1065D" w:rsidRDefault="00632AF7" w:rsidP="00632AF7">
      <w:pPr>
        <w:rPr>
          <w:rFonts w:asciiTheme="minorHAnsi" w:hAnsiTheme="minorHAnsi" w:cstheme="minorHAnsi"/>
          <w:sz w:val="22"/>
          <w:szCs w:val="22"/>
        </w:rPr>
      </w:pPr>
      <w:r w:rsidRPr="00C1065D">
        <w:rPr>
          <w:rFonts w:asciiTheme="minorHAnsi" w:hAnsiTheme="minorHAnsi" w:cstheme="minorHAnsi"/>
          <w:sz w:val="22"/>
          <w:szCs w:val="22"/>
        </w:rPr>
        <w:t>in</w:t>
      </w:r>
    </w:p>
    <w:p w14:paraId="774F2BF8" w14:textId="77777777" w:rsidR="00632AF7" w:rsidRPr="00C1065D" w:rsidRDefault="00632AF7" w:rsidP="00632AF7">
      <w:pPr>
        <w:rPr>
          <w:rFonts w:asciiTheme="minorHAnsi" w:hAnsiTheme="minorHAnsi" w:cstheme="minorHAnsi"/>
          <w:b/>
          <w:bCs/>
          <w:sz w:val="22"/>
          <w:szCs w:val="22"/>
        </w:rPr>
      </w:pPr>
    </w:p>
    <w:p w14:paraId="3356B212" w14:textId="77777777" w:rsidR="00D71869" w:rsidRPr="00C1065D" w:rsidRDefault="00D71869" w:rsidP="00632AF7">
      <w:pPr>
        <w:rPr>
          <w:rFonts w:asciiTheme="minorHAnsi" w:hAnsiTheme="minorHAnsi" w:cstheme="minorHAnsi"/>
          <w:b/>
          <w:bCs/>
          <w:sz w:val="22"/>
          <w:szCs w:val="22"/>
        </w:rPr>
      </w:pPr>
    </w:p>
    <w:p w14:paraId="1FFA2273" w14:textId="77777777" w:rsidR="00632AF7" w:rsidRPr="00C1065D" w:rsidRDefault="00632AF7" w:rsidP="00632AF7">
      <w:pPr>
        <w:rPr>
          <w:rFonts w:asciiTheme="minorHAnsi" w:hAnsiTheme="minorHAnsi" w:cstheme="minorHAnsi"/>
          <w:b/>
          <w:bCs/>
          <w:sz w:val="22"/>
          <w:szCs w:val="22"/>
        </w:rPr>
      </w:pPr>
      <w:r w:rsidRPr="00C1065D">
        <w:rPr>
          <w:rFonts w:asciiTheme="minorHAnsi" w:hAnsiTheme="minorHAnsi" w:cstheme="minorHAnsi"/>
          <w:b/>
          <w:bCs/>
          <w:sz w:val="22"/>
          <w:szCs w:val="22"/>
        </w:rPr>
        <w:t>______________________________________________________________</w:t>
      </w:r>
    </w:p>
    <w:p w14:paraId="5A085B4F" w14:textId="77777777" w:rsidR="00632AF7" w:rsidRPr="00C1065D" w:rsidRDefault="00632AF7" w:rsidP="00632AF7">
      <w:pPr>
        <w:rPr>
          <w:rFonts w:asciiTheme="minorHAnsi" w:hAnsiTheme="minorHAnsi" w:cstheme="minorHAnsi"/>
          <w:b/>
          <w:bCs/>
          <w:sz w:val="22"/>
          <w:szCs w:val="22"/>
        </w:rPr>
      </w:pPr>
      <w:r w:rsidRPr="00C1065D">
        <w:rPr>
          <w:rFonts w:asciiTheme="minorHAnsi" w:hAnsiTheme="minorHAnsi" w:cstheme="minorHAnsi"/>
          <w:sz w:val="22"/>
          <w:szCs w:val="22"/>
        </w:rPr>
        <w:t>ki ga/jo zastopa</w:t>
      </w:r>
      <w:r w:rsidRPr="00C1065D">
        <w:rPr>
          <w:rFonts w:asciiTheme="minorHAnsi" w:hAnsiTheme="minorHAnsi" w:cstheme="minorHAnsi"/>
          <w:bCs/>
          <w:sz w:val="22"/>
          <w:szCs w:val="22"/>
        </w:rPr>
        <w:t xml:space="preserve"> _________________________________________________</w:t>
      </w:r>
    </w:p>
    <w:p w14:paraId="0DA3D51F" w14:textId="77777777" w:rsidR="00632AF7" w:rsidRPr="00C1065D" w:rsidRDefault="00632AF7" w:rsidP="00632AF7">
      <w:pPr>
        <w:pStyle w:val="Naslovpoiljatelja"/>
        <w:rPr>
          <w:rFonts w:asciiTheme="minorHAnsi" w:hAnsiTheme="minorHAnsi" w:cstheme="minorHAnsi"/>
          <w:sz w:val="22"/>
          <w:szCs w:val="22"/>
        </w:rPr>
      </w:pPr>
      <w:r w:rsidRPr="00C1065D">
        <w:rPr>
          <w:rFonts w:asciiTheme="minorHAnsi" w:hAnsiTheme="minorHAnsi" w:cstheme="minorHAnsi"/>
          <w:sz w:val="22"/>
          <w:szCs w:val="22"/>
        </w:rPr>
        <w:t>Indentifikacijska št. za DDV: _______________</w:t>
      </w:r>
    </w:p>
    <w:p w14:paraId="6133BD8F" w14:textId="77777777" w:rsidR="00632AF7" w:rsidRPr="00C1065D" w:rsidRDefault="00632AF7" w:rsidP="00632AF7">
      <w:pPr>
        <w:pStyle w:val="Naslovpoiljatelja"/>
        <w:rPr>
          <w:rFonts w:asciiTheme="minorHAnsi" w:hAnsiTheme="minorHAnsi" w:cstheme="minorHAnsi"/>
          <w:sz w:val="22"/>
          <w:szCs w:val="22"/>
        </w:rPr>
      </w:pPr>
      <w:r w:rsidRPr="00C1065D">
        <w:rPr>
          <w:rFonts w:asciiTheme="minorHAnsi" w:hAnsiTheme="minorHAnsi" w:cstheme="minorHAnsi"/>
          <w:sz w:val="22"/>
          <w:szCs w:val="22"/>
        </w:rPr>
        <w:t>Matična št.: _______________</w:t>
      </w:r>
    </w:p>
    <w:p w14:paraId="18FBF2BD" w14:textId="77777777" w:rsidR="00632AF7" w:rsidRPr="00C1065D" w:rsidRDefault="00632AF7" w:rsidP="00632AF7">
      <w:pPr>
        <w:rPr>
          <w:rFonts w:asciiTheme="minorHAnsi" w:hAnsiTheme="minorHAnsi" w:cstheme="minorHAnsi"/>
          <w:b/>
          <w:bCs/>
          <w:sz w:val="22"/>
          <w:szCs w:val="22"/>
        </w:rPr>
      </w:pPr>
      <w:r w:rsidRPr="00C1065D">
        <w:rPr>
          <w:rFonts w:asciiTheme="minorHAnsi" w:hAnsiTheme="minorHAnsi" w:cstheme="minorHAnsi"/>
          <w:bCs/>
          <w:sz w:val="22"/>
          <w:szCs w:val="22"/>
        </w:rPr>
        <w:t>(</w:t>
      </w:r>
      <w:r w:rsidRPr="00C1065D">
        <w:rPr>
          <w:rFonts w:asciiTheme="minorHAnsi" w:hAnsiTheme="minorHAnsi" w:cstheme="minorHAnsi"/>
          <w:color w:val="000000"/>
          <w:sz w:val="22"/>
          <w:szCs w:val="22"/>
        </w:rPr>
        <w:t xml:space="preserve">v nadaljnjem besedilu </w:t>
      </w:r>
      <w:r w:rsidRPr="00C1065D">
        <w:rPr>
          <w:rFonts w:asciiTheme="minorHAnsi" w:hAnsiTheme="minorHAnsi" w:cstheme="minorHAnsi"/>
          <w:b/>
          <w:color w:val="000000"/>
          <w:sz w:val="22"/>
          <w:szCs w:val="22"/>
        </w:rPr>
        <w:t>izvajalec</w:t>
      </w:r>
      <w:r w:rsidRPr="00C1065D">
        <w:rPr>
          <w:rFonts w:asciiTheme="minorHAnsi" w:hAnsiTheme="minorHAnsi" w:cstheme="minorHAnsi"/>
          <w:bCs/>
          <w:sz w:val="22"/>
          <w:szCs w:val="22"/>
        </w:rPr>
        <w:t xml:space="preserve">) </w:t>
      </w:r>
    </w:p>
    <w:p w14:paraId="149C03B2" w14:textId="77777777" w:rsidR="00632AF7" w:rsidRPr="00C1065D" w:rsidRDefault="00632AF7" w:rsidP="00632AF7">
      <w:pPr>
        <w:rPr>
          <w:rFonts w:asciiTheme="minorHAnsi" w:hAnsiTheme="minorHAnsi" w:cstheme="minorHAnsi"/>
          <w:sz w:val="22"/>
          <w:szCs w:val="22"/>
        </w:rPr>
      </w:pPr>
    </w:p>
    <w:p w14:paraId="40467EA2" w14:textId="77777777" w:rsidR="00632AF7" w:rsidRPr="00C1065D" w:rsidRDefault="00632AF7" w:rsidP="00632AF7">
      <w:pPr>
        <w:rPr>
          <w:rFonts w:asciiTheme="minorHAnsi" w:hAnsiTheme="minorHAnsi" w:cstheme="minorHAnsi"/>
          <w:sz w:val="22"/>
          <w:szCs w:val="22"/>
        </w:rPr>
      </w:pPr>
      <w:r w:rsidRPr="00C1065D">
        <w:rPr>
          <w:rFonts w:asciiTheme="minorHAnsi" w:hAnsiTheme="minorHAnsi" w:cstheme="minorHAnsi"/>
          <w:sz w:val="22"/>
          <w:szCs w:val="22"/>
        </w:rPr>
        <w:t>skleneta naslednjo</w:t>
      </w:r>
    </w:p>
    <w:p w14:paraId="6B74E4D1" w14:textId="77777777" w:rsidR="00632AF7" w:rsidRPr="00C1065D" w:rsidRDefault="00632AF7" w:rsidP="00632AF7">
      <w:pPr>
        <w:rPr>
          <w:rFonts w:asciiTheme="minorHAnsi" w:hAnsiTheme="minorHAnsi" w:cstheme="minorHAnsi"/>
          <w:sz w:val="22"/>
          <w:szCs w:val="22"/>
        </w:rPr>
      </w:pPr>
    </w:p>
    <w:p w14:paraId="7E7B0934" w14:textId="77777777" w:rsidR="00D71869" w:rsidRPr="00C1065D" w:rsidRDefault="00D71869" w:rsidP="00632AF7">
      <w:pPr>
        <w:rPr>
          <w:rFonts w:asciiTheme="minorHAnsi" w:hAnsiTheme="minorHAnsi" w:cstheme="minorHAnsi"/>
          <w:sz w:val="22"/>
          <w:szCs w:val="22"/>
        </w:rPr>
      </w:pPr>
    </w:p>
    <w:p w14:paraId="511D03A7" w14:textId="77777777" w:rsidR="00BF3B0E" w:rsidRPr="00C1065D" w:rsidRDefault="00BF3B0E" w:rsidP="00632AF7">
      <w:pPr>
        <w:rPr>
          <w:rFonts w:asciiTheme="minorHAnsi" w:hAnsiTheme="minorHAnsi" w:cstheme="minorHAnsi"/>
          <w:sz w:val="22"/>
          <w:szCs w:val="22"/>
        </w:rPr>
      </w:pPr>
    </w:p>
    <w:p w14:paraId="61220FEF" w14:textId="77777777" w:rsidR="00632AF7" w:rsidRPr="00C1065D" w:rsidRDefault="00632AF7" w:rsidP="00632AF7">
      <w:pPr>
        <w:rPr>
          <w:rFonts w:asciiTheme="minorHAnsi" w:hAnsiTheme="minorHAnsi" w:cstheme="minorHAnsi"/>
          <w:sz w:val="22"/>
          <w:szCs w:val="22"/>
        </w:rPr>
      </w:pPr>
    </w:p>
    <w:p w14:paraId="72CA1DBC" w14:textId="77777777" w:rsidR="00632AF7" w:rsidRPr="00C1065D" w:rsidRDefault="00632AF7" w:rsidP="00632AF7">
      <w:pPr>
        <w:jc w:val="center"/>
        <w:rPr>
          <w:rFonts w:asciiTheme="minorHAnsi" w:hAnsiTheme="minorHAnsi" w:cstheme="minorHAnsi"/>
          <w:b/>
          <w:sz w:val="22"/>
          <w:szCs w:val="22"/>
        </w:rPr>
      </w:pPr>
      <w:r w:rsidRPr="00C1065D">
        <w:rPr>
          <w:rFonts w:asciiTheme="minorHAnsi" w:hAnsiTheme="minorHAnsi" w:cstheme="minorHAnsi"/>
          <w:b/>
          <w:sz w:val="22"/>
          <w:szCs w:val="22"/>
        </w:rPr>
        <w:t>POGODBO</w:t>
      </w:r>
    </w:p>
    <w:p w14:paraId="4EE3B44D" w14:textId="77777777" w:rsidR="00632AF7" w:rsidRPr="00C1065D" w:rsidRDefault="00632AF7" w:rsidP="00632AF7">
      <w:pPr>
        <w:jc w:val="center"/>
        <w:rPr>
          <w:rFonts w:asciiTheme="minorHAnsi" w:hAnsiTheme="minorHAnsi" w:cstheme="minorHAnsi"/>
          <w:b/>
          <w:sz w:val="22"/>
          <w:szCs w:val="22"/>
        </w:rPr>
      </w:pPr>
      <w:r w:rsidRPr="00C1065D">
        <w:rPr>
          <w:rFonts w:asciiTheme="minorHAnsi" w:hAnsiTheme="minorHAnsi" w:cstheme="minorHAnsi"/>
          <w:b/>
          <w:sz w:val="22"/>
          <w:szCs w:val="22"/>
        </w:rPr>
        <w:t>O IZVAJANJU PREVENTIVNIH ZDRAVSTVENIH PREGLEDOV DELAVCEV</w:t>
      </w:r>
    </w:p>
    <w:p w14:paraId="1088C352" w14:textId="77777777" w:rsidR="00632AF7" w:rsidRPr="00C1065D" w:rsidRDefault="00632AF7" w:rsidP="00632AF7">
      <w:pPr>
        <w:jc w:val="center"/>
        <w:rPr>
          <w:rFonts w:asciiTheme="minorHAnsi" w:hAnsiTheme="minorHAnsi" w:cstheme="minorHAnsi"/>
          <w:b/>
          <w:sz w:val="22"/>
          <w:szCs w:val="22"/>
        </w:rPr>
      </w:pPr>
    </w:p>
    <w:p w14:paraId="69B9CFFE" w14:textId="77777777" w:rsidR="006365C2" w:rsidRPr="00C1065D" w:rsidRDefault="006365C2" w:rsidP="00632AF7">
      <w:pPr>
        <w:jc w:val="center"/>
        <w:rPr>
          <w:rFonts w:asciiTheme="minorHAnsi" w:hAnsiTheme="minorHAnsi" w:cstheme="minorHAnsi"/>
          <w:b/>
          <w:sz w:val="22"/>
          <w:szCs w:val="22"/>
        </w:rPr>
      </w:pPr>
    </w:p>
    <w:p w14:paraId="186D2DC0" w14:textId="77777777" w:rsidR="006365C2" w:rsidRPr="00C1065D" w:rsidRDefault="006365C2" w:rsidP="00632AF7">
      <w:pPr>
        <w:jc w:val="center"/>
        <w:rPr>
          <w:rFonts w:asciiTheme="minorHAnsi" w:hAnsiTheme="minorHAnsi" w:cstheme="minorHAnsi"/>
          <w:b/>
          <w:sz w:val="22"/>
          <w:szCs w:val="22"/>
        </w:rPr>
      </w:pPr>
    </w:p>
    <w:p w14:paraId="2F80D67F" w14:textId="77777777" w:rsidR="00BF3B0E" w:rsidRPr="00C1065D" w:rsidRDefault="00BF3B0E" w:rsidP="00632AF7">
      <w:pPr>
        <w:jc w:val="center"/>
        <w:rPr>
          <w:rFonts w:asciiTheme="minorHAnsi" w:hAnsiTheme="minorHAnsi" w:cstheme="minorHAnsi"/>
          <w:b/>
          <w:sz w:val="22"/>
          <w:szCs w:val="22"/>
        </w:rPr>
      </w:pPr>
    </w:p>
    <w:p w14:paraId="7CB1A55E" w14:textId="77777777" w:rsidR="00632AF7" w:rsidRPr="00C1065D" w:rsidRDefault="00BF3B0E" w:rsidP="00BF3B0E">
      <w:pPr>
        <w:rPr>
          <w:rFonts w:asciiTheme="minorHAnsi" w:hAnsiTheme="minorHAnsi" w:cstheme="minorHAnsi"/>
          <w:b/>
          <w:sz w:val="22"/>
          <w:szCs w:val="22"/>
        </w:rPr>
      </w:pPr>
      <w:r w:rsidRPr="00C1065D">
        <w:rPr>
          <w:rFonts w:asciiTheme="minorHAnsi" w:hAnsiTheme="minorHAnsi" w:cstheme="minorHAnsi"/>
          <w:b/>
          <w:bCs/>
          <w:sz w:val="22"/>
          <w:szCs w:val="22"/>
        </w:rPr>
        <w:t>I. Podlaga za sklenitev pogodbe</w:t>
      </w:r>
    </w:p>
    <w:p w14:paraId="4622022E" w14:textId="77777777" w:rsidR="00632AF7" w:rsidRPr="00C1065D" w:rsidRDefault="00632AF7" w:rsidP="00632AF7">
      <w:pPr>
        <w:jc w:val="center"/>
        <w:rPr>
          <w:rFonts w:asciiTheme="minorHAnsi" w:hAnsiTheme="minorHAnsi" w:cstheme="minorHAnsi"/>
          <w:sz w:val="22"/>
          <w:szCs w:val="22"/>
        </w:rPr>
      </w:pPr>
      <w:r w:rsidRPr="00C1065D">
        <w:rPr>
          <w:rFonts w:asciiTheme="minorHAnsi" w:hAnsiTheme="minorHAnsi" w:cstheme="minorHAnsi"/>
          <w:sz w:val="22"/>
          <w:szCs w:val="22"/>
        </w:rPr>
        <w:t>1. člen</w:t>
      </w:r>
    </w:p>
    <w:p w14:paraId="21BA8271" w14:textId="77777777" w:rsidR="00632AF7" w:rsidRPr="00C1065D" w:rsidRDefault="00632AF7" w:rsidP="00632AF7">
      <w:pPr>
        <w:jc w:val="both"/>
        <w:rPr>
          <w:rFonts w:asciiTheme="minorHAnsi" w:hAnsiTheme="minorHAnsi" w:cstheme="minorHAnsi"/>
          <w:sz w:val="22"/>
          <w:szCs w:val="22"/>
        </w:rPr>
      </w:pPr>
    </w:p>
    <w:p w14:paraId="0B2AF9D4" w14:textId="77777777" w:rsidR="00632AF7" w:rsidRPr="00C1065D" w:rsidRDefault="00632AF7" w:rsidP="00632AF7">
      <w:pPr>
        <w:jc w:val="both"/>
        <w:rPr>
          <w:rFonts w:asciiTheme="minorHAnsi" w:hAnsiTheme="minorHAnsi" w:cstheme="minorHAnsi"/>
          <w:sz w:val="22"/>
          <w:szCs w:val="22"/>
        </w:rPr>
      </w:pPr>
      <w:r w:rsidRPr="00C1065D">
        <w:rPr>
          <w:rFonts w:asciiTheme="minorHAnsi" w:hAnsiTheme="minorHAnsi" w:cstheme="minorHAnsi"/>
          <w:sz w:val="22"/>
          <w:szCs w:val="22"/>
        </w:rPr>
        <w:t>Podlaga za sklenitev pogodbe je:</w:t>
      </w:r>
    </w:p>
    <w:p w14:paraId="0ABEE627" w14:textId="4E83D39A" w:rsidR="00632AF7" w:rsidRPr="00C1065D" w:rsidRDefault="00632AF7" w:rsidP="00533137">
      <w:pPr>
        <w:numPr>
          <w:ilvl w:val="0"/>
          <w:numId w:val="14"/>
        </w:numPr>
        <w:jc w:val="both"/>
        <w:rPr>
          <w:rFonts w:asciiTheme="minorHAnsi" w:hAnsiTheme="minorHAnsi" w:cstheme="minorHAnsi"/>
          <w:sz w:val="22"/>
          <w:szCs w:val="22"/>
        </w:rPr>
      </w:pPr>
      <w:r w:rsidRPr="00C1065D">
        <w:rPr>
          <w:rFonts w:asciiTheme="minorHAnsi" w:hAnsiTheme="minorHAnsi" w:cstheme="minorHAnsi"/>
          <w:sz w:val="22"/>
          <w:szCs w:val="22"/>
        </w:rPr>
        <w:t xml:space="preserve">izveden postopek javnega naročila </w:t>
      </w:r>
      <w:r w:rsidRPr="00C1065D">
        <w:rPr>
          <w:rFonts w:asciiTheme="minorHAnsi" w:hAnsiTheme="minorHAnsi" w:cstheme="minorHAnsi"/>
          <w:b/>
          <w:sz w:val="22"/>
          <w:szCs w:val="22"/>
        </w:rPr>
        <w:t>»</w:t>
      </w:r>
      <w:r w:rsidR="00224826">
        <w:rPr>
          <w:rFonts w:asciiTheme="minorHAnsi" w:hAnsiTheme="minorHAnsi" w:cstheme="minorHAnsi"/>
          <w:b/>
          <w:sz w:val="22"/>
          <w:szCs w:val="22"/>
        </w:rPr>
        <w:t>IZVAJANJE PREVENTIVNIH ZDRAVSTVENIH PREGLEDOV DELAVCEV ZA OBDOBJE ŠTIRIH (4) LET</w:t>
      </w:r>
      <w:r w:rsidRPr="00C1065D">
        <w:rPr>
          <w:rFonts w:asciiTheme="minorHAnsi" w:hAnsiTheme="minorHAnsi" w:cstheme="minorHAnsi"/>
          <w:b/>
          <w:sz w:val="22"/>
          <w:szCs w:val="22"/>
        </w:rPr>
        <w:t>«</w:t>
      </w:r>
      <w:r w:rsidR="00DF5125" w:rsidRPr="00C1065D">
        <w:rPr>
          <w:rFonts w:asciiTheme="minorHAnsi" w:hAnsiTheme="minorHAnsi" w:cstheme="minorHAnsi"/>
          <w:sz w:val="22"/>
          <w:szCs w:val="22"/>
        </w:rPr>
        <w:t xml:space="preserve"> po odprtem postopku </w:t>
      </w:r>
      <w:r w:rsidR="00DE087D">
        <w:rPr>
          <w:rFonts w:asciiTheme="minorHAnsi" w:hAnsiTheme="minorHAnsi" w:cstheme="minorHAnsi"/>
          <w:sz w:val="22"/>
          <w:szCs w:val="22"/>
        </w:rPr>
        <w:t xml:space="preserve"> </w:t>
      </w:r>
      <w:r w:rsidRPr="00C1065D">
        <w:rPr>
          <w:rFonts w:asciiTheme="minorHAnsi" w:hAnsiTheme="minorHAnsi" w:cstheme="minorHAnsi"/>
          <w:sz w:val="22"/>
          <w:szCs w:val="22"/>
        </w:rPr>
        <w:t>ter</w:t>
      </w:r>
    </w:p>
    <w:p w14:paraId="5890191E" w14:textId="77777777" w:rsidR="00632AF7" w:rsidRPr="00C1065D" w:rsidRDefault="00632AF7" w:rsidP="00533137">
      <w:pPr>
        <w:numPr>
          <w:ilvl w:val="0"/>
          <w:numId w:val="14"/>
        </w:numPr>
        <w:jc w:val="both"/>
        <w:rPr>
          <w:rFonts w:asciiTheme="minorHAnsi" w:hAnsiTheme="minorHAnsi" w:cstheme="minorHAnsi"/>
          <w:sz w:val="22"/>
          <w:szCs w:val="22"/>
        </w:rPr>
      </w:pPr>
      <w:r w:rsidRPr="00C1065D">
        <w:rPr>
          <w:rFonts w:asciiTheme="minorHAnsi" w:hAnsiTheme="minorHAnsi" w:cstheme="minorHAnsi"/>
          <w:sz w:val="22"/>
          <w:szCs w:val="22"/>
        </w:rPr>
        <w:t>odločitve o odd</w:t>
      </w:r>
      <w:r w:rsidR="00DF5125" w:rsidRPr="00C1065D">
        <w:rPr>
          <w:rFonts w:asciiTheme="minorHAnsi" w:hAnsiTheme="minorHAnsi" w:cstheme="minorHAnsi"/>
          <w:sz w:val="22"/>
          <w:szCs w:val="22"/>
        </w:rPr>
        <w:t xml:space="preserve">aji javnega naročila </w:t>
      </w:r>
      <w:r w:rsidRPr="00C1065D">
        <w:rPr>
          <w:rFonts w:asciiTheme="minorHAnsi" w:hAnsiTheme="minorHAnsi" w:cstheme="minorHAnsi"/>
          <w:sz w:val="22"/>
          <w:szCs w:val="22"/>
        </w:rPr>
        <w:t>z dne___________.</w:t>
      </w:r>
    </w:p>
    <w:p w14:paraId="2B208185" w14:textId="77777777" w:rsidR="00632AF7" w:rsidRPr="00C1065D" w:rsidRDefault="00632AF7" w:rsidP="00632AF7">
      <w:pPr>
        <w:jc w:val="both"/>
        <w:rPr>
          <w:rFonts w:asciiTheme="minorHAnsi" w:hAnsiTheme="minorHAnsi" w:cstheme="minorHAnsi"/>
          <w:sz w:val="22"/>
          <w:szCs w:val="22"/>
        </w:rPr>
      </w:pPr>
    </w:p>
    <w:p w14:paraId="19159B31" w14:textId="77777777" w:rsidR="00632AF7" w:rsidRPr="00C1065D" w:rsidRDefault="00632AF7" w:rsidP="00632AF7">
      <w:pPr>
        <w:jc w:val="both"/>
        <w:rPr>
          <w:rFonts w:asciiTheme="minorHAnsi" w:hAnsiTheme="minorHAnsi" w:cstheme="minorHAnsi"/>
          <w:sz w:val="22"/>
          <w:szCs w:val="22"/>
        </w:rPr>
      </w:pPr>
    </w:p>
    <w:p w14:paraId="6CEF7267" w14:textId="77777777" w:rsidR="00CE43A9" w:rsidRPr="00C1065D" w:rsidRDefault="00CE43A9" w:rsidP="00CE43A9">
      <w:pPr>
        <w:pStyle w:val="Telobesedila"/>
        <w:jc w:val="center"/>
        <w:rPr>
          <w:rFonts w:asciiTheme="minorHAnsi" w:hAnsiTheme="minorHAnsi" w:cstheme="minorHAnsi"/>
          <w:sz w:val="22"/>
          <w:szCs w:val="22"/>
        </w:rPr>
      </w:pPr>
      <w:r w:rsidRPr="00C1065D">
        <w:rPr>
          <w:rFonts w:asciiTheme="minorHAnsi" w:hAnsiTheme="minorHAnsi" w:cstheme="minorHAnsi"/>
          <w:sz w:val="22"/>
          <w:szCs w:val="22"/>
        </w:rPr>
        <w:t>2. člen</w:t>
      </w:r>
    </w:p>
    <w:p w14:paraId="3904BDD3" w14:textId="77777777" w:rsidR="00CE43A9" w:rsidRPr="00C1065D" w:rsidRDefault="00CE43A9" w:rsidP="00CE43A9">
      <w:pPr>
        <w:pStyle w:val="Telobesedila"/>
        <w:jc w:val="center"/>
        <w:rPr>
          <w:rFonts w:asciiTheme="minorHAnsi" w:hAnsiTheme="minorHAnsi" w:cstheme="minorHAnsi"/>
          <w:sz w:val="22"/>
          <w:szCs w:val="22"/>
        </w:rPr>
      </w:pPr>
    </w:p>
    <w:p w14:paraId="05F30A6B" w14:textId="77777777" w:rsidR="00CE43A9" w:rsidRPr="00C1065D" w:rsidRDefault="00CE43A9" w:rsidP="00CE43A9">
      <w:pPr>
        <w:pStyle w:val="Naslovpoiljatelja"/>
        <w:jc w:val="both"/>
        <w:rPr>
          <w:rFonts w:asciiTheme="minorHAnsi" w:hAnsiTheme="minorHAnsi" w:cstheme="minorHAnsi"/>
          <w:b w:val="0"/>
          <w:sz w:val="22"/>
          <w:szCs w:val="22"/>
        </w:rPr>
      </w:pPr>
      <w:r w:rsidRPr="00C1065D">
        <w:rPr>
          <w:rFonts w:asciiTheme="minorHAnsi" w:hAnsiTheme="minorHAnsi" w:cstheme="minorHAnsi"/>
          <w:b w:val="0"/>
          <w:sz w:val="22"/>
          <w:szCs w:val="22"/>
        </w:rPr>
        <w:t>Stranki ugotavljata, da je izvajalec pooblaščena in ustrezno usposobljena pravna oseba za opravljanje strokovnih nalog skladno z določili Zakona o varnosti in zdravju pri delu.</w:t>
      </w:r>
    </w:p>
    <w:p w14:paraId="57E35847" w14:textId="77777777" w:rsidR="006365C2" w:rsidRPr="00C1065D" w:rsidRDefault="006365C2" w:rsidP="002C1CE5">
      <w:pPr>
        <w:rPr>
          <w:rFonts w:asciiTheme="minorHAnsi" w:hAnsiTheme="minorHAnsi" w:cstheme="minorHAnsi"/>
          <w:b/>
          <w:sz w:val="22"/>
          <w:szCs w:val="22"/>
        </w:rPr>
      </w:pPr>
    </w:p>
    <w:p w14:paraId="47BE787B" w14:textId="77777777" w:rsidR="006365C2" w:rsidRPr="00C1065D" w:rsidRDefault="006365C2" w:rsidP="002C1CE5">
      <w:pPr>
        <w:rPr>
          <w:rFonts w:asciiTheme="minorHAnsi" w:hAnsiTheme="minorHAnsi" w:cstheme="minorHAnsi"/>
          <w:b/>
          <w:sz w:val="22"/>
          <w:szCs w:val="22"/>
        </w:rPr>
      </w:pPr>
    </w:p>
    <w:p w14:paraId="7120D49B" w14:textId="77777777" w:rsidR="002C1CE5" w:rsidRPr="00C1065D" w:rsidRDefault="002C1CE5" w:rsidP="002C1CE5">
      <w:pPr>
        <w:rPr>
          <w:rFonts w:asciiTheme="minorHAnsi" w:hAnsiTheme="minorHAnsi" w:cstheme="minorHAnsi"/>
          <w:b/>
          <w:sz w:val="22"/>
          <w:szCs w:val="22"/>
        </w:rPr>
      </w:pPr>
      <w:r w:rsidRPr="00C1065D">
        <w:rPr>
          <w:rFonts w:asciiTheme="minorHAnsi" w:hAnsiTheme="minorHAnsi" w:cstheme="minorHAnsi"/>
          <w:b/>
          <w:sz w:val="22"/>
          <w:szCs w:val="22"/>
        </w:rPr>
        <w:t>II. Predmet pogodbe</w:t>
      </w:r>
    </w:p>
    <w:p w14:paraId="13893AEB" w14:textId="77777777" w:rsidR="002C1CE5" w:rsidRPr="00C1065D" w:rsidRDefault="002C1CE5" w:rsidP="00632AF7">
      <w:pPr>
        <w:jc w:val="both"/>
        <w:rPr>
          <w:rFonts w:asciiTheme="minorHAnsi" w:hAnsiTheme="minorHAnsi" w:cstheme="minorHAnsi"/>
          <w:sz w:val="22"/>
          <w:szCs w:val="22"/>
        </w:rPr>
      </w:pPr>
    </w:p>
    <w:p w14:paraId="12A5FF8C" w14:textId="77777777" w:rsidR="00632AF7" w:rsidRPr="00C1065D" w:rsidRDefault="00CE43A9" w:rsidP="00632AF7">
      <w:pPr>
        <w:jc w:val="center"/>
        <w:rPr>
          <w:rFonts w:asciiTheme="minorHAnsi" w:hAnsiTheme="minorHAnsi" w:cstheme="minorHAnsi"/>
          <w:sz w:val="22"/>
          <w:szCs w:val="22"/>
        </w:rPr>
      </w:pPr>
      <w:r w:rsidRPr="00C1065D">
        <w:rPr>
          <w:rFonts w:asciiTheme="minorHAnsi" w:hAnsiTheme="minorHAnsi" w:cstheme="minorHAnsi"/>
          <w:sz w:val="22"/>
          <w:szCs w:val="22"/>
        </w:rPr>
        <w:t>3</w:t>
      </w:r>
      <w:r w:rsidR="00632AF7" w:rsidRPr="00C1065D">
        <w:rPr>
          <w:rFonts w:asciiTheme="minorHAnsi" w:hAnsiTheme="minorHAnsi" w:cstheme="minorHAnsi"/>
          <w:sz w:val="22"/>
          <w:szCs w:val="22"/>
        </w:rPr>
        <w:t>. člen</w:t>
      </w:r>
    </w:p>
    <w:p w14:paraId="05495DDA" w14:textId="77777777" w:rsidR="00632AF7" w:rsidRPr="00C1065D" w:rsidRDefault="00632AF7" w:rsidP="00632AF7">
      <w:pPr>
        <w:pStyle w:val="Naslovpoiljatelja"/>
        <w:jc w:val="center"/>
        <w:rPr>
          <w:rFonts w:asciiTheme="minorHAnsi" w:hAnsiTheme="minorHAnsi" w:cstheme="minorHAnsi"/>
          <w:sz w:val="22"/>
          <w:szCs w:val="22"/>
        </w:rPr>
      </w:pPr>
    </w:p>
    <w:p w14:paraId="6AA22C50" w14:textId="57A52B61" w:rsidR="00632AF7" w:rsidRPr="00C1065D" w:rsidRDefault="00632AF7" w:rsidP="00632AF7">
      <w:pPr>
        <w:pStyle w:val="Naslovpoiljatelja"/>
        <w:jc w:val="both"/>
        <w:rPr>
          <w:rFonts w:asciiTheme="minorHAnsi" w:hAnsiTheme="minorHAnsi" w:cstheme="minorHAnsi"/>
          <w:b w:val="0"/>
          <w:sz w:val="22"/>
          <w:szCs w:val="22"/>
        </w:rPr>
      </w:pPr>
      <w:r w:rsidRPr="00C1065D">
        <w:rPr>
          <w:rFonts w:asciiTheme="minorHAnsi" w:hAnsiTheme="minorHAnsi" w:cstheme="minorHAnsi"/>
          <w:b w:val="0"/>
          <w:sz w:val="22"/>
          <w:szCs w:val="22"/>
        </w:rPr>
        <w:t xml:space="preserve">Predmet te pogodbe je </w:t>
      </w:r>
      <w:r w:rsidRPr="00C1065D">
        <w:rPr>
          <w:rFonts w:asciiTheme="minorHAnsi" w:hAnsiTheme="minorHAnsi" w:cstheme="minorHAnsi"/>
          <w:sz w:val="22"/>
          <w:szCs w:val="22"/>
        </w:rPr>
        <w:t>izvajanje preventivnih zdravstvenih pregledov delavcev</w:t>
      </w:r>
      <w:r w:rsidRPr="00C1065D">
        <w:rPr>
          <w:rFonts w:asciiTheme="minorHAnsi" w:hAnsiTheme="minorHAnsi" w:cstheme="minorHAnsi"/>
          <w:b w:val="0"/>
          <w:sz w:val="22"/>
          <w:szCs w:val="22"/>
        </w:rPr>
        <w:t xml:space="preserve"> od podpisa pogodbe za obdobje </w:t>
      </w:r>
      <w:r w:rsidR="009226DF">
        <w:rPr>
          <w:rFonts w:asciiTheme="minorHAnsi" w:hAnsiTheme="minorHAnsi" w:cstheme="minorHAnsi"/>
          <w:b w:val="0"/>
          <w:sz w:val="22"/>
          <w:szCs w:val="22"/>
        </w:rPr>
        <w:t>štirih</w:t>
      </w:r>
      <w:r w:rsidRPr="00C1065D">
        <w:rPr>
          <w:rFonts w:asciiTheme="minorHAnsi" w:hAnsiTheme="minorHAnsi" w:cstheme="minorHAnsi"/>
          <w:b w:val="0"/>
          <w:sz w:val="22"/>
          <w:szCs w:val="22"/>
        </w:rPr>
        <w:t xml:space="preserve"> (</w:t>
      </w:r>
      <w:r w:rsidR="009226DF">
        <w:rPr>
          <w:rFonts w:asciiTheme="minorHAnsi" w:hAnsiTheme="minorHAnsi" w:cstheme="minorHAnsi"/>
          <w:b w:val="0"/>
          <w:sz w:val="22"/>
          <w:szCs w:val="22"/>
        </w:rPr>
        <w:t>4</w:t>
      </w:r>
      <w:r w:rsidRPr="00C1065D">
        <w:rPr>
          <w:rFonts w:asciiTheme="minorHAnsi" w:hAnsiTheme="minorHAnsi" w:cstheme="minorHAnsi"/>
          <w:b w:val="0"/>
          <w:sz w:val="22"/>
          <w:szCs w:val="22"/>
        </w:rPr>
        <w:t>) let, vse po specifikaciji iz ponudbenega predračuna, ki je sestavni del te pogodbe.</w:t>
      </w:r>
    </w:p>
    <w:p w14:paraId="6A8AFB23" w14:textId="77777777" w:rsidR="00632AF7" w:rsidRPr="00C1065D" w:rsidRDefault="00632AF7" w:rsidP="00632AF7">
      <w:pPr>
        <w:pStyle w:val="Naslovpoiljatelja"/>
        <w:jc w:val="both"/>
        <w:rPr>
          <w:rFonts w:asciiTheme="minorHAnsi" w:hAnsiTheme="minorHAnsi" w:cstheme="minorHAnsi"/>
          <w:sz w:val="22"/>
          <w:szCs w:val="22"/>
        </w:rPr>
      </w:pPr>
    </w:p>
    <w:p w14:paraId="70D15424" w14:textId="77777777" w:rsidR="00046CB7" w:rsidRPr="00C1065D" w:rsidRDefault="00046CB7" w:rsidP="00632AF7">
      <w:pPr>
        <w:pStyle w:val="Naslovpoiljatelja"/>
        <w:jc w:val="both"/>
        <w:rPr>
          <w:rFonts w:asciiTheme="minorHAnsi" w:hAnsiTheme="minorHAnsi" w:cstheme="minorHAnsi"/>
          <w:b w:val="0"/>
          <w:sz w:val="22"/>
          <w:szCs w:val="22"/>
        </w:rPr>
      </w:pPr>
    </w:p>
    <w:p w14:paraId="2995CE88" w14:textId="77777777" w:rsidR="00046CB7" w:rsidRPr="00C1065D" w:rsidRDefault="00046CB7" w:rsidP="00046CB7">
      <w:pPr>
        <w:rPr>
          <w:rFonts w:asciiTheme="minorHAnsi" w:hAnsiTheme="minorHAnsi" w:cstheme="minorHAnsi"/>
          <w:b/>
          <w:sz w:val="22"/>
          <w:szCs w:val="22"/>
          <w:lang w:eastAsia="en-US"/>
        </w:rPr>
      </w:pPr>
      <w:r w:rsidRPr="00C1065D">
        <w:rPr>
          <w:rFonts w:asciiTheme="minorHAnsi" w:hAnsiTheme="minorHAnsi" w:cstheme="minorHAnsi"/>
          <w:b/>
          <w:sz w:val="22"/>
          <w:szCs w:val="22"/>
          <w:lang w:eastAsia="en-US"/>
        </w:rPr>
        <w:t>III. Obveznosti pogodbenih strank</w:t>
      </w:r>
    </w:p>
    <w:p w14:paraId="73210F25" w14:textId="77777777" w:rsidR="00046CB7" w:rsidRPr="00C1065D" w:rsidRDefault="00046CB7" w:rsidP="00632AF7">
      <w:pPr>
        <w:pStyle w:val="Naslovpoiljatelja"/>
        <w:jc w:val="both"/>
        <w:rPr>
          <w:rFonts w:asciiTheme="minorHAnsi" w:hAnsiTheme="minorHAnsi" w:cstheme="minorHAnsi"/>
          <w:b w:val="0"/>
          <w:sz w:val="22"/>
          <w:szCs w:val="22"/>
        </w:rPr>
      </w:pPr>
    </w:p>
    <w:p w14:paraId="564EF32E" w14:textId="77777777" w:rsidR="00046CB7" w:rsidRPr="00C1065D" w:rsidRDefault="00046CB7" w:rsidP="00046CB7">
      <w:pPr>
        <w:pStyle w:val="Naslovpoiljatelja"/>
        <w:jc w:val="center"/>
        <w:rPr>
          <w:rFonts w:asciiTheme="minorHAnsi" w:hAnsiTheme="minorHAnsi" w:cstheme="minorHAnsi"/>
          <w:b w:val="0"/>
          <w:sz w:val="22"/>
          <w:szCs w:val="22"/>
        </w:rPr>
      </w:pPr>
      <w:r w:rsidRPr="00C1065D">
        <w:rPr>
          <w:rFonts w:asciiTheme="minorHAnsi" w:hAnsiTheme="minorHAnsi" w:cstheme="minorHAnsi"/>
          <w:b w:val="0"/>
          <w:sz w:val="22"/>
          <w:szCs w:val="22"/>
        </w:rPr>
        <w:t>4. člen</w:t>
      </w:r>
    </w:p>
    <w:p w14:paraId="2DD4058D" w14:textId="77777777" w:rsidR="00046CB7" w:rsidRPr="00C1065D" w:rsidRDefault="00046CB7" w:rsidP="00632AF7">
      <w:pPr>
        <w:pStyle w:val="Naslovpoiljatelja"/>
        <w:jc w:val="both"/>
        <w:rPr>
          <w:rFonts w:asciiTheme="minorHAnsi" w:hAnsiTheme="minorHAnsi" w:cstheme="minorHAnsi"/>
          <w:b w:val="0"/>
          <w:sz w:val="22"/>
          <w:szCs w:val="22"/>
        </w:rPr>
      </w:pPr>
    </w:p>
    <w:p w14:paraId="39E5C3E5" w14:textId="77777777" w:rsidR="00046CB7" w:rsidRPr="00C1065D" w:rsidRDefault="00046CB7" w:rsidP="00632AF7">
      <w:pPr>
        <w:pStyle w:val="Naslovpoiljatelja"/>
        <w:jc w:val="both"/>
        <w:rPr>
          <w:rFonts w:asciiTheme="minorHAnsi" w:hAnsiTheme="minorHAnsi" w:cstheme="minorHAnsi"/>
          <w:b w:val="0"/>
          <w:sz w:val="22"/>
          <w:szCs w:val="22"/>
        </w:rPr>
      </w:pPr>
      <w:r w:rsidRPr="00C1065D">
        <w:rPr>
          <w:rFonts w:asciiTheme="minorHAnsi" w:hAnsiTheme="minorHAnsi" w:cstheme="minorHAnsi"/>
          <w:b w:val="0"/>
          <w:sz w:val="22"/>
          <w:szCs w:val="22"/>
        </w:rPr>
        <w:t>Izvajalec se obvezuje, da bo izvajal storitve, ki so navedene v Ponudbenem predračunu (obrazec št. 3).</w:t>
      </w:r>
    </w:p>
    <w:p w14:paraId="3E990195" w14:textId="77777777" w:rsidR="00046CB7" w:rsidRPr="00C1065D" w:rsidRDefault="00046CB7" w:rsidP="00632AF7">
      <w:pPr>
        <w:pStyle w:val="Naslovpoiljatelja"/>
        <w:jc w:val="both"/>
        <w:rPr>
          <w:rFonts w:asciiTheme="minorHAnsi" w:hAnsiTheme="minorHAnsi" w:cstheme="minorHAnsi"/>
          <w:b w:val="0"/>
          <w:sz w:val="22"/>
          <w:szCs w:val="22"/>
        </w:rPr>
      </w:pPr>
    </w:p>
    <w:p w14:paraId="0EDE7F5B" w14:textId="77777777" w:rsidR="00632AF7" w:rsidRPr="00C1065D" w:rsidRDefault="00632AF7" w:rsidP="00632AF7">
      <w:pPr>
        <w:pStyle w:val="Naslovpoiljatelja"/>
        <w:jc w:val="both"/>
        <w:rPr>
          <w:rFonts w:asciiTheme="minorHAnsi" w:hAnsiTheme="minorHAnsi" w:cstheme="minorHAnsi"/>
          <w:b w:val="0"/>
          <w:sz w:val="22"/>
          <w:szCs w:val="22"/>
        </w:rPr>
      </w:pPr>
      <w:r w:rsidRPr="00C1065D">
        <w:rPr>
          <w:rFonts w:asciiTheme="minorHAnsi" w:hAnsiTheme="minorHAnsi" w:cstheme="minorHAnsi"/>
          <w:b w:val="0"/>
          <w:sz w:val="22"/>
          <w:szCs w:val="22"/>
        </w:rPr>
        <w:t>Izvajalec se zavezuje za strokovnost opravljanja storitev, ki so predmet te pogodbe, upoštevajoč kogentne predpise s področja predmeta javnega naročila in zahtev, ki so določene v razpisni dokumentaciji naročnika.</w:t>
      </w:r>
    </w:p>
    <w:p w14:paraId="08C891D1" w14:textId="77777777" w:rsidR="00632AF7" w:rsidRPr="00C1065D" w:rsidRDefault="00632AF7" w:rsidP="00632AF7">
      <w:pPr>
        <w:pStyle w:val="Naslovpoiljatelja"/>
        <w:jc w:val="both"/>
        <w:rPr>
          <w:rFonts w:asciiTheme="minorHAnsi" w:hAnsiTheme="minorHAnsi" w:cstheme="minorHAnsi"/>
          <w:b w:val="0"/>
          <w:sz w:val="22"/>
          <w:szCs w:val="22"/>
        </w:rPr>
      </w:pPr>
    </w:p>
    <w:p w14:paraId="118EA48B" w14:textId="77777777" w:rsidR="00632AF7" w:rsidRPr="00C1065D" w:rsidRDefault="00632AF7" w:rsidP="00632AF7">
      <w:pPr>
        <w:pStyle w:val="Naslovpoiljatelja"/>
        <w:jc w:val="both"/>
        <w:rPr>
          <w:rFonts w:asciiTheme="minorHAnsi" w:hAnsiTheme="minorHAnsi" w:cstheme="minorHAnsi"/>
          <w:b w:val="0"/>
          <w:sz w:val="22"/>
          <w:szCs w:val="22"/>
        </w:rPr>
      </w:pPr>
      <w:r w:rsidRPr="00C1065D">
        <w:rPr>
          <w:rFonts w:asciiTheme="minorHAnsi" w:hAnsiTheme="minorHAnsi" w:cstheme="minorHAnsi"/>
          <w:b w:val="0"/>
          <w:sz w:val="22"/>
          <w:szCs w:val="22"/>
        </w:rPr>
        <w:t>Izvajalec se zavezuje, da bo opravljal storitve, ki so predmet te pogodbe, na poziv naročnika v rokih, ki so predpisani s pozitivnimi predpisi ali ki so glede na naravo storitve običajni. O vsaki opravljeni storitvi bo pisno obvestil naročnika in dostavil pisni izsledek storitve.</w:t>
      </w:r>
    </w:p>
    <w:p w14:paraId="284B2304" w14:textId="77777777" w:rsidR="00046CB7" w:rsidRPr="00C1065D" w:rsidRDefault="00046CB7" w:rsidP="00632AF7">
      <w:pPr>
        <w:pStyle w:val="Naslovpoiljatelja"/>
        <w:jc w:val="both"/>
        <w:rPr>
          <w:rFonts w:asciiTheme="minorHAnsi" w:hAnsiTheme="minorHAnsi" w:cstheme="minorHAnsi"/>
          <w:b w:val="0"/>
          <w:sz w:val="22"/>
          <w:szCs w:val="22"/>
        </w:rPr>
      </w:pPr>
    </w:p>
    <w:p w14:paraId="658B24F8" w14:textId="77777777" w:rsidR="00046CB7" w:rsidRPr="00C1065D" w:rsidRDefault="00046CB7" w:rsidP="00632AF7">
      <w:pPr>
        <w:pStyle w:val="Naslovpoiljatelja"/>
        <w:jc w:val="both"/>
        <w:rPr>
          <w:rFonts w:asciiTheme="minorHAnsi" w:hAnsiTheme="minorHAnsi" w:cstheme="minorHAnsi"/>
          <w:b w:val="0"/>
          <w:sz w:val="22"/>
          <w:szCs w:val="22"/>
        </w:rPr>
      </w:pPr>
      <w:r w:rsidRPr="00C1065D">
        <w:rPr>
          <w:rFonts w:asciiTheme="minorHAnsi" w:hAnsiTheme="minorHAnsi" w:cstheme="minorHAnsi"/>
          <w:b w:val="0"/>
          <w:sz w:val="22"/>
          <w:szCs w:val="22"/>
        </w:rPr>
        <w:t>Izvajalec bo storitve opravljal le s kadrom, ki je pooblaščen za opravljanje tovrstnih storitev.</w:t>
      </w:r>
    </w:p>
    <w:p w14:paraId="26163A1A" w14:textId="77777777" w:rsidR="00632AF7" w:rsidRPr="00C1065D" w:rsidRDefault="00632AF7" w:rsidP="00632AF7">
      <w:pPr>
        <w:pStyle w:val="Naslovpoiljatelja"/>
        <w:jc w:val="both"/>
        <w:rPr>
          <w:rFonts w:asciiTheme="minorHAnsi" w:hAnsiTheme="minorHAnsi" w:cstheme="minorHAnsi"/>
          <w:b w:val="0"/>
          <w:sz w:val="22"/>
          <w:szCs w:val="22"/>
        </w:rPr>
      </w:pPr>
    </w:p>
    <w:p w14:paraId="3DBFC286" w14:textId="77777777" w:rsidR="00046CB7" w:rsidRPr="00C1065D" w:rsidRDefault="00046CB7" w:rsidP="00632AF7">
      <w:pPr>
        <w:pStyle w:val="Naslovpoiljatelja"/>
        <w:jc w:val="both"/>
        <w:rPr>
          <w:rFonts w:asciiTheme="minorHAnsi" w:hAnsiTheme="minorHAnsi" w:cstheme="minorHAnsi"/>
          <w:b w:val="0"/>
          <w:sz w:val="22"/>
          <w:szCs w:val="22"/>
        </w:rPr>
      </w:pPr>
    </w:p>
    <w:p w14:paraId="009668AC" w14:textId="77777777" w:rsidR="00046CB7" w:rsidRPr="00C1065D" w:rsidRDefault="00046CB7" w:rsidP="00046CB7">
      <w:pPr>
        <w:pStyle w:val="Naslovpoiljatelja"/>
        <w:jc w:val="center"/>
        <w:rPr>
          <w:rFonts w:asciiTheme="minorHAnsi" w:hAnsiTheme="minorHAnsi" w:cstheme="minorHAnsi"/>
          <w:b w:val="0"/>
          <w:sz w:val="22"/>
          <w:szCs w:val="22"/>
        </w:rPr>
      </w:pPr>
      <w:r w:rsidRPr="00C1065D">
        <w:rPr>
          <w:rFonts w:asciiTheme="minorHAnsi" w:hAnsiTheme="minorHAnsi" w:cstheme="minorHAnsi"/>
          <w:b w:val="0"/>
          <w:sz w:val="22"/>
          <w:szCs w:val="22"/>
        </w:rPr>
        <w:t>5. člen</w:t>
      </w:r>
    </w:p>
    <w:p w14:paraId="253A47BB" w14:textId="77777777" w:rsidR="00046CB7" w:rsidRPr="00C1065D" w:rsidRDefault="00046CB7" w:rsidP="00046CB7">
      <w:pPr>
        <w:pStyle w:val="Naslovpoiljatelja"/>
        <w:jc w:val="center"/>
        <w:rPr>
          <w:rFonts w:asciiTheme="minorHAnsi" w:hAnsiTheme="minorHAnsi" w:cstheme="minorHAnsi"/>
          <w:b w:val="0"/>
          <w:sz w:val="22"/>
          <w:szCs w:val="22"/>
        </w:rPr>
      </w:pPr>
    </w:p>
    <w:p w14:paraId="47DEA215" w14:textId="77777777" w:rsidR="00632AF7" w:rsidRPr="00C1065D" w:rsidRDefault="00632AF7" w:rsidP="00632AF7">
      <w:pPr>
        <w:pStyle w:val="Naslovpoiljatelja"/>
        <w:jc w:val="both"/>
        <w:rPr>
          <w:rFonts w:asciiTheme="minorHAnsi" w:hAnsiTheme="minorHAnsi" w:cstheme="minorHAnsi"/>
          <w:b w:val="0"/>
          <w:sz w:val="22"/>
          <w:szCs w:val="22"/>
        </w:rPr>
      </w:pPr>
      <w:r w:rsidRPr="00C1065D">
        <w:rPr>
          <w:rFonts w:asciiTheme="minorHAnsi" w:hAnsiTheme="minorHAnsi" w:cstheme="minorHAnsi"/>
          <w:b w:val="0"/>
          <w:sz w:val="22"/>
          <w:szCs w:val="22"/>
        </w:rPr>
        <w:t xml:space="preserve">Naročnik bo storitve naročal z napotnico oziroma naročilnico, odvisno od vrste storitve. </w:t>
      </w:r>
    </w:p>
    <w:p w14:paraId="42FCDA1B" w14:textId="77777777" w:rsidR="00046CB7" w:rsidRPr="00C1065D" w:rsidRDefault="00046CB7" w:rsidP="00632AF7">
      <w:pPr>
        <w:pStyle w:val="Naslovpoiljatelja"/>
        <w:jc w:val="both"/>
        <w:rPr>
          <w:rFonts w:asciiTheme="minorHAnsi" w:hAnsiTheme="minorHAnsi" w:cstheme="minorHAnsi"/>
          <w:b w:val="0"/>
          <w:sz w:val="22"/>
          <w:szCs w:val="22"/>
        </w:rPr>
      </w:pPr>
    </w:p>
    <w:p w14:paraId="79481120" w14:textId="77777777" w:rsidR="00046CB7" w:rsidRPr="00C1065D" w:rsidRDefault="00046CB7" w:rsidP="00046CB7">
      <w:pPr>
        <w:pStyle w:val="Telobesedila"/>
        <w:rPr>
          <w:rFonts w:asciiTheme="minorHAnsi" w:hAnsiTheme="minorHAnsi" w:cstheme="minorHAnsi"/>
          <w:sz w:val="22"/>
          <w:szCs w:val="22"/>
        </w:rPr>
      </w:pPr>
      <w:r w:rsidRPr="00C1065D">
        <w:rPr>
          <w:rFonts w:asciiTheme="minorHAnsi" w:hAnsiTheme="minorHAnsi" w:cstheme="minorHAnsi"/>
          <w:sz w:val="22"/>
          <w:szCs w:val="22"/>
        </w:rPr>
        <w:t>Naročnik se obvezuje, da bo:</w:t>
      </w:r>
    </w:p>
    <w:p w14:paraId="5CC5F83A" w14:textId="77777777" w:rsidR="00046CB7" w:rsidRPr="00C1065D" w:rsidRDefault="00046CB7" w:rsidP="00533137">
      <w:pPr>
        <w:pStyle w:val="Telobesedila"/>
        <w:numPr>
          <w:ilvl w:val="0"/>
          <w:numId w:val="15"/>
        </w:numPr>
        <w:rPr>
          <w:rFonts w:asciiTheme="minorHAnsi" w:hAnsiTheme="minorHAnsi" w:cstheme="minorHAnsi"/>
          <w:sz w:val="22"/>
          <w:szCs w:val="22"/>
        </w:rPr>
      </w:pPr>
      <w:r w:rsidRPr="00C1065D">
        <w:rPr>
          <w:rFonts w:asciiTheme="minorHAnsi" w:hAnsiTheme="minorHAnsi" w:cstheme="minorHAnsi"/>
          <w:sz w:val="22"/>
          <w:szCs w:val="22"/>
        </w:rPr>
        <w:t>plačeval opravlj</w:t>
      </w:r>
      <w:r w:rsidR="00646833" w:rsidRPr="00C1065D">
        <w:rPr>
          <w:rFonts w:asciiTheme="minorHAnsi" w:hAnsiTheme="minorHAnsi" w:cstheme="minorHAnsi"/>
          <w:sz w:val="22"/>
          <w:szCs w:val="22"/>
        </w:rPr>
        <w:t>ene storitve v skladu s 7.</w:t>
      </w:r>
      <w:r w:rsidRPr="00C1065D">
        <w:rPr>
          <w:rFonts w:asciiTheme="minorHAnsi" w:hAnsiTheme="minorHAnsi" w:cstheme="minorHAnsi"/>
          <w:sz w:val="22"/>
          <w:szCs w:val="22"/>
        </w:rPr>
        <w:t xml:space="preserve"> členom te pogodbe,</w:t>
      </w:r>
    </w:p>
    <w:p w14:paraId="31D0AFCC" w14:textId="77777777" w:rsidR="00046CB7" w:rsidRPr="00C1065D" w:rsidRDefault="00046CB7" w:rsidP="00533137">
      <w:pPr>
        <w:pStyle w:val="Telobesedila"/>
        <w:numPr>
          <w:ilvl w:val="0"/>
          <w:numId w:val="15"/>
        </w:numPr>
        <w:rPr>
          <w:rFonts w:asciiTheme="minorHAnsi" w:hAnsiTheme="minorHAnsi" w:cstheme="minorHAnsi"/>
          <w:sz w:val="22"/>
          <w:szCs w:val="22"/>
        </w:rPr>
      </w:pPr>
      <w:r w:rsidRPr="00C1065D">
        <w:rPr>
          <w:rFonts w:asciiTheme="minorHAnsi" w:hAnsiTheme="minorHAnsi" w:cstheme="minorHAnsi"/>
          <w:sz w:val="22"/>
          <w:szCs w:val="22"/>
        </w:rPr>
        <w:t xml:space="preserve">izvajalcu v dogovorjenih roki posredoval vse informacije, podatke in dokumente, ki bodo </w:t>
      </w:r>
    </w:p>
    <w:p w14:paraId="2DF50013" w14:textId="77777777" w:rsidR="00632AF7" w:rsidRPr="00C1065D" w:rsidRDefault="00046CB7" w:rsidP="00046CB7">
      <w:pPr>
        <w:pStyle w:val="Telobesedila"/>
        <w:ind w:left="360"/>
        <w:rPr>
          <w:rFonts w:asciiTheme="minorHAnsi" w:hAnsiTheme="minorHAnsi" w:cstheme="minorHAnsi"/>
          <w:sz w:val="22"/>
          <w:szCs w:val="22"/>
        </w:rPr>
      </w:pPr>
      <w:r w:rsidRPr="00C1065D">
        <w:rPr>
          <w:rFonts w:asciiTheme="minorHAnsi" w:hAnsiTheme="minorHAnsi" w:cstheme="minorHAnsi"/>
          <w:sz w:val="22"/>
          <w:szCs w:val="22"/>
        </w:rPr>
        <w:t>izvajalcu omogočili kvalitetno in strokovno izvedbo storitev, ki izhajajajo iz te pogodbe.</w:t>
      </w:r>
    </w:p>
    <w:p w14:paraId="2B10A003" w14:textId="77777777" w:rsidR="00632AF7" w:rsidRPr="00C1065D" w:rsidRDefault="00632AF7" w:rsidP="00632AF7">
      <w:pPr>
        <w:pStyle w:val="Telobesedila"/>
        <w:rPr>
          <w:rFonts w:asciiTheme="minorHAnsi" w:hAnsiTheme="minorHAnsi" w:cstheme="minorHAnsi"/>
          <w:sz w:val="22"/>
          <w:szCs w:val="22"/>
        </w:rPr>
      </w:pPr>
    </w:p>
    <w:p w14:paraId="37D75507" w14:textId="77777777" w:rsidR="00646833" w:rsidRPr="00C1065D" w:rsidRDefault="00646833" w:rsidP="00646833">
      <w:pPr>
        <w:pStyle w:val="Telobesedila"/>
        <w:rPr>
          <w:rFonts w:asciiTheme="minorHAnsi" w:hAnsiTheme="minorHAnsi" w:cstheme="minorHAnsi"/>
          <w:b/>
          <w:sz w:val="22"/>
          <w:szCs w:val="22"/>
        </w:rPr>
      </w:pPr>
    </w:p>
    <w:p w14:paraId="5AE5C163" w14:textId="77777777" w:rsidR="00646833" w:rsidRPr="00C1065D" w:rsidRDefault="00646833" w:rsidP="00646833">
      <w:pPr>
        <w:pStyle w:val="Telobesedila"/>
        <w:rPr>
          <w:rFonts w:asciiTheme="minorHAnsi" w:hAnsiTheme="minorHAnsi" w:cstheme="minorHAnsi"/>
          <w:sz w:val="22"/>
          <w:szCs w:val="22"/>
        </w:rPr>
      </w:pPr>
      <w:r w:rsidRPr="00C1065D">
        <w:rPr>
          <w:rFonts w:asciiTheme="minorHAnsi" w:hAnsiTheme="minorHAnsi" w:cstheme="minorHAnsi"/>
          <w:b/>
          <w:sz w:val="22"/>
          <w:szCs w:val="22"/>
        </w:rPr>
        <w:t>IV. Cene, pogodbena vrednost in plačilni pogoji</w:t>
      </w:r>
    </w:p>
    <w:p w14:paraId="3B38D69F" w14:textId="77777777" w:rsidR="002319DD" w:rsidRPr="00C1065D" w:rsidRDefault="002319DD" w:rsidP="00632AF7">
      <w:pPr>
        <w:pStyle w:val="Telobesedila"/>
        <w:rPr>
          <w:rFonts w:asciiTheme="minorHAnsi" w:hAnsiTheme="minorHAnsi" w:cstheme="minorHAnsi"/>
          <w:sz w:val="22"/>
          <w:szCs w:val="22"/>
        </w:rPr>
      </w:pPr>
    </w:p>
    <w:p w14:paraId="0E8E5B92" w14:textId="77777777" w:rsidR="00632AF7" w:rsidRPr="00C1065D" w:rsidRDefault="00646833" w:rsidP="00632AF7">
      <w:pPr>
        <w:pStyle w:val="Naslovpoiljatelja"/>
        <w:jc w:val="center"/>
        <w:rPr>
          <w:rFonts w:asciiTheme="minorHAnsi" w:hAnsiTheme="minorHAnsi" w:cstheme="minorHAnsi"/>
          <w:b w:val="0"/>
          <w:sz w:val="22"/>
          <w:szCs w:val="22"/>
        </w:rPr>
      </w:pPr>
      <w:r w:rsidRPr="00C1065D">
        <w:rPr>
          <w:rFonts w:asciiTheme="minorHAnsi" w:hAnsiTheme="minorHAnsi" w:cstheme="minorHAnsi"/>
          <w:b w:val="0"/>
          <w:sz w:val="22"/>
          <w:szCs w:val="22"/>
        </w:rPr>
        <w:t>6</w:t>
      </w:r>
      <w:r w:rsidR="00632AF7" w:rsidRPr="00C1065D">
        <w:rPr>
          <w:rFonts w:asciiTheme="minorHAnsi" w:hAnsiTheme="minorHAnsi" w:cstheme="minorHAnsi"/>
          <w:b w:val="0"/>
          <w:sz w:val="22"/>
          <w:szCs w:val="22"/>
        </w:rPr>
        <w:t>. člen</w:t>
      </w:r>
    </w:p>
    <w:p w14:paraId="065BA04C" w14:textId="77777777" w:rsidR="00632AF7" w:rsidRPr="00C1065D" w:rsidRDefault="00632AF7" w:rsidP="00632AF7">
      <w:pPr>
        <w:pStyle w:val="Naslovpoiljatelja"/>
        <w:jc w:val="both"/>
        <w:rPr>
          <w:rFonts w:asciiTheme="minorHAnsi" w:hAnsiTheme="minorHAnsi" w:cstheme="minorHAnsi"/>
          <w:b w:val="0"/>
          <w:sz w:val="22"/>
          <w:szCs w:val="22"/>
        </w:rPr>
      </w:pPr>
    </w:p>
    <w:p w14:paraId="09289A38" w14:textId="474C8213" w:rsidR="002F067E" w:rsidRDefault="002F067E" w:rsidP="00632AF7">
      <w:pPr>
        <w:pStyle w:val="Telobesedila"/>
        <w:rPr>
          <w:rFonts w:asciiTheme="minorHAnsi" w:hAnsiTheme="minorHAnsi" w:cstheme="minorHAnsi"/>
          <w:bCs/>
          <w:sz w:val="22"/>
          <w:szCs w:val="22"/>
        </w:rPr>
      </w:pPr>
    </w:p>
    <w:p w14:paraId="5D26FD60" w14:textId="2F72F663" w:rsidR="006E658E" w:rsidRDefault="006E658E" w:rsidP="00632AF7">
      <w:pPr>
        <w:pStyle w:val="Telobesedila"/>
        <w:rPr>
          <w:rFonts w:asciiTheme="minorHAnsi" w:hAnsiTheme="minorHAnsi" w:cstheme="minorHAnsi"/>
          <w:bCs/>
          <w:sz w:val="22"/>
          <w:szCs w:val="22"/>
        </w:rPr>
      </w:pPr>
      <w:r>
        <w:rPr>
          <w:rFonts w:asciiTheme="minorHAnsi" w:hAnsiTheme="minorHAnsi" w:cstheme="minorHAnsi"/>
          <w:bCs/>
          <w:sz w:val="22"/>
          <w:szCs w:val="22"/>
        </w:rPr>
        <w:t>Izvajalec bo storitve zaračunaval skladno s cenami posamezne storitve, podanimi v ponudbenem predračunu in sicer:</w:t>
      </w:r>
    </w:p>
    <w:p w14:paraId="686310A6" w14:textId="3B82A498" w:rsidR="006E658E" w:rsidRDefault="006E658E" w:rsidP="00632AF7">
      <w:pPr>
        <w:pStyle w:val="Telobesedila"/>
        <w:rPr>
          <w:rFonts w:asciiTheme="minorHAnsi" w:hAnsiTheme="minorHAnsi" w:cstheme="minorHAnsi"/>
          <w:bCs/>
          <w:sz w:val="22"/>
          <w:szCs w:val="22"/>
        </w:rPr>
      </w:pPr>
    </w:p>
    <w:p w14:paraId="49035854" w14:textId="77777777" w:rsidR="006E658E" w:rsidRPr="00C1065D" w:rsidRDefault="006E658E" w:rsidP="006E658E">
      <w:pPr>
        <w:shd w:val="clear" w:color="auto" w:fill="FFFFFF"/>
        <w:tabs>
          <w:tab w:val="left" w:pos="720"/>
        </w:tabs>
        <w:spacing w:line="250" w:lineRule="exact"/>
        <w:ind w:right="5"/>
        <w:jc w:val="both"/>
        <w:rPr>
          <w:rFonts w:asciiTheme="minorHAnsi" w:hAnsiTheme="minorHAnsi" w:cstheme="minorHAnsi"/>
          <w:b/>
          <w:sz w:val="22"/>
          <w:szCs w:val="22"/>
          <w:u w:val="single"/>
        </w:rPr>
      </w:pPr>
      <w:r w:rsidRPr="00C1065D">
        <w:rPr>
          <w:rFonts w:asciiTheme="minorHAnsi" w:hAnsiTheme="minorHAnsi" w:cstheme="minorHAnsi"/>
          <w:b/>
          <w:sz w:val="22"/>
          <w:szCs w:val="22"/>
          <w:u w:val="single"/>
        </w:rPr>
        <w:t xml:space="preserve">A. Predhodni preventivni zdravstveni pregledi </w:t>
      </w:r>
    </w:p>
    <w:p w14:paraId="2E64F329" w14:textId="77777777" w:rsidR="006E658E" w:rsidRDefault="006E658E" w:rsidP="006E658E">
      <w:pPr>
        <w:shd w:val="clear" w:color="auto" w:fill="FFFFFF"/>
        <w:tabs>
          <w:tab w:val="left" w:pos="720"/>
        </w:tabs>
        <w:spacing w:line="250" w:lineRule="exact"/>
        <w:ind w:right="5"/>
        <w:jc w:val="both"/>
        <w:rPr>
          <w:rFonts w:asciiTheme="minorHAnsi" w:hAnsiTheme="minorHAnsi" w:cstheme="minorHAnsi"/>
          <w:b/>
          <w:sz w:val="22"/>
          <w:szCs w:val="22"/>
        </w:rPr>
      </w:pPr>
    </w:p>
    <w:tbl>
      <w:tblPr>
        <w:tblStyle w:val="Tabelamrea"/>
        <w:tblW w:w="0" w:type="auto"/>
        <w:tblInd w:w="0" w:type="dxa"/>
        <w:tblLook w:val="04A0" w:firstRow="1" w:lastRow="0" w:firstColumn="1" w:lastColumn="0" w:noHBand="0" w:noVBand="1"/>
      </w:tblPr>
      <w:tblGrid>
        <w:gridCol w:w="7225"/>
        <w:gridCol w:w="1835"/>
      </w:tblGrid>
      <w:tr w:rsidR="006E658E" w14:paraId="04645F73" w14:textId="77777777" w:rsidTr="00E334CB">
        <w:tc>
          <w:tcPr>
            <w:tcW w:w="7225" w:type="dxa"/>
          </w:tcPr>
          <w:p w14:paraId="71D1473B" w14:textId="77777777" w:rsidR="006E658E" w:rsidRPr="008A4FA3" w:rsidRDefault="006E658E" w:rsidP="00E334CB">
            <w:pPr>
              <w:rPr>
                <w:rFonts w:asciiTheme="minorHAnsi" w:hAnsiTheme="minorHAnsi"/>
                <w:b/>
                <w:sz w:val="22"/>
                <w:szCs w:val="22"/>
              </w:rPr>
            </w:pPr>
            <w:r w:rsidRPr="008A4FA3">
              <w:rPr>
                <w:rFonts w:asciiTheme="minorHAnsi" w:hAnsiTheme="minorHAnsi"/>
                <w:b/>
                <w:sz w:val="22"/>
                <w:szCs w:val="22"/>
              </w:rPr>
              <w:t>Zdravstveni pregled</w:t>
            </w:r>
          </w:p>
        </w:tc>
        <w:tc>
          <w:tcPr>
            <w:tcW w:w="1835" w:type="dxa"/>
          </w:tcPr>
          <w:p w14:paraId="04A68C63" w14:textId="77777777" w:rsidR="006E658E" w:rsidRPr="008A4FA3" w:rsidRDefault="006E658E" w:rsidP="00E334CB">
            <w:pPr>
              <w:rPr>
                <w:rFonts w:asciiTheme="minorHAnsi" w:hAnsiTheme="minorHAnsi"/>
                <w:b/>
                <w:sz w:val="22"/>
                <w:szCs w:val="22"/>
              </w:rPr>
            </w:pPr>
            <w:r w:rsidRPr="008A4FA3">
              <w:rPr>
                <w:rFonts w:asciiTheme="minorHAnsi" w:hAnsiTheme="minorHAnsi"/>
                <w:b/>
                <w:sz w:val="22"/>
                <w:szCs w:val="22"/>
              </w:rPr>
              <w:t xml:space="preserve">Cena storitve v EUR za 1 osebo </w:t>
            </w:r>
          </w:p>
        </w:tc>
      </w:tr>
      <w:tr w:rsidR="006E658E" w14:paraId="3BAD6E96" w14:textId="77777777" w:rsidTr="00E334CB">
        <w:tc>
          <w:tcPr>
            <w:tcW w:w="7225" w:type="dxa"/>
          </w:tcPr>
          <w:p w14:paraId="19AE7C12" w14:textId="77777777" w:rsidR="006E658E" w:rsidRPr="008A4FA3" w:rsidRDefault="006E658E" w:rsidP="00E334CB">
            <w:pPr>
              <w:rPr>
                <w:rFonts w:asciiTheme="minorHAnsi" w:hAnsiTheme="minorHAnsi"/>
                <w:sz w:val="22"/>
                <w:szCs w:val="22"/>
              </w:rPr>
            </w:pPr>
            <w:r w:rsidRPr="008A4FA3">
              <w:rPr>
                <w:rFonts w:asciiTheme="minorHAnsi" w:hAnsiTheme="minorHAnsi"/>
                <w:sz w:val="22"/>
                <w:szCs w:val="22"/>
              </w:rPr>
              <w:t>Klinični pregled delavca pred prvo zaposlitvijo z ciljano anamnezo</w:t>
            </w:r>
          </w:p>
        </w:tc>
        <w:tc>
          <w:tcPr>
            <w:tcW w:w="1835" w:type="dxa"/>
          </w:tcPr>
          <w:p w14:paraId="55DA8858" w14:textId="77777777" w:rsidR="006E658E" w:rsidRPr="008A4FA3" w:rsidRDefault="006E658E" w:rsidP="00E334CB">
            <w:pPr>
              <w:tabs>
                <w:tab w:val="left" w:pos="720"/>
              </w:tabs>
              <w:spacing w:line="250" w:lineRule="exact"/>
              <w:ind w:right="5"/>
              <w:jc w:val="both"/>
              <w:rPr>
                <w:rFonts w:asciiTheme="minorHAnsi" w:hAnsiTheme="minorHAnsi" w:cstheme="minorHAnsi"/>
                <w:sz w:val="22"/>
                <w:szCs w:val="22"/>
              </w:rPr>
            </w:pPr>
          </w:p>
        </w:tc>
      </w:tr>
      <w:tr w:rsidR="006E658E" w14:paraId="7545B3EC" w14:textId="77777777" w:rsidTr="00E334CB">
        <w:tc>
          <w:tcPr>
            <w:tcW w:w="7225" w:type="dxa"/>
          </w:tcPr>
          <w:p w14:paraId="07784970" w14:textId="77777777" w:rsidR="006E658E" w:rsidRPr="008A4FA3" w:rsidRDefault="006E658E" w:rsidP="00E334CB">
            <w:pPr>
              <w:rPr>
                <w:rFonts w:asciiTheme="minorHAnsi" w:hAnsiTheme="minorHAnsi"/>
                <w:sz w:val="22"/>
                <w:szCs w:val="22"/>
              </w:rPr>
            </w:pPr>
            <w:r w:rsidRPr="008A4FA3">
              <w:rPr>
                <w:rFonts w:asciiTheme="minorHAnsi" w:hAnsiTheme="minorHAnsi"/>
                <w:sz w:val="22"/>
                <w:szCs w:val="22"/>
              </w:rPr>
              <w:t>Mala antropometrija</w:t>
            </w:r>
          </w:p>
        </w:tc>
        <w:tc>
          <w:tcPr>
            <w:tcW w:w="1835" w:type="dxa"/>
          </w:tcPr>
          <w:p w14:paraId="2CA5F21B" w14:textId="77777777" w:rsidR="006E658E" w:rsidRPr="008A4FA3" w:rsidRDefault="006E658E" w:rsidP="00E334CB">
            <w:pPr>
              <w:tabs>
                <w:tab w:val="left" w:pos="720"/>
              </w:tabs>
              <w:spacing w:line="250" w:lineRule="exact"/>
              <w:ind w:right="5"/>
              <w:jc w:val="both"/>
              <w:rPr>
                <w:rFonts w:asciiTheme="minorHAnsi" w:hAnsiTheme="minorHAnsi" w:cstheme="minorHAnsi"/>
                <w:sz w:val="22"/>
                <w:szCs w:val="22"/>
              </w:rPr>
            </w:pPr>
          </w:p>
        </w:tc>
      </w:tr>
      <w:tr w:rsidR="006E658E" w14:paraId="544A0ED1" w14:textId="77777777" w:rsidTr="00E334CB">
        <w:tc>
          <w:tcPr>
            <w:tcW w:w="7225" w:type="dxa"/>
          </w:tcPr>
          <w:p w14:paraId="0E1454D5" w14:textId="77777777" w:rsidR="006E658E" w:rsidRPr="008A4FA3" w:rsidRDefault="006E658E" w:rsidP="00E334CB">
            <w:pPr>
              <w:rPr>
                <w:rFonts w:asciiTheme="minorHAnsi" w:hAnsiTheme="minorHAnsi"/>
                <w:sz w:val="22"/>
                <w:szCs w:val="22"/>
              </w:rPr>
            </w:pPr>
            <w:r w:rsidRPr="008A4FA3">
              <w:rPr>
                <w:rFonts w:asciiTheme="minorHAnsi" w:hAnsiTheme="minorHAnsi"/>
                <w:sz w:val="22"/>
                <w:szCs w:val="22"/>
              </w:rPr>
              <w:t>EKG – snemanje in odčitavanje</w:t>
            </w:r>
          </w:p>
        </w:tc>
        <w:tc>
          <w:tcPr>
            <w:tcW w:w="1835" w:type="dxa"/>
          </w:tcPr>
          <w:p w14:paraId="3D0718AA" w14:textId="77777777" w:rsidR="006E658E" w:rsidRPr="008A4FA3" w:rsidRDefault="006E658E" w:rsidP="00E334CB">
            <w:pPr>
              <w:tabs>
                <w:tab w:val="left" w:pos="720"/>
              </w:tabs>
              <w:spacing w:line="250" w:lineRule="exact"/>
              <w:ind w:right="5"/>
              <w:jc w:val="both"/>
              <w:rPr>
                <w:rFonts w:asciiTheme="minorHAnsi" w:hAnsiTheme="minorHAnsi" w:cstheme="minorHAnsi"/>
                <w:sz w:val="22"/>
                <w:szCs w:val="22"/>
              </w:rPr>
            </w:pPr>
          </w:p>
        </w:tc>
      </w:tr>
      <w:tr w:rsidR="006E658E" w14:paraId="1D9B764F" w14:textId="77777777" w:rsidTr="00E334CB">
        <w:tc>
          <w:tcPr>
            <w:tcW w:w="7225" w:type="dxa"/>
          </w:tcPr>
          <w:p w14:paraId="382758B2" w14:textId="77777777" w:rsidR="006E658E" w:rsidRPr="008A4FA3" w:rsidRDefault="006E658E" w:rsidP="00E334CB">
            <w:pPr>
              <w:rPr>
                <w:rFonts w:asciiTheme="minorHAnsi" w:hAnsiTheme="minorHAnsi"/>
                <w:sz w:val="22"/>
                <w:szCs w:val="22"/>
              </w:rPr>
            </w:pPr>
            <w:r w:rsidRPr="008A4FA3">
              <w:rPr>
                <w:rFonts w:asciiTheme="minorHAnsi" w:hAnsiTheme="minorHAnsi"/>
                <w:sz w:val="22"/>
                <w:szCs w:val="22"/>
              </w:rPr>
              <w:t>Mala spirometrija</w:t>
            </w:r>
          </w:p>
        </w:tc>
        <w:tc>
          <w:tcPr>
            <w:tcW w:w="1835" w:type="dxa"/>
          </w:tcPr>
          <w:p w14:paraId="5882664D" w14:textId="77777777" w:rsidR="006E658E" w:rsidRPr="008A4FA3" w:rsidRDefault="006E658E" w:rsidP="00E334CB">
            <w:pPr>
              <w:tabs>
                <w:tab w:val="left" w:pos="720"/>
              </w:tabs>
              <w:spacing w:line="250" w:lineRule="exact"/>
              <w:ind w:right="5"/>
              <w:jc w:val="both"/>
              <w:rPr>
                <w:rFonts w:asciiTheme="minorHAnsi" w:hAnsiTheme="minorHAnsi" w:cstheme="minorHAnsi"/>
                <w:sz w:val="22"/>
                <w:szCs w:val="22"/>
              </w:rPr>
            </w:pPr>
          </w:p>
        </w:tc>
      </w:tr>
      <w:tr w:rsidR="006E658E" w14:paraId="2F73C0E8" w14:textId="77777777" w:rsidTr="00E334CB">
        <w:tc>
          <w:tcPr>
            <w:tcW w:w="7225" w:type="dxa"/>
          </w:tcPr>
          <w:p w14:paraId="70168279" w14:textId="77777777" w:rsidR="006E658E" w:rsidRPr="008A4FA3" w:rsidRDefault="006E658E" w:rsidP="00E334CB">
            <w:pPr>
              <w:rPr>
                <w:rFonts w:asciiTheme="minorHAnsi" w:hAnsiTheme="minorHAnsi"/>
                <w:sz w:val="22"/>
                <w:szCs w:val="22"/>
              </w:rPr>
            </w:pPr>
            <w:r w:rsidRPr="008A4FA3">
              <w:rPr>
                <w:rFonts w:asciiTheme="minorHAnsi" w:hAnsiTheme="minorHAnsi"/>
                <w:sz w:val="22"/>
                <w:szCs w:val="22"/>
              </w:rPr>
              <w:t>ADG – preiskava sluha</w:t>
            </w:r>
          </w:p>
        </w:tc>
        <w:tc>
          <w:tcPr>
            <w:tcW w:w="1835" w:type="dxa"/>
          </w:tcPr>
          <w:p w14:paraId="2A984AA1" w14:textId="77777777" w:rsidR="006E658E" w:rsidRPr="008A4FA3" w:rsidRDefault="006E658E" w:rsidP="00E334CB">
            <w:pPr>
              <w:tabs>
                <w:tab w:val="left" w:pos="720"/>
              </w:tabs>
              <w:spacing w:line="250" w:lineRule="exact"/>
              <w:ind w:right="5"/>
              <w:jc w:val="both"/>
              <w:rPr>
                <w:rFonts w:asciiTheme="minorHAnsi" w:hAnsiTheme="minorHAnsi" w:cstheme="minorHAnsi"/>
                <w:sz w:val="22"/>
                <w:szCs w:val="22"/>
              </w:rPr>
            </w:pPr>
          </w:p>
        </w:tc>
      </w:tr>
      <w:tr w:rsidR="006E658E" w14:paraId="19B37F08" w14:textId="77777777" w:rsidTr="00E334CB">
        <w:tc>
          <w:tcPr>
            <w:tcW w:w="7225" w:type="dxa"/>
          </w:tcPr>
          <w:p w14:paraId="06BC4386" w14:textId="77777777" w:rsidR="006E658E" w:rsidRPr="008A4FA3" w:rsidRDefault="006E658E" w:rsidP="00E334CB">
            <w:pPr>
              <w:rPr>
                <w:rFonts w:asciiTheme="minorHAnsi" w:hAnsiTheme="minorHAnsi"/>
                <w:sz w:val="22"/>
                <w:szCs w:val="22"/>
              </w:rPr>
            </w:pPr>
            <w:r w:rsidRPr="008A4FA3">
              <w:rPr>
                <w:rFonts w:asciiTheme="minorHAnsi" w:hAnsiTheme="minorHAnsi"/>
                <w:sz w:val="22"/>
                <w:szCs w:val="22"/>
              </w:rPr>
              <w:t>Testiranje vidnih funkcij: ostrina vida na blizu, daleč, forija, fuzija, barvni vid, globinski vid</w:t>
            </w:r>
          </w:p>
        </w:tc>
        <w:tc>
          <w:tcPr>
            <w:tcW w:w="1835" w:type="dxa"/>
          </w:tcPr>
          <w:p w14:paraId="7F772AD7" w14:textId="77777777" w:rsidR="006E658E" w:rsidRPr="008A4FA3" w:rsidRDefault="006E658E" w:rsidP="00E334CB">
            <w:pPr>
              <w:tabs>
                <w:tab w:val="left" w:pos="720"/>
              </w:tabs>
              <w:spacing w:line="250" w:lineRule="exact"/>
              <w:ind w:right="5"/>
              <w:jc w:val="both"/>
              <w:rPr>
                <w:rFonts w:asciiTheme="minorHAnsi" w:hAnsiTheme="minorHAnsi" w:cstheme="minorHAnsi"/>
                <w:sz w:val="22"/>
                <w:szCs w:val="22"/>
              </w:rPr>
            </w:pPr>
          </w:p>
        </w:tc>
      </w:tr>
      <w:tr w:rsidR="006E658E" w14:paraId="3DADE7B3" w14:textId="77777777" w:rsidTr="00E334CB">
        <w:tc>
          <w:tcPr>
            <w:tcW w:w="7225" w:type="dxa"/>
          </w:tcPr>
          <w:p w14:paraId="161D1260" w14:textId="77777777" w:rsidR="006E658E" w:rsidRPr="008A4FA3" w:rsidRDefault="006E658E" w:rsidP="00E334CB">
            <w:pPr>
              <w:rPr>
                <w:rFonts w:asciiTheme="minorHAnsi" w:hAnsiTheme="minorHAnsi"/>
                <w:sz w:val="22"/>
                <w:szCs w:val="22"/>
              </w:rPr>
            </w:pPr>
            <w:r>
              <w:rPr>
                <w:rFonts w:asciiTheme="minorHAnsi" w:hAnsiTheme="minorHAnsi"/>
                <w:sz w:val="22"/>
                <w:szCs w:val="22"/>
              </w:rPr>
              <w:t>Pregled za nočno delo</w:t>
            </w:r>
          </w:p>
        </w:tc>
        <w:tc>
          <w:tcPr>
            <w:tcW w:w="1835" w:type="dxa"/>
          </w:tcPr>
          <w:p w14:paraId="7456B6C0" w14:textId="77777777" w:rsidR="006E658E" w:rsidRPr="008A4FA3" w:rsidRDefault="006E658E" w:rsidP="00E334CB">
            <w:pPr>
              <w:tabs>
                <w:tab w:val="left" w:pos="720"/>
              </w:tabs>
              <w:spacing w:line="250" w:lineRule="exact"/>
              <w:ind w:right="5"/>
              <w:jc w:val="both"/>
              <w:rPr>
                <w:rFonts w:asciiTheme="minorHAnsi" w:hAnsiTheme="minorHAnsi" w:cstheme="minorHAnsi"/>
                <w:sz w:val="22"/>
                <w:szCs w:val="22"/>
              </w:rPr>
            </w:pPr>
          </w:p>
        </w:tc>
      </w:tr>
      <w:tr w:rsidR="006E658E" w14:paraId="49F36365" w14:textId="77777777" w:rsidTr="00E334CB">
        <w:tc>
          <w:tcPr>
            <w:tcW w:w="7225" w:type="dxa"/>
          </w:tcPr>
          <w:p w14:paraId="539E92EC" w14:textId="77777777" w:rsidR="006E658E" w:rsidRDefault="006E658E" w:rsidP="00E334CB">
            <w:pPr>
              <w:rPr>
                <w:rFonts w:asciiTheme="minorHAnsi" w:hAnsiTheme="minorHAnsi"/>
                <w:sz w:val="22"/>
                <w:szCs w:val="22"/>
              </w:rPr>
            </w:pPr>
            <w:r>
              <w:rPr>
                <w:rFonts w:asciiTheme="minorHAnsi" w:hAnsiTheme="minorHAnsi"/>
                <w:sz w:val="22"/>
                <w:szCs w:val="22"/>
              </w:rPr>
              <w:t>Presejalni hitri test na droge v urinu (minimalno 5 drog)</w:t>
            </w:r>
          </w:p>
        </w:tc>
        <w:tc>
          <w:tcPr>
            <w:tcW w:w="1835" w:type="dxa"/>
          </w:tcPr>
          <w:p w14:paraId="057739DC" w14:textId="77777777" w:rsidR="006E658E" w:rsidRPr="008A4FA3" w:rsidRDefault="006E658E" w:rsidP="00E334CB">
            <w:pPr>
              <w:tabs>
                <w:tab w:val="left" w:pos="720"/>
              </w:tabs>
              <w:spacing w:line="250" w:lineRule="exact"/>
              <w:ind w:right="5"/>
              <w:jc w:val="both"/>
              <w:rPr>
                <w:rFonts w:asciiTheme="minorHAnsi" w:hAnsiTheme="minorHAnsi" w:cstheme="minorHAnsi"/>
                <w:sz w:val="22"/>
                <w:szCs w:val="22"/>
              </w:rPr>
            </w:pPr>
          </w:p>
        </w:tc>
      </w:tr>
      <w:tr w:rsidR="006E658E" w14:paraId="2B3C55B4" w14:textId="77777777" w:rsidTr="00E334CB">
        <w:tc>
          <w:tcPr>
            <w:tcW w:w="7225" w:type="dxa"/>
          </w:tcPr>
          <w:p w14:paraId="1938F58E" w14:textId="77777777" w:rsidR="006E658E" w:rsidRPr="008A4FA3" w:rsidRDefault="006E658E" w:rsidP="00E334CB">
            <w:pPr>
              <w:rPr>
                <w:rFonts w:asciiTheme="minorHAnsi" w:hAnsiTheme="minorHAnsi"/>
                <w:sz w:val="22"/>
                <w:szCs w:val="22"/>
              </w:rPr>
            </w:pPr>
            <w:r w:rsidRPr="008A4FA3">
              <w:rPr>
                <w:rFonts w:asciiTheme="minorHAnsi" w:hAnsiTheme="minorHAnsi"/>
                <w:sz w:val="22"/>
                <w:szCs w:val="22"/>
              </w:rPr>
              <w:t>Zdravniško spričevalo</w:t>
            </w:r>
          </w:p>
        </w:tc>
        <w:tc>
          <w:tcPr>
            <w:tcW w:w="1835" w:type="dxa"/>
          </w:tcPr>
          <w:p w14:paraId="39311696" w14:textId="77777777" w:rsidR="006E658E" w:rsidRPr="008A4FA3" w:rsidRDefault="006E658E" w:rsidP="00E334CB">
            <w:pPr>
              <w:tabs>
                <w:tab w:val="left" w:pos="720"/>
              </w:tabs>
              <w:spacing w:line="250" w:lineRule="exact"/>
              <w:ind w:right="5"/>
              <w:jc w:val="both"/>
              <w:rPr>
                <w:rFonts w:asciiTheme="minorHAnsi" w:hAnsiTheme="minorHAnsi" w:cstheme="minorHAnsi"/>
                <w:sz w:val="22"/>
                <w:szCs w:val="22"/>
              </w:rPr>
            </w:pPr>
          </w:p>
        </w:tc>
      </w:tr>
      <w:tr w:rsidR="006E658E" w14:paraId="3B265863" w14:textId="77777777" w:rsidTr="00E334CB">
        <w:tc>
          <w:tcPr>
            <w:tcW w:w="7225" w:type="dxa"/>
          </w:tcPr>
          <w:p w14:paraId="44B0B2BB" w14:textId="77777777" w:rsidR="006E658E" w:rsidRPr="008A4FA3" w:rsidRDefault="006E658E" w:rsidP="00E334CB">
            <w:pPr>
              <w:rPr>
                <w:rFonts w:asciiTheme="minorHAnsi" w:hAnsiTheme="minorHAnsi"/>
                <w:sz w:val="22"/>
                <w:szCs w:val="22"/>
              </w:rPr>
            </w:pPr>
            <w:r w:rsidRPr="008A4FA3">
              <w:rPr>
                <w:rFonts w:asciiTheme="minorHAnsi" w:hAnsiTheme="minorHAnsi"/>
                <w:sz w:val="22"/>
                <w:szCs w:val="22"/>
              </w:rPr>
              <w:t>Obvestilo pregledovancu</w:t>
            </w:r>
          </w:p>
        </w:tc>
        <w:tc>
          <w:tcPr>
            <w:tcW w:w="1835" w:type="dxa"/>
          </w:tcPr>
          <w:p w14:paraId="49C58FB1" w14:textId="77777777" w:rsidR="006E658E" w:rsidRPr="008A4FA3" w:rsidRDefault="006E658E" w:rsidP="00E334CB">
            <w:pPr>
              <w:tabs>
                <w:tab w:val="left" w:pos="720"/>
              </w:tabs>
              <w:spacing w:line="250" w:lineRule="exact"/>
              <w:ind w:right="5"/>
              <w:jc w:val="both"/>
              <w:rPr>
                <w:rFonts w:asciiTheme="minorHAnsi" w:hAnsiTheme="minorHAnsi" w:cstheme="minorHAnsi"/>
                <w:sz w:val="22"/>
                <w:szCs w:val="22"/>
              </w:rPr>
            </w:pPr>
          </w:p>
        </w:tc>
      </w:tr>
      <w:tr w:rsidR="006E658E" w14:paraId="0C6AE980" w14:textId="77777777" w:rsidTr="00E334CB">
        <w:tc>
          <w:tcPr>
            <w:tcW w:w="7225" w:type="dxa"/>
          </w:tcPr>
          <w:p w14:paraId="491994B2" w14:textId="77777777" w:rsidR="006E658E" w:rsidRPr="001F0F05" w:rsidRDefault="006E658E" w:rsidP="00E334CB">
            <w:pPr>
              <w:rPr>
                <w:rFonts w:asciiTheme="minorHAnsi" w:hAnsiTheme="minorHAnsi"/>
                <w:b/>
                <w:sz w:val="22"/>
                <w:szCs w:val="22"/>
              </w:rPr>
            </w:pPr>
            <w:r w:rsidRPr="001F0F05">
              <w:rPr>
                <w:rFonts w:asciiTheme="minorHAnsi" w:hAnsiTheme="minorHAnsi"/>
                <w:b/>
                <w:sz w:val="22"/>
                <w:szCs w:val="22"/>
              </w:rPr>
              <w:lastRenderedPageBreak/>
              <w:t>SKUPAJ (vsota vseh postavk)</w:t>
            </w:r>
          </w:p>
        </w:tc>
        <w:tc>
          <w:tcPr>
            <w:tcW w:w="1835" w:type="dxa"/>
          </w:tcPr>
          <w:p w14:paraId="756A5C7C" w14:textId="77777777" w:rsidR="006E658E" w:rsidRPr="008A4FA3" w:rsidRDefault="006E658E" w:rsidP="00E334CB">
            <w:pPr>
              <w:tabs>
                <w:tab w:val="left" w:pos="720"/>
              </w:tabs>
              <w:spacing w:line="250" w:lineRule="exact"/>
              <w:ind w:right="5"/>
              <w:jc w:val="both"/>
              <w:rPr>
                <w:rFonts w:asciiTheme="minorHAnsi" w:hAnsiTheme="minorHAnsi" w:cstheme="minorHAnsi"/>
                <w:sz w:val="22"/>
                <w:szCs w:val="22"/>
              </w:rPr>
            </w:pPr>
          </w:p>
        </w:tc>
      </w:tr>
      <w:tr w:rsidR="006E658E" w14:paraId="6AA4C41F" w14:textId="77777777" w:rsidTr="00E334CB">
        <w:tc>
          <w:tcPr>
            <w:tcW w:w="7225" w:type="dxa"/>
          </w:tcPr>
          <w:p w14:paraId="37596887" w14:textId="38B20F43" w:rsidR="006E658E" w:rsidRPr="001F0F05" w:rsidRDefault="006E658E" w:rsidP="00E334CB">
            <w:pPr>
              <w:rPr>
                <w:rFonts w:asciiTheme="minorHAnsi" w:hAnsiTheme="minorHAnsi"/>
                <w:b/>
                <w:sz w:val="22"/>
                <w:szCs w:val="22"/>
              </w:rPr>
            </w:pPr>
          </w:p>
        </w:tc>
        <w:tc>
          <w:tcPr>
            <w:tcW w:w="1835" w:type="dxa"/>
            <w:shd w:val="clear" w:color="auto" w:fill="FBE4D5" w:themeFill="accent2" w:themeFillTint="33"/>
          </w:tcPr>
          <w:p w14:paraId="7C0BC580" w14:textId="77777777" w:rsidR="006E658E" w:rsidRPr="008A4FA3" w:rsidRDefault="006E658E" w:rsidP="00E334CB">
            <w:pPr>
              <w:tabs>
                <w:tab w:val="left" w:pos="720"/>
              </w:tabs>
              <w:spacing w:line="250" w:lineRule="exact"/>
              <w:ind w:right="5"/>
              <w:jc w:val="both"/>
              <w:rPr>
                <w:rFonts w:asciiTheme="minorHAnsi" w:hAnsiTheme="minorHAnsi" w:cstheme="minorHAnsi"/>
                <w:sz w:val="22"/>
                <w:szCs w:val="22"/>
              </w:rPr>
            </w:pPr>
          </w:p>
        </w:tc>
      </w:tr>
    </w:tbl>
    <w:p w14:paraId="4E04C695" w14:textId="77777777" w:rsidR="006E658E" w:rsidRDefault="006E658E" w:rsidP="006E658E">
      <w:pPr>
        <w:shd w:val="clear" w:color="auto" w:fill="FFFFFF"/>
        <w:tabs>
          <w:tab w:val="left" w:pos="720"/>
        </w:tabs>
        <w:spacing w:line="250" w:lineRule="exact"/>
        <w:ind w:right="5"/>
        <w:jc w:val="both"/>
        <w:rPr>
          <w:rFonts w:asciiTheme="minorHAnsi" w:hAnsiTheme="minorHAnsi" w:cstheme="minorHAnsi"/>
          <w:sz w:val="22"/>
          <w:szCs w:val="22"/>
        </w:rPr>
      </w:pPr>
      <w:r w:rsidRPr="0095523B">
        <w:rPr>
          <w:rFonts w:ascii="Calibri" w:hAnsi="Calibri" w:cs="Arial"/>
          <w:bCs/>
          <w:lang w:eastAsia="en-US"/>
        </w:rPr>
        <w:t>Laboratorijske preiskave, ki bodo potrebne v okviru pregleda bo zagotovil naročnik sam.</w:t>
      </w:r>
    </w:p>
    <w:p w14:paraId="28431C7F" w14:textId="77777777" w:rsidR="006E658E" w:rsidRDefault="006E658E" w:rsidP="006E658E">
      <w:pPr>
        <w:shd w:val="clear" w:color="auto" w:fill="FFFFFF"/>
        <w:tabs>
          <w:tab w:val="left" w:pos="720"/>
        </w:tabs>
        <w:spacing w:line="250" w:lineRule="exact"/>
        <w:ind w:right="5"/>
        <w:jc w:val="both"/>
        <w:rPr>
          <w:rFonts w:asciiTheme="minorHAnsi" w:hAnsiTheme="minorHAnsi" w:cstheme="minorHAnsi"/>
          <w:sz w:val="22"/>
          <w:szCs w:val="22"/>
        </w:rPr>
      </w:pPr>
    </w:p>
    <w:p w14:paraId="31A8E9DD" w14:textId="77777777" w:rsidR="006E658E" w:rsidRDefault="006E658E" w:rsidP="006E658E">
      <w:pPr>
        <w:shd w:val="clear" w:color="auto" w:fill="FFFFFF"/>
        <w:tabs>
          <w:tab w:val="left" w:pos="720"/>
        </w:tabs>
        <w:spacing w:line="250" w:lineRule="exact"/>
        <w:ind w:right="5"/>
        <w:jc w:val="both"/>
        <w:rPr>
          <w:rFonts w:asciiTheme="minorHAnsi" w:hAnsiTheme="minorHAnsi" w:cstheme="minorHAnsi"/>
          <w:sz w:val="22"/>
          <w:szCs w:val="22"/>
        </w:rPr>
      </w:pPr>
    </w:p>
    <w:p w14:paraId="38207FD4" w14:textId="77777777" w:rsidR="006E658E" w:rsidRPr="00217F53" w:rsidRDefault="006E658E" w:rsidP="006E658E">
      <w:pPr>
        <w:shd w:val="clear" w:color="auto" w:fill="FFFFFF"/>
        <w:tabs>
          <w:tab w:val="left" w:pos="720"/>
        </w:tabs>
        <w:spacing w:line="250" w:lineRule="exact"/>
        <w:ind w:right="5"/>
        <w:jc w:val="both"/>
        <w:rPr>
          <w:rFonts w:asciiTheme="minorHAnsi" w:hAnsiTheme="minorHAnsi" w:cstheme="minorHAnsi"/>
          <w:b/>
          <w:sz w:val="22"/>
          <w:szCs w:val="22"/>
          <w:u w:val="single"/>
        </w:rPr>
      </w:pPr>
      <w:r>
        <w:rPr>
          <w:rFonts w:asciiTheme="minorHAnsi" w:hAnsiTheme="minorHAnsi" w:cstheme="minorHAnsi"/>
          <w:b/>
          <w:sz w:val="22"/>
          <w:szCs w:val="22"/>
          <w:u w:val="single"/>
        </w:rPr>
        <w:t xml:space="preserve">B. </w:t>
      </w:r>
      <w:r w:rsidRPr="00217F53">
        <w:rPr>
          <w:rFonts w:asciiTheme="minorHAnsi" w:hAnsiTheme="minorHAnsi" w:cstheme="minorHAnsi"/>
          <w:b/>
          <w:sz w:val="22"/>
          <w:szCs w:val="22"/>
          <w:u w:val="single"/>
        </w:rPr>
        <w:t xml:space="preserve">Usmerjeni obdobni preventivni zdravstveni pregledi </w:t>
      </w:r>
    </w:p>
    <w:p w14:paraId="68C4CFBF" w14:textId="69987F15" w:rsidR="006E658E" w:rsidRDefault="006E658E" w:rsidP="006E658E">
      <w:pPr>
        <w:shd w:val="clear" w:color="auto" w:fill="FFFFFF"/>
        <w:tabs>
          <w:tab w:val="left" w:pos="720"/>
        </w:tabs>
        <w:spacing w:line="250" w:lineRule="exact"/>
        <w:ind w:right="5"/>
        <w:jc w:val="both"/>
        <w:rPr>
          <w:rFonts w:asciiTheme="minorHAnsi" w:hAnsiTheme="minorHAnsi" w:cstheme="minorHAnsi"/>
          <w:sz w:val="22"/>
          <w:szCs w:val="22"/>
        </w:rPr>
      </w:pPr>
      <w:r>
        <w:rPr>
          <w:rFonts w:asciiTheme="minorHAnsi" w:hAnsiTheme="minorHAnsi" w:cstheme="minorHAnsi"/>
          <w:sz w:val="22"/>
          <w:szCs w:val="22"/>
        </w:rPr>
        <w:tab/>
      </w:r>
    </w:p>
    <w:tbl>
      <w:tblPr>
        <w:tblStyle w:val="Tabelamrea"/>
        <w:tblW w:w="0" w:type="auto"/>
        <w:tblInd w:w="0" w:type="dxa"/>
        <w:tblLook w:val="04A0" w:firstRow="1" w:lastRow="0" w:firstColumn="1" w:lastColumn="0" w:noHBand="0" w:noVBand="1"/>
      </w:tblPr>
      <w:tblGrid>
        <w:gridCol w:w="7225"/>
        <w:gridCol w:w="1835"/>
      </w:tblGrid>
      <w:tr w:rsidR="006E658E" w14:paraId="1E80BB37" w14:textId="77777777" w:rsidTr="00E334CB">
        <w:tc>
          <w:tcPr>
            <w:tcW w:w="7225" w:type="dxa"/>
          </w:tcPr>
          <w:p w14:paraId="6162CDF1" w14:textId="77777777" w:rsidR="006E658E" w:rsidRPr="008A4FA3" w:rsidRDefault="006E658E" w:rsidP="00E334CB">
            <w:pPr>
              <w:rPr>
                <w:rFonts w:asciiTheme="minorHAnsi" w:hAnsiTheme="minorHAnsi"/>
                <w:b/>
                <w:sz w:val="22"/>
                <w:szCs w:val="22"/>
              </w:rPr>
            </w:pPr>
            <w:r w:rsidRPr="008A4FA3">
              <w:rPr>
                <w:rFonts w:asciiTheme="minorHAnsi" w:hAnsiTheme="minorHAnsi"/>
                <w:b/>
                <w:sz w:val="22"/>
                <w:szCs w:val="22"/>
              </w:rPr>
              <w:t>Zdravstveni pregled</w:t>
            </w:r>
          </w:p>
        </w:tc>
        <w:tc>
          <w:tcPr>
            <w:tcW w:w="1835" w:type="dxa"/>
          </w:tcPr>
          <w:p w14:paraId="2683848C" w14:textId="77777777" w:rsidR="006E658E" w:rsidRPr="008A4FA3" w:rsidRDefault="006E658E" w:rsidP="00E334CB">
            <w:pPr>
              <w:rPr>
                <w:rFonts w:asciiTheme="minorHAnsi" w:hAnsiTheme="minorHAnsi"/>
                <w:b/>
                <w:sz w:val="22"/>
                <w:szCs w:val="22"/>
              </w:rPr>
            </w:pPr>
            <w:r w:rsidRPr="008A4FA3">
              <w:rPr>
                <w:rFonts w:asciiTheme="minorHAnsi" w:hAnsiTheme="minorHAnsi"/>
                <w:b/>
                <w:sz w:val="22"/>
                <w:szCs w:val="22"/>
              </w:rPr>
              <w:t xml:space="preserve">Cena storitve v EUR za 1 osebo </w:t>
            </w:r>
          </w:p>
        </w:tc>
      </w:tr>
      <w:tr w:rsidR="006E658E" w14:paraId="095D9A9A" w14:textId="77777777" w:rsidTr="00E334CB">
        <w:tc>
          <w:tcPr>
            <w:tcW w:w="7225" w:type="dxa"/>
          </w:tcPr>
          <w:p w14:paraId="4B9AE3FA" w14:textId="77777777" w:rsidR="006E658E" w:rsidRPr="008A4FA3" w:rsidRDefault="006E658E" w:rsidP="00E334CB">
            <w:pPr>
              <w:rPr>
                <w:rFonts w:asciiTheme="minorHAnsi" w:hAnsiTheme="minorHAnsi"/>
                <w:sz w:val="22"/>
                <w:szCs w:val="22"/>
              </w:rPr>
            </w:pPr>
            <w:r w:rsidRPr="008A4FA3">
              <w:rPr>
                <w:rFonts w:asciiTheme="minorHAnsi" w:hAnsiTheme="minorHAnsi"/>
                <w:sz w:val="22"/>
                <w:szCs w:val="22"/>
              </w:rPr>
              <w:t>Klinični pregled delavca pred prvo zaposlitvijo z ciljano anamnezo</w:t>
            </w:r>
          </w:p>
        </w:tc>
        <w:tc>
          <w:tcPr>
            <w:tcW w:w="1835" w:type="dxa"/>
          </w:tcPr>
          <w:p w14:paraId="1028D41A" w14:textId="77777777" w:rsidR="006E658E" w:rsidRPr="008A4FA3" w:rsidRDefault="006E658E" w:rsidP="00E334CB">
            <w:pPr>
              <w:tabs>
                <w:tab w:val="left" w:pos="720"/>
              </w:tabs>
              <w:spacing w:line="250" w:lineRule="exact"/>
              <w:ind w:right="5"/>
              <w:jc w:val="both"/>
              <w:rPr>
                <w:rFonts w:asciiTheme="minorHAnsi" w:hAnsiTheme="minorHAnsi" w:cstheme="minorHAnsi"/>
                <w:sz w:val="22"/>
                <w:szCs w:val="22"/>
              </w:rPr>
            </w:pPr>
          </w:p>
        </w:tc>
      </w:tr>
      <w:tr w:rsidR="006E658E" w14:paraId="27DFF5ED" w14:textId="77777777" w:rsidTr="00E334CB">
        <w:tc>
          <w:tcPr>
            <w:tcW w:w="7225" w:type="dxa"/>
          </w:tcPr>
          <w:p w14:paraId="6700BF6A" w14:textId="77777777" w:rsidR="006E658E" w:rsidRPr="008A4FA3" w:rsidRDefault="006E658E" w:rsidP="00E334CB">
            <w:pPr>
              <w:rPr>
                <w:rFonts w:asciiTheme="minorHAnsi" w:hAnsiTheme="minorHAnsi"/>
                <w:sz w:val="22"/>
                <w:szCs w:val="22"/>
              </w:rPr>
            </w:pPr>
            <w:r w:rsidRPr="008A4FA3">
              <w:rPr>
                <w:rFonts w:asciiTheme="minorHAnsi" w:hAnsiTheme="minorHAnsi"/>
                <w:sz w:val="22"/>
                <w:szCs w:val="22"/>
              </w:rPr>
              <w:t>Mala antropometrija</w:t>
            </w:r>
          </w:p>
        </w:tc>
        <w:tc>
          <w:tcPr>
            <w:tcW w:w="1835" w:type="dxa"/>
          </w:tcPr>
          <w:p w14:paraId="22BC2B90" w14:textId="77777777" w:rsidR="006E658E" w:rsidRPr="008A4FA3" w:rsidRDefault="006E658E" w:rsidP="00E334CB">
            <w:pPr>
              <w:tabs>
                <w:tab w:val="left" w:pos="720"/>
              </w:tabs>
              <w:spacing w:line="250" w:lineRule="exact"/>
              <w:ind w:right="5"/>
              <w:jc w:val="both"/>
              <w:rPr>
                <w:rFonts w:asciiTheme="minorHAnsi" w:hAnsiTheme="minorHAnsi" w:cstheme="minorHAnsi"/>
                <w:sz w:val="22"/>
                <w:szCs w:val="22"/>
              </w:rPr>
            </w:pPr>
          </w:p>
        </w:tc>
      </w:tr>
      <w:tr w:rsidR="006E658E" w14:paraId="548FD681" w14:textId="77777777" w:rsidTr="00E334CB">
        <w:tc>
          <w:tcPr>
            <w:tcW w:w="7225" w:type="dxa"/>
          </w:tcPr>
          <w:p w14:paraId="55EA4AEE" w14:textId="77777777" w:rsidR="006E658E" w:rsidRPr="008A4FA3" w:rsidRDefault="006E658E" w:rsidP="00E334CB">
            <w:pPr>
              <w:rPr>
                <w:rFonts w:asciiTheme="minorHAnsi" w:hAnsiTheme="minorHAnsi"/>
                <w:sz w:val="22"/>
                <w:szCs w:val="22"/>
              </w:rPr>
            </w:pPr>
            <w:r w:rsidRPr="008A4FA3">
              <w:rPr>
                <w:rFonts w:asciiTheme="minorHAnsi" w:hAnsiTheme="minorHAnsi"/>
                <w:sz w:val="22"/>
                <w:szCs w:val="22"/>
              </w:rPr>
              <w:t>EKG – snemanje in odčitavanje</w:t>
            </w:r>
          </w:p>
        </w:tc>
        <w:tc>
          <w:tcPr>
            <w:tcW w:w="1835" w:type="dxa"/>
          </w:tcPr>
          <w:p w14:paraId="18497164" w14:textId="77777777" w:rsidR="006E658E" w:rsidRPr="008A4FA3" w:rsidRDefault="006E658E" w:rsidP="00E334CB">
            <w:pPr>
              <w:tabs>
                <w:tab w:val="left" w:pos="720"/>
              </w:tabs>
              <w:spacing w:line="250" w:lineRule="exact"/>
              <w:ind w:right="5"/>
              <w:jc w:val="both"/>
              <w:rPr>
                <w:rFonts w:asciiTheme="minorHAnsi" w:hAnsiTheme="minorHAnsi" w:cstheme="minorHAnsi"/>
                <w:sz w:val="22"/>
                <w:szCs w:val="22"/>
              </w:rPr>
            </w:pPr>
          </w:p>
        </w:tc>
      </w:tr>
      <w:tr w:rsidR="006E658E" w14:paraId="7986512B" w14:textId="77777777" w:rsidTr="00E334CB">
        <w:tc>
          <w:tcPr>
            <w:tcW w:w="7225" w:type="dxa"/>
          </w:tcPr>
          <w:p w14:paraId="2D24F027" w14:textId="77777777" w:rsidR="006E658E" w:rsidRPr="008A4FA3" w:rsidRDefault="006E658E" w:rsidP="00E334CB">
            <w:pPr>
              <w:rPr>
                <w:rFonts w:asciiTheme="minorHAnsi" w:hAnsiTheme="minorHAnsi"/>
                <w:sz w:val="22"/>
                <w:szCs w:val="22"/>
              </w:rPr>
            </w:pPr>
            <w:r w:rsidRPr="008A4FA3">
              <w:rPr>
                <w:rFonts w:asciiTheme="minorHAnsi" w:hAnsiTheme="minorHAnsi"/>
                <w:sz w:val="22"/>
                <w:szCs w:val="22"/>
              </w:rPr>
              <w:t>Mala spirometrija</w:t>
            </w:r>
          </w:p>
        </w:tc>
        <w:tc>
          <w:tcPr>
            <w:tcW w:w="1835" w:type="dxa"/>
          </w:tcPr>
          <w:p w14:paraId="7D1DC11C" w14:textId="77777777" w:rsidR="006E658E" w:rsidRPr="008A4FA3" w:rsidRDefault="006E658E" w:rsidP="00E334CB">
            <w:pPr>
              <w:tabs>
                <w:tab w:val="left" w:pos="720"/>
              </w:tabs>
              <w:spacing w:line="250" w:lineRule="exact"/>
              <w:ind w:right="5"/>
              <w:jc w:val="both"/>
              <w:rPr>
                <w:rFonts w:asciiTheme="minorHAnsi" w:hAnsiTheme="minorHAnsi" w:cstheme="minorHAnsi"/>
                <w:sz w:val="22"/>
                <w:szCs w:val="22"/>
              </w:rPr>
            </w:pPr>
          </w:p>
        </w:tc>
      </w:tr>
      <w:tr w:rsidR="006E658E" w14:paraId="4D60971A" w14:textId="77777777" w:rsidTr="00E334CB">
        <w:tc>
          <w:tcPr>
            <w:tcW w:w="7225" w:type="dxa"/>
          </w:tcPr>
          <w:p w14:paraId="30E4E485" w14:textId="77777777" w:rsidR="006E658E" w:rsidRPr="008A4FA3" w:rsidRDefault="006E658E" w:rsidP="00E334CB">
            <w:pPr>
              <w:rPr>
                <w:rFonts w:asciiTheme="minorHAnsi" w:hAnsiTheme="minorHAnsi"/>
                <w:sz w:val="22"/>
                <w:szCs w:val="22"/>
              </w:rPr>
            </w:pPr>
            <w:r w:rsidRPr="008A4FA3">
              <w:rPr>
                <w:rFonts w:asciiTheme="minorHAnsi" w:hAnsiTheme="minorHAnsi"/>
                <w:sz w:val="22"/>
                <w:szCs w:val="22"/>
              </w:rPr>
              <w:t>Testiranje vidnih funkcij: ostrina vida na blizu, daleč, forija, fuzija, barvni vid, globinski vid</w:t>
            </w:r>
          </w:p>
        </w:tc>
        <w:tc>
          <w:tcPr>
            <w:tcW w:w="1835" w:type="dxa"/>
          </w:tcPr>
          <w:p w14:paraId="581F8C92" w14:textId="77777777" w:rsidR="006E658E" w:rsidRPr="008A4FA3" w:rsidRDefault="006E658E" w:rsidP="00E334CB">
            <w:pPr>
              <w:tabs>
                <w:tab w:val="left" w:pos="720"/>
              </w:tabs>
              <w:spacing w:line="250" w:lineRule="exact"/>
              <w:ind w:right="5"/>
              <w:jc w:val="both"/>
              <w:rPr>
                <w:rFonts w:asciiTheme="minorHAnsi" w:hAnsiTheme="minorHAnsi" w:cstheme="minorHAnsi"/>
                <w:sz w:val="22"/>
                <w:szCs w:val="22"/>
              </w:rPr>
            </w:pPr>
          </w:p>
        </w:tc>
      </w:tr>
      <w:tr w:rsidR="006E658E" w14:paraId="4047E69A" w14:textId="77777777" w:rsidTr="00E334CB">
        <w:tc>
          <w:tcPr>
            <w:tcW w:w="7225" w:type="dxa"/>
          </w:tcPr>
          <w:p w14:paraId="0D91A707" w14:textId="77777777" w:rsidR="006E658E" w:rsidRPr="008A4FA3" w:rsidRDefault="006E658E" w:rsidP="00E334CB">
            <w:pPr>
              <w:rPr>
                <w:rFonts w:asciiTheme="minorHAnsi" w:hAnsiTheme="minorHAnsi"/>
                <w:sz w:val="22"/>
                <w:szCs w:val="22"/>
              </w:rPr>
            </w:pPr>
            <w:r>
              <w:rPr>
                <w:rFonts w:asciiTheme="minorHAnsi" w:hAnsiTheme="minorHAnsi"/>
                <w:sz w:val="22"/>
                <w:szCs w:val="22"/>
              </w:rPr>
              <w:t>Pregled za nočno delo</w:t>
            </w:r>
          </w:p>
        </w:tc>
        <w:tc>
          <w:tcPr>
            <w:tcW w:w="1835" w:type="dxa"/>
          </w:tcPr>
          <w:p w14:paraId="27C15E35" w14:textId="77777777" w:rsidR="006E658E" w:rsidRPr="008A4FA3" w:rsidRDefault="006E658E" w:rsidP="00E334CB">
            <w:pPr>
              <w:tabs>
                <w:tab w:val="left" w:pos="720"/>
              </w:tabs>
              <w:spacing w:line="250" w:lineRule="exact"/>
              <w:ind w:right="5"/>
              <w:jc w:val="both"/>
              <w:rPr>
                <w:rFonts w:asciiTheme="minorHAnsi" w:hAnsiTheme="minorHAnsi" w:cstheme="minorHAnsi"/>
                <w:sz w:val="22"/>
                <w:szCs w:val="22"/>
              </w:rPr>
            </w:pPr>
          </w:p>
        </w:tc>
      </w:tr>
      <w:tr w:rsidR="006E658E" w14:paraId="54FBD4AE" w14:textId="77777777" w:rsidTr="00E334CB">
        <w:tc>
          <w:tcPr>
            <w:tcW w:w="7225" w:type="dxa"/>
          </w:tcPr>
          <w:p w14:paraId="21668980" w14:textId="77777777" w:rsidR="006E658E" w:rsidRPr="008A4FA3" w:rsidRDefault="006E658E" w:rsidP="00E334CB">
            <w:pPr>
              <w:rPr>
                <w:rFonts w:asciiTheme="minorHAnsi" w:hAnsiTheme="minorHAnsi"/>
                <w:sz w:val="22"/>
                <w:szCs w:val="22"/>
              </w:rPr>
            </w:pPr>
            <w:r w:rsidRPr="008A4FA3">
              <w:rPr>
                <w:rFonts w:asciiTheme="minorHAnsi" w:hAnsiTheme="minorHAnsi"/>
                <w:sz w:val="22"/>
                <w:szCs w:val="22"/>
              </w:rPr>
              <w:t>Zdravniško spričevalo</w:t>
            </w:r>
          </w:p>
        </w:tc>
        <w:tc>
          <w:tcPr>
            <w:tcW w:w="1835" w:type="dxa"/>
          </w:tcPr>
          <w:p w14:paraId="75B5A806" w14:textId="77777777" w:rsidR="006E658E" w:rsidRPr="008A4FA3" w:rsidRDefault="006E658E" w:rsidP="00E334CB">
            <w:pPr>
              <w:tabs>
                <w:tab w:val="left" w:pos="720"/>
              </w:tabs>
              <w:spacing w:line="250" w:lineRule="exact"/>
              <w:ind w:right="5"/>
              <w:jc w:val="both"/>
              <w:rPr>
                <w:rFonts w:asciiTheme="minorHAnsi" w:hAnsiTheme="minorHAnsi" w:cstheme="minorHAnsi"/>
                <w:sz w:val="22"/>
                <w:szCs w:val="22"/>
              </w:rPr>
            </w:pPr>
          </w:p>
        </w:tc>
      </w:tr>
      <w:tr w:rsidR="006E658E" w14:paraId="78DBFDF6" w14:textId="77777777" w:rsidTr="00E334CB">
        <w:tc>
          <w:tcPr>
            <w:tcW w:w="7225" w:type="dxa"/>
          </w:tcPr>
          <w:p w14:paraId="5C1B03A1" w14:textId="77777777" w:rsidR="006E658E" w:rsidRPr="008A4FA3" w:rsidRDefault="006E658E" w:rsidP="00E334CB">
            <w:pPr>
              <w:rPr>
                <w:rFonts w:asciiTheme="minorHAnsi" w:hAnsiTheme="minorHAnsi"/>
                <w:sz w:val="22"/>
                <w:szCs w:val="22"/>
              </w:rPr>
            </w:pPr>
            <w:r w:rsidRPr="008A4FA3">
              <w:rPr>
                <w:rFonts w:asciiTheme="minorHAnsi" w:hAnsiTheme="minorHAnsi"/>
                <w:sz w:val="22"/>
                <w:szCs w:val="22"/>
              </w:rPr>
              <w:t>Obvestilo pregledovancu</w:t>
            </w:r>
          </w:p>
        </w:tc>
        <w:tc>
          <w:tcPr>
            <w:tcW w:w="1835" w:type="dxa"/>
          </w:tcPr>
          <w:p w14:paraId="13673153" w14:textId="77777777" w:rsidR="006E658E" w:rsidRPr="008A4FA3" w:rsidRDefault="006E658E" w:rsidP="00E334CB">
            <w:pPr>
              <w:tabs>
                <w:tab w:val="left" w:pos="720"/>
              </w:tabs>
              <w:spacing w:line="250" w:lineRule="exact"/>
              <w:ind w:right="5"/>
              <w:jc w:val="both"/>
              <w:rPr>
                <w:rFonts w:asciiTheme="minorHAnsi" w:hAnsiTheme="minorHAnsi" w:cstheme="minorHAnsi"/>
                <w:sz w:val="22"/>
                <w:szCs w:val="22"/>
              </w:rPr>
            </w:pPr>
          </w:p>
        </w:tc>
      </w:tr>
      <w:tr w:rsidR="006E658E" w14:paraId="743B7654" w14:textId="77777777" w:rsidTr="00E334CB">
        <w:tc>
          <w:tcPr>
            <w:tcW w:w="7225" w:type="dxa"/>
          </w:tcPr>
          <w:p w14:paraId="0B3E3B26" w14:textId="43B4806F" w:rsidR="006E658E" w:rsidRPr="001F0F05" w:rsidRDefault="006E658E" w:rsidP="00E334CB">
            <w:pPr>
              <w:rPr>
                <w:rFonts w:asciiTheme="minorHAnsi" w:hAnsiTheme="minorHAnsi"/>
                <w:b/>
                <w:sz w:val="22"/>
                <w:szCs w:val="22"/>
              </w:rPr>
            </w:pPr>
          </w:p>
        </w:tc>
        <w:tc>
          <w:tcPr>
            <w:tcW w:w="1835" w:type="dxa"/>
            <w:shd w:val="clear" w:color="auto" w:fill="FBE4D5" w:themeFill="accent2" w:themeFillTint="33"/>
          </w:tcPr>
          <w:p w14:paraId="6D6FC73E" w14:textId="77777777" w:rsidR="006E658E" w:rsidRPr="008A4FA3" w:rsidRDefault="006E658E" w:rsidP="00E334CB">
            <w:pPr>
              <w:tabs>
                <w:tab w:val="left" w:pos="720"/>
              </w:tabs>
              <w:spacing w:line="250" w:lineRule="exact"/>
              <w:ind w:right="5"/>
              <w:jc w:val="both"/>
              <w:rPr>
                <w:rFonts w:asciiTheme="minorHAnsi" w:hAnsiTheme="minorHAnsi" w:cstheme="minorHAnsi"/>
                <w:sz w:val="22"/>
                <w:szCs w:val="22"/>
              </w:rPr>
            </w:pPr>
          </w:p>
        </w:tc>
      </w:tr>
    </w:tbl>
    <w:p w14:paraId="2837686E" w14:textId="77777777" w:rsidR="006E658E" w:rsidRDefault="006E658E" w:rsidP="006E658E">
      <w:pPr>
        <w:shd w:val="clear" w:color="auto" w:fill="FFFFFF"/>
        <w:tabs>
          <w:tab w:val="left" w:pos="720"/>
        </w:tabs>
        <w:spacing w:line="250" w:lineRule="exact"/>
        <w:ind w:right="5"/>
        <w:jc w:val="both"/>
        <w:rPr>
          <w:rFonts w:asciiTheme="minorHAnsi" w:hAnsiTheme="minorHAnsi" w:cstheme="minorHAnsi"/>
          <w:sz w:val="22"/>
          <w:szCs w:val="22"/>
        </w:rPr>
      </w:pPr>
      <w:r w:rsidRPr="0095523B">
        <w:rPr>
          <w:rFonts w:ascii="Calibri" w:hAnsi="Calibri" w:cs="Arial"/>
          <w:bCs/>
          <w:lang w:eastAsia="en-US"/>
        </w:rPr>
        <w:t>Laboratorijske preiskave, ki bodo potrebne v okviru pregleda bo zagotovil naročnik sam.</w:t>
      </w:r>
    </w:p>
    <w:p w14:paraId="70AE1DCC" w14:textId="77777777" w:rsidR="006E658E" w:rsidRDefault="006E658E" w:rsidP="006E658E">
      <w:pPr>
        <w:shd w:val="clear" w:color="auto" w:fill="FFFFFF"/>
        <w:tabs>
          <w:tab w:val="left" w:pos="720"/>
        </w:tabs>
        <w:spacing w:line="250" w:lineRule="exact"/>
        <w:ind w:right="5"/>
        <w:jc w:val="both"/>
        <w:rPr>
          <w:rFonts w:asciiTheme="minorHAnsi" w:hAnsiTheme="minorHAnsi" w:cstheme="minorHAnsi"/>
          <w:sz w:val="22"/>
          <w:szCs w:val="22"/>
        </w:rPr>
      </w:pPr>
    </w:p>
    <w:p w14:paraId="615EB832" w14:textId="77777777" w:rsidR="006E658E" w:rsidRDefault="006E658E" w:rsidP="006E658E">
      <w:pPr>
        <w:shd w:val="clear" w:color="auto" w:fill="FFFFFF"/>
        <w:tabs>
          <w:tab w:val="left" w:pos="720"/>
        </w:tabs>
        <w:spacing w:line="250" w:lineRule="exact"/>
        <w:ind w:right="5"/>
        <w:jc w:val="both"/>
        <w:rPr>
          <w:rFonts w:asciiTheme="minorHAnsi" w:hAnsiTheme="minorHAnsi" w:cstheme="minorHAnsi"/>
          <w:sz w:val="22"/>
          <w:szCs w:val="22"/>
        </w:rPr>
      </w:pPr>
    </w:p>
    <w:p w14:paraId="09CD3002" w14:textId="77777777" w:rsidR="006E658E" w:rsidRDefault="006E658E" w:rsidP="006E658E">
      <w:pPr>
        <w:shd w:val="clear" w:color="auto" w:fill="FFFFFF"/>
        <w:tabs>
          <w:tab w:val="left" w:pos="720"/>
        </w:tabs>
        <w:spacing w:line="250" w:lineRule="exact"/>
        <w:ind w:right="5"/>
        <w:jc w:val="both"/>
        <w:rPr>
          <w:rFonts w:asciiTheme="minorHAnsi" w:hAnsiTheme="minorHAnsi" w:cstheme="minorHAnsi"/>
          <w:sz w:val="22"/>
          <w:szCs w:val="22"/>
        </w:rPr>
      </w:pPr>
    </w:p>
    <w:p w14:paraId="1FB7680A" w14:textId="77777777" w:rsidR="006E658E" w:rsidRPr="00B45BA5" w:rsidRDefault="006E658E" w:rsidP="006E658E">
      <w:pPr>
        <w:shd w:val="clear" w:color="auto" w:fill="FFFFFF"/>
        <w:tabs>
          <w:tab w:val="left" w:pos="720"/>
        </w:tabs>
        <w:spacing w:line="250" w:lineRule="exact"/>
        <w:ind w:right="5"/>
        <w:jc w:val="both"/>
        <w:rPr>
          <w:rFonts w:asciiTheme="minorHAnsi" w:hAnsiTheme="minorHAnsi" w:cstheme="minorHAnsi"/>
          <w:b/>
          <w:sz w:val="22"/>
          <w:szCs w:val="22"/>
          <w:u w:val="single"/>
        </w:rPr>
      </w:pPr>
      <w:r w:rsidRPr="00B45BA5">
        <w:rPr>
          <w:rFonts w:asciiTheme="minorHAnsi" w:hAnsiTheme="minorHAnsi" w:cstheme="minorHAnsi"/>
          <w:b/>
          <w:sz w:val="22"/>
          <w:szCs w:val="22"/>
          <w:u w:val="single"/>
        </w:rPr>
        <w:t>C. Dodatne preiskave v okviru usmerjenega zdravstvenega pregleda pri delavcih, ki so pri delu izpostavljeni hrupu nad 80 dB</w:t>
      </w:r>
    </w:p>
    <w:p w14:paraId="5A1EFAA8" w14:textId="77777777" w:rsidR="006E658E" w:rsidRDefault="006E658E" w:rsidP="006E658E">
      <w:pPr>
        <w:shd w:val="clear" w:color="auto" w:fill="FFFFFF"/>
        <w:tabs>
          <w:tab w:val="left" w:pos="720"/>
        </w:tabs>
        <w:spacing w:line="250" w:lineRule="exact"/>
        <w:ind w:right="5"/>
        <w:jc w:val="both"/>
        <w:rPr>
          <w:rFonts w:asciiTheme="minorHAnsi" w:hAnsiTheme="minorHAnsi" w:cstheme="minorHAnsi"/>
          <w:sz w:val="22"/>
          <w:szCs w:val="22"/>
        </w:rPr>
      </w:pPr>
    </w:p>
    <w:tbl>
      <w:tblPr>
        <w:tblStyle w:val="Tabelamrea"/>
        <w:tblW w:w="0" w:type="auto"/>
        <w:tblInd w:w="0" w:type="dxa"/>
        <w:tblLook w:val="04A0" w:firstRow="1" w:lastRow="0" w:firstColumn="1" w:lastColumn="0" w:noHBand="0" w:noVBand="1"/>
      </w:tblPr>
      <w:tblGrid>
        <w:gridCol w:w="6941"/>
        <w:gridCol w:w="2119"/>
      </w:tblGrid>
      <w:tr w:rsidR="006E658E" w14:paraId="01402202" w14:textId="77777777" w:rsidTr="00E334CB">
        <w:tc>
          <w:tcPr>
            <w:tcW w:w="6941" w:type="dxa"/>
          </w:tcPr>
          <w:p w14:paraId="7182F39E" w14:textId="77777777" w:rsidR="006E658E" w:rsidRDefault="006E658E" w:rsidP="00E334CB">
            <w:pPr>
              <w:tabs>
                <w:tab w:val="left" w:pos="720"/>
              </w:tabs>
              <w:spacing w:line="250" w:lineRule="exact"/>
              <w:ind w:right="5"/>
              <w:jc w:val="both"/>
              <w:rPr>
                <w:rFonts w:asciiTheme="minorHAnsi" w:hAnsiTheme="minorHAnsi" w:cstheme="minorHAnsi"/>
                <w:sz w:val="22"/>
                <w:szCs w:val="22"/>
              </w:rPr>
            </w:pPr>
            <w:r>
              <w:rPr>
                <w:rFonts w:asciiTheme="minorHAnsi" w:hAnsiTheme="minorHAnsi" w:cstheme="minorHAnsi"/>
                <w:sz w:val="22"/>
                <w:szCs w:val="22"/>
              </w:rPr>
              <w:t>Vrsta preiskave</w:t>
            </w:r>
          </w:p>
        </w:tc>
        <w:tc>
          <w:tcPr>
            <w:tcW w:w="2119" w:type="dxa"/>
          </w:tcPr>
          <w:p w14:paraId="47C8E684" w14:textId="77777777" w:rsidR="006E658E" w:rsidRPr="008A4FA3" w:rsidRDefault="006E658E" w:rsidP="00E334CB">
            <w:pPr>
              <w:rPr>
                <w:rFonts w:asciiTheme="minorHAnsi" w:hAnsiTheme="minorHAnsi"/>
                <w:b/>
                <w:sz w:val="22"/>
                <w:szCs w:val="22"/>
              </w:rPr>
            </w:pPr>
            <w:r w:rsidRPr="008A4FA3">
              <w:rPr>
                <w:rFonts w:asciiTheme="minorHAnsi" w:hAnsiTheme="minorHAnsi"/>
                <w:b/>
                <w:sz w:val="22"/>
                <w:szCs w:val="22"/>
              </w:rPr>
              <w:t xml:space="preserve">Cena storitve v EUR za 1 osebo </w:t>
            </w:r>
          </w:p>
        </w:tc>
      </w:tr>
      <w:tr w:rsidR="006E658E" w14:paraId="0B3C28C3" w14:textId="77777777" w:rsidTr="00E334CB">
        <w:tc>
          <w:tcPr>
            <w:tcW w:w="6941" w:type="dxa"/>
          </w:tcPr>
          <w:p w14:paraId="14656838" w14:textId="77777777" w:rsidR="006E658E" w:rsidRPr="008A4FA3" w:rsidRDefault="006E658E" w:rsidP="00E334CB">
            <w:pPr>
              <w:rPr>
                <w:rFonts w:asciiTheme="minorHAnsi" w:hAnsiTheme="minorHAnsi"/>
                <w:sz w:val="22"/>
                <w:szCs w:val="22"/>
              </w:rPr>
            </w:pPr>
            <w:r w:rsidRPr="008A4FA3">
              <w:rPr>
                <w:rFonts w:asciiTheme="minorHAnsi" w:hAnsiTheme="minorHAnsi"/>
                <w:sz w:val="22"/>
                <w:szCs w:val="22"/>
              </w:rPr>
              <w:t>ADG – preiskava sluha</w:t>
            </w:r>
          </w:p>
        </w:tc>
        <w:tc>
          <w:tcPr>
            <w:tcW w:w="2119" w:type="dxa"/>
          </w:tcPr>
          <w:p w14:paraId="115BD662" w14:textId="77777777" w:rsidR="006E658E" w:rsidRDefault="006E658E" w:rsidP="00E334CB">
            <w:pPr>
              <w:tabs>
                <w:tab w:val="left" w:pos="720"/>
              </w:tabs>
              <w:spacing w:line="250" w:lineRule="exact"/>
              <w:ind w:right="5"/>
              <w:jc w:val="both"/>
              <w:rPr>
                <w:rFonts w:asciiTheme="minorHAnsi" w:hAnsiTheme="minorHAnsi" w:cstheme="minorHAnsi"/>
                <w:sz w:val="22"/>
                <w:szCs w:val="22"/>
              </w:rPr>
            </w:pPr>
          </w:p>
        </w:tc>
      </w:tr>
      <w:tr w:rsidR="006E658E" w14:paraId="31A09763" w14:textId="77777777" w:rsidTr="00E334CB">
        <w:tc>
          <w:tcPr>
            <w:tcW w:w="6941" w:type="dxa"/>
          </w:tcPr>
          <w:p w14:paraId="4593AF5F" w14:textId="07A4CD5E" w:rsidR="006E658E" w:rsidRPr="001F0F05" w:rsidRDefault="006E658E" w:rsidP="00E334CB">
            <w:pPr>
              <w:rPr>
                <w:rFonts w:asciiTheme="minorHAnsi" w:hAnsiTheme="minorHAnsi"/>
                <w:b/>
                <w:sz w:val="22"/>
                <w:szCs w:val="22"/>
              </w:rPr>
            </w:pPr>
          </w:p>
        </w:tc>
        <w:tc>
          <w:tcPr>
            <w:tcW w:w="2119" w:type="dxa"/>
            <w:shd w:val="clear" w:color="auto" w:fill="FBE4D5" w:themeFill="accent2" w:themeFillTint="33"/>
          </w:tcPr>
          <w:p w14:paraId="4DBB9DC6" w14:textId="77777777" w:rsidR="006E658E" w:rsidRDefault="006E658E" w:rsidP="00E334CB">
            <w:pPr>
              <w:tabs>
                <w:tab w:val="left" w:pos="720"/>
              </w:tabs>
              <w:spacing w:line="250" w:lineRule="exact"/>
              <w:ind w:right="5"/>
              <w:jc w:val="both"/>
              <w:rPr>
                <w:rFonts w:asciiTheme="minorHAnsi" w:hAnsiTheme="minorHAnsi" w:cstheme="minorHAnsi"/>
                <w:sz w:val="22"/>
                <w:szCs w:val="22"/>
              </w:rPr>
            </w:pPr>
          </w:p>
        </w:tc>
      </w:tr>
    </w:tbl>
    <w:p w14:paraId="78DC7E5D" w14:textId="77777777" w:rsidR="006E658E" w:rsidRPr="002B7BE3" w:rsidRDefault="006E658E" w:rsidP="006E658E">
      <w:pPr>
        <w:shd w:val="clear" w:color="auto" w:fill="FFFFFF"/>
        <w:tabs>
          <w:tab w:val="left" w:pos="720"/>
        </w:tabs>
        <w:spacing w:line="250" w:lineRule="exact"/>
        <w:ind w:right="5"/>
        <w:jc w:val="both"/>
        <w:rPr>
          <w:rFonts w:asciiTheme="minorHAnsi" w:hAnsiTheme="minorHAnsi" w:cstheme="minorHAnsi"/>
          <w:sz w:val="22"/>
          <w:szCs w:val="22"/>
        </w:rPr>
      </w:pPr>
    </w:p>
    <w:p w14:paraId="3DE8A7FA" w14:textId="77777777" w:rsidR="006E658E" w:rsidRDefault="006E658E" w:rsidP="006E658E">
      <w:pPr>
        <w:shd w:val="clear" w:color="auto" w:fill="FFFFFF"/>
        <w:tabs>
          <w:tab w:val="left" w:pos="720"/>
        </w:tabs>
        <w:spacing w:line="250" w:lineRule="exact"/>
        <w:ind w:right="5"/>
        <w:jc w:val="both"/>
        <w:rPr>
          <w:rFonts w:asciiTheme="minorHAnsi" w:hAnsiTheme="minorHAnsi" w:cstheme="minorHAnsi"/>
          <w:sz w:val="22"/>
          <w:szCs w:val="22"/>
        </w:rPr>
      </w:pPr>
    </w:p>
    <w:p w14:paraId="2180F4C5" w14:textId="77777777" w:rsidR="006E658E" w:rsidRDefault="006E658E" w:rsidP="006E658E">
      <w:pPr>
        <w:shd w:val="clear" w:color="auto" w:fill="FFFFFF"/>
        <w:tabs>
          <w:tab w:val="left" w:pos="720"/>
        </w:tabs>
        <w:spacing w:line="250" w:lineRule="exact"/>
        <w:ind w:right="5"/>
        <w:jc w:val="both"/>
        <w:rPr>
          <w:rFonts w:asciiTheme="minorHAnsi" w:hAnsiTheme="minorHAnsi" w:cstheme="minorHAnsi"/>
          <w:sz w:val="22"/>
          <w:szCs w:val="22"/>
        </w:rPr>
      </w:pPr>
    </w:p>
    <w:p w14:paraId="6B3ADFF6" w14:textId="77777777" w:rsidR="006E658E" w:rsidRPr="00B45BA5" w:rsidRDefault="006E658E" w:rsidP="006E658E">
      <w:pPr>
        <w:shd w:val="clear" w:color="auto" w:fill="FFFFFF"/>
        <w:tabs>
          <w:tab w:val="left" w:pos="720"/>
        </w:tabs>
        <w:spacing w:line="250" w:lineRule="exact"/>
        <w:ind w:right="5"/>
        <w:jc w:val="both"/>
        <w:rPr>
          <w:rFonts w:asciiTheme="minorHAnsi" w:hAnsiTheme="minorHAnsi" w:cstheme="minorHAnsi"/>
          <w:b/>
          <w:sz w:val="22"/>
          <w:szCs w:val="22"/>
          <w:u w:val="single"/>
        </w:rPr>
      </w:pPr>
      <w:r w:rsidRPr="00B45BA5">
        <w:rPr>
          <w:rFonts w:asciiTheme="minorHAnsi" w:hAnsiTheme="minorHAnsi" w:cstheme="minorHAnsi"/>
          <w:b/>
          <w:sz w:val="22"/>
          <w:szCs w:val="22"/>
          <w:u w:val="single"/>
        </w:rPr>
        <w:t>D. Dodatne preiskave v okviru usmerjenega zdravstvenega pregleda za delavce, ki delajo na višini</w:t>
      </w:r>
    </w:p>
    <w:p w14:paraId="4CAEDBA0" w14:textId="77777777" w:rsidR="006E658E" w:rsidRDefault="006E658E" w:rsidP="006E658E">
      <w:pPr>
        <w:shd w:val="clear" w:color="auto" w:fill="FFFFFF"/>
        <w:tabs>
          <w:tab w:val="left" w:pos="720"/>
        </w:tabs>
        <w:spacing w:line="250" w:lineRule="exact"/>
        <w:ind w:right="5"/>
        <w:jc w:val="both"/>
        <w:rPr>
          <w:rFonts w:asciiTheme="minorHAnsi" w:hAnsiTheme="minorHAnsi" w:cstheme="minorHAnsi"/>
          <w:sz w:val="22"/>
          <w:szCs w:val="22"/>
        </w:rPr>
      </w:pPr>
    </w:p>
    <w:tbl>
      <w:tblPr>
        <w:tblStyle w:val="Tabelamrea"/>
        <w:tblW w:w="0" w:type="auto"/>
        <w:tblInd w:w="0" w:type="dxa"/>
        <w:tblLook w:val="04A0" w:firstRow="1" w:lastRow="0" w:firstColumn="1" w:lastColumn="0" w:noHBand="0" w:noVBand="1"/>
      </w:tblPr>
      <w:tblGrid>
        <w:gridCol w:w="6941"/>
        <w:gridCol w:w="2119"/>
      </w:tblGrid>
      <w:tr w:rsidR="006E658E" w14:paraId="79F96AF5" w14:textId="77777777" w:rsidTr="00E334CB">
        <w:tc>
          <w:tcPr>
            <w:tcW w:w="6941" w:type="dxa"/>
          </w:tcPr>
          <w:p w14:paraId="6B2C5B52" w14:textId="77777777" w:rsidR="006E658E" w:rsidRDefault="006E658E" w:rsidP="00E334CB">
            <w:pPr>
              <w:tabs>
                <w:tab w:val="left" w:pos="720"/>
              </w:tabs>
              <w:spacing w:line="250" w:lineRule="exact"/>
              <w:ind w:right="5"/>
              <w:jc w:val="both"/>
              <w:rPr>
                <w:rFonts w:asciiTheme="minorHAnsi" w:hAnsiTheme="minorHAnsi" w:cstheme="minorHAnsi"/>
                <w:sz w:val="22"/>
                <w:szCs w:val="22"/>
              </w:rPr>
            </w:pPr>
            <w:r>
              <w:rPr>
                <w:rFonts w:asciiTheme="minorHAnsi" w:hAnsiTheme="minorHAnsi" w:cstheme="minorHAnsi"/>
                <w:sz w:val="22"/>
                <w:szCs w:val="22"/>
              </w:rPr>
              <w:t>Vrsta preiskave</w:t>
            </w:r>
          </w:p>
        </w:tc>
        <w:tc>
          <w:tcPr>
            <w:tcW w:w="2119" w:type="dxa"/>
          </w:tcPr>
          <w:p w14:paraId="1FB83C99" w14:textId="77777777" w:rsidR="006E658E" w:rsidRPr="008A4FA3" w:rsidRDefault="006E658E" w:rsidP="00E334CB">
            <w:pPr>
              <w:rPr>
                <w:rFonts w:asciiTheme="minorHAnsi" w:hAnsiTheme="minorHAnsi"/>
                <w:b/>
                <w:sz w:val="22"/>
                <w:szCs w:val="22"/>
              </w:rPr>
            </w:pPr>
            <w:r w:rsidRPr="008A4FA3">
              <w:rPr>
                <w:rFonts w:asciiTheme="minorHAnsi" w:hAnsiTheme="minorHAnsi"/>
                <w:b/>
                <w:sz w:val="22"/>
                <w:szCs w:val="22"/>
              </w:rPr>
              <w:t xml:space="preserve">Cena storitve v EUR za 1 osebo </w:t>
            </w:r>
          </w:p>
        </w:tc>
      </w:tr>
      <w:tr w:rsidR="006E658E" w14:paraId="504A0F08" w14:textId="77777777" w:rsidTr="00E334CB">
        <w:tc>
          <w:tcPr>
            <w:tcW w:w="6941" w:type="dxa"/>
          </w:tcPr>
          <w:p w14:paraId="70892DBD" w14:textId="4E456F4A" w:rsidR="006E658E" w:rsidRPr="000232E2" w:rsidRDefault="006E658E" w:rsidP="00E334CB">
            <w:pPr>
              <w:rPr>
                <w:rFonts w:asciiTheme="minorHAnsi" w:hAnsiTheme="minorHAnsi"/>
                <w:color w:val="000000" w:themeColor="text1"/>
                <w:sz w:val="22"/>
                <w:szCs w:val="22"/>
              </w:rPr>
            </w:pPr>
            <w:r w:rsidRPr="000232E2">
              <w:rPr>
                <w:rFonts w:asciiTheme="minorHAnsi" w:hAnsiTheme="minorHAnsi"/>
                <w:color w:val="000000" w:themeColor="text1"/>
                <w:sz w:val="22"/>
                <w:szCs w:val="22"/>
              </w:rPr>
              <w:t>P</w:t>
            </w:r>
            <w:r w:rsidR="000E233D" w:rsidRPr="000232E2">
              <w:rPr>
                <w:rFonts w:asciiTheme="minorHAnsi" w:hAnsiTheme="minorHAnsi"/>
                <w:color w:val="000000" w:themeColor="text1"/>
                <w:sz w:val="22"/>
                <w:szCs w:val="22"/>
              </w:rPr>
              <w:t>sihološki pregled</w:t>
            </w:r>
          </w:p>
        </w:tc>
        <w:tc>
          <w:tcPr>
            <w:tcW w:w="2119" w:type="dxa"/>
          </w:tcPr>
          <w:p w14:paraId="59ACABDC" w14:textId="77777777" w:rsidR="006E658E" w:rsidRDefault="006E658E" w:rsidP="00E334CB">
            <w:pPr>
              <w:tabs>
                <w:tab w:val="left" w:pos="720"/>
              </w:tabs>
              <w:spacing w:line="250" w:lineRule="exact"/>
              <w:ind w:right="5"/>
              <w:jc w:val="both"/>
              <w:rPr>
                <w:rFonts w:asciiTheme="minorHAnsi" w:hAnsiTheme="minorHAnsi" w:cstheme="minorHAnsi"/>
                <w:sz w:val="22"/>
                <w:szCs w:val="22"/>
              </w:rPr>
            </w:pPr>
          </w:p>
        </w:tc>
      </w:tr>
      <w:tr w:rsidR="000E233D" w14:paraId="26DCBAAF" w14:textId="77777777" w:rsidTr="000E233D">
        <w:tc>
          <w:tcPr>
            <w:tcW w:w="6941" w:type="dxa"/>
          </w:tcPr>
          <w:p w14:paraId="2F741DBB" w14:textId="2EBE2020" w:rsidR="000E233D" w:rsidRPr="000232E2" w:rsidRDefault="000E233D" w:rsidP="00E334CB">
            <w:pPr>
              <w:rPr>
                <w:rFonts w:asciiTheme="minorHAnsi" w:hAnsiTheme="minorHAnsi"/>
                <w:color w:val="000000" w:themeColor="text1"/>
                <w:sz w:val="22"/>
                <w:szCs w:val="22"/>
              </w:rPr>
            </w:pPr>
            <w:r w:rsidRPr="000232E2">
              <w:rPr>
                <w:rFonts w:asciiTheme="minorHAnsi" w:hAnsiTheme="minorHAnsi"/>
                <w:color w:val="000000" w:themeColor="text1"/>
                <w:sz w:val="22"/>
                <w:szCs w:val="22"/>
              </w:rPr>
              <w:t>Perimetrija</w:t>
            </w:r>
          </w:p>
        </w:tc>
        <w:tc>
          <w:tcPr>
            <w:tcW w:w="2119" w:type="dxa"/>
            <w:tcBorders>
              <w:bottom w:val="single" w:sz="4" w:space="0" w:color="auto"/>
            </w:tcBorders>
          </w:tcPr>
          <w:p w14:paraId="14A55C90" w14:textId="77777777" w:rsidR="000E233D" w:rsidRDefault="000E233D" w:rsidP="00E334CB">
            <w:pPr>
              <w:tabs>
                <w:tab w:val="left" w:pos="720"/>
              </w:tabs>
              <w:spacing w:line="250" w:lineRule="exact"/>
              <w:ind w:right="5"/>
              <w:jc w:val="both"/>
              <w:rPr>
                <w:rFonts w:asciiTheme="minorHAnsi" w:hAnsiTheme="minorHAnsi" w:cstheme="minorHAnsi"/>
                <w:sz w:val="22"/>
                <w:szCs w:val="22"/>
              </w:rPr>
            </w:pPr>
          </w:p>
        </w:tc>
      </w:tr>
      <w:tr w:rsidR="000E233D" w14:paraId="1482F27B" w14:textId="77777777" w:rsidTr="000E233D">
        <w:tc>
          <w:tcPr>
            <w:tcW w:w="6941" w:type="dxa"/>
          </w:tcPr>
          <w:p w14:paraId="08C93670" w14:textId="77777777" w:rsidR="000E233D" w:rsidRPr="000232E2" w:rsidRDefault="000E233D" w:rsidP="00E334CB">
            <w:pPr>
              <w:rPr>
                <w:rFonts w:asciiTheme="minorHAnsi" w:hAnsiTheme="minorHAnsi"/>
                <w:color w:val="000000" w:themeColor="text1"/>
                <w:sz w:val="22"/>
                <w:szCs w:val="22"/>
              </w:rPr>
            </w:pPr>
          </w:p>
        </w:tc>
        <w:tc>
          <w:tcPr>
            <w:tcW w:w="2119" w:type="dxa"/>
            <w:shd w:val="clear" w:color="auto" w:fill="FBE4D5" w:themeFill="accent2" w:themeFillTint="33"/>
          </w:tcPr>
          <w:p w14:paraId="2A3A2AA6" w14:textId="77777777" w:rsidR="000E233D" w:rsidRDefault="000E233D" w:rsidP="00E334CB">
            <w:pPr>
              <w:tabs>
                <w:tab w:val="left" w:pos="720"/>
              </w:tabs>
              <w:spacing w:line="250" w:lineRule="exact"/>
              <w:ind w:right="5"/>
              <w:jc w:val="both"/>
              <w:rPr>
                <w:rFonts w:asciiTheme="minorHAnsi" w:hAnsiTheme="minorHAnsi" w:cstheme="minorHAnsi"/>
                <w:sz w:val="22"/>
                <w:szCs w:val="22"/>
              </w:rPr>
            </w:pPr>
          </w:p>
        </w:tc>
      </w:tr>
    </w:tbl>
    <w:p w14:paraId="4CBB198F" w14:textId="1F90F61B" w:rsidR="006E658E" w:rsidRDefault="006E658E" w:rsidP="006E658E">
      <w:pPr>
        <w:shd w:val="clear" w:color="auto" w:fill="FFFFFF"/>
        <w:tabs>
          <w:tab w:val="left" w:pos="720"/>
        </w:tabs>
        <w:spacing w:line="250" w:lineRule="exact"/>
        <w:ind w:right="5"/>
        <w:jc w:val="both"/>
        <w:rPr>
          <w:rFonts w:asciiTheme="minorHAnsi" w:hAnsiTheme="minorHAnsi" w:cstheme="minorHAnsi"/>
          <w:sz w:val="22"/>
          <w:szCs w:val="22"/>
        </w:rPr>
      </w:pPr>
    </w:p>
    <w:p w14:paraId="53652064" w14:textId="77777777" w:rsidR="000E233D" w:rsidRDefault="000E233D" w:rsidP="006E658E">
      <w:pPr>
        <w:shd w:val="clear" w:color="auto" w:fill="FFFFFF"/>
        <w:tabs>
          <w:tab w:val="left" w:pos="720"/>
        </w:tabs>
        <w:spacing w:line="250" w:lineRule="exact"/>
        <w:ind w:right="5"/>
        <w:jc w:val="both"/>
        <w:rPr>
          <w:rFonts w:asciiTheme="minorHAnsi" w:hAnsiTheme="minorHAnsi" w:cstheme="minorHAnsi"/>
          <w:sz w:val="22"/>
          <w:szCs w:val="22"/>
        </w:rPr>
      </w:pPr>
    </w:p>
    <w:p w14:paraId="40D0693A" w14:textId="77777777" w:rsidR="006E658E" w:rsidRDefault="006E658E" w:rsidP="006E658E">
      <w:pPr>
        <w:shd w:val="clear" w:color="auto" w:fill="FFFFFF"/>
        <w:tabs>
          <w:tab w:val="left" w:pos="720"/>
        </w:tabs>
        <w:spacing w:line="250" w:lineRule="exact"/>
        <w:ind w:right="5"/>
        <w:jc w:val="both"/>
        <w:rPr>
          <w:rFonts w:asciiTheme="minorHAnsi" w:hAnsiTheme="minorHAnsi" w:cstheme="minorHAnsi"/>
          <w:sz w:val="22"/>
          <w:szCs w:val="22"/>
        </w:rPr>
      </w:pPr>
    </w:p>
    <w:p w14:paraId="1661AD97" w14:textId="77777777" w:rsidR="006E658E" w:rsidRPr="00B45BA5" w:rsidRDefault="006E658E" w:rsidP="006E658E">
      <w:pPr>
        <w:shd w:val="clear" w:color="auto" w:fill="FFFFFF"/>
        <w:tabs>
          <w:tab w:val="left" w:pos="720"/>
        </w:tabs>
        <w:spacing w:line="250" w:lineRule="exact"/>
        <w:ind w:right="5"/>
        <w:jc w:val="both"/>
        <w:rPr>
          <w:rFonts w:asciiTheme="minorHAnsi" w:hAnsiTheme="minorHAnsi" w:cstheme="minorHAnsi"/>
          <w:b/>
          <w:sz w:val="22"/>
          <w:szCs w:val="22"/>
          <w:u w:val="single"/>
        </w:rPr>
      </w:pPr>
      <w:r w:rsidRPr="00B45BA5">
        <w:rPr>
          <w:rFonts w:asciiTheme="minorHAnsi" w:hAnsiTheme="minorHAnsi" w:cstheme="minorHAnsi"/>
          <w:b/>
          <w:sz w:val="22"/>
          <w:szCs w:val="22"/>
          <w:u w:val="single"/>
        </w:rPr>
        <w:t>E. Dodatne preiskave v okviru usmerjenega zdravstvenega pregleda za poklicne voznike</w:t>
      </w:r>
    </w:p>
    <w:p w14:paraId="3C4D3353" w14:textId="77777777" w:rsidR="006E658E" w:rsidRDefault="006E658E" w:rsidP="006E658E">
      <w:pPr>
        <w:shd w:val="clear" w:color="auto" w:fill="FFFFFF"/>
        <w:tabs>
          <w:tab w:val="left" w:pos="720"/>
        </w:tabs>
        <w:spacing w:line="250" w:lineRule="exact"/>
        <w:ind w:right="5"/>
        <w:jc w:val="both"/>
        <w:rPr>
          <w:rFonts w:asciiTheme="minorHAnsi" w:hAnsiTheme="minorHAnsi" w:cstheme="minorHAnsi"/>
          <w:sz w:val="22"/>
          <w:szCs w:val="22"/>
        </w:rPr>
      </w:pPr>
    </w:p>
    <w:tbl>
      <w:tblPr>
        <w:tblStyle w:val="Tabelamrea"/>
        <w:tblW w:w="0" w:type="auto"/>
        <w:tblInd w:w="0" w:type="dxa"/>
        <w:tblLook w:val="04A0" w:firstRow="1" w:lastRow="0" w:firstColumn="1" w:lastColumn="0" w:noHBand="0" w:noVBand="1"/>
      </w:tblPr>
      <w:tblGrid>
        <w:gridCol w:w="6941"/>
        <w:gridCol w:w="2119"/>
      </w:tblGrid>
      <w:tr w:rsidR="006E658E" w14:paraId="3001968F" w14:textId="77777777" w:rsidTr="00E334CB">
        <w:tc>
          <w:tcPr>
            <w:tcW w:w="6941" w:type="dxa"/>
          </w:tcPr>
          <w:p w14:paraId="78B6DD34" w14:textId="77777777" w:rsidR="006E658E" w:rsidRDefault="006E658E" w:rsidP="00E334CB">
            <w:pPr>
              <w:tabs>
                <w:tab w:val="left" w:pos="720"/>
              </w:tabs>
              <w:spacing w:line="250" w:lineRule="exact"/>
              <w:ind w:right="5"/>
              <w:jc w:val="both"/>
              <w:rPr>
                <w:rFonts w:asciiTheme="minorHAnsi" w:hAnsiTheme="minorHAnsi" w:cstheme="minorHAnsi"/>
                <w:sz w:val="22"/>
                <w:szCs w:val="22"/>
              </w:rPr>
            </w:pPr>
            <w:r>
              <w:rPr>
                <w:rFonts w:asciiTheme="minorHAnsi" w:hAnsiTheme="minorHAnsi" w:cstheme="minorHAnsi"/>
                <w:sz w:val="22"/>
                <w:szCs w:val="22"/>
              </w:rPr>
              <w:t>Vrsta preiskave</w:t>
            </w:r>
          </w:p>
        </w:tc>
        <w:tc>
          <w:tcPr>
            <w:tcW w:w="2119" w:type="dxa"/>
          </w:tcPr>
          <w:p w14:paraId="1A50FCDE" w14:textId="77777777" w:rsidR="006E658E" w:rsidRPr="008A4FA3" w:rsidRDefault="006E658E" w:rsidP="00E334CB">
            <w:pPr>
              <w:rPr>
                <w:rFonts w:asciiTheme="minorHAnsi" w:hAnsiTheme="minorHAnsi"/>
                <w:b/>
                <w:sz w:val="22"/>
                <w:szCs w:val="22"/>
              </w:rPr>
            </w:pPr>
            <w:r w:rsidRPr="008A4FA3">
              <w:rPr>
                <w:rFonts w:asciiTheme="minorHAnsi" w:hAnsiTheme="minorHAnsi"/>
                <w:b/>
                <w:sz w:val="22"/>
                <w:szCs w:val="22"/>
              </w:rPr>
              <w:t xml:space="preserve">Cena storitve v EUR za 1 osebo </w:t>
            </w:r>
          </w:p>
        </w:tc>
      </w:tr>
      <w:tr w:rsidR="006E658E" w14:paraId="0722E21C" w14:textId="77777777" w:rsidTr="00E334CB">
        <w:tc>
          <w:tcPr>
            <w:tcW w:w="6941" w:type="dxa"/>
          </w:tcPr>
          <w:p w14:paraId="47F9B17C" w14:textId="77777777" w:rsidR="006E658E" w:rsidRPr="008A4FA3" w:rsidRDefault="006E658E" w:rsidP="00E334CB">
            <w:pPr>
              <w:rPr>
                <w:rFonts w:asciiTheme="minorHAnsi" w:hAnsiTheme="minorHAnsi"/>
                <w:sz w:val="22"/>
                <w:szCs w:val="22"/>
              </w:rPr>
            </w:pPr>
            <w:r>
              <w:rPr>
                <w:rFonts w:asciiTheme="minorHAnsi" w:hAnsiTheme="minorHAnsi"/>
                <w:sz w:val="22"/>
                <w:szCs w:val="22"/>
              </w:rPr>
              <w:t>Niktometrija</w:t>
            </w:r>
          </w:p>
        </w:tc>
        <w:tc>
          <w:tcPr>
            <w:tcW w:w="2119" w:type="dxa"/>
          </w:tcPr>
          <w:p w14:paraId="511AAB1A" w14:textId="77777777" w:rsidR="006E658E" w:rsidRDefault="006E658E" w:rsidP="00E334CB">
            <w:pPr>
              <w:tabs>
                <w:tab w:val="left" w:pos="720"/>
              </w:tabs>
              <w:spacing w:line="250" w:lineRule="exact"/>
              <w:ind w:right="5"/>
              <w:jc w:val="both"/>
              <w:rPr>
                <w:rFonts w:asciiTheme="minorHAnsi" w:hAnsiTheme="minorHAnsi" w:cstheme="minorHAnsi"/>
                <w:sz w:val="22"/>
                <w:szCs w:val="22"/>
              </w:rPr>
            </w:pPr>
          </w:p>
        </w:tc>
      </w:tr>
      <w:tr w:rsidR="006E658E" w14:paraId="01E3955F" w14:textId="77777777" w:rsidTr="00E334CB">
        <w:tc>
          <w:tcPr>
            <w:tcW w:w="6941" w:type="dxa"/>
          </w:tcPr>
          <w:p w14:paraId="60490198" w14:textId="77777777" w:rsidR="006E658E" w:rsidRPr="008A4FA3" w:rsidRDefault="006E658E" w:rsidP="00E334CB">
            <w:pPr>
              <w:rPr>
                <w:rFonts w:asciiTheme="minorHAnsi" w:hAnsiTheme="minorHAnsi"/>
                <w:sz w:val="22"/>
                <w:szCs w:val="22"/>
              </w:rPr>
            </w:pPr>
            <w:r>
              <w:rPr>
                <w:rFonts w:asciiTheme="minorHAnsi" w:hAnsiTheme="minorHAnsi"/>
                <w:sz w:val="22"/>
                <w:szCs w:val="22"/>
              </w:rPr>
              <w:t>Perimetrija</w:t>
            </w:r>
          </w:p>
        </w:tc>
        <w:tc>
          <w:tcPr>
            <w:tcW w:w="2119" w:type="dxa"/>
          </w:tcPr>
          <w:p w14:paraId="6BCF119D" w14:textId="77777777" w:rsidR="006E658E" w:rsidRDefault="006E658E" w:rsidP="00E334CB">
            <w:pPr>
              <w:tabs>
                <w:tab w:val="left" w:pos="720"/>
              </w:tabs>
              <w:spacing w:line="250" w:lineRule="exact"/>
              <w:ind w:right="5"/>
              <w:jc w:val="both"/>
              <w:rPr>
                <w:rFonts w:asciiTheme="minorHAnsi" w:hAnsiTheme="minorHAnsi" w:cstheme="minorHAnsi"/>
                <w:sz w:val="22"/>
                <w:szCs w:val="22"/>
              </w:rPr>
            </w:pPr>
          </w:p>
        </w:tc>
      </w:tr>
      <w:tr w:rsidR="006E658E" w14:paraId="4E2BD625" w14:textId="77777777" w:rsidTr="00E334CB">
        <w:tc>
          <w:tcPr>
            <w:tcW w:w="6941" w:type="dxa"/>
          </w:tcPr>
          <w:p w14:paraId="12E60F31" w14:textId="0BDD6069" w:rsidR="006E658E" w:rsidRPr="008A4FA3" w:rsidRDefault="006E658E" w:rsidP="00E334CB">
            <w:pPr>
              <w:rPr>
                <w:rFonts w:asciiTheme="minorHAnsi" w:hAnsiTheme="minorHAnsi"/>
                <w:sz w:val="22"/>
                <w:szCs w:val="22"/>
              </w:rPr>
            </w:pPr>
            <w:r w:rsidRPr="000232E2">
              <w:rPr>
                <w:rFonts w:asciiTheme="minorHAnsi" w:hAnsiTheme="minorHAnsi"/>
                <w:color w:val="000000" w:themeColor="text1"/>
                <w:sz w:val="22"/>
                <w:szCs w:val="22"/>
              </w:rPr>
              <w:t>Psihološk</w:t>
            </w:r>
            <w:r w:rsidR="000B3ABB" w:rsidRPr="000232E2">
              <w:rPr>
                <w:rFonts w:asciiTheme="minorHAnsi" w:hAnsiTheme="minorHAnsi"/>
                <w:color w:val="000000" w:themeColor="text1"/>
                <w:sz w:val="22"/>
                <w:szCs w:val="22"/>
              </w:rPr>
              <w:t>i pregled</w:t>
            </w:r>
          </w:p>
        </w:tc>
        <w:tc>
          <w:tcPr>
            <w:tcW w:w="2119" w:type="dxa"/>
          </w:tcPr>
          <w:p w14:paraId="1EE18EB1" w14:textId="77777777" w:rsidR="006E658E" w:rsidRDefault="006E658E" w:rsidP="00E334CB">
            <w:pPr>
              <w:tabs>
                <w:tab w:val="left" w:pos="720"/>
              </w:tabs>
              <w:spacing w:line="250" w:lineRule="exact"/>
              <w:ind w:right="5"/>
              <w:jc w:val="both"/>
              <w:rPr>
                <w:rFonts w:asciiTheme="minorHAnsi" w:hAnsiTheme="minorHAnsi" w:cstheme="minorHAnsi"/>
                <w:sz w:val="22"/>
                <w:szCs w:val="22"/>
              </w:rPr>
            </w:pPr>
          </w:p>
        </w:tc>
      </w:tr>
      <w:tr w:rsidR="006E658E" w14:paraId="4A799A88" w14:textId="77777777" w:rsidTr="00E334CB">
        <w:tc>
          <w:tcPr>
            <w:tcW w:w="6941" w:type="dxa"/>
          </w:tcPr>
          <w:p w14:paraId="147AC3D4" w14:textId="5CF5F761" w:rsidR="006E658E" w:rsidRPr="001F0F05" w:rsidRDefault="006E658E" w:rsidP="00E334CB">
            <w:pPr>
              <w:rPr>
                <w:rFonts w:asciiTheme="minorHAnsi" w:hAnsiTheme="minorHAnsi"/>
                <w:b/>
                <w:sz w:val="22"/>
                <w:szCs w:val="22"/>
              </w:rPr>
            </w:pPr>
          </w:p>
        </w:tc>
        <w:tc>
          <w:tcPr>
            <w:tcW w:w="2119" w:type="dxa"/>
            <w:shd w:val="clear" w:color="auto" w:fill="FBE4D5" w:themeFill="accent2" w:themeFillTint="33"/>
          </w:tcPr>
          <w:p w14:paraId="44B763B9" w14:textId="77777777" w:rsidR="006E658E" w:rsidRDefault="006E658E" w:rsidP="00E334CB">
            <w:pPr>
              <w:tabs>
                <w:tab w:val="left" w:pos="720"/>
              </w:tabs>
              <w:spacing w:line="250" w:lineRule="exact"/>
              <w:ind w:right="5"/>
              <w:jc w:val="both"/>
              <w:rPr>
                <w:rFonts w:asciiTheme="minorHAnsi" w:hAnsiTheme="minorHAnsi" w:cstheme="minorHAnsi"/>
                <w:sz w:val="22"/>
                <w:szCs w:val="22"/>
              </w:rPr>
            </w:pPr>
          </w:p>
        </w:tc>
      </w:tr>
    </w:tbl>
    <w:p w14:paraId="362A2395" w14:textId="77777777" w:rsidR="006E658E" w:rsidRDefault="006E658E" w:rsidP="006E658E">
      <w:pPr>
        <w:shd w:val="clear" w:color="auto" w:fill="FFFFFF"/>
        <w:tabs>
          <w:tab w:val="left" w:pos="720"/>
        </w:tabs>
        <w:spacing w:line="250" w:lineRule="exact"/>
        <w:ind w:right="5"/>
        <w:jc w:val="both"/>
        <w:rPr>
          <w:rFonts w:asciiTheme="minorHAnsi" w:hAnsiTheme="minorHAnsi" w:cstheme="minorHAnsi"/>
          <w:sz w:val="22"/>
          <w:szCs w:val="22"/>
        </w:rPr>
      </w:pPr>
    </w:p>
    <w:p w14:paraId="09A3CC3F" w14:textId="77777777" w:rsidR="006E658E" w:rsidRDefault="006E658E" w:rsidP="006E658E">
      <w:pPr>
        <w:shd w:val="clear" w:color="auto" w:fill="FFFFFF"/>
        <w:tabs>
          <w:tab w:val="left" w:pos="720"/>
        </w:tabs>
        <w:spacing w:line="250" w:lineRule="exact"/>
        <w:ind w:right="5"/>
        <w:jc w:val="both"/>
        <w:rPr>
          <w:rFonts w:asciiTheme="minorHAnsi" w:hAnsiTheme="minorHAnsi" w:cstheme="minorHAnsi"/>
          <w:sz w:val="22"/>
          <w:szCs w:val="22"/>
        </w:rPr>
      </w:pPr>
    </w:p>
    <w:p w14:paraId="6BDF3A71" w14:textId="77777777" w:rsidR="006E658E" w:rsidRPr="004F1164" w:rsidRDefault="006E658E" w:rsidP="006E658E">
      <w:pPr>
        <w:shd w:val="clear" w:color="auto" w:fill="FFFFFF"/>
        <w:tabs>
          <w:tab w:val="left" w:pos="720"/>
        </w:tabs>
        <w:spacing w:line="250" w:lineRule="exact"/>
        <w:ind w:right="5"/>
        <w:jc w:val="both"/>
        <w:rPr>
          <w:rFonts w:asciiTheme="minorHAnsi" w:hAnsiTheme="minorHAnsi" w:cstheme="minorHAnsi"/>
          <w:b/>
          <w:sz w:val="22"/>
          <w:szCs w:val="22"/>
        </w:rPr>
      </w:pPr>
      <w:r>
        <w:rPr>
          <w:rFonts w:asciiTheme="minorHAnsi" w:hAnsiTheme="minorHAnsi" w:cstheme="minorHAnsi"/>
          <w:b/>
          <w:sz w:val="22"/>
          <w:szCs w:val="22"/>
          <w:u w:val="single"/>
        </w:rPr>
        <w:lastRenderedPageBreak/>
        <w:t>F</w:t>
      </w:r>
      <w:r w:rsidRPr="00C1065D">
        <w:rPr>
          <w:rFonts w:asciiTheme="minorHAnsi" w:hAnsiTheme="minorHAnsi" w:cstheme="minorHAnsi"/>
          <w:b/>
          <w:sz w:val="22"/>
          <w:szCs w:val="22"/>
          <w:u w:val="single"/>
        </w:rPr>
        <w:t xml:space="preserve">.  Izvedba zdravstvene </w:t>
      </w:r>
      <w:r>
        <w:rPr>
          <w:rFonts w:asciiTheme="minorHAnsi" w:hAnsiTheme="minorHAnsi" w:cstheme="minorHAnsi"/>
          <w:b/>
          <w:sz w:val="22"/>
          <w:szCs w:val="22"/>
          <w:u w:val="single"/>
        </w:rPr>
        <w:t>ocene tveganj za okvirno 170</w:t>
      </w:r>
      <w:r w:rsidRPr="00C1065D">
        <w:rPr>
          <w:rFonts w:asciiTheme="minorHAnsi" w:hAnsiTheme="minorHAnsi" w:cstheme="minorHAnsi"/>
          <w:b/>
          <w:sz w:val="22"/>
          <w:szCs w:val="22"/>
          <w:u w:val="single"/>
        </w:rPr>
        <w:t xml:space="preserve"> tipičnih delovnih mest</w:t>
      </w:r>
    </w:p>
    <w:p w14:paraId="6DD1EBAC" w14:textId="77777777" w:rsidR="006E658E" w:rsidRPr="00C1065D" w:rsidRDefault="006E658E" w:rsidP="006E658E">
      <w:pPr>
        <w:shd w:val="clear" w:color="auto" w:fill="FFFFFF"/>
        <w:tabs>
          <w:tab w:val="left" w:pos="720"/>
        </w:tabs>
        <w:spacing w:line="250" w:lineRule="exact"/>
        <w:ind w:right="5"/>
        <w:jc w:val="both"/>
        <w:rPr>
          <w:rFonts w:asciiTheme="minorHAnsi" w:hAnsiTheme="minorHAnsi" w:cstheme="minorHAnsi"/>
          <w:b/>
          <w:sz w:val="22"/>
          <w:szCs w:val="22"/>
          <w:u w:val="single"/>
        </w:rPr>
      </w:pPr>
    </w:p>
    <w:tbl>
      <w:tblPr>
        <w:tblStyle w:val="Tabelamrea"/>
        <w:tblW w:w="9322" w:type="dxa"/>
        <w:tblInd w:w="0" w:type="dxa"/>
        <w:tblLook w:val="04A0" w:firstRow="1" w:lastRow="0" w:firstColumn="1" w:lastColumn="0" w:noHBand="0" w:noVBand="1"/>
      </w:tblPr>
      <w:tblGrid>
        <w:gridCol w:w="7196"/>
        <w:gridCol w:w="2126"/>
      </w:tblGrid>
      <w:tr w:rsidR="006E658E" w:rsidRPr="00C1065D" w14:paraId="5944193C" w14:textId="77777777" w:rsidTr="00E334CB">
        <w:tc>
          <w:tcPr>
            <w:tcW w:w="7196" w:type="dxa"/>
            <w:tcBorders>
              <w:top w:val="single" w:sz="4" w:space="0" w:color="auto"/>
              <w:left w:val="single" w:sz="4" w:space="0" w:color="auto"/>
              <w:bottom w:val="single" w:sz="4" w:space="0" w:color="auto"/>
              <w:right w:val="single" w:sz="4" w:space="0" w:color="auto"/>
            </w:tcBorders>
            <w:hideMark/>
          </w:tcPr>
          <w:p w14:paraId="294B119C" w14:textId="77777777" w:rsidR="006E658E" w:rsidRPr="00C1065D" w:rsidRDefault="006E658E" w:rsidP="00E334CB">
            <w:pPr>
              <w:widowControl w:val="0"/>
              <w:shd w:val="clear" w:color="auto" w:fill="FFFFFF"/>
              <w:autoSpaceDE w:val="0"/>
              <w:autoSpaceDN w:val="0"/>
              <w:adjustRightInd w:val="0"/>
              <w:spacing w:line="250" w:lineRule="exact"/>
              <w:ind w:right="5"/>
              <w:rPr>
                <w:rFonts w:asciiTheme="minorHAnsi" w:hAnsiTheme="minorHAnsi" w:cstheme="minorHAnsi"/>
                <w:sz w:val="22"/>
                <w:szCs w:val="22"/>
              </w:rPr>
            </w:pPr>
            <w:r w:rsidRPr="00C1065D">
              <w:rPr>
                <w:rFonts w:asciiTheme="minorHAnsi" w:hAnsiTheme="minorHAnsi" w:cstheme="minorHAnsi"/>
                <w:b/>
                <w:sz w:val="22"/>
                <w:szCs w:val="22"/>
              </w:rPr>
              <w:t xml:space="preserve">Cena zdravstvene ocene tveganja za 1 </w:t>
            </w:r>
            <w:r>
              <w:rPr>
                <w:rFonts w:asciiTheme="minorHAnsi" w:hAnsiTheme="minorHAnsi" w:cstheme="minorHAnsi"/>
                <w:b/>
                <w:sz w:val="22"/>
                <w:szCs w:val="22"/>
              </w:rPr>
              <w:t>skupino delovnih mest</w:t>
            </w:r>
          </w:p>
        </w:tc>
        <w:tc>
          <w:tcPr>
            <w:tcW w:w="2126" w:type="dxa"/>
            <w:tcBorders>
              <w:top w:val="single" w:sz="4" w:space="0" w:color="auto"/>
              <w:left w:val="single" w:sz="4" w:space="0" w:color="auto"/>
              <w:bottom w:val="single" w:sz="4" w:space="0" w:color="auto"/>
              <w:right w:val="single" w:sz="4" w:space="0" w:color="auto"/>
            </w:tcBorders>
          </w:tcPr>
          <w:p w14:paraId="3FEF4558" w14:textId="77777777" w:rsidR="006E658E" w:rsidRPr="00C1065D" w:rsidRDefault="006E658E" w:rsidP="00E334CB">
            <w:pPr>
              <w:tabs>
                <w:tab w:val="left" w:pos="720"/>
              </w:tabs>
              <w:spacing w:line="250" w:lineRule="exact"/>
              <w:ind w:right="5"/>
              <w:jc w:val="both"/>
              <w:rPr>
                <w:rFonts w:asciiTheme="minorHAnsi" w:hAnsiTheme="minorHAnsi" w:cstheme="minorHAnsi"/>
                <w:b/>
                <w:sz w:val="22"/>
                <w:szCs w:val="22"/>
              </w:rPr>
            </w:pPr>
          </w:p>
        </w:tc>
      </w:tr>
      <w:tr w:rsidR="006E658E" w:rsidRPr="00C1065D" w14:paraId="50CDE562" w14:textId="77777777" w:rsidTr="00E334CB">
        <w:tc>
          <w:tcPr>
            <w:tcW w:w="7196" w:type="dxa"/>
            <w:tcBorders>
              <w:top w:val="single" w:sz="4" w:space="0" w:color="auto"/>
              <w:left w:val="single" w:sz="4" w:space="0" w:color="auto"/>
              <w:bottom w:val="single" w:sz="4" w:space="0" w:color="auto"/>
              <w:right w:val="single" w:sz="4" w:space="0" w:color="auto"/>
            </w:tcBorders>
          </w:tcPr>
          <w:p w14:paraId="2488EB97" w14:textId="77777777" w:rsidR="006E658E" w:rsidRPr="00C1065D" w:rsidRDefault="006E658E" w:rsidP="00E334CB">
            <w:pPr>
              <w:widowControl w:val="0"/>
              <w:shd w:val="clear" w:color="auto" w:fill="FFFFFF"/>
              <w:autoSpaceDE w:val="0"/>
              <w:autoSpaceDN w:val="0"/>
              <w:adjustRightInd w:val="0"/>
              <w:spacing w:line="250" w:lineRule="exact"/>
              <w:ind w:right="5"/>
              <w:rPr>
                <w:rFonts w:asciiTheme="minorHAnsi" w:hAnsiTheme="minorHAnsi" w:cstheme="minorHAnsi"/>
                <w:b/>
                <w:sz w:val="22"/>
                <w:szCs w:val="22"/>
              </w:rPr>
            </w:pPr>
            <w:r>
              <w:rPr>
                <w:rFonts w:asciiTheme="minorHAnsi" w:hAnsiTheme="minorHAnsi" w:cstheme="minorHAnsi"/>
                <w:b/>
                <w:sz w:val="22"/>
                <w:szCs w:val="22"/>
              </w:rPr>
              <w:t>Davek na dodano vrednost 22%</w:t>
            </w:r>
          </w:p>
        </w:tc>
        <w:tc>
          <w:tcPr>
            <w:tcW w:w="2126" w:type="dxa"/>
            <w:tcBorders>
              <w:top w:val="single" w:sz="4" w:space="0" w:color="auto"/>
              <w:left w:val="single" w:sz="4" w:space="0" w:color="auto"/>
              <w:bottom w:val="single" w:sz="4" w:space="0" w:color="auto"/>
              <w:right w:val="single" w:sz="4" w:space="0" w:color="auto"/>
            </w:tcBorders>
          </w:tcPr>
          <w:p w14:paraId="33C2BCB3" w14:textId="77777777" w:rsidR="006E658E" w:rsidRPr="00C1065D" w:rsidRDefault="006E658E" w:rsidP="00E334CB">
            <w:pPr>
              <w:tabs>
                <w:tab w:val="left" w:pos="720"/>
              </w:tabs>
              <w:spacing w:line="250" w:lineRule="exact"/>
              <w:ind w:right="5"/>
              <w:jc w:val="both"/>
              <w:rPr>
                <w:rFonts w:asciiTheme="minorHAnsi" w:hAnsiTheme="minorHAnsi" w:cstheme="minorHAnsi"/>
                <w:b/>
                <w:sz w:val="22"/>
                <w:szCs w:val="22"/>
              </w:rPr>
            </w:pPr>
          </w:p>
        </w:tc>
      </w:tr>
    </w:tbl>
    <w:p w14:paraId="6BD66EDA" w14:textId="77777777" w:rsidR="006E658E" w:rsidRPr="00C1065D" w:rsidRDefault="006E658E" w:rsidP="006E658E">
      <w:pPr>
        <w:shd w:val="clear" w:color="auto" w:fill="FFFFFF"/>
        <w:tabs>
          <w:tab w:val="left" w:pos="720"/>
        </w:tabs>
        <w:spacing w:line="250" w:lineRule="exact"/>
        <w:ind w:right="5"/>
        <w:jc w:val="both"/>
        <w:rPr>
          <w:rFonts w:asciiTheme="minorHAnsi" w:hAnsiTheme="minorHAnsi" w:cstheme="minorHAnsi"/>
          <w:b/>
          <w:sz w:val="22"/>
          <w:szCs w:val="22"/>
          <w:u w:val="single"/>
        </w:rPr>
      </w:pPr>
      <w:r w:rsidRPr="00C1065D">
        <w:rPr>
          <w:rFonts w:asciiTheme="minorHAnsi" w:hAnsiTheme="minorHAnsi" w:cstheme="minorHAnsi"/>
          <w:b/>
          <w:sz w:val="22"/>
          <w:szCs w:val="22"/>
          <w:u w:val="single"/>
        </w:rPr>
        <w:t xml:space="preserve"> </w:t>
      </w:r>
    </w:p>
    <w:p w14:paraId="1C67A4C6" w14:textId="77777777" w:rsidR="006E658E" w:rsidRDefault="006E658E" w:rsidP="006E658E">
      <w:pPr>
        <w:rPr>
          <w:rFonts w:asciiTheme="minorHAnsi" w:hAnsiTheme="minorHAnsi" w:cstheme="minorHAnsi"/>
          <w:sz w:val="22"/>
          <w:szCs w:val="22"/>
        </w:rPr>
      </w:pPr>
    </w:p>
    <w:p w14:paraId="4F28F1E8" w14:textId="77777777" w:rsidR="006E658E" w:rsidRPr="00C20AFC" w:rsidRDefault="006E658E" w:rsidP="006E658E">
      <w:pPr>
        <w:rPr>
          <w:rFonts w:asciiTheme="minorHAnsi" w:hAnsiTheme="minorHAnsi" w:cstheme="minorHAnsi"/>
          <w:b/>
          <w:bCs/>
          <w:sz w:val="22"/>
          <w:szCs w:val="22"/>
        </w:rPr>
      </w:pPr>
      <w:r w:rsidRPr="00C20AFC">
        <w:rPr>
          <w:rFonts w:asciiTheme="minorHAnsi" w:hAnsiTheme="minorHAnsi" w:cstheme="minorHAnsi"/>
          <w:b/>
          <w:bCs/>
          <w:sz w:val="22"/>
          <w:szCs w:val="22"/>
        </w:rPr>
        <w:t>G.  Sodelovanje in svetovanje pri postopkih za uveljavljanje pravic iz invalidskega zavarovanja</w:t>
      </w:r>
    </w:p>
    <w:p w14:paraId="70D53109" w14:textId="77777777" w:rsidR="006E658E" w:rsidRPr="00C1065D" w:rsidRDefault="006E658E" w:rsidP="006E658E">
      <w:pPr>
        <w:rPr>
          <w:rFonts w:asciiTheme="minorHAnsi" w:hAnsiTheme="minorHAnsi" w:cstheme="minorHAnsi"/>
          <w:sz w:val="22"/>
          <w:szCs w:val="22"/>
        </w:rPr>
      </w:pPr>
    </w:p>
    <w:tbl>
      <w:tblPr>
        <w:tblStyle w:val="Tabelamrea"/>
        <w:tblW w:w="9351" w:type="dxa"/>
        <w:tblInd w:w="0" w:type="dxa"/>
        <w:tblLook w:val="04A0" w:firstRow="1" w:lastRow="0" w:firstColumn="1" w:lastColumn="0" w:noHBand="0" w:noVBand="1"/>
      </w:tblPr>
      <w:tblGrid>
        <w:gridCol w:w="7225"/>
        <w:gridCol w:w="2126"/>
      </w:tblGrid>
      <w:tr w:rsidR="006E658E" w14:paraId="1723EB19" w14:textId="77777777" w:rsidTr="00E334CB">
        <w:tc>
          <w:tcPr>
            <w:tcW w:w="7225" w:type="dxa"/>
          </w:tcPr>
          <w:p w14:paraId="3DC72BB8" w14:textId="77777777" w:rsidR="006E658E" w:rsidRDefault="006E658E" w:rsidP="00E334CB">
            <w:pPr>
              <w:rPr>
                <w:rFonts w:asciiTheme="minorHAnsi" w:hAnsiTheme="minorHAnsi" w:cstheme="minorHAnsi"/>
                <w:sz w:val="22"/>
                <w:szCs w:val="22"/>
              </w:rPr>
            </w:pPr>
            <w:r>
              <w:rPr>
                <w:rFonts w:asciiTheme="minorHAnsi" w:hAnsiTheme="minorHAnsi" w:cstheme="minorHAnsi"/>
                <w:sz w:val="22"/>
                <w:szCs w:val="22"/>
              </w:rPr>
              <w:t>Vrsta storitve</w:t>
            </w:r>
          </w:p>
        </w:tc>
        <w:tc>
          <w:tcPr>
            <w:tcW w:w="2126" w:type="dxa"/>
          </w:tcPr>
          <w:p w14:paraId="1CE4F8A7" w14:textId="77777777" w:rsidR="006E658E" w:rsidRDefault="006E658E" w:rsidP="00E334CB">
            <w:pPr>
              <w:rPr>
                <w:rFonts w:asciiTheme="minorHAnsi" w:hAnsiTheme="minorHAnsi" w:cstheme="minorHAnsi"/>
                <w:sz w:val="22"/>
                <w:szCs w:val="22"/>
              </w:rPr>
            </w:pPr>
            <w:r w:rsidRPr="004F1164">
              <w:rPr>
                <w:rFonts w:asciiTheme="minorHAnsi" w:hAnsiTheme="minorHAnsi" w:cstheme="minorHAnsi"/>
                <w:sz w:val="22"/>
                <w:szCs w:val="22"/>
              </w:rPr>
              <w:t>Cena storitve v EUR za 1 osebo</w:t>
            </w:r>
          </w:p>
        </w:tc>
      </w:tr>
      <w:tr w:rsidR="006E658E" w14:paraId="00D091D9" w14:textId="77777777" w:rsidTr="00E334CB">
        <w:tc>
          <w:tcPr>
            <w:tcW w:w="7225" w:type="dxa"/>
          </w:tcPr>
          <w:p w14:paraId="57FEDC0C" w14:textId="77777777" w:rsidR="006E658E" w:rsidRDefault="006E658E" w:rsidP="00E334CB">
            <w:pPr>
              <w:rPr>
                <w:rFonts w:asciiTheme="minorHAnsi" w:hAnsiTheme="minorHAnsi" w:cstheme="minorHAnsi"/>
                <w:sz w:val="22"/>
                <w:szCs w:val="22"/>
              </w:rPr>
            </w:pPr>
            <w:r>
              <w:rPr>
                <w:rFonts w:asciiTheme="minorHAnsi" w:hAnsiTheme="minorHAnsi" w:cstheme="minorHAnsi"/>
                <w:sz w:val="22"/>
                <w:szCs w:val="22"/>
              </w:rPr>
              <w:t>Ogled delovnega mesta</w:t>
            </w:r>
          </w:p>
        </w:tc>
        <w:tc>
          <w:tcPr>
            <w:tcW w:w="2126" w:type="dxa"/>
          </w:tcPr>
          <w:p w14:paraId="674C9A83" w14:textId="77777777" w:rsidR="006E658E" w:rsidRDefault="006E658E" w:rsidP="00E334CB">
            <w:pPr>
              <w:rPr>
                <w:rFonts w:asciiTheme="minorHAnsi" w:hAnsiTheme="minorHAnsi" w:cstheme="minorHAnsi"/>
                <w:sz w:val="22"/>
                <w:szCs w:val="22"/>
              </w:rPr>
            </w:pPr>
          </w:p>
        </w:tc>
      </w:tr>
      <w:tr w:rsidR="006E658E" w14:paraId="4C479CC2" w14:textId="77777777" w:rsidTr="00E334CB">
        <w:tc>
          <w:tcPr>
            <w:tcW w:w="7225" w:type="dxa"/>
          </w:tcPr>
          <w:p w14:paraId="5C77E7C7" w14:textId="77777777" w:rsidR="006E658E" w:rsidRDefault="006E658E" w:rsidP="00E334CB">
            <w:pPr>
              <w:rPr>
                <w:rFonts w:asciiTheme="minorHAnsi" w:hAnsiTheme="minorHAnsi" w:cstheme="minorHAnsi"/>
                <w:sz w:val="22"/>
                <w:szCs w:val="22"/>
              </w:rPr>
            </w:pPr>
            <w:r>
              <w:rPr>
                <w:rFonts w:asciiTheme="minorHAnsi" w:hAnsiTheme="minorHAnsi" w:cstheme="minorHAnsi"/>
                <w:sz w:val="22"/>
                <w:szCs w:val="22"/>
              </w:rPr>
              <w:t>Izpolnjevanje obrazca DD-1</w:t>
            </w:r>
          </w:p>
        </w:tc>
        <w:tc>
          <w:tcPr>
            <w:tcW w:w="2126" w:type="dxa"/>
          </w:tcPr>
          <w:p w14:paraId="7F03B51A" w14:textId="77777777" w:rsidR="006E658E" w:rsidRDefault="006E658E" w:rsidP="00E334CB">
            <w:pPr>
              <w:rPr>
                <w:rFonts w:asciiTheme="minorHAnsi" w:hAnsiTheme="minorHAnsi" w:cstheme="minorHAnsi"/>
                <w:sz w:val="22"/>
                <w:szCs w:val="22"/>
              </w:rPr>
            </w:pPr>
          </w:p>
        </w:tc>
      </w:tr>
      <w:tr w:rsidR="006E658E" w14:paraId="2B843C1F" w14:textId="77777777" w:rsidTr="00E334CB">
        <w:tc>
          <w:tcPr>
            <w:tcW w:w="7225" w:type="dxa"/>
          </w:tcPr>
          <w:p w14:paraId="7255911F" w14:textId="77777777" w:rsidR="006E658E" w:rsidRDefault="006E658E" w:rsidP="00E334CB">
            <w:pPr>
              <w:rPr>
                <w:rFonts w:asciiTheme="minorHAnsi" w:hAnsiTheme="minorHAnsi" w:cstheme="minorHAnsi"/>
                <w:sz w:val="22"/>
                <w:szCs w:val="22"/>
              </w:rPr>
            </w:pPr>
            <w:r>
              <w:rPr>
                <w:rFonts w:asciiTheme="minorHAnsi" w:hAnsiTheme="minorHAnsi" w:cstheme="minorHAnsi"/>
                <w:sz w:val="22"/>
                <w:szCs w:val="22"/>
              </w:rPr>
              <w:t>Svetovanje in priprava mnenja (ura zdravnika specialista)</w:t>
            </w:r>
          </w:p>
        </w:tc>
        <w:tc>
          <w:tcPr>
            <w:tcW w:w="2126" w:type="dxa"/>
            <w:tcBorders>
              <w:bottom w:val="single" w:sz="4" w:space="0" w:color="auto"/>
            </w:tcBorders>
          </w:tcPr>
          <w:p w14:paraId="57AD3983" w14:textId="77777777" w:rsidR="006E658E" w:rsidRDefault="006E658E" w:rsidP="00E334CB">
            <w:pPr>
              <w:rPr>
                <w:rFonts w:asciiTheme="minorHAnsi" w:hAnsiTheme="minorHAnsi" w:cstheme="minorHAnsi"/>
                <w:sz w:val="22"/>
                <w:szCs w:val="22"/>
              </w:rPr>
            </w:pPr>
          </w:p>
        </w:tc>
      </w:tr>
    </w:tbl>
    <w:p w14:paraId="3162583F" w14:textId="77777777" w:rsidR="006E658E" w:rsidRPr="00C1065D" w:rsidRDefault="006E658E" w:rsidP="006E658E">
      <w:pPr>
        <w:rPr>
          <w:rFonts w:asciiTheme="minorHAnsi" w:hAnsiTheme="minorHAnsi" w:cstheme="minorHAnsi"/>
          <w:sz w:val="22"/>
          <w:szCs w:val="22"/>
        </w:rPr>
      </w:pPr>
    </w:p>
    <w:p w14:paraId="1DF13177" w14:textId="77777777" w:rsidR="006E658E" w:rsidRPr="00C1065D" w:rsidRDefault="006E658E" w:rsidP="00632AF7">
      <w:pPr>
        <w:pStyle w:val="Telobesedila"/>
        <w:rPr>
          <w:rFonts w:asciiTheme="minorHAnsi" w:hAnsiTheme="minorHAnsi" w:cstheme="minorHAnsi"/>
          <w:bCs/>
          <w:sz w:val="22"/>
          <w:szCs w:val="22"/>
        </w:rPr>
      </w:pPr>
    </w:p>
    <w:p w14:paraId="75B11475" w14:textId="77777777" w:rsidR="00632AF7" w:rsidRPr="00C1065D" w:rsidRDefault="00632AF7" w:rsidP="00632AF7">
      <w:pPr>
        <w:pStyle w:val="Telobesedila"/>
        <w:rPr>
          <w:rFonts w:asciiTheme="minorHAnsi" w:hAnsiTheme="minorHAnsi" w:cstheme="minorHAnsi"/>
          <w:bCs/>
          <w:sz w:val="22"/>
          <w:szCs w:val="22"/>
        </w:rPr>
      </w:pPr>
      <w:r w:rsidRPr="00C1065D">
        <w:rPr>
          <w:rFonts w:asciiTheme="minorHAnsi" w:hAnsiTheme="minorHAnsi" w:cstheme="minorHAnsi"/>
          <w:bCs/>
          <w:sz w:val="22"/>
          <w:szCs w:val="22"/>
        </w:rPr>
        <w:t>Cena posamezne preiskave je končna vrednost, ki vključuje vse stroške in popuste, tako da naročnik na ceno preiskave ne plačuje nobenih dodatkov.</w:t>
      </w:r>
    </w:p>
    <w:p w14:paraId="256ABC99" w14:textId="77777777" w:rsidR="00632AF7" w:rsidRPr="00C1065D" w:rsidRDefault="00632AF7" w:rsidP="00632AF7">
      <w:pPr>
        <w:pStyle w:val="Telobesedila"/>
        <w:ind w:right="80"/>
        <w:rPr>
          <w:rFonts w:asciiTheme="minorHAnsi" w:hAnsiTheme="minorHAnsi" w:cstheme="minorHAnsi"/>
          <w:bCs/>
          <w:sz w:val="22"/>
          <w:szCs w:val="22"/>
        </w:rPr>
      </w:pPr>
    </w:p>
    <w:p w14:paraId="0AD2093C" w14:textId="77777777" w:rsidR="00632AF7" w:rsidRPr="007B0444" w:rsidRDefault="00632AF7" w:rsidP="00632AF7">
      <w:pPr>
        <w:pStyle w:val="Telobesedila"/>
        <w:rPr>
          <w:rFonts w:asciiTheme="minorHAnsi" w:hAnsiTheme="minorHAnsi" w:cstheme="minorHAnsi"/>
          <w:bCs/>
          <w:sz w:val="22"/>
          <w:szCs w:val="22"/>
        </w:rPr>
      </w:pPr>
      <w:r w:rsidRPr="007B0444">
        <w:rPr>
          <w:rFonts w:asciiTheme="minorHAnsi" w:hAnsiTheme="minorHAnsi" w:cstheme="minorHAnsi"/>
          <w:bCs/>
          <w:sz w:val="22"/>
          <w:szCs w:val="22"/>
        </w:rPr>
        <w:t>Cene preiskav, ki izhajajo iz ponudbe so fiksne in veljajo za celotno obdobje trajanja pogodbe. Po 2. točki prvega odstavka 42. čl</w:t>
      </w:r>
      <w:r w:rsidR="007B0444" w:rsidRPr="007B0444">
        <w:rPr>
          <w:rFonts w:asciiTheme="minorHAnsi" w:hAnsiTheme="minorHAnsi" w:cstheme="minorHAnsi"/>
          <w:bCs/>
          <w:sz w:val="22"/>
          <w:szCs w:val="22"/>
        </w:rPr>
        <w:t>ena</w:t>
      </w:r>
      <w:r w:rsidRPr="007B0444">
        <w:rPr>
          <w:rFonts w:asciiTheme="minorHAnsi" w:hAnsiTheme="minorHAnsi" w:cstheme="minorHAnsi"/>
          <w:bCs/>
          <w:sz w:val="22"/>
          <w:szCs w:val="22"/>
        </w:rPr>
        <w:t xml:space="preserve"> Zakona o davku na dodano vrednost (ZDDV-1) se od storitev</w:t>
      </w:r>
      <w:r w:rsidR="007B0444" w:rsidRPr="007B0444">
        <w:rPr>
          <w:rFonts w:asciiTheme="minorHAnsi" w:hAnsiTheme="minorHAnsi" w:cstheme="minorHAnsi"/>
          <w:bCs/>
          <w:sz w:val="22"/>
          <w:szCs w:val="22"/>
        </w:rPr>
        <w:t xml:space="preserve"> pod točkami A, B, C, D in E</w:t>
      </w:r>
      <w:r w:rsidRPr="007B0444">
        <w:rPr>
          <w:rFonts w:asciiTheme="minorHAnsi" w:hAnsiTheme="minorHAnsi" w:cstheme="minorHAnsi"/>
          <w:bCs/>
          <w:sz w:val="22"/>
          <w:szCs w:val="22"/>
        </w:rPr>
        <w:t>, ki so predmet tega javnega naročila, ne plačuje DDV.</w:t>
      </w:r>
    </w:p>
    <w:p w14:paraId="36B8F97F" w14:textId="77777777" w:rsidR="00646833" w:rsidRPr="00C1065D" w:rsidRDefault="00646833" w:rsidP="00632AF7">
      <w:pPr>
        <w:pStyle w:val="Telobesedila"/>
        <w:rPr>
          <w:rFonts w:asciiTheme="minorHAnsi" w:hAnsiTheme="minorHAnsi" w:cstheme="minorHAnsi"/>
          <w:bCs/>
          <w:sz w:val="22"/>
          <w:szCs w:val="22"/>
        </w:rPr>
      </w:pPr>
    </w:p>
    <w:p w14:paraId="7148478A" w14:textId="77777777" w:rsidR="00646833" w:rsidRPr="00C1065D" w:rsidRDefault="00646833" w:rsidP="00646833">
      <w:pPr>
        <w:pStyle w:val="Naslovpoiljatelja"/>
        <w:jc w:val="center"/>
        <w:rPr>
          <w:rFonts w:asciiTheme="minorHAnsi" w:hAnsiTheme="minorHAnsi" w:cstheme="minorHAnsi"/>
          <w:b w:val="0"/>
          <w:sz w:val="22"/>
          <w:szCs w:val="22"/>
        </w:rPr>
      </w:pPr>
    </w:p>
    <w:p w14:paraId="7CED6121" w14:textId="77777777" w:rsidR="00646833" w:rsidRPr="00C1065D" w:rsidRDefault="00646833" w:rsidP="00646833">
      <w:pPr>
        <w:pStyle w:val="Naslovpoiljatelja"/>
        <w:jc w:val="center"/>
        <w:rPr>
          <w:rFonts w:asciiTheme="minorHAnsi" w:hAnsiTheme="minorHAnsi" w:cstheme="minorHAnsi"/>
          <w:b w:val="0"/>
          <w:sz w:val="22"/>
          <w:szCs w:val="22"/>
        </w:rPr>
      </w:pPr>
      <w:r w:rsidRPr="00C1065D">
        <w:rPr>
          <w:rFonts w:asciiTheme="minorHAnsi" w:hAnsiTheme="minorHAnsi" w:cstheme="minorHAnsi"/>
          <w:b w:val="0"/>
          <w:sz w:val="22"/>
          <w:szCs w:val="22"/>
        </w:rPr>
        <w:t>7. člen</w:t>
      </w:r>
    </w:p>
    <w:p w14:paraId="39B433B0" w14:textId="77777777" w:rsidR="00646833" w:rsidRPr="00C1065D" w:rsidRDefault="00646833" w:rsidP="00646833">
      <w:pPr>
        <w:pStyle w:val="Naslovpoiljatelja"/>
        <w:jc w:val="both"/>
        <w:rPr>
          <w:rFonts w:asciiTheme="minorHAnsi" w:hAnsiTheme="minorHAnsi" w:cstheme="minorHAnsi"/>
          <w:b w:val="0"/>
          <w:sz w:val="22"/>
          <w:szCs w:val="22"/>
        </w:rPr>
      </w:pPr>
    </w:p>
    <w:p w14:paraId="512FB4CA" w14:textId="77777777" w:rsidR="00646833" w:rsidRPr="00C1065D" w:rsidRDefault="00646833" w:rsidP="00646833">
      <w:pPr>
        <w:pStyle w:val="Naslovpoiljatelja"/>
        <w:jc w:val="both"/>
        <w:rPr>
          <w:rFonts w:asciiTheme="minorHAnsi" w:hAnsiTheme="minorHAnsi" w:cstheme="minorHAnsi"/>
          <w:b w:val="0"/>
          <w:sz w:val="22"/>
          <w:szCs w:val="22"/>
        </w:rPr>
      </w:pPr>
      <w:r w:rsidRPr="00C1065D">
        <w:rPr>
          <w:rFonts w:asciiTheme="minorHAnsi" w:hAnsiTheme="minorHAnsi" w:cstheme="minorHAnsi"/>
          <w:b w:val="0"/>
          <w:sz w:val="22"/>
          <w:szCs w:val="22"/>
        </w:rPr>
        <w:t xml:space="preserve">Naročnik se zaveže račun za opravljene storitve poravnati v roku </w:t>
      </w:r>
      <w:r w:rsidR="00F3787E">
        <w:rPr>
          <w:rFonts w:asciiTheme="minorHAnsi" w:hAnsiTheme="minorHAnsi" w:cstheme="minorHAnsi"/>
          <w:b w:val="0"/>
          <w:sz w:val="22"/>
          <w:szCs w:val="22"/>
        </w:rPr>
        <w:t>6</w:t>
      </w:r>
      <w:r w:rsidRPr="00C1065D">
        <w:rPr>
          <w:rFonts w:asciiTheme="minorHAnsi" w:hAnsiTheme="minorHAnsi" w:cstheme="minorHAnsi"/>
          <w:b w:val="0"/>
          <w:sz w:val="22"/>
          <w:szCs w:val="22"/>
        </w:rPr>
        <w:t>0 dni od izstavitve na transakcijski račun izvajalca št. ……………………………………………… pri  ………………………………………………</w:t>
      </w:r>
    </w:p>
    <w:p w14:paraId="2E3778A9" w14:textId="77777777" w:rsidR="00646833" w:rsidRPr="00C1065D" w:rsidRDefault="00646833" w:rsidP="00646833">
      <w:pPr>
        <w:pStyle w:val="Naslovpoiljatelja"/>
        <w:jc w:val="both"/>
        <w:rPr>
          <w:rFonts w:asciiTheme="minorHAnsi" w:hAnsiTheme="minorHAnsi" w:cstheme="minorHAnsi"/>
          <w:b w:val="0"/>
          <w:sz w:val="22"/>
          <w:szCs w:val="22"/>
        </w:rPr>
      </w:pPr>
    </w:p>
    <w:p w14:paraId="211CA59E" w14:textId="77777777" w:rsidR="00646833" w:rsidRPr="00C1065D" w:rsidRDefault="00646833" w:rsidP="00646833">
      <w:pPr>
        <w:pStyle w:val="Naslovpoiljatelja"/>
        <w:jc w:val="both"/>
        <w:rPr>
          <w:rFonts w:asciiTheme="minorHAnsi" w:hAnsiTheme="minorHAnsi" w:cstheme="minorHAnsi"/>
          <w:b w:val="0"/>
          <w:sz w:val="22"/>
          <w:szCs w:val="22"/>
        </w:rPr>
      </w:pPr>
      <w:r w:rsidRPr="00C1065D">
        <w:rPr>
          <w:rFonts w:asciiTheme="minorHAnsi" w:hAnsiTheme="minorHAnsi" w:cstheme="minorHAnsi"/>
          <w:b w:val="0"/>
          <w:sz w:val="22"/>
          <w:szCs w:val="22"/>
        </w:rPr>
        <w:t>V primeru zamude plačila lahko izvajalec obračuna zakonske zamudne obresti.</w:t>
      </w:r>
    </w:p>
    <w:p w14:paraId="630A570B" w14:textId="77777777" w:rsidR="00646833" w:rsidRDefault="00646833" w:rsidP="00646833">
      <w:pPr>
        <w:pStyle w:val="Naslovpoiljatelja"/>
        <w:jc w:val="both"/>
        <w:rPr>
          <w:rFonts w:asciiTheme="minorHAnsi" w:hAnsiTheme="minorHAnsi" w:cstheme="minorHAnsi"/>
          <w:b w:val="0"/>
          <w:sz w:val="22"/>
          <w:szCs w:val="22"/>
        </w:rPr>
      </w:pPr>
    </w:p>
    <w:p w14:paraId="1EBA2720" w14:textId="77777777" w:rsidR="007B0444" w:rsidRPr="00C1065D" w:rsidRDefault="007B0444" w:rsidP="00646833">
      <w:pPr>
        <w:pStyle w:val="Naslovpoiljatelja"/>
        <w:jc w:val="both"/>
        <w:rPr>
          <w:rFonts w:asciiTheme="minorHAnsi" w:hAnsiTheme="minorHAnsi" w:cstheme="minorHAnsi"/>
          <w:b w:val="0"/>
          <w:sz w:val="22"/>
          <w:szCs w:val="22"/>
        </w:rPr>
      </w:pPr>
    </w:p>
    <w:p w14:paraId="667BC034" w14:textId="77777777" w:rsidR="00646833" w:rsidRPr="00C1065D" w:rsidRDefault="00646833" w:rsidP="00646833">
      <w:pPr>
        <w:pStyle w:val="Naslovpoiljatelja"/>
        <w:jc w:val="center"/>
        <w:rPr>
          <w:rFonts w:asciiTheme="minorHAnsi" w:hAnsiTheme="minorHAnsi" w:cstheme="minorHAnsi"/>
          <w:b w:val="0"/>
          <w:sz w:val="22"/>
          <w:szCs w:val="22"/>
        </w:rPr>
      </w:pPr>
      <w:r w:rsidRPr="00C1065D">
        <w:rPr>
          <w:rFonts w:asciiTheme="minorHAnsi" w:hAnsiTheme="minorHAnsi" w:cstheme="minorHAnsi"/>
          <w:b w:val="0"/>
          <w:sz w:val="22"/>
          <w:szCs w:val="22"/>
        </w:rPr>
        <w:t>8. člen</w:t>
      </w:r>
    </w:p>
    <w:p w14:paraId="348972F8" w14:textId="77777777" w:rsidR="00646833" w:rsidRPr="00C1065D" w:rsidRDefault="00646833" w:rsidP="00646833">
      <w:pPr>
        <w:pStyle w:val="Naslovpoiljatelja"/>
        <w:jc w:val="both"/>
        <w:rPr>
          <w:rFonts w:asciiTheme="minorHAnsi" w:hAnsiTheme="minorHAnsi" w:cstheme="minorHAnsi"/>
          <w:b w:val="0"/>
          <w:sz w:val="22"/>
          <w:szCs w:val="22"/>
        </w:rPr>
      </w:pPr>
    </w:p>
    <w:p w14:paraId="180C5309" w14:textId="77777777" w:rsidR="00646833" w:rsidRPr="00C1065D" w:rsidRDefault="00646833" w:rsidP="00646833">
      <w:pPr>
        <w:pStyle w:val="Telobesedila"/>
        <w:rPr>
          <w:rFonts w:asciiTheme="minorHAnsi" w:hAnsiTheme="minorHAnsi" w:cstheme="minorHAnsi"/>
          <w:sz w:val="22"/>
          <w:szCs w:val="22"/>
        </w:rPr>
      </w:pPr>
      <w:r w:rsidRPr="00C1065D">
        <w:rPr>
          <w:rFonts w:asciiTheme="minorHAnsi" w:hAnsiTheme="minorHAnsi" w:cstheme="minorHAnsi"/>
          <w:sz w:val="22"/>
          <w:szCs w:val="22"/>
        </w:rPr>
        <w:t xml:space="preserve">Naročnik bo spremljal pravilno izvajanje pogodbe in za vsa ugotovljena cenovna neskladja od ponudnika zahteval uskladitev oz. spoštovanje pogodbe. </w:t>
      </w:r>
    </w:p>
    <w:p w14:paraId="2BDA49ED" w14:textId="77777777" w:rsidR="00646833" w:rsidRPr="00C1065D" w:rsidRDefault="00646833" w:rsidP="00646833">
      <w:pPr>
        <w:pStyle w:val="Naslovpoiljatelja"/>
        <w:jc w:val="both"/>
        <w:rPr>
          <w:rFonts w:asciiTheme="minorHAnsi" w:hAnsiTheme="minorHAnsi" w:cstheme="minorHAnsi"/>
          <w:b w:val="0"/>
          <w:sz w:val="22"/>
          <w:szCs w:val="22"/>
        </w:rPr>
      </w:pPr>
    </w:p>
    <w:p w14:paraId="7052D1C7" w14:textId="77777777" w:rsidR="00632AF7" w:rsidRPr="00C1065D" w:rsidRDefault="00632AF7" w:rsidP="00632AF7">
      <w:pPr>
        <w:pStyle w:val="Telobesedila"/>
        <w:rPr>
          <w:rFonts w:asciiTheme="minorHAnsi" w:hAnsiTheme="minorHAnsi" w:cstheme="minorHAnsi"/>
          <w:bCs/>
          <w:sz w:val="22"/>
          <w:szCs w:val="22"/>
        </w:rPr>
      </w:pPr>
    </w:p>
    <w:p w14:paraId="3446A07A" w14:textId="77777777" w:rsidR="00632AF7" w:rsidRPr="00C1065D" w:rsidRDefault="00646833" w:rsidP="00632AF7">
      <w:pPr>
        <w:pStyle w:val="Telobesedila"/>
        <w:rPr>
          <w:rFonts w:asciiTheme="minorHAnsi" w:hAnsiTheme="minorHAnsi" w:cstheme="minorHAnsi"/>
          <w:b/>
          <w:bCs/>
          <w:sz w:val="22"/>
          <w:szCs w:val="22"/>
        </w:rPr>
      </w:pPr>
      <w:r w:rsidRPr="00C1065D">
        <w:rPr>
          <w:rFonts w:asciiTheme="minorHAnsi" w:hAnsiTheme="minorHAnsi" w:cstheme="minorHAnsi"/>
          <w:b/>
          <w:bCs/>
          <w:sz w:val="22"/>
          <w:szCs w:val="22"/>
        </w:rPr>
        <w:t>V. Kraj opravljanja storitev</w:t>
      </w:r>
    </w:p>
    <w:p w14:paraId="1487326D" w14:textId="77777777" w:rsidR="00632AF7" w:rsidRPr="00C1065D" w:rsidRDefault="00646833" w:rsidP="00632AF7">
      <w:pPr>
        <w:pStyle w:val="Telobesedila"/>
        <w:jc w:val="center"/>
        <w:rPr>
          <w:rFonts w:asciiTheme="minorHAnsi" w:hAnsiTheme="minorHAnsi" w:cstheme="minorHAnsi"/>
          <w:bCs/>
          <w:sz w:val="22"/>
          <w:szCs w:val="22"/>
        </w:rPr>
      </w:pPr>
      <w:r w:rsidRPr="00C1065D">
        <w:rPr>
          <w:rFonts w:asciiTheme="minorHAnsi" w:hAnsiTheme="minorHAnsi" w:cstheme="minorHAnsi"/>
          <w:bCs/>
          <w:sz w:val="22"/>
          <w:szCs w:val="22"/>
        </w:rPr>
        <w:t>9</w:t>
      </w:r>
      <w:r w:rsidR="00632AF7" w:rsidRPr="00C1065D">
        <w:rPr>
          <w:rFonts w:asciiTheme="minorHAnsi" w:hAnsiTheme="minorHAnsi" w:cstheme="minorHAnsi"/>
          <w:bCs/>
          <w:sz w:val="22"/>
          <w:szCs w:val="22"/>
        </w:rPr>
        <w:t>. člen</w:t>
      </w:r>
    </w:p>
    <w:p w14:paraId="21A64BBA" w14:textId="77777777" w:rsidR="00632AF7" w:rsidRPr="00C1065D" w:rsidRDefault="00632AF7" w:rsidP="00632AF7">
      <w:pPr>
        <w:pStyle w:val="Telobesedila"/>
        <w:jc w:val="center"/>
        <w:rPr>
          <w:rFonts w:asciiTheme="minorHAnsi" w:hAnsiTheme="minorHAnsi" w:cstheme="minorHAnsi"/>
          <w:bCs/>
          <w:sz w:val="22"/>
          <w:szCs w:val="22"/>
        </w:rPr>
      </w:pPr>
    </w:p>
    <w:p w14:paraId="03B3E708" w14:textId="77777777" w:rsidR="00632AF7" w:rsidRPr="00C1065D" w:rsidRDefault="00632AF7" w:rsidP="00632AF7">
      <w:pPr>
        <w:pStyle w:val="Telobesedila"/>
        <w:jc w:val="left"/>
        <w:rPr>
          <w:rFonts w:asciiTheme="minorHAnsi" w:hAnsiTheme="minorHAnsi" w:cstheme="minorHAnsi"/>
          <w:bCs/>
          <w:sz w:val="22"/>
          <w:szCs w:val="22"/>
        </w:rPr>
      </w:pPr>
      <w:r w:rsidRPr="00C1065D">
        <w:rPr>
          <w:rFonts w:asciiTheme="minorHAnsi" w:hAnsiTheme="minorHAnsi" w:cstheme="minorHAnsi"/>
          <w:bCs/>
          <w:sz w:val="22"/>
          <w:szCs w:val="22"/>
        </w:rPr>
        <w:t>Kraj izvajanja storitev: ________________________.</w:t>
      </w:r>
    </w:p>
    <w:p w14:paraId="27B2C3D2" w14:textId="77777777" w:rsidR="00632AF7" w:rsidRDefault="00632AF7" w:rsidP="00632AF7">
      <w:pPr>
        <w:pStyle w:val="Telobesedila"/>
        <w:jc w:val="left"/>
        <w:rPr>
          <w:rFonts w:asciiTheme="minorHAnsi" w:hAnsiTheme="minorHAnsi" w:cstheme="minorHAnsi"/>
          <w:bCs/>
          <w:sz w:val="22"/>
          <w:szCs w:val="22"/>
        </w:rPr>
      </w:pPr>
    </w:p>
    <w:p w14:paraId="100F25AF" w14:textId="77777777" w:rsidR="006C18C0" w:rsidRPr="006C18C0" w:rsidRDefault="006C18C0" w:rsidP="006C18C0">
      <w:pPr>
        <w:jc w:val="both"/>
        <w:rPr>
          <w:rFonts w:asciiTheme="minorHAnsi" w:hAnsiTheme="minorHAnsi" w:cstheme="minorHAnsi"/>
          <w:bCs/>
          <w:sz w:val="22"/>
          <w:szCs w:val="22"/>
        </w:rPr>
      </w:pPr>
      <w:r w:rsidRPr="006C18C0">
        <w:rPr>
          <w:rFonts w:asciiTheme="minorHAnsi" w:hAnsiTheme="minorHAnsi" w:cstheme="minorHAnsi"/>
          <w:bCs/>
          <w:sz w:val="22"/>
          <w:szCs w:val="22"/>
        </w:rPr>
        <w:t xml:space="preserve">V kolikor ponudnik storitev oddaljen od Splošne bolnišnice Celje 2 km in več, bo moral organizirati prevoz zaposlenih od naročnika do lokacije izvedbe pregleda in nazaj do naročnika na svoje stroške oziroma naročniku pokriti vse stroške prevoza od lokacije naročnika do lokacije izvajalca in nazaj, s tem da se upošteva, da lahko naročnik zaradi nemotenega procesa dela naenkrat napoti na pregled </w:t>
      </w:r>
      <w:r w:rsidRPr="007B0444">
        <w:rPr>
          <w:rFonts w:asciiTheme="minorHAnsi" w:hAnsiTheme="minorHAnsi" w:cstheme="minorHAnsi"/>
          <w:bCs/>
          <w:sz w:val="22"/>
          <w:szCs w:val="22"/>
        </w:rPr>
        <w:t xml:space="preserve">največ </w:t>
      </w:r>
      <w:r w:rsidR="007B0444" w:rsidRPr="007B0444">
        <w:rPr>
          <w:rFonts w:asciiTheme="minorHAnsi" w:hAnsiTheme="minorHAnsi" w:cstheme="minorHAnsi"/>
          <w:bCs/>
          <w:sz w:val="22"/>
          <w:szCs w:val="22"/>
        </w:rPr>
        <w:t>tri</w:t>
      </w:r>
      <w:r w:rsidRPr="007B0444">
        <w:rPr>
          <w:rFonts w:asciiTheme="minorHAnsi" w:hAnsiTheme="minorHAnsi" w:cstheme="minorHAnsi"/>
          <w:bCs/>
          <w:sz w:val="22"/>
          <w:szCs w:val="22"/>
        </w:rPr>
        <w:t xml:space="preserve"> oseb</w:t>
      </w:r>
      <w:r w:rsidR="007B0444" w:rsidRPr="007B0444">
        <w:rPr>
          <w:rFonts w:asciiTheme="minorHAnsi" w:hAnsiTheme="minorHAnsi" w:cstheme="minorHAnsi"/>
          <w:bCs/>
          <w:sz w:val="22"/>
          <w:szCs w:val="22"/>
        </w:rPr>
        <w:t>e</w:t>
      </w:r>
      <w:r w:rsidRPr="006C18C0">
        <w:rPr>
          <w:rFonts w:asciiTheme="minorHAnsi" w:hAnsiTheme="minorHAnsi" w:cstheme="minorHAnsi"/>
          <w:bCs/>
          <w:sz w:val="22"/>
          <w:szCs w:val="22"/>
        </w:rPr>
        <w:t xml:space="preserve"> (zaposleni) naenkrat.</w:t>
      </w:r>
    </w:p>
    <w:p w14:paraId="30256E9C" w14:textId="77777777" w:rsidR="006C18C0" w:rsidRPr="006C18C0" w:rsidRDefault="006C18C0" w:rsidP="006C18C0">
      <w:pPr>
        <w:ind w:left="1080"/>
        <w:jc w:val="both"/>
        <w:rPr>
          <w:rFonts w:asciiTheme="minorHAnsi" w:hAnsiTheme="minorHAnsi" w:cstheme="minorHAnsi"/>
          <w:bCs/>
          <w:sz w:val="22"/>
          <w:szCs w:val="22"/>
        </w:rPr>
      </w:pPr>
    </w:p>
    <w:p w14:paraId="27112DD1" w14:textId="77777777" w:rsidR="006C18C0" w:rsidRPr="006C18C0" w:rsidRDefault="006C18C0" w:rsidP="006C18C0">
      <w:pPr>
        <w:pStyle w:val="Telobesedila"/>
        <w:rPr>
          <w:rFonts w:asciiTheme="minorHAnsi" w:hAnsiTheme="minorHAnsi" w:cstheme="minorHAnsi"/>
          <w:bCs/>
          <w:sz w:val="22"/>
          <w:szCs w:val="22"/>
        </w:rPr>
      </w:pPr>
      <w:r w:rsidRPr="006C18C0">
        <w:rPr>
          <w:rFonts w:asciiTheme="minorHAnsi" w:hAnsiTheme="minorHAnsi" w:cstheme="minorHAnsi"/>
          <w:bCs/>
          <w:sz w:val="22"/>
          <w:szCs w:val="22"/>
        </w:rPr>
        <w:t>Naročnik bo v primeru, da bo moral sam organizirati prevoz zaposlenih do lokacije izvajalca oziroma pregleda, potne stroške obračunal po formuli: skupno število kilometrov (seštevek obeh smeri) x zadnja objavljena davčno priznana kilometrina + pripadajoča dnevnica za zaposlenega. Naročnik bo izvajalcu v primeru, da bo kril stroške poti zaposlenih do izvajalca za to izstavil račun</w:t>
      </w:r>
    </w:p>
    <w:p w14:paraId="591767EB" w14:textId="77777777" w:rsidR="00632AF7" w:rsidRPr="00C1065D" w:rsidRDefault="00632AF7" w:rsidP="00632AF7">
      <w:pPr>
        <w:pStyle w:val="Telobesedila"/>
        <w:jc w:val="left"/>
        <w:rPr>
          <w:rFonts w:asciiTheme="minorHAnsi" w:hAnsiTheme="minorHAnsi" w:cstheme="minorHAnsi"/>
          <w:bCs/>
          <w:sz w:val="22"/>
          <w:szCs w:val="22"/>
        </w:rPr>
      </w:pPr>
    </w:p>
    <w:p w14:paraId="71FA76AA" w14:textId="77777777" w:rsidR="00632AF7" w:rsidRPr="00C1065D" w:rsidRDefault="00632AF7" w:rsidP="00632AF7">
      <w:pPr>
        <w:jc w:val="both"/>
        <w:rPr>
          <w:rFonts w:asciiTheme="minorHAnsi" w:hAnsiTheme="minorHAnsi" w:cstheme="minorHAnsi"/>
          <w:bCs/>
          <w:sz w:val="22"/>
          <w:szCs w:val="22"/>
          <w:u w:val="single"/>
        </w:rPr>
      </w:pPr>
      <w:r w:rsidRPr="00C1065D">
        <w:rPr>
          <w:rFonts w:asciiTheme="minorHAnsi" w:hAnsiTheme="minorHAnsi" w:cstheme="minorHAnsi"/>
          <w:bCs/>
          <w:sz w:val="22"/>
          <w:szCs w:val="22"/>
          <w:u w:val="single"/>
        </w:rPr>
        <w:lastRenderedPageBreak/>
        <w:t>Ponudnik mora pri izvrševanju te pogodbe upoštevati tehnične zahteve naročnika, ki so priloga te pogodbe. Neizpolnjevanje tehničnih pogojev naročnika se šteje za kršitev pogodbe.</w:t>
      </w:r>
    </w:p>
    <w:p w14:paraId="30A73EDC" w14:textId="77777777" w:rsidR="00632AF7" w:rsidRPr="00C1065D" w:rsidRDefault="00632AF7" w:rsidP="00632AF7">
      <w:pPr>
        <w:pStyle w:val="Telobesedila"/>
        <w:rPr>
          <w:rFonts w:asciiTheme="minorHAnsi" w:hAnsiTheme="minorHAnsi" w:cstheme="minorHAnsi"/>
          <w:bCs/>
          <w:sz w:val="22"/>
          <w:szCs w:val="22"/>
        </w:rPr>
      </w:pPr>
    </w:p>
    <w:p w14:paraId="1B23555E" w14:textId="77777777" w:rsidR="00632AF7" w:rsidRPr="00C1065D" w:rsidRDefault="00632AF7" w:rsidP="001B6957">
      <w:pPr>
        <w:pStyle w:val="Naslovpoiljatelja"/>
        <w:rPr>
          <w:rFonts w:asciiTheme="minorHAnsi" w:hAnsiTheme="minorHAnsi" w:cstheme="minorHAnsi"/>
          <w:sz w:val="22"/>
          <w:szCs w:val="22"/>
        </w:rPr>
      </w:pPr>
    </w:p>
    <w:p w14:paraId="358EA9A7" w14:textId="77777777" w:rsidR="001B6957" w:rsidRPr="00C1065D" w:rsidRDefault="001B6957" w:rsidP="001B6957">
      <w:pPr>
        <w:pStyle w:val="Naslovpoiljatelja"/>
        <w:rPr>
          <w:rFonts w:asciiTheme="minorHAnsi" w:hAnsiTheme="minorHAnsi" w:cstheme="minorHAnsi"/>
          <w:sz w:val="22"/>
          <w:szCs w:val="22"/>
        </w:rPr>
      </w:pPr>
      <w:r w:rsidRPr="00C1065D">
        <w:rPr>
          <w:rFonts w:asciiTheme="minorHAnsi" w:hAnsiTheme="minorHAnsi" w:cstheme="minorHAnsi"/>
          <w:sz w:val="22"/>
          <w:szCs w:val="22"/>
        </w:rPr>
        <w:t>VI. Skrbnika pogodbe in kontaktne osebe</w:t>
      </w:r>
    </w:p>
    <w:p w14:paraId="3D0F2F7B" w14:textId="77777777" w:rsidR="00646833" w:rsidRPr="00C1065D" w:rsidRDefault="00646833" w:rsidP="00632AF7">
      <w:pPr>
        <w:pStyle w:val="Naslovpoiljatelja"/>
        <w:jc w:val="center"/>
        <w:rPr>
          <w:rFonts w:asciiTheme="minorHAnsi" w:hAnsiTheme="minorHAnsi" w:cstheme="minorHAnsi"/>
          <w:sz w:val="22"/>
          <w:szCs w:val="22"/>
        </w:rPr>
      </w:pPr>
    </w:p>
    <w:p w14:paraId="0A9D43EC" w14:textId="77777777" w:rsidR="00632AF7" w:rsidRPr="00C1065D" w:rsidRDefault="001B6957" w:rsidP="00632AF7">
      <w:pPr>
        <w:jc w:val="center"/>
        <w:rPr>
          <w:rFonts w:asciiTheme="minorHAnsi" w:hAnsiTheme="minorHAnsi" w:cstheme="minorHAnsi"/>
          <w:bCs/>
          <w:sz w:val="22"/>
          <w:szCs w:val="22"/>
        </w:rPr>
      </w:pPr>
      <w:r w:rsidRPr="00C1065D">
        <w:rPr>
          <w:rFonts w:asciiTheme="minorHAnsi" w:hAnsiTheme="minorHAnsi" w:cstheme="minorHAnsi"/>
          <w:bCs/>
          <w:sz w:val="22"/>
          <w:szCs w:val="22"/>
        </w:rPr>
        <w:t>10</w:t>
      </w:r>
      <w:r w:rsidR="00632AF7" w:rsidRPr="00C1065D">
        <w:rPr>
          <w:rFonts w:asciiTheme="minorHAnsi" w:hAnsiTheme="minorHAnsi" w:cstheme="minorHAnsi"/>
          <w:bCs/>
          <w:sz w:val="22"/>
          <w:szCs w:val="22"/>
        </w:rPr>
        <w:t>. člen</w:t>
      </w:r>
    </w:p>
    <w:p w14:paraId="4E437E17" w14:textId="77777777" w:rsidR="001B6957" w:rsidRPr="00C1065D" w:rsidRDefault="001B6957" w:rsidP="00632AF7">
      <w:pPr>
        <w:jc w:val="center"/>
        <w:rPr>
          <w:rFonts w:asciiTheme="minorHAnsi" w:hAnsiTheme="minorHAnsi" w:cstheme="minorHAnsi"/>
          <w:bCs/>
          <w:sz w:val="22"/>
          <w:szCs w:val="22"/>
        </w:rPr>
      </w:pPr>
    </w:p>
    <w:p w14:paraId="0E490B87" w14:textId="77777777" w:rsidR="001B6957" w:rsidRPr="00C1065D" w:rsidRDefault="001B6957" w:rsidP="001B6957">
      <w:pPr>
        <w:tabs>
          <w:tab w:val="num" w:pos="704"/>
        </w:tabs>
        <w:jc w:val="both"/>
        <w:rPr>
          <w:rFonts w:asciiTheme="minorHAnsi" w:hAnsiTheme="minorHAnsi" w:cstheme="minorHAnsi"/>
          <w:sz w:val="22"/>
          <w:szCs w:val="22"/>
        </w:rPr>
      </w:pPr>
      <w:r w:rsidRPr="00C1065D">
        <w:rPr>
          <w:rFonts w:asciiTheme="minorHAnsi" w:hAnsiTheme="minorHAnsi" w:cstheme="minorHAnsi"/>
          <w:sz w:val="22"/>
          <w:szCs w:val="22"/>
        </w:rPr>
        <w:t>Pooblaščeni in odgovorni osebi  oziroma skrbnika pogodbe pri izvajanju storitev sta:</w:t>
      </w:r>
    </w:p>
    <w:p w14:paraId="234C0559" w14:textId="77777777" w:rsidR="001B6957" w:rsidRPr="00C1065D" w:rsidRDefault="001B6957" w:rsidP="001B6957">
      <w:pPr>
        <w:tabs>
          <w:tab w:val="num" w:pos="704"/>
        </w:tabs>
        <w:jc w:val="both"/>
        <w:rPr>
          <w:rFonts w:asciiTheme="minorHAnsi" w:hAnsiTheme="minorHAnsi" w:cstheme="minorHAnsi"/>
          <w:sz w:val="22"/>
          <w:szCs w:val="22"/>
        </w:rPr>
      </w:pPr>
      <w:r w:rsidRPr="00C1065D">
        <w:rPr>
          <w:rFonts w:asciiTheme="minorHAnsi" w:hAnsiTheme="minorHAnsi" w:cstheme="minorHAnsi"/>
          <w:sz w:val="22"/>
          <w:szCs w:val="22"/>
        </w:rPr>
        <w:t>- z</w:t>
      </w:r>
      <w:r w:rsidR="00F852E2">
        <w:rPr>
          <w:rFonts w:asciiTheme="minorHAnsi" w:hAnsiTheme="minorHAnsi" w:cstheme="minorHAnsi"/>
          <w:sz w:val="22"/>
          <w:szCs w:val="22"/>
        </w:rPr>
        <w:t>a</w:t>
      </w:r>
      <w:r w:rsidRPr="00C1065D">
        <w:rPr>
          <w:rFonts w:asciiTheme="minorHAnsi" w:hAnsiTheme="minorHAnsi" w:cstheme="minorHAnsi"/>
          <w:sz w:val="22"/>
          <w:szCs w:val="22"/>
        </w:rPr>
        <w:t xml:space="preserve"> naročnika: </w:t>
      </w:r>
      <w:r w:rsidR="00F852E2">
        <w:rPr>
          <w:rFonts w:asciiTheme="minorHAnsi" w:hAnsiTheme="minorHAnsi" w:cstheme="minorHAnsi"/>
          <w:sz w:val="22"/>
          <w:szCs w:val="22"/>
        </w:rPr>
        <w:t>Robert Vodušek</w:t>
      </w:r>
    </w:p>
    <w:p w14:paraId="3675EFDD" w14:textId="77777777" w:rsidR="001B6957" w:rsidRPr="00C1065D" w:rsidRDefault="001B6957" w:rsidP="001B6957">
      <w:pPr>
        <w:tabs>
          <w:tab w:val="num" w:pos="704"/>
        </w:tabs>
        <w:jc w:val="both"/>
        <w:rPr>
          <w:rFonts w:asciiTheme="minorHAnsi" w:hAnsiTheme="minorHAnsi" w:cstheme="minorHAnsi"/>
          <w:sz w:val="22"/>
          <w:szCs w:val="22"/>
        </w:rPr>
      </w:pPr>
      <w:r w:rsidRPr="00C1065D">
        <w:rPr>
          <w:rFonts w:asciiTheme="minorHAnsi" w:hAnsiTheme="minorHAnsi" w:cstheme="minorHAnsi"/>
          <w:sz w:val="22"/>
          <w:szCs w:val="22"/>
        </w:rPr>
        <w:t>- za izvajalca: _________________</w:t>
      </w:r>
    </w:p>
    <w:p w14:paraId="657FC487" w14:textId="77777777" w:rsidR="001B6957" w:rsidRPr="00C1065D" w:rsidRDefault="001B6957" w:rsidP="001B6957">
      <w:pPr>
        <w:rPr>
          <w:rFonts w:asciiTheme="minorHAnsi" w:hAnsiTheme="minorHAnsi" w:cstheme="minorHAnsi"/>
          <w:bCs/>
          <w:sz w:val="22"/>
          <w:szCs w:val="22"/>
        </w:rPr>
      </w:pPr>
    </w:p>
    <w:p w14:paraId="71A367AD" w14:textId="77777777" w:rsidR="00632AF7" w:rsidRPr="00C1065D" w:rsidRDefault="00632AF7" w:rsidP="00632AF7">
      <w:pPr>
        <w:tabs>
          <w:tab w:val="num" w:pos="704"/>
        </w:tabs>
        <w:jc w:val="both"/>
        <w:rPr>
          <w:rFonts w:asciiTheme="minorHAnsi" w:hAnsiTheme="minorHAnsi" w:cstheme="minorHAnsi"/>
          <w:sz w:val="22"/>
          <w:szCs w:val="22"/>
        </w:rPr>
      </w:pPr>
    </w:p>
    <w:p w14:paraId="24CD429F" w14:textId="77777777" w:rsidR="00632AF7" w:rsidRPr="00C1065D" w:rsidRDefault="00632AF7" w:rsidP="00632AF7">
      <w:pPr>
        <w:tabs>
          <w:tab w:val="num" w:pos="704"/>
        </w:tabs>
        <w:jc w:val="both"/>
        <w:rPr>
          <w:rFonts w:asciiTheme="minorHAnsi" w:hAnsiTheme="minorHAnsi" w:cstheme="minorHAnsi"/>
          <w:sz w:val="22"/>
          <w:szCs w:val="22"/>
        </w:rPr>
      </w:pPr>
      <w:r w:rsidRPr="00C1065D">
        <w:rPr>
          <w:rFonts w:asciiTheme="minorHAnsi" w:hAnsiTheme="minorHAnsi" w:cstheme="minorHAnsi"/>
          <w:sz w:val="22"/>
          <w:szCs w:val="22"/>
        </w:rPr>
        <w:t>Naročnik se zavezuje, da bo za nemoteno izvajanje pogodbenih obveznosti izvajalca zagotovil sodelovanje oseb, ki bodo v stiku z izvajalcem, takoj po podpisu pogodbe.</w:t>
      </w:r>
    </w:p>
    <w:p w14:paraId="7181A174" w14:textId="77777777" w:rsidR="00632AF7" w:rsidRPr="00C1065D" w:rsidRDefault="00632AF7" w:rsidP="00632AF7">
      <w:pPr>
        <w:tabs>
          <w:tab w:val="num" w:pos="704"/>
        </w:tabs>
        <w:jc w:val="both"/>
        <w:rPr>
          <w:rFonts w:asciiTheme="minorHAnsi" w:hAnsiTheme="minorHAnsi" w:cstheme="minorHAnsi"/>
          <w:sz w:val="22"/>
          <w:szCs w:val="22"/>
        </w:rPr>
      </w:pPr>
    </w:p>
    <w:p w14:paraId="151BDB3A" w14:textId="77777777" w:rsidR="00632AF7" w:rsidRPr="00C1065D" w:rsidRDefault="00632AF7" w:rsidP="00632AF7">
      <w:pPr>
        <w:tabs>
          <w:tab w:val="num" w:pos="704"/>
        </w:tabs>
        <w:jc w:val="both"/>
        <w:rPr>
          <w:rFonts w:asciiTheme="minorHAnsi" w:hAnsiTheme="minorHAnsi" w:cstheme="minorHAnsi"/>
          <w:bCs/>
          <w:sz w:val="22"/>
          <w:szCs w:val="22"/>
        </w:rPr>
      </w:pPr>
      <w:r w:rsidRPr="00C1065D">
        <w:rPr>
          <w:rFonts w:asciiTheme="minorHAnsi" w:hAnsiTheme="minorHAnsi" w:cstheme="minorHAnsi"/>
          <w:bCs/>
          <w:sz w:val="22"/>
          <w:szCs w:val="22"/>
        </w:rPr>
        <w:t xml:space="preserve">Izvajalec se zavezuje, da bo naročniku vsak dan dostopna kontaktna oseba, ki je navedena v ponudbi. </w:t>
      </w:r>
    </w:p>
    <w:p w14:paraId="68B5EBC0" w14:textId="77777777" w:rsidR="00632AF7" w:rsidRPr="00C1065D" w:rsidRDefault="00632AF7" w:rsidP="00632AF7">
      <w:pPr>
        <w:tabs>
          <w:tab w:val="num" w:pos="704"/>
        </w:tabs>
        <w:jc w:val="both"/>
        <w:rPr>
          <w:rFonts w:asciiTheme="minorHAnsi" w:hAnsiTheme="minorHAnsi" w:cstheme="minorHAnsi"/>
          <w:sz w:val="22"/>
          <w:szCs w:val="22"/>
        </w:rPr>
      </w:pPr>
      <w:r w:rsidRPr="00C1065D">
        <w:rPr>
          <w:rFonts w:asciiTheme="minorHAnsi" w:hAnsiTheme="minorHAnsi" w:cstheme="minorHAnsi"/>
          <w:sz w:val="22"/>
          <w:szCs w:val="22"/>
        </w:rPr>
        <w:t xml:space="preserve">V primeru odsotnosti kontaktne osebe je izvajalec dolžan naročniku sporočiti ime in telefonsko številko osebe, ki odsotno kontaktno osebo nadomešča in to pred nastopom odsotnosti. </w:t>
      </w:r>
    </w:p>
    <w:p w14:paraId="262220FC" w14:textId="77777777" w:rsidR="001B6957" w:rsidRPr="00C1065D" w:rsidRDefault="001B6957" w:rsidP="00632AF7">
      <w:pPr>
        <w:tabs>
          <w:tab w:val="num" w:pos="704"/>
        </w:tabs>
        <w:jc w:val="both"/>
        <w:rPr>
          <w:rFonts w:asciiTheme="minorHAnsi" w:hAnsiTheme="minorHAnsi" w:cstheme="minorHAnsi"/>
          <w:sz w:val="22"/>
          <w:szCs w:val="22"/>
        </w:rPr>
      </w:pPr>
    </w:p>
    <w:p w14:paraId="06581D2C" w14:textId="77777777" w:rsidR="001B6957" w:rsidRPr="00C1065D" w:rsidRDefault="001B6957" w:rsidP="00632AF7">
      <w:pPr>
        <w:tabs>
          <w:tab w:val="num" w:pos="704"/>
        </w:tabs>
        <w:jc w:val="both"/>
        <w:rPr>
          <w:rFonts w:asciiTheme="minorHAnsi" w:hAnsiTheme="minorHAnsi" w:cstheme="minorHAnsi"/>
          <w:sz w:val="22"/>
          <w:szCs w:val="22"/>
        </w:rPr>
      </w:pPr>
      <w:r w:rsidRPr="00C1065D">
        <w:rPr>
          <w:rFonts w:asciiTheme="minorHAnsi" w:hAnsiTheme="minorHAnsi" w:cstheme="minorHAnsi"/>
          <w:sz w:val="22"/>
          <w:szCs w:val="22"/>
        </w:rPr>
        <w:t>Kontaktna oseba izvajalca: _______________________________</w:t>
      </w:r>
    </w:p>
    <w:p w14:paraId="7D63C83E" w14:textId="77777777" w:rsidR="00632AF7" w:rsidRPr="00C1065D" w:rsidRDefault="00632AF7" w:rsidP="00632AF7">
      <w:pPr>
        <w:tabs>
          <w:tab w:val="num" w:pos="704"/>
        </w:tabs>
        <w:jc w:val="both"/>
        <w:rPr>
          <w:rFonts w:asciiTheme="minorHAnsi" w:hAnsiTheme="minorHAnsi" w:cstheme="minorHAnsi"/>
          <w:sz w:val="22"/>
          <w:szCs w:val="22"/>
        </w:rPr>
      </w:pPr>
    </w:p>
    <w:p w14:paraId="7805F99E" w14:textId="77777777" w:rsidR="001B6957" w:rsidRPr="00C1065D" w:rsidRDefault="001B6957" w:rsidP="00632AF7">
      <w:pPr>
        <w:jc w:val="both"/>
        <w:rPr>
          <w:rFonts w:asciiTheme="minorHAnsi" w:hAnsiTheme="minorHAnsi" w:cstheme="minorHAnsi"/>
          <w:sz w:val="22"/>
          <w:szCs w:val="22"/>
        </w:rPr>
      </w:pPr>
    </w:p>
    <w:p w14:paraId="18460F6C" w14:textId="77777777" w:rsidR="001B6957" w:rsidRPr="00C1065D" w:rsidRDefault="001B6957" w:rsidP="00632AF7">
      <w:pPr>
        <w:jc w:val="both"/>
        <w:rPr>
          <w:rFonts w:asciiTheme="minorHAnsi" w:hAnsiTheme="minorHAnsi" w:cstheme="minorHAnsi"/>
          <w:b/>
          <w:sz w:val="22"/>
          <w:szCs w:val="22"/>
        </w:rPr>
      </w:pPr>
      <w:r w:rsidRPr="00C1065D">
        <w:rPr>
          <w:rFonts w:asciiTheme="minorHAnsi" w:hAnsiTheme="minorHAnsi" w:cstheme="minorHAnsi"/>
          <w:b/>
          <w:sz w:val="22"/>
          <w:szCs w:val="22"/>
        </w:rPr>
        <w:t>VII. Finančno zavarovanje</w:t>
      </w:r>
    </w:p>
    <w:p w14:paraId="52CA60CC" w14:textId="77777777" w:rsidR="00632AF7" w:rsidRPr="00C1065D" w:rsidRDefault="00632AF7" w:rsidP="00632AF7">
      <w:pPr>
        <w:tabs>
          <w:tab w:val="num" w:pos="704"/>
        </w:tabs>
        <w:jc w:val="both"/>
        <w:rPr>
          <w:rFonts w:asciiTheme="minorHAnsi" w:hAnsiTheme="minorHAnsi" w:cstheme="minorHAnsi"/>
          <w:sz w:val="22"/>
          <w:szCs w:val="22"/>
        </w:rPr>
      </w:pPr>
    </w:p>
    <w:p w14:paraId="38F065A6" w14:textId="77777777" w:rsidR="00632AF7" w:rsidRPr="00C1065D" w:rsidRDefault="00632AF7" w:rsidP="00632AF7">
      <w:pPr>
        <w:jc w:val="center"/>
        <w:rPr>
          <w:rFonts w:asciiTheme="minorHAnsi" w:hAnsiTheme="minorHAnsi" w:cstheme="minorHAnsi"/>
          <w:bCs/>
          <w:sz w:val="22"/>
          <w:szCs w:val="22"/>
        </w:rPr>
      </w:pPr>
      <w:r w:rsidRPr="00C1065D">
        <w:rPr>
          <w:rFonts w:asciiTheme="minorHAnsi" w:hAnsiTheme="minorHAnsi" w:cstheme="minorHAnsi"/>
          <w:bCs/>
          <w:sz w:val="22"/>
          <w:szCs w:val="22"/>
        </w:rPr>
        <w:t>11. člen</w:t>
      </w:r>
    </w:p>
    <w:p w14:paraId="79786E96" w14:textId="77777777" w:rsidR="00632AF7" w:rsidRPr="00C1065D" w:rsidRDefault="00632AF7" w:rsidP="00632AF7">
      <w:pPr>
        <w:jc w:val="both"/>
        <w:rPr>
          <w:rFonts w:asciiTheme="minorHAnsi" w:hAnsiTheme="minorHAnsi" w:cstheme="minorHAnsi"/>
          <w:sz w:val="22"/>
          <w:szCs w:val="22"/>
        </w:rPr>
      </w:pPr>
    </w:p>
    <w:p w14:paraId="1C37762B" w14:textId="4706E040" w:rsidR="00632AF7" w:rsidRPr="00C1065D" w:rsidRDefault="00632AF7" w:rsidP="00632AF7">
      <w:pPr>
        <w:jc w:val="both"/>
        <w:rPr>
          <w:rFonts w:asciiTheme="minorHAnsi" w:hAnsiTheme="minorHAnsi" w:cstheme="minorHAnsi"/>
          <w:sz w:val="22"/>
          <w:szCs w:val="22"/>
        </w:rPr>
      </w:pPr>
      <w:r w:rsidRPr="00C1065D">
        <w:rPr>
          <w:rFonts w:asciiTheme="minorHAnsi" w:hAnsiTheme="minorHAnsi" w:cstheme="minorHAnsi"/>
          <w:sz w:val="22"/>
          <w:szCs w:val="22"/>
        </w:rPr>
        <w:t>Izvajalec mora naročniku kot pogoj za veljavnost te pogodbe predložiti originalno bančno garancijo za dobro izvedbo pogodbenih obveznosti (ali ustrezno zavarovanje izdano s strani slovenske zavarovalnice ali finančno zavarovanje v oblik</w:t>
      </w:r>
      <w:r w:rsidR="000B1ABF" w:rsidRPr="00C1065D">
        <w:rPr>
          <w:rFonts w:asciiTheme="minorHAnsi" w:hAnsiTheme="minorHAnsi" w:cstheme="minorHAnsi"/>
          <w:sz w:val="22"/>
          <w:szCs w:val="22"/>
        </w:rPr>
        <w:t>i depozita) najkasneje v osmih</w:t>
      </w:r>
      <w:r w:rsidRPr="00C1065D">
        <w:rPr>
          <w:rFonts w:asciiTheme="minorHAnsi" w:hAnsiTheme="minorHAnsi" w:cstheme="minorHAnsi"/>
          <w:sz w:val="22"/>
          <w:szCs w:val="22"/>
        </w:rPr>
        <w:t xml:space="preserve"> dneh po skleni</w:t>
      </w:r>
      <w:r w:rsidR="000B1ABF" w:rsidRPr="00C1065D">
        <w:rPr>
          <w:rFonts w:asciiTheme="minorHAnsi" w:hAnsiTheme="minorHAnsi" w:cstheme="minorHAnsi"/>
          <w:sz w:val="22"/>
          <w:szCs w:val="22"/>
        </w:rPr>
        <w:t>tvi pogodbe, in sicer v višini 10</w:t>
      </w:r>
      <w:r w:rsidRPr="00C1065D">
        <w:rPr>
          <w:rFonts w:asciiTheme="minorHAnsi" w:hAnsiTheme="minorHAnsi" w:cstheme="minorHAnsi"/>
          <w:sz w:val="22"/>
          <w:szCs w:val="22"/>
        </w:rPr>
        <w:t xml:space="preserve">% pogodbene vrednosti za </w:t>
      </w:r>
      <w:r w:rsidR="00CC5B3E">
        <w:rPr>
          <w:rFonts w:asciiTheme="minorHAnsi" w:hAnsiTheme="minorHAnsi" w:cstheme="minorHAnsi"/>
          <w:sz w:val="22"/>
          <w:szCs w:val="22"/>
        </w:rPr>
        <w:t>štiri</w:t>
      </w:r>
      <w:r w:rsidRPr="00C1065D">
        <w:rPr>
          <w:rFonts w:asciiTheme="minorHAnsi" w:hAnsiTheme="minorHAnsi" w:cstheme="minorHAnsi"/>
          <w:sz w:val="22"/>
          <w:szCs w:val="22"/>
        </w:rPr>
        <w:t xml:space="preserve"> leta. Predložitev  finančnega zavarovanja  je pogoj za veljavnost pogodbe. Finančno zavarovanje za dobro izvedbo pogodbenih obveznosti mora veljati še 30 dni po preteku veljavnosti pogodbe.</w:t>
      </w:r>
    </w:p>
    <w:p w14:paraId="16BD04E6" w14:textId="77777777" w:rsidR="00632AF7" w:rsidRPr="00C1065D" w:rsidRDefault="00632AF7" w:rsidP="00632AF7">
      <w:pPr>
        <w:jc w:val="both"/>
        <w:rPr>
          <w:rFonts w:asciiTheme="minorHAnsi" w:hAnsiTheme="minorHAnsi" w:cstheme="minorHAnsi"/>
          <w:sz w:val="22"/>
          <w:szCs w:val="22"/>
        </w:rPr>
      </w:pPr>
    </w:p>
    <w:p w14:paraId="6C71A4A6" w14:textId="77777777" w:rsidR="00632AF7" w:rsidRPr="00C1065D" w:rsidRDefault="00632AF7" w:rsidP="00632AF7">
      <w:pPr>
        <w:jc w:val="both"/>
        <w:rPr>
          <w:rFonts w:asciiTheme="minorHAnsi" w:hAnsiTheme="minorHAnsi" w:cstheme="minorHAnsi"/>
          <w:sz w:val="22"/>
          <w:szCs w:val="22"/>
        </w:rPr>
      </w:pPr>
      <w:r w:rsidRPr="00C1065D">
        <w:rPr>
          <w:rFonts w:asciiTheme="minorHAnsi" w:hAnsiTheme="minorHAnsi" w:cstheme="minorHAnsi"/>
          <w:sz w:val="22"/>
          <w:szCs w:val="22"/>
        </w:rPr>
        <w:t xml:space="preserve">Naročnik bo finančno zavarovanje za dobro izvedbo pogodbenih obveznosti unovčil, če se bo izkazalo, da naročilo ni izvedeno v rokih, kvaliteti in količini zahtevanih v razpisni dokumentaciji in pogodbi. </w:t>
      </w:r>
    </w:p>
    <w:p w14:paraId="5EC65DE1" w14:textId="77777777" w:rsidR="00632AF7" w:rsidRPr="00C1065D" w:rsidRDefault="00632AF7" w:rsidP="00632AF7">
      <w:pPr>
        <w:pStyle w:val="Telobesedila3"/>
        <w:tabs>
          <w:tab w:val="clear" w:pos="720"/>
        </w:tabs>
        <w:rPr>
          <w:rFonts w:asciiTheme="minorHAnsi" w:hAnsiTheme="minorHAnsi" w:cstheme="minorHAnsi"/>
          <w:sz w:val="22"/>
          <w:szCs w:val="22"/>
        </w:rPr>
      </w:pPr>
    </w:p>
    <w:p w14:paraId="7B0C5807" w14:textId="77777777" w:rsidR="00632AF7" w:rsidRPr="00C1065D" w:rsidRDefault="00632AF7" w:rsidP="00632AF7">
      <w:pPr>
        <w:pStyle w:val="Telobesedila3"/>
        <w:tabs>
          <w:tab w:val="clear" w:pos="720"/>
        </w:tabs>
        <w:rPr>
          <w:rFonts w:asciiTheme="minorHAnsi" w:hAnsiTheme="minorHAnsi" w:cstheme="minorHAnsi"/>
          <w:sz w:val="22"/>
          <w:szCs w:val="22"/>
        </w:rPr>
      </w:pPr>
      <w:r w:rsidRPr="00C1065D">
        <w:rPr>
          <w:rFonts w:asciiTheme="minorHAnsi" w:hAnsiTheme="minorHAnsi" w:cstheme="minorHAnsi"/>
          <w:sz w:val="22"/>
          <w:szCs w:val="22"/>
        </w:rPr>
        <w:t>Finančno zavarovanje za dobro izvedbo pogodbenih obveznosti služi tudi za poplačilo potrjenih obveznosti ponudnika do podizvajalcev.</w:t>
      </w:r>
    </w:p>
    <w:p w14:paraId="2399F5D6" w14:textId="77777777" w:rsidR="00632AF7" w:rsidRPr="00C1065D" w:rsidRDefault="00632AF7" w:rsidP="00632AF7">
      <w:pPr>
        <w:pStyle w:val="Telobesedila3"/>
        <w:tabs>
          <w:tab w:val="clear" w:pos="720"/>
        </w:tabs>
        <w:rPr>
          <w:rFonts w:asciiTheme="minorHAnsi" w:hAnsiTheme="minorHAnsi" w:cstheme="minorHAnsi"/>
          <w:sz w:val="22"/>
          <w:szCs w:val="22"/>
        </w:rPr>
      </w:pPr>
    </w:p>
    <w:p w14:paraId="6478DECB" w14:textId="77777777" w:rsidR="00632AF7" w:rsidRPr="00C1065D" w:rsidRDefault="00632AF7" w:rsidP="00632AF7">
      <w:pPr>
        <w:pStyle w:val="Telobesedila3"/>
        <w:tabs>
          <w:tab w:val="clear" w:pos="720"/>
        </w:tabs>
        <w:rPr>
          <w:rFonts w:asciiTheme="minorHAnsi" w:hAnsiTheme="minorHAnsi" w:cstheme="minorHAnsi"/>
          <w:sz w:val="22"/>
          <w:szCs w:val="22"/>
        </w:rPr>
      </w:pPr>
      <w:r w:rsidRPr="00C1065D">
        <w:rPr>
          <w:rFonts w:asciiTheme="minorHAnsi" w:hAnsiTheme="minorHAnsi" w:cstheme="minorHAnsi"/>
          <w:sz w:val="22"/>
          <w:szCs w:val="22"/>
        </w:rPr>
        <w:t>Garancija za dobro izvedbo pogodbenih obveznosti mora biti unovčljiva na prvi poziv in jo mora izdati banka, ki je sprejemljiva za naročnika. Garancija mora biti podana v obliki, kot je predpisana v razpisni dokumentaciji.</w:t>
      </w:r>
    </w:p>
    <w:p w14:paraId="0C07F99A" w14:textId="77777777" w:rsidR="006365C2" w:rsidRPr="00C1065D" w:rsidRDefault="006365C2" w:rsidP="00632AF7">
      <w:pPr>
        <w:pStyle w:val="Telobesedila3"/>
        <w:tabs>
          <w:tab w:val="clear" w:pos="720"/>
        </w:tabs>
        <w:rPr>
          <w:rFonts w:asciiTheme="minorHAnsi" w:hAnsiTheme="minorHAnsi" w:cstheme="minorHAnsi"/>
          <w:sz w:val="22"/>
          <w:szCs w:val="22"/>
        </w:rPr>
      </w:pPr>
    </w:p>
    <w:p w14:paraId="28FF32FB" w14:textId="77777777" w:rsidR="006365C2" w:rsidRPr="00C1065D" w:rsidRDefault="006365C2" w:rsidP="00632AF7">
      <w:pPr>
        <w:pStyle w:val="Telobesedila3"/>
        <w:tabs>
          <w:tab w:val="clear" w:pos="720"/>
        </w:tabs>
        <w:rPr>
          <w:rFonts w:asciiTheme="minorHAnsi" w:hAnsiTheme="minorHAnsi" w:cstheme="minorHAnsi"/>
          <w:sz w:val="22"/>
          <w:szCs w:val="22"/>
        </w:rPr>
      </w:pPr>
    </w:p>
    <w:p w14:paraId="61539D33" w14:textId="77777777" w:rsidR="001B6957" w:rsidRPr="00C1065D" w:rsidRDefault="001B6957" w:rsidP="00632AF7">
      <w:pPr>
        <w:pStyle w:val="Telobesedila3"/>
        <w:tabs>
          <w:tab w:val="clear" w:pos="720"/>
        </w:tabs>
        <w:rPr>
          <w:rFonts w:asciiTheme="minorHAnsi" w:hAnsiTheme="minorHAnsi" w:cstheme="minorHAnsi"/>
          <w:b/>
          <w:sz w:val="22"/>
          <w:szCs w:val="22"/>
        </w:rPr>
      </w:pPr>
      <w:r w:rsidRPr="00C1065D">
        <w:rPr>
          <w:rFonts w:asciiTheme="minorHAnsi" w:hAnsiTheme="minorHAnsi" w:cstheme="minorHAnsi"/>
          <w:b/>
          <w:sz w:val="22"/>
          <w:szCs w:val="22"/>
        </w:rPr>
        <w:t>VIII. Podizvajalci</w:t>
      </w:r>
    </w:p>
    <w:p w14:paraId="5FC29B72" w14:textId="77777777" w:rsidR="00BF3B0E" w:rsidRPr="00C1065D" w:rsidRDefault="00BF3B0E" w:rsidP="00632AF7">
      <w:pPr>
        <w:pStyle w:val="Telobesedila3"/>
        <w:tabs>
          <w:tab w:val="clear" w:pos="720"/>
        </w:tabs>
        <w:rPr>
          <w:rFonts w:asciiTheme="minorHAnsi" w:hAnsiTheme="minorHAnsi" w:cstheme="minorHAnsi"/>
          <w:sz w:val="22"/>
          <w:szCs w:val="22"/>
        </w:rPr>
      </w:pPr>
    </w:p>
    <w:p w14:paraId="47D25029" w14:textId="77777777" w:rsidR="00BF3B0E" w:rsidRPr="00C1065D" w:rsidRDefault="00BF3B0E" w:rsidP="00BF3B0E">
      <w:pPr>
        <w:pStyle w:val="Telobesedila3"/>
        <w:tabs>
          <w:tab w:val="clear" w:pos="720"/>
        </w:tabs>
        <w:jc w:val="center"/>
        <w:rPr>
          <w:rFonts w:asciiTheme="minorHAnsi" w:hAnsiTheme="minorHAnsi" w:cstheme="minorHAnsi"/>
          <w:sz w:val="22"/>
          <w:szCs w:val="22"/>
        </w:rPr>
      </w:pPr>
      <w:r w:rsidRPr="00C1065D">
        <w:rPr>
          <w:rFonts w:asciiTheme="minorHAnsi" w:hAnsiTheme="minorHAnsi" w:cstheme="minorHAnsi"/>
          <w:sz w:val="22"/>
          <w:szCs w:val="22"/>
        </w:rPr>
        <w:t>12. člen</w:t>
      </w:r>
    </w:p>
    <w:p w14:paraId="6A5A1660" w14:textId="77777777" w:rsidR="00BF3B0E" w:rsidRPr="00C1065D" w:rsidRDefault="00BF3B0E" w:rsidP="00632AF7">
      <w:pPr>
        <w:pStyle w:val="Telobesedila3"/>
        <w:tabs>
          <w:tab w:val="clear" w:pos="720"/>
        </w:tabs>
        <w:rPr>
          <w:rFonts w:asciiTheme="minorHAnsi" w:hAnsiTheme="minorHAnsi" w:cstheme="minorHAnsi"/>
          <w:sz w:val="22"/>
          <w:szCs w:val="22"/>
        </w:rPr>
      </w:pPr>
    </w:p>
    <w:p w14:paraId="1D1946C8" w14:textId="77777777" w:rsidR="00BF3B0E" w:rsidRPr="00C1065D" w:rsidRDefault="00BF3B0E" w:rsidP="00BF3B0E">
      <w:pPr>
        <w:pStyle w:val="Telobesedila3"/>
        <w:numPr>
          <w:ilvl w:val="12"/>
          <w:numId w:val="0"/>
        </w:numPr>
        <w:rPr>
          <w:rFonts w:asciiTheme="minorHAnsi" w:hAnsiTheme="minorHAnsi" w:cstheme="minorHAnsi"/>
          <w:sz w:val="22"/>
          <w:szCs w:val="22"/>
        </w:rPr>
      </w:pPr>
      <w:r w:rsidRPr="00C1065D">
        <w:rPr>
          <w:rFonts w:asciiTheme="minorHAnsi" w:hAnsiTheme="minorHAnsi" w:cstheme="minorHAnsi"/>
          <w:sz w:val="22"/>
          <w:szCs w:val="22"/>
        </w:rPr>
        <w:t>Izvajalec bo izpolnil obveznosti, prevzete s to pogodbo, s/brez podizvajalcev: (ustrezno označi)</w:t>
      </w:r>
    </w:p>
    <w:p w14:paraId="6DBD1B54" w14:textId="77777777" w:rsidR="00BF3B0E" w:rsidRPr="00C1065D" w:rsidRDefault="00BF3B0E" w:rsidP="00BF3B0E">
      <w:pPr>
        <w:pStyle w:val="Telobesedila3"/>
        <w:numPr>
          <w:ilvl w:val="12"/>
          <w:numId w:val="0"/>
        </w:numPr>
        <w:rPr>
          <w:rFonts w:asciiTheme="minorHAnsi" w:hAnsiTheme="minorHAnsi" w:cstheme="minorHAnsi"/>
          <w:sz w:val="22"/>
          <w:szCs w:val="22"/>
        </w:rPr>
      </w:pPr>
      <w:r w:rsidRPr="00C1065D">
        <w:rPr>
          <w:rFonts w:asciiTheme="minorHAnsi" w:hAnsiTheme="minorHAnsi" w:cstheme="minorHAnsi"/>
          <w:sz w:val="22"/>
          <w:szCs w:val="22"/>
        </w:rPr>
        <w:t>1.</w:t>
      </w:r>
      <w:r w:rsidRPr="00C1065D">
        <w:rPr>
          <w:rFonts w:asciiTheme="minorHAnsi" w:hAnsiTheme="minorHAnsi" w:cstheme="minorHAnsi"/>
          <w:sz w:val="22"/>
          <w:szCs w:val="22"/>
        </w:rPr>
        <w:tab/>
        <w:t>podizvajalec:______________ (navedba vsake vrsta del, ki jih bo izvedel podizvajalec; podatki o podizvajalcu (naziv, polni naslov, matična številka, davčna številka in transakcijski račun); predmet, količina, vrednost, kraj in rok izvedbe teh del)</w:t>
      </w:r>
    </w:p>
    <w:p w14:paraId="0ACE59F5" w14:textId="77777777" w:rsidR="00BF3B0E" w:rsidRPr="00C1065D" w:rsidRDefault="00BF3B0E" w:rsidP="00BF3B0E">
      <w:pPr>
        <w:pStyle w:val="Telobesedila3"/>
        <w:numPr>
          <w:ilvl w:val="12"/>
          <w:numId w:val="0"/>
        </w:numPr>
        <w:rPr>
          <w:rFonts w:asciiTheme="minorHAnsi" w:hAnsiTheme="minorHAnsi" w:cstheme="minorHAnsi"/>
          <w:sz w:val="22"/>
          <w:szCs w:val="22"/>
        </w:rPr>
      </w:pPr>
      <w:r w:rsidRPr="00C1065D">
        <w:rPr>
          <w:rFonts w:asciiTheme="minorHAnsi" w:hAnsiTheme="minorHAnsi" w:cstheme="minorHAnsi"/>
          <w:sz w:val="22"/>
          <w:szCs w:val="22"/>
        </w:rPr>
        <w:lastRenderedPageBreak/>
        <w:t>2.</w:t>
      </w:r>
      <w:r w:rsidRPr="00C1065D">
        <w:rPr>
          <w:rFonts w:asciiTheme="minorHAnsi" w:hAnsiTheme="minorHAnsi" w:cstheme="minorHAnsi"/>
          <w:sz w:val="22"/>
          <w:szCs w:val="22"/>
        </w:rPr>
        <w:tab/>
        <w:t>podizvajalec:______________ (navedba vsake vrsta del, ki jih bo izvedel podizvajalec; podatki o podizvajalcu (naziv, polni naslov, matična številka, davčna številka in transakcijski račun); predmet, količina, vrednost, kraj in rok izvedbe teh del)</w:t>
      </w:r>
    </w:p>
    <w:p w14:paraId="295DC9F9" w14:textId="77777777" w:rsidR="00BF3B0E" w:rsidRPr="00C1065D" w:rsidRDefault="00BF3B0E" w:rsidP="00BF3B0E">
      <w:pPr>
        <w:pStyle w:val="Telobesedila3"/>
        <w:numPr>
          <w:ilvl w:val="12"/>
          <w:numId w:val="0"/>
        </w:numPr>
        <w:rPr>
          <w:rFonts w:asciiTheme="minorHAnsi" w:hAnsiTheme="minorHAnsi" w:cstheme="minorHAnsi"/>
          <w:sz w:val="22"/>
          <w:szCs w:val="22"/>
        </w:rPr>
      </w:pPr>
    </w:p>
    <w:p w14:paraId="0E1A1141" w14:textId="77777777" w:rsidR="00BF3B0E" w:rsidRPr="00C1065D" w:rsidRDefault="00BF3B0E" w:rsidP="00BF3B0E">
      <w:pPr>
        <w:pStyle w:val="Telobesedila3"/>
        <w:numPr>
          <w:ilvl w:val="12"/>
          <w:numId w:val="0"/>
        </w:numPr>
        <w:rPr>
          <w:rFonts w:asciiTheme="minorHAnsi" w:hAnsiTheme="minorHAnsi" w:cstheme="minorHAnsi"/>
          <w:sz w:val="22"/>
          <w:szCs w:val="22"/>
        </w:rPr>
      </w:pPr>
      <w:r w:rsidRPr="00C1065D">
        <w:rPr>
          <w:rFonts w:asciiTheme="minorHAnsi" w:hAnsiTheme="minorHAnsi" w:cstheme="minorHAnsi"/>
          <w:sz w:val="22"/>
          <w:szCs w:val="22"/>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14:paraId="19149C25" w14:textId="77777777" w:rsidR="00BF3B0E" w:rsidRPr="00C1065D" w:rsidRDefault="00BF3B0E" w:rsidP="00BF3B0E">
      <w:pPr>
        <w:pStyle w:val="Telobesedila3"/>
        <w:numPr>
          <w:ilvl w:val="12"/>
          <w:numId w:val="0"/>
        </w:numPr>
        <w:rPr>
          <w:rFonts w:asciiTheme="minorHAnsi" w:hAnsiTheme="minorHAnsi" w:cstheme="minorHAnsi"/>
          <w:sz w:val="22"/>
          <w:szCs w:val="22"/>
        </w:rPr>
      </w:pPr>
      <w:r w:rsidRPr="00C1065D">
        <w:rPr>
          <w:rFonts w:asciiTheme="minorHAnsi" w:hAnsiTheme="minorHAnsi" w:cstheme="minorHAnsi"/>
          <w:sz w:val="22"/>
          <w:szCs w:val="22"/>
        </w:rPr>
        <w:t>– glavni izvajalec v pogodbi pooblastiti naročnika, da na podlagi potrjenega računa oziroma situacije s strani glavnega izvajalca neposredno plačuje podizvajalcu,</w:t>
      </w:r>
    </w:p>
    <w:p w14:paraId="46B6ED64" w14:textId="77777777" w:rsidR="00BF3B0E" w:rsidRPr="00C1065D" w:rsidRDefault="00BF3B0E" w:rsidP="00BF3B0E">
      <w:pPr>
        <w:pStyle w:val="Telobesedila3"/>
        <w:numPr>
          <w:ilvl w:val="12"/>
          <w:numId w:val="0"/>
        </w:numPr>
        <w:rPr>
          <w:rFonts w:asciiTheme="minorHAnsi" w:hAnsiTheme="minorHAnsi" w:cstheme="minorHAnsi"/>
          <w:sz w:val="22"/>
          <w:szCs w:val="22"/>
        </w:rPr>
      </w:pPr>
      <w:r w:rsidRPr="00C1065D">
        <w:rPr>
          <w:rFonts w:asciiTheme="minorHAnsi" w:hAnsiTheme="minorHAnsi" w:cstheme="minorHAnsi"/>
          <w:sz w:val="22"/>
          <w:szCs w:val="22"/>
        </w:rPr>
        <w:t>– podizvajalec predložiti soglasje, na podlagi katerega naročnik namesto ponudnika poravna podizvajalčevo terjatev do ponudnika,</w:t>
      </w:r>
    </w:p>
    <w:p w14:paraId="72BDE6C6" w14:textId="77777777" w:rsidR="00BF3B0E" w:rsidRPr="00C1065D" w:rsidRDefault="00BF3B0E" w:rsidP="00BF3B0E">
      <w:pPr>
        <w:pStyle w:val="Telobesedila3"/>
        <w:numPr>
          <w:ilvl w:val="12"/>
          <w:numId w:val="0"/>
        </w:numPr>
        <w:rPr>
          <w:rFonts w:asciiTheme="minorHAnsi" w:hAnsiTheme="minorHAnsi" w:cstheme="minorHAnsi"/>
          <w:sz w:val="22"/>
          <w:szCs w:val="22"/>
        </w:rPr>
      </w:pPr>
      <w:r w:rsidRPr="00C1065D">
        <w:rPr>
          <w:rFonts w:asciiTheme="minorHAnsi" w:hAnsiTheme="minorHAnsi" w:cstheme="minorHAnsi"/>
          <w:sz w:val="22"/>
          <w:szCs w:val="22"/>
        </w:rPr>
        <w:t>– glavni izvajalec svojemu računu ali situaciji priložiti račun ali situacijo podizvajalca, ki ga je predhodno potrdil.</w:t>
      </w:r>
    </w:p>
    <w:p w14:paraId="7A4B24C6" w14:textId="77777777" w:rsidR="00BF3B0E" w:rsidRPr="00C1065D" w:rsidRDefault="00BF3B0E" w:rsidP="00BF3B0E">
      <w:pPr>
        <w:pStyle w:val="Telobesedila3"/>
        <w:numPr>
          <w:ilvl w:val="12"/>
          <w:numId w:val="0"/>
        </w:numPr>
        <w:rPr>
          <w:rFonts w:asciiTheme="minorHAnsi" w:hAnsiTheme="minorHAnsi" w:cstheme="minorHAnsi"/>
          <w:sz w:val="22"/>
          <w:szCs w:val="22"/>
        </w:rPr>
      </w:pPr>
    </w:p>
    <w:p w14:paraId="2FCEC108" w14:textId="77777777" w:rsidR="00BF3B0E" w:rsidRPr="00C1065D" w:rsidRDefault="00BF3B0E" w:rsidP="00BF3B0E">
      <w:pPr>
        <w:pStyle w:val="Telobesedila3"/>
        <w:numPr>
          <w:ilvl w:val="12"/>
          <w:numId w:val="0"/>
        </w:numPr>
        <w:rPr>
          <w:rFonts w:asciiTheme="minorHAnsi" w:hAnsiTheme="minorHAnsi" w:cstheme="minorHAnsi"/>
          <w:sz w:val="22"/>
          <w:szCs w:val="22"/>
        </w:rPr>
      </w:pPr>
      <w:r w:rsidRPr="00C1065D">
        <w:rPr>
          <w:rFonts w:asciiTheme="minorHAnsi" w:hAnsiTheme="minorHAnsi" w:cstheme="minorHAnsi"/>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29D0288C" w14:textId="77777777" w:rsidR="001B6957" w:rsidRPr="00C1065D" w:rsidRDefault="001B6957" w:rsidP="00BF3B0E">
      <w:pPr>
        <w:pStyle w:val="Telobesedila3"/>
        <w:numPr>
          <w:ilvl w:val="12"/>
          <w:numId w:val="0"/>
        </w:numPr>
        <w:rPr>
          <w:rFonts w:asciiTheme="minorHAnsi" w:hAnsiTheme="minorHAnsi" w:cstheme="minorHAnsi"/>
          <w:sz w:val="22"/>
          <w:szCs w:val="22"/>
        </w:rPr>
      </w:pPr>
    </w:p>
    <w:p w14:paraId="31B05821" w14:textId="77777777" w:rsidR="00D71869" w:rsidRPr="00C1065D" w:rsidRDefault="00D71869" w:rsidP="00BF3B0E">
      <w:pPr>
        <w:pStyle w:val="Telobesedila3"/>
        <w:numPr>
          <w:ilvl w:val="12"/>
          <w:numId w:val="0"/>
        </w:numPr>
        <w:rPr>
          <w:rFonts w:asciiTheme="minorHAnsi" w:hAnsiTheme="minorHAnsi" w:cstheme="minorHAnsi"/>
          <w:sz w:val="22"/>
          <w:szCs w:val="22"/>
        </w:rPr>
      </w:pPr>
    </w:p>
    <w:p w14:paraId="5531B896" w14:textId="77777777" w:rsidR="001B6957" w:rsidRPr="00C1065D" w:rsidRDefault="001B6957" w:rsidP="00BF3B0E">
      <w:pPr>
        <w:pStyle w:val="Telobesedila3"/>
        <w:numPr>
          <w:ilvl w:val="12"/>
          <w:numId w:val="0"/>
        </w:numPr>
        <w:rPr>
          <w:rFonts w:asciiTheme="minorHAnsi" w:hAnsiTheme="minorHAnsi" w:cstheme="minorHAnsi"/>
          <w:b/>
          <w:sz w:val="22"/>
          <w:szCs w:val="22"/>
        </w:rPr>
      </w:pPr>
      <w:r w:rsidRPr="00C1065D">
        <w:rPr>
          <w:rFonts w:asciiTheme="minorHAnsi" w:hAnsiTheme="minorHAnsi" w:cstheme="minorHAnsi"/>
          <w:b/>
          <w:sz w:val="22"/>
          <w:szCs w:val="22"/>
        </w:rPr>
        <w:t>IX. Reševanje sporov</w:t>
      </w:r>
    </w:p>
    <w:p w14:paraId="6F834115" w14:textId="77777777" w:rsidR="00632AF7" w:rsidRPr="00C1065D" w:rsidRDefault="00632AF7" w:rsidP="00632AF7">
      <w:pPr>
        <w:pStyle w:val="Telobesedila3"/>
        <w:numPr>
          <w:ilvl w:val="12"/>
          <w:numId w:val="0"/>
        </w:numPr>
        <w:rPr>
          <w:rFonts w:asciiTheme="minorHAnsi" w:hAnsiTheme="minorHAnsi" w:cstheme="minorHAnsi"/>
          <w:sz w:val="22"/>
          <w:szCs w:val="22"/>
        </w:rPr>
      </w:pPr>
    </w:p>
    <w:p w14:paraId="1964C6BB" w14:textId="77777777" w:rsidR="00632AF7" w:rsidRPr="00C1065D" w:rsidRDefault="00632AF7" w:rsidP="00632AF7">
      <w:pPr>
        <w:jc w:val="center"/>
        <w:rPr>
          <w:rFonts w:asciiTheme="minorHAnsi" w:hAnsiTheme="minorHAnsi" w:cstheme="minorHAnsi"/>
          <w:bCs/>
          <w:sz w:val="22"/>
          <w:szCs w:val="22"/>
        </w:rPr>
      </w:pPr>
      <w:r w:rsidRPr="00C1065D">
        <w:rPr>
          <w:rFonts w:asciiTheme="minorHAnsi" w:hAnsiTheme="minorHAnsi" w:cstheme="minorHAnsi"/>
          <w:bCs/>
          <w:sz w:val="22"/>
          <w:szCs w:val="22"/>
        </w:rPr>
        <w:t>1</w:t>
      </w:r>
      <w:r w:rsidR="00BF3B0E" w:rsidRPr="00C1065D">
        <w:rPr>
          <w:rFonts w:asciiTheme="minorHAnsi" w:hAnsiTheme="minorHAnsi" w:cstheme="minorHAnsi"/>
          <w:bCs/>
          <w:sz w:val="22"/>
          <w:szCs w:val="22"/>
        </w:rPr>
        <w:t>3</w:t>
      </w:r>
      <w:r w:rsidRPr="00C1065D">
        <w:rPr>
          <w:rFonts w:asciiTheme="minorHAnsi" w:hAnsiTheme="minorHAnsi" w:cstheme="minorHAnsi"/>
          <w:bCs/>
          <w:sz w:val="22"/>
          <w:szCs w:val="22"/>
        </w:rPr>
        <w:t>. člen</w:t>
      </w:r>
    </w:p>
    <w:p w14:paraId="4A28B067" w14:textId="77777777" w:rsidR="00632AF7" w:rsidRPr="00C1065D" w:rsidRDefault="00632AF7" w:rsidP="00632AF7">
      <w:pPr>
        <w:jc w:val="both"/>
        <w:rPr>
          <w:rFonts w:asciiTheme="minorHAnsi" w:hAnsiTheme="minorHAnsi" w:cstheme="minorHAnsi"/>
          <w:bCs/>
          <w:sz w:val="22"/>
          <w:szCs w:val="22"/>
        </w:rPr>
      </w:pPr>
    </w:p>
    <w:p w14:paraId="1604294D" w14:textId="77777777" w:rsidR="00632AF7" w:rsidRPr="00C1065D" w:rsidRDefault="00632AF7" w:rsidP="00632AF7">
      <w:pPr>
        <w:jc w:val="both"/>
        <w:rPr>
          <w:rFonts w:asciiTheme="minorHAnsi" w:hAnsiTheme="minorHAnsi" w:cstheme="minorHAnsi"/>
          <w:bCs/>
          <w:sz w:val="22"/>
          <w:szCs w:val="22"/>
        </w:rPr>
      </w:pPr>
      <w:r w:rsidRPr="00C1065D">
        <w:rPr>
          <w:rFonts w:asciiTheme="minorHAnsi" w:hAnsiTheme="minorHAnsi" w:cstheme="minorHAnsi"/>
          <w:bCs/>
          <w:sz w:val="22"/>
          <w:szCs w:val="22"/>
        </w:rPr>
        <w:t>Pogodbeni stranki se zavezujeta, da bosta naredili vse potrebno za izvršitev te pogodbe in da bosta ravnali kot dobra gospodarja.</w:t>
      </w:r>
    </w:p>
    <w:p w14:paraId="38B12632" w14:textId="77777777" w:rsidR="00632AF7" w:rsidRPr="00C1065D" w:rsidRDefault="00632AF7" w:rsidP="00632AF7">
      <w:pPr>
        <w:jc w:val="both"/>
        <w:rPr>
          <w:rFonts w:asciiTheme="minorHAnsi" w:hAnsiTheme="minorHAnsi" w:cstheme="minorHAnsi"/>
          <w:bCs/>
          <w:sz w:val="22"/>
          <w:szCs w:val="22"/>
        </w:rPr>
      </w:pPr>
    </w:p>
    <w:p w14:paraId="7F1320FB" w14:textId="77777777" w:rsidR="00632AF7" w:rsidRPr="00C1065D" w:rsidRDefault="00632AF7" w:rsidP="00632AF7">
      <w:pPr>
        <w:jc w:val="both"/>
        <w:rPr>
          <w:rFonts w:asciiTheme="minorHAnsi" w:hAnsiTheme="minorHAnsi" w:cstheme="minorHAnsi"/>
          <w:bCs/>
          <w:sz w:val="22"/>
          <w:szCs w:val="22"/>
        </w:rPr>
      </w:pPr>
      <w:r w:rsidRPr="00C1065D">
        <w:rPr>
          <w:rFonts w:asciiTheme="minorHAnsi" w:hAnsiTheme="minorHAnsi" w:cstheme="minorHAnsi"/>
          <w:bCs/>
          <w:sz w:val="22"/>
          <w:szCs w:val="22"/>
        </w:rPr>
        <w:t xml:space="preserve">Morebitne spore bosta stranki poskušali reševati sporazumno, sicer pa je za vse spore po tej pogodbi pristojno stvarno pristojno sodišče v </w:t>
      </w:r>
      <w:r w:rsidR="006C18C0">
        <w:rPr>
          <w:rFonts w:asciiTheme="minorHAnsi" w:hAnsiTheme="minorHAnsi" w:cstheme="minorHAnsi"/>
          <w:bCs/>
          <w:sz w:val="22"/>
          <w:szCs w:val="22"/>
        </w:rPr>
        <w:t xml:space="preserve"> Celju</w:t>
      </w:r>
      <w:r w:rsidRPr="00C1065D">
        <w:rPr>
          <w:rFonts w:asciiTheme="minorHAnsi" w:hAnsiTheme="minorHAnsi" w:cstheme="minorHAnsi"/>
          <w:bCs/>
          <w:sz w:val="22"/>
          <w:szCs w:val="22"/>
        </w:rPr>
        <w:t>. Uporablja se slovensko pravo.</w:t>
      </w:r>
    </w:p>
    <w:p w14:paraId="1BE52EB4" w14:textId="77777777" w:rsidR="00632AF7" w:rsidRPr="00C1065D" w:rsidRDefault="00632AF7" w:rsidP="00632AF7">
      <w:pPr>
        <w:jc w:val="both"/>
        <w:rPr>
          <w:rFonts w:asciiTheme="minorHAnsi" w:hAnsiTheme="minorHAnsi" w:cstheme="minorHAnsi"/>
          <w:bCs/>
          <w:sz w:val="22"/>
          <w:szCs w:val="22"/>
        </w:rPr>
      </w:pPr>
    </w:p>
    <w:p w14:paraId="423D6A0F" w14:textId="77777777" w:rsidR="00632AF7" w:rsidRPr="00C1065D" w:rsidRDefault="00632AF7" w:rsidP="00632AF7">
      <w:pPr>
        <w:jc w:val="both"/>
        <w:rPr>
          <w:rFonts w:asciiTheme="minorHAnsi" w:hAnsiTheme="minorHAnsi" w:cstheme="minorHAnsi"/>
          <w:bCs/>
          <w:sz w:val="22"/>
          <w:szCs w:val="22"/>
        </w:rPr>
      </w:pPr>
      <w:r w:rsidRPr="00C1065D">
        <w:rPr>
          <w:rFonts w:asciiTheme="minorHAnsi" w:hAnsiTheme="minorHAnsi" w:cstheme="minorHAnsi"/>
          <w:bCs/>
          <w:sz w:val="22"/>
          <w:szCs w:val="22"/>
        </w:rPr>
        <w:t>Pri tolmačenju te pogodbe in reševanju sporov se poleg pogodbe in slovenskega obligacijskega zakonika upoštevajo kot sestavni del pogodbe tudi:</w:t>
      </w:r>
    </w:p>
    <w:p w14:paraId="491AA3E8" w14:textId="77777777" w:rsidR="00632AF7" w:rsidRPr="00C1065D" w:rsidRDefault="00632AF7" w:rsidP="00632AF7">
      <w:pPr>
        <w:jc w:val="both"/>
        <w:rPr>
          <w:rFonts w:asciiTheme="minorHAnsi" w:hAnsiTheme="minorHAnsi" w:cstheme="minorHAnsi"/>
          <w:bCs/>
          <w:sz w:val="22"/>
          <w:szCs w:val="22"/>
        </w:rPr>
      </w:pPr>
      <w:r w:rsidRPr="00C1065D">
        <w:rPr>
          <w:rFonts w:asciiTheme="minorHAnsi" w:hAnsiTheme="minorHAnsi" w:cstheme="minorHAnsi"/>
          <w:bCs/>
          <w:sz w:val="22"/>
          <w:szCs w:val="22"/>
        </w:rPr>
        <w:t>- celotna razpisna dokumentacija naročnika v postopku oddaje javnega naročila za sklenitev te pogodbe,</w:t>
      </w:r>
    </w:p>
    <w:p w14:paraId="1E0EC8AF" w14:textId="77777777" w:rsidR="00632AF7" w:rsidRPr="00C1065D" w:rsidRDefault="00632AF7" w:rsidP="00632AF7">
      <w:pPr>
        <w:jc w:val="both"/>
        <w:rPr>
          <w:rFonts w:asciiTheme="minorHAnsi" w:hAnsiTheme="minorHAnsi" w:cstheme="minorHAnsi"/>
          <w:bCs/>
          <w:sz w:val="22"/>
          <w:szCs w:val="22"/>
        </w:rPr>
      </w:pPr>
      <w:r w:rsidRPr="00C1065D">
        <w:rPr>
          <w:rFonts w:asciiTheme="minorHAnsi" w:hAnsiTheme="minorHAnsi" w:cstheme="minorHAnsi"/>
          <w:bCs/>
          <w:sz w:val="22"/>
          <w:szCs w:val="22"/>
        </w:rPr>
        <w:t>- ponudba izvajalca v postopku oddaje javnega naročila.</w:t>
      </w:r>
    </w:p>
    <w:p w14:paraId="3835AD67" w14:textId="77777777" w:rsidR="001B6957" w:rsidRPr="00C1065D" w:rsidRDefault="001B6957" w:rsidP="00632AF7">
      <w:pPr>
        <w:jc w:val="both"/>
        <w:rPr>
          <w:rFonts w:asciiTheme="minorHAnsi" w:hAnsiTheme="minorHAnsi" w:cstheme="minorHAnsi"/>
          <w:bCs/>
          <w:sz w:val="22"/>
          <w:szCs w:val="22"/>
        </w:rPr>
      </w:pPr>
    </w:p>
    <w:p w14:paraId="7E4A1B5C" w14:textId="77777777" w:rsidR="00632AF7" w:rsidRPr="00C1065D" w:rsidRDefault="00632AF7" w:rsidP="00632AF7">
      <w:pPr>
        <w:jc w:val="both"/>
        <w:rPr>
          <w:rFonts w:asciiTheme="minorHAnsi" w:hAnsiTheme="minorHAnsi" w:cstheme="minorHAnsi"/>
          <w:bCs/>
          <w:sz w:val="22"/>
          <w:szCs w:val="22"/>
        </w:rPr>
      </w:pPr>
    </w:p>
    <w:p w14:paraId="7C089B8B" w14:textId="77777777" w:rsidR="00632AF7" w:rsidRPr="00C1065D" w:rsidRDefault="001B6957" w:rsidP="001B6957">
      <w:pPr>
        <w:rPr>
          <w:rFonts w:asciiTheme="minorHAnsi" w:hAnsiTheme="minorHAnsi" w:cstheme="minorHAnsi"/>
          <w:b/>
          <w:sz w:val="22"/>
          <w:szCs w:val="22"/>
        </w:rPr>
      </w:pPr>
      <w:r w:rsidRPr="00C1065D">
        <w:rPr>
          <w:rFonts w:asciiTheme="minorHAnsi" w:hAnsiTheme="minorHAnsi" w:cstheme="minorHAnsi"/>
          <w:b/>
          <w:sz w:val="22"/>
          <w:szCs w:val="22"/>
        </w:rPr>
        <w:t>X. Veljavnost in trajanje pogodbe</w:t>
      </w:r>
    </w:p>
    <w:p w14:paraId="71441EE6" w14:textId="77777777" w:rsidR="001B6957" w:rsidRPr="00C1065D" w:rsidRDefault="001B6957" w:rsidP="001B6957">
      <w:pPr>
        <w:rPr>
          <w:rFonts w:asciiTheme="minorHAnsi" w:hAnsiTheme="minorHAnsi" w:cstheme="minorHAnsi"/>
          <w:sz w:val="22"/>
          <w:szCs w:val="22"/>
        </w:rPr>
      </w:pPr>
    </w:p>
    <w:p w14:paraId="5D62640D" w14:textId="77777777" w:rsidR="00632AF7" w:rsidRPr="00C1065D" w:rsidRDefault="00BF3B0E" w:rsidP="00632AF7">
      <w:pPr>
        <w:jc w:val="center"/>
        <w:rPr>
          <w:rFonts w:asciiTheme="minorHAnsi" w:hAnsiTheme="minorHAnsi" w:cstheme="minorHAnsi"/>
          <w:bCs/>
          <w:sz w:val="22"/>
          <w:szCs w:val="22"/>
        </w:rPr>
      </w:pPr>
      <w:r w:rsidRPr="00C1065D">
        <w:rPr>
          <w:rFonts w:asciiTheme="minorHAnsi" w:hAnsiTheme="minorHAnsi" w:cstheme="minorHAnsi"/>
          <w:bCs/>
          <w:sz w:val="22"/>
          <w:szCs w:val="22"/>
        </w:rPr>
        <w:t>14</w:t>
      </w:r>
      <w:r w:rsidR="00632AF7" w:rsidRPr="00C1065D">
        <w:rPr>
          <w:rFonts w:asciiTheme="minorHAnsi" w:hAnsiTheme="minorHAnsi" w:cstheme="minorHAnsi"/>
          <w:bCs/>
          <w:sz w:val="22"/>
          <w:szCs w:val="22"/>
        </w:rPr>
        <w:t>. člen</w:t>
      </w:r>
    </w:p>
    <w:p w14:paraId="22A5225D" w14:textId="77777777" w:rsidR="00632AF7" w:rsidRPr="00C1065D" w:rsidRDefault="00632AF7" w:rsidP="00632AF7">
      <w:pPr>
        <w:tabs>
          <w:tab w:val="num" w:pos="704"/>
        </w:tabs>
        <w:jc w:val="both"/>
        <w:rPr>
          <w:rFonts w:asciiTheme="minorHAnsi" w:hAnsiTheme="minorHAnsi" w:cstheme="minorHAnsi"/>
          <w:sz w:val="22"/>
          <w:szCs w:val="22"/>
        </w:rPr>
      </w:pPr>
    </w:p>
    <w:p w14:paraId="342402E2" w14:textId="77777777" w:rsidR="00632AF7" w:rsidRPr="00C1065D" w:rsidRDefault="00632AF7" w:rsidP="00632AF7">
      <w:pPr>
        <w:tabs>
          <w:tab w:val="left" w:pos="1701"/>
        </w:tabs>
        <w:jc w:val="both"/>
        <w:rPr>
          <w:rFonts w:asciiTheme="minorHAnsi" w:hAnsiTheme="minorHAnsi" w:cstheme="minorHAnsi"/>
          <w:bCs/>
          <w:sz w:val="22"/>
          <w:szCs w:val="22"/>
        </w:rPr>
      </w:pPr>
      <w:r w:rsidRPr="00C1065D">
        <w:rPr>
          <w:rFonts w:asciiTheme="minorHAnsi" w:hAnsiTheme="minorHAnsi" w:cstheme="minorHAnsi"/>
          <w:bCs/>
          <w:sz w:val="22"/>
          <w:szCs w:val="22"/>
        </w:rPr>
        <w:t>Pogodba se sklepa za obdobje treh (3) let od podpisa pogodbe.</w:t>
      </w:r>
    </w:p>
    <w:p w14:paraId="648F5B4F" w14:textId="77777777" w:rsidR="00632AF7" w:rsidRPr="00C1065D" w:rsidRDefault="00632AF7" w:rsidP="00632AF7">
      <w:pPr>
        <w:tabs>
          <w:tab w:val="left" w:pos="1701"/>
        </w:tabs>
        <w:jc w:val="both"/>
        <w:rPr>
          <w:rFonts w:asciiTheme="minorHAnsi" w:hAnsiTheme="minorHAnsi" w:cstheme="minorHAnsi"/>
          <w:bCs/>
          <w:sz w:val="22"/>
          <w:szCs w:val="22"/>
        </w:rPr>
      </w:pPr>
    </w:p>
    <w:p w14:paraId="6AAEE347" w14:textId="77777777" w:rsidR="00632AF7" w:rsidRPr="00C1065D" w:rsidRDefault="00632AF7" w:rsidP="00632AF7">
      <w:pPr>
        <w:tabs>
          <w:tab w:val="left" w:pos="1701"/>
        </w:tabs>
        <w:jc w:val="both"/>
        <w:rPr>
          <w:rFonts w:asciiTheme="minorHAnsi" w:hAnsiTheme="minorHAnsi" w:cstheme="minorHAnsi"/>
          <w:bCs/>
          <w:sz w:val="22"/>
          <w:szCs w:val="22"/>
        </w:rPr>
      </w:pPr>
      <w:r w:rsidRPr="00C1065D">
        <w:rPr>
          <w:rFonts w:asciiTheme="minorHAnsi" w:hAnsiTheme="minorHAnsi" w:cstheme="minorHAnsi"/>
          <w:bCs/>
          <w:sz w:val="22"/>
          <w:szCs w:val="22"/>
        </w:rPr>
        <w:t xml:space="preserve">Pogodba prične veljati, ko jo podpišejo zastopniki vseh pogodbenih strank in ko izvajalec dostavi garancijo za dobro izvedbo pogodbenih obveznosti. </w:t>
      </w:r>
    </w:p>
    <w:p w14:paraId="5252051E" w14:textId="77777777" w:rsidR="001B6957" w:rsidRPr="00C1065D" w:rsidRDefault="001B6957" w:rsidP="00632AF7">
      <w:pPr>
        <w:tabs>
          <w:tab w:val="left" w:pos="1701"/>
        </w:tabs>
        <w:jc w:val="both"/>
        <w:rPr>
          <w:rFonts w:asciiTheme="minorHAnsi" w:hAnsiTheme="minorHAnsi" w:cstheme="minorHAnsi"/>
          <w:bCs/>
          <w:sz w:val="22"/>
          <w:szCs w:val="22"/>
        </w:rPr>
      </w:pPr>
    </w:p>
    <w:p w14:paraId="2F9B2013" w14:textId="77777777" w:rsidR="00D71869" w:rsidRPr="00C1065D" w:rsidRDefault="00D71869" w:rsidP="00632AF7">
      <w:pPr>
        <w:tabs>
          <w:tab w:val="left" w:pos="1701"/>
        </w:tabs>
        <w:jc w:val="both"/>
        <w:rPr>
          <w:rFonts w:asciiTheme="minorHAnsi" w:hAnsiTheme="minorHAnsi" w:cstheme="minorHAnsi"/>
          <w:bCs/>
          <w:sz w:val="22"/>
          <w:szCs w:val="22"/>
        </w:rPr>
      </w:pPr>
    </w:p>
    <w:p w14:paraId="6D2A3A03" w14:textId="77777777" w:rsidR="001B6957" w:rsidRPr="00C1065D" w:rsidRDefault="001B6957" w:rsidP="00632AF7">
      <w:pPr>
        <w:tabs>
          <w:tab w:val="left" w:pos="1701"/>
        </w:tabs>
        <w:jc w:val="both"/>
        <w:rPr>
          <w:rFonts w:asciiTheme="minorHAnsi" w:hAnsiTheme="minorHAnsi" w:cstheme="minorHAnsi"/>
          <w:b/>
          <w:bCs/>
          <w:sz w:val="22"/>
          <w:szCs w:val="22"/>
        </w:rPr>
      </w:pPr>
      <w:r w:rsidRPr="00C1065D">
        <w:rPr>
          <w:rFonts w:asciiTheme="minorHAnsi" w:hAnsiTheme="minorHAnsi" w:cstheme="minorHAnsi"/>
          <w:b/>
          <w:bCs/>
          <w:sz w:val="22"/>
          <w:szCs w:val="22"/>
        </w:rPr>
        <w:t>XI. Protikorupcijska in socialna klavzula</w:t>
      </w:r>
    </w:p>
    <w:p w14:paraId="08007F60" w14:textId="77777777" w:rsidR="001B6957" w:rsidRPr="00C1065D" w:rsidRDefault="001B6957" w:rsidP="00632AF7">
      <w:pPr>
        <w:tabs>
          <w:tab w:val="left" w:pos="1701"/>
        </w:tabs>
        <w:jc w:val="both"/>
        <w:rPr>
          <w:rFonts w:asciiTheme="minorHAnsi" w:hAnsiTheme="minorHAnsi" w:cstheme="minorHAnsi"/>
          <w:b/>
          <w:bCs/>
          <w:sz w:val="22"/>
          <w:szCs w:val="22"/>
        </w:rPr>
      </w:pPr>
    </w:p>
    <w:p w14:paraId="16234A23" w14:textId="77777777" w:rsidR="001B6957" w:rsidRPr="00C1065D" w:rsidRDefault="001B6957" w:rsidP="001B6957">
      <w:pPr>
        <w:tabs>
          <w:tab w:val="left" w:pos="1701"/>
        </w:tabs>
        <w:jc w:val="center"/>
        <w:rPr>
          <w:rFonts w:asciiTheme="minorHAnsi" w:hAnsiTheme="minorHAnsi" w:cstheme="minorHAnsi"/>
          <w:bCs/>
          <w:sz w:val="22"/>
          <w:szCs w:val="22"/>
        </w:rPr>
      </w:pPr>
      <w:r w:rsidRPr="00C1065D">
        <w:rPr>
          <w:rFonts w:asciiTheme="minorHAnsi" w:hAnsiTheme="minorHAnsi" w:cstheme="minorHAnsi"/>
          <w:bCs/>
          <w:sz w:val="22"/>
          <w:szCs w:val="22"/>
        </w:rPr>
        <w:t>15. člen</w:t>
      </w:r>
    </w:p>
    <w:p w14:paraId="62DFE665" w14:textId="77777777" w:rsidR="00632AF7" w:rsidRPr="00C1065D" w:rsidRDefault="00632AF7" w:rsidP="00632AF7">
      <w:pPr>
        <w:tabs>
          <w:tab w:val="left" w:pos="1701"/>
        </w:tabs>
        <w:jc w:val="both"/>
        <w:rPr>
          <w:rFonts w:asciiTheme="minorHAnsi" w:hAnsiTheme="minorHAnsi" w:cstheme="minorHAnsi"/>
          <w:bCs/>
          <w:sz w:val="22"/>
          <w:szCs w:val="22"/>
        </w:rPr>
      </w:pPr>
    </w:p>
    <w:p w14:paraId="4296AE0C" w14:textId="77777777" w:rsidR="002F067E" w:rsidRPr="00C1065D" w:rsidRDefault="002F067E" w:rsidP="002F067E">
      <w:pPr>
        <w:jc w:val="both"/>
        <w:rPr>
          <w:rFonts w:asciiTheme="minorHAnsi" w:hAnsiTheme="minorHAnsi" w:cstheme="minorHAnsi"/>
          <w:sz w:val="22"/>
          <w:szCs w:val="22"/>
        </w:rPr>
      </w:pPr>
      <w:r w:rsidRPr="00C1065D">
        <w:rPr>
          <w:rFonts w:asciiTheme="minorHAnsi" w:hAnsiTheme="minorHAnsi" w:cstheme="minorHAnsi"/>
          <w:sz w:val="22"/>
          <w:szCs w:val="22"/>
        </w:rPr>
        <w:lastRenderedPageBreak/>
        <w:t xml:space="preserve">Izvajalec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še ni bila sklenjena. </w:t>
      </w:r>
    </w:p>
    <w:p w14:paraId="299FD7C8" w14:textId="77777777" w:rsidR="002F067E" w:rsidRPr="00C1065D" w:rsidRDefault="002F067E" w:rsidP="002F067E">
      <w:pPr>
        <w:jc w:val="both"/>
        <w:rPr>
          <w:rFonts w:asciiTheme="minorHAnsi" w:hAnsiTheme="minorHAnsi" w:cstheme="minorHAnsi"/>
          <w:sz w:val="22"/>
          <w:szCs w:val="22"/>
        </w:rPr>
      </w:pPr>
    </w:p>
    <w:p w14:paraId="7425C9D4" w14:textId="77777777" w:rsidR="002F067E" w:rsidRPr="00C1065D" w:rsidRDefault="002F067E" w:rsidP="002F067E">
      <w:pPr>
        <w:keepLines/>
        <w:jc w:val="both"/>
        <w:rPr>
          <w:rFonts w:asciiTheme="minorHAnsi" w:hAnsiTheme="minorHAnsi" w:cstheme="minorHAnsi"/>
          <w:sz w:val="22"/>
          <w:szCs w:val="22"/>
        </w:rPr>
      </w:pPr>
      <w:r w:rsidRPr="00C1065D">
        <w:rPr>
          <w:rFonts w:asciiTheme="minorHAnsi" w:hAnsiTheme="minorHAnsi" w:cstheme="minorHAnsi"/>
          <w:sz w:val="22"/>
          <w:szCs w:val="22"/>
        </w:rPr>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14:paraId="68BCB05E" w14:textId="77777777" w:rsidR="002F067E" w:rsidRPr="00C1065D" w:rsidRDefault="002F067E" w:rsidP="002F067E">
      <w:pPr>
        <w:keepLines/>
        <w:jc w:val="both"/>
        <w:rPr>
          <w:rFonts w:asciiTheme="minorHAnsi" w:hAnsiTheme="minorHAnsi" w:cstheme="minorHAnsi"/>
          <w:sz w:val="22"/>
          <w:szCs w:val="22"/>
        </w:rPr>
      </w:pPr>
    </w:p>
    <w:p w14:paraId="51C84C95" w14:textId="77777777" w:rsidR="009226DF" w:rsidRPr="00F20994" w:rsidRDefault="009226DF" w:rsidP="009226DF">
      <w:pPr>
        <w:jc w:val="both"/>
        <w:rPr>
          <w:rFonts w:ascii="Calibri" w:eastAsia="Calibri" w:hAnsi="Calibri" w:cs="Calibri"/>
          <w:sz w:val="22"/>
          <w:szCs w:val="22"/>
          <w:lang w:eastAsia="en-US"/>
        </w:rPr>
      </w:pPr>
      <w:r w:rsidRPr="00F20994">
        <w:rPr>
          <w:rFonts w:ascii="Calibri" w:eastAsia="Calibri" w:hAnsi="Calibri" w:cs="Calibri"/>
          <w:sz w:val="22"/>
          <w:szCs w:val="22"/>
          <w:lang w:eastAsia="en-US"/>
        </w:rPr>
        <w:t>Ta pogodba je sklenjena pod razveznim pogojem, ki se uresniči v primeru izpolnitve ene od naslednjih okoliščin:</w:t>
      </w:r>
    </w:p>
    <w:p w14:paraId="0C2ED609" w14:textId="77777777" w:rsidR="009226DF" w:rsidRPr="00F20994" w:rsidRDefault="009226DF" w:rsidP="009226DF">
      <w:pPr>
        <w:numPr>
          <w:ilvl w:val="0"/>
          <w:numId w:val="29"/>
        </w:numPr>
        <w:jc w:val="both"/>
        <w:rPr>
          <w:rFonts w:ascii="Calibri" w:hAnsi="Calibri" w:cs="Calibri"/>
          <w:sz w:val="22"/>
          <w:szCs w:val="22"/>
        </w:rPr>
      </w:pPr>
      <w:r w:rsidRPr="00F20994">
        <w:rPr>
          <w:rFonts w:ascii="Calibri" w:hAnsi="Calibri" w:cs="Calibri"/>
          <w:sz w:val="22"/>
          <w:szCs w:val="22"/>
        </w:rPr>
        <w:t xml:space="preserve">če bo naročnik seznanjen, da je sodišče s pravnomočno odločitvijo ugotovilo kršitev obveznosti delovne, okoljske ali socialne zakonodaje s strani izvajalca ali podizvajalca ali </w:t>
      </w:r>
    </w:p>
    <w:p w14:paraId="7BD5CBF1" w14:textId="77777777" w:rsidR="009226DF" w:rsidRPr="00F20994" w:rsidRDefault="009226DF" w:rsidP="009226DF">
      <w:pPr>
        <w:pStyle w:val="Odstavekseznama"/>
        <w:numPr>
          <w:ilvl w:val="0"/>
          <w:numId w:val="29"/>
        </w:numPr>
        <w:contextualSpacing/>
        <w:jc w:val="both"/>
        <w:rPr>
          <w:rFonts w:ascii="Calibri" w:hAnsi="Calibri" w:cs="Calibri"/>
          <w:sz w:val="22"/>
          <w:szCs w:val="22"/>
        </w:rPr>
      </w:pPr>
      <w:r w:rsidRPr="00F20994">
        <w:rPr>
          <w:rFonts w:ascii="Calibri" w:hAnsi="Calibri" w:cs="Calibri"/>
          <w:sz w:val="22"/>
          <w:szCs w:val="22"/>
        </w:rPr>
        <w:t>če bo naročnik seznanjen, da je pristojni državni organ pri izvajalcu ali podizvajalcu v času izvajanja pogodbe ugotovil najmanj dve kršitvi v zvezi s:</w:t>
      </w:r>
    </w:p>
    <w:p w14:paraId="53FDD0FD" w14:textId="77777777" w:rsidR="009226DF" w:rsidRPr="00F20994" w:rsidRDefault="009226DF" w:rsidP="009226DF">
      <w:pPr>
        <w:pStyle w:val="Odstavekseznama"/>
        <w:numPr>
          <w:ilvl w:val="1"/>
          <w:numId w:val="29"/>
        </w:numPr>
        <w:contextualSpacing/>
        <w:jc w:val="both"/>
        <w:rPr>
          <w:rFonts w:ascii="Calibri" w:hAnsi="Calibri" w:cs="Calibri"/>
          <w:sz w:val="22"/>
          <w:szCs w:val="22"/>
        </w:rPr>
      </w:pPr>
      <w:r w:rsidRPr="00F20994">
        <w:rPr>
          <w:rFonts w:ascii="Calibri" w:hAnsi="Calibri" w:cs="Calibri"/>
          <w:sz w:val="22"/>
          <w:szCs w:val="22"/>
        </w:rPr>
        <w:t xml:space="preserve">plačilom za delo, </w:t>
      </w:r>
    </w:p>
    <w:p w14:paraId="4B475E3D" w14:textId="77777777" w:rsidR="009226DF" w:rsidRPr="00F20994" w:rsidRDefault="009226DF" w:rsidP="009226DF">
      <w:pPr>
        <w:pStyle w:val="Odstavekseznama"/>
        <w:numPr>
          <w:ilvl w:val="1"/>
          <w:numId w:val="29"/>
        </w:numPr>
        <w:contextualSpacing/>
        <w:jc w:val="both"/>
        <w:rPr>
          <w:rFonts w:ascii="Calibri" w:hAnsi="Calibri" w:cs="Calibri"/>
          <w:sz w:val="22"/>
          <w:szCs w:val="22"/>
        </w:rPr>
      </w:pPr>
      <w:r w:rsidRPr="00F20994">
        <w:rPr>
          <w:rFonts w:ascii="Calibri" w:hAnsi="Calibri" w:cs="Calibri"/>
          <w:sz w:val="22"/>
          <w:szCs w:val="22"/>
        </w:rPr>
        <w:t xml:space="preserve">delovnim časom, </w:t>
      </w:r>
    </w:p>
    <w:p w14:paraId="0BF72C52" w14:textId="77777777" w:rsidR="009226DF" w:rsidRPr="00F20994" w:rsidRDefault="009226DF" w:rsidP="009226DF">
      <w:pPr>
        <w:pStyle w:val="Odstavekseznama"/>
        <w:numPr>
          <w:ilvl w:val="1"/>
          <w:numId w:val="29"/>
        </w:numPr>
        <w:contextualSpacing/>
        <w:jc w:val="both"/>
        <w:rPr>
          <w:rFonts w:ascii="Calibri" w:hAnsi="Calibri" w:cs="Calibri"/>
          <w:sz w:val="22"/>
          <w:szCs w:val="22"/>
        </w:rPr>
      </w:pPr>
      <w:r w:rsidRPr="00F20994">
        <w:rPr>
          <w:rFonts w:ascii="Calibri" w:hAnsi="Calibri" w:cs="Calibri"/>
          <w:sz w:val="22"/>
          <w:szCs w:val="22"/>
        </w:rPr>
        <w:t xml:space="preserve">počitki, </w:t>
      </w:r>
    </w:p>
    <w:p w14:paraId="246BF752" w14:textId="77777777" w:rsidR="009226DF" w:rsidRPr="00F20994" w:rsidRDefault="009226DF" w:rsidP="009226DF">
      <w:pPr>
        <w:pStyle w:val="Odstavekseznama"/>
        <w:numPr>
          <w:ilvl w:val="1"/>
          <w:numId w:val="29"/>
        </w:numPr>
        <w:contextualSpacing/>
        <w:jc w:val="both"/>
        <w:rPr>
          <w:rFonts w:ascii="Calibri" w:hAnsi="Calibri" w:cs="Calibri"/>
          <w:sz w:val="22"/>
          <w:szCs w:val="22"/>
        </w:rPr>
      </w:pPr>
      <w:r w:rsidRPr="00F20994">
        <w:rPr>
          <w:rFonts w:ascii="Calibri" w:hAnsi="Calibri" w:cs="Calibri"/>
          <w:sz w:val="22"/>
          <w:szCs w:val="22"/>
        </w:rPr>
        <w:t xml:space="preserve">opravljanjem dela na podlagi pogodb civilnega prava kljub obstoju elementov delovnega razmerja ali v zvezi z zaposlovanjem na črno </w:t>
      </w:r>
    </w:p>
    <w:p w14:paraId="5CFBBABC" w14:textId="77777777" w:rsidR="009226DF" w:rsidRPr="00F20994" w:rsidRDefault="009226DF" w:rsidP="009226DF">
      <w:pPr>
        <w:ind w:left="708"/>
        <w:jc w:val="both"/>
        <w:rPr>
          <w:rFonts w:ascii="Calibri" w:eastAsia="Calibri" w:hAnsi="Calibri" w:cs="Calibri"/>
          <w:sz w:val="22"/>
          <w:szCs w:val="22"/>
          <w:lang w:eastAsia="en-US"/>
        </w:rPr>
      </w:pPr>
      <w:r w:rsidRPr="00F20994">
        <w:rPr>
          <w:rFonts w:ascii="Calibri" w:eastAsia="Calibri" w:hAnsi="Calibri" w:cs="Calibri"/>
          <w:sz w:val="22"/>
          <w:szCs w:val="22"/>
          <w:lang w:eastAsia="en-US"/>
        </w:rPr>
        <w:t>in za kateri mu je bila s pravnomočno odločitvijo ali več pravnomočnimi odločitvami izrečena globa za prekršek,</w:t>
      </w:r>
    </w:p>
    <w:p w14:paraId="4037B61C" w14:textId="77777777" w:rsidR="009226DF" w:rsidRPr="00F20994" w:rsidRDefault="009226DF" w:rsidP="009226DF">
      <w:pPr>
        <w:jc w:val="both"/>
        <w:rPr>
          <w:rFonts w:ascii="Calibri" w:eastAsia="Calibri" w:hAnsi="Calibri" w:cs="Calibri"/>
          <w:sz w:val="22"/>
          <w:szCs w:val="22"/>
          <w:lang w:eastAsia="en-US"/>
        </w:rPr>
      </w:pPr>
      <w:r w:rsidRPr="00F20994">
        <w:rPr>
          <w:rFonts w:ascii="Calibri" w:eastAsia="Calibri" w:hAnsi="Calibri" w:cs="Calibri"/>
          <w:sz w:val="22"/>
          <w:szCs w:val="22"/>
          <w:lang w:eastAsia="en-US"/>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345214A8" w14:textId="77777777" w:rsidR="009226DF" w:rsidRPr="00F20994" w:rsidRDefault="009226DF" w:rsidP="009226DF">
      <w:pPr>
        <w:jc w:val="both"/>
        <w:rPr>
          <w:rFonts w:ascii="Calibri" w:eastAsia="Calibri" w:hAnsi="Calibri" w:cs="Calibri"/>
          <w:sz w:val="22"/>
          <w:szCs w:val="22"/>
          <w:lang w:eastAsia="en-US"/>
        </w:rPr>
      </w:pPr>
      <w:r w:rsidRPr="00F20994">
        <w:rPr>
          <w:rFonts w:ascii="Calibri" w:eastAsia="Calibri" w:hAnsi="Calibri" w:cs="Calibri"/>
          <w:sz w:val="22"/>
          <w:szCs w:val="22"/>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14:paraId="4BEF4B9F" w14:textId="77777777" w:rsidR="009226DF" w:rsidRPr="00F20994" w:rsidRDefault="009226DF" w:rsidP="009226DF">
      <w:pPr>
        <w:jc w:val="both"/>
        <w:rPr>
          <w:rFonts w:ascii="Calibri" w:eastAsia="Calibri" w:hAnsi="Calibri" w:cs="Calibri"/>
          <w:sz w:val="22"/>
          <w:szCs w:val="22"/>
          <w:lang w:eastAsia="en-US"/>
        </w:rPr>
      </w:pPr>
      <w:r w:rsidRPr="00F20994">
        <w:rPr>
          <w:rFonts w:ascii="Calibri" w:eastAsia="Calibri" w:hAnsi="Calibri" w:cs="Calibri"/>
          <w:sz w:val="22"/>
          <w:szCs w:val="22"/>
          <w:lang w:eastAsia="en-US"/>
        </w:rPr>
        <w:t>Če naročnik v roku 30 dni od seznanitve s kršitvijo ne začne novega postopka javnega naročila, se šteje, da je pogodba razvezana trideseti dan od seznanitve s kršitvijo.</w:t>
      </w:r>
    </w:p>
    <w:p w14:paraId="3634DD64" w14:textId="77777777" w:rsidR="009226DF" w:rsidRDefault="009226DF" w:rsidP="009226DF">
      <w:pPr>
        <w:jc w:val="both"/>
        <w:rPr>
          <w:rFonts w:ascii="Calibri" w:hAnsi="Calibri" w:cs="Calibri"/>
          <w:sz w:val="22"/>
          <w:szCs w:val="22"/>
        </w:rPr>
      </w:pPr>
    </w:p>
    <w:p w14:paraId="251E1BDF" w14:textId="77777777" w:rsidR="009226DF" w:rsidRPr="00F20994" w:rsidRDefault="009226DF" w:rsidP="009226DF">
      <w:pPr>
        <w:jc w:val="both"/>
        <w:rPr>
          <w:rFonts w:ascii="Calibri" w:hAnsi="Calibri" w:cs="Calibri"/>
          <w:sz w:val="22"/>
          <w:szCs w:val="22"/>
        </w:rPr>
      </w:pPr>
    </w:p>
    <w:p w14:paraId="16B5AC86" w14:textId="77777777" w:rsidR="00D71869" w:rsidRPr="00C1065D" w:rsidRDefault="00D71869" w:rsidP="002F067E">
      <w:pPr>
        <w:keepNext/>
        <w:keepLines/>
        <w:jc w:val="both"/>
        <w:rPr>
          <w:rFonts w:asciiTheme="minorHAnsi" w:hAnsiTheme="minorHAnsi" w:cstheme="minorHAnsi"/>
          <w:sz w:val="22"/>
          <w:szCs w:val="22"/>
        </w:rPr>
      </w:pPr>
    </w:p>
    <w:p w14:paraId="52A85085" w14:textId="77777777" w:rsidR="001B6957" w:rsidRPr="00C1065D" w:rsidRDefault="001B6957" w:rsidP="002F067E">
      <w:pPr>
        <w:keepNext/>
        <w:keepLines/>
        <w:jc w:val="both"/>
        <w:rPr>
          <w:rFonts w:asciiTheme="minorHAnsi" w:hAnsiTheme="minorHAnsi" w:cstheme="minorHAnsi"/>
          <w:b/>
          <w:sz w:val="22"/>
          <w:szCs w:val="22"/>
        </w:rPr>
      </w:pPr>
      <w:r w:rsidRPr="00C1065D">
        <w:rPr>
          <w:rFonts w:asciiTheme="minorHAnsi" w:hAnsiTheme="minorHAnsi" w:cstheme="minorHAnsi"/>
          <w:b/>
          <w:sz w:val="22"/>
          <w:szCs w:val="22"/>
        </w:rPr>
        <w:t>XII. Končne določbe</w:t>
      </w:r>
    </w:p>
    <w:p w14:paraId="1E25CEDE" w14:textId="77777777" w:rsidR="009C5616" w:rsidRPr="00C1065D" w:rsidRDefault="009C5616" w:rsidP="002F067E">
      <w:pPr>
        <w:keepNext/>
        <w:keepLines/>
        <w:jc w:val="both"/>
        <w:rPr>
          <w:rFonts w:asciiTheme="minorHAnsi" w:hAnsiTheme="minorHAnsi" w:cstheme="minorHAnsi"/>
          <w:b/>
          <w:sz w:val="22"/>
          <w:szCs w:val="22"/>
        </w:rPr>
      </w:pPr>
    </w:p>
    <w:p w14:paraId="2B7DD83E" w14:textId="77777777" w:rsidR="009C5616" w:rsidRPr="00C1065D" w:rsidRDefault="009C5616" w:rsidP="009C5616">
      <w:pPr>
        <w:keepNext/>
        <w:keepLines/>
        <w:jc w:val="center"/>
        <w:rPr>
          <w:rFonts w:asciiTheme="minorHAnsi" w:hAnsiTheme="minorHAnsi" w:cstheme="minorHAnsi"/>
          <w:sz w:val="22"/>
          <w:szCs w:val="22"/>
        </w:rPr>
      </w:pPr>
      <w:r w:rsidRPr="00C1065D">
        <w:rPr>
          <w:rFonts w:asciiTheme="minorHAnsi" w:hAnsiTheme="minorHAnsi" w:cstheme="minorHAnsi"/>
          <w:sz w:val="22"/>
          <w:szCs w:val="22"/>
        </w:rPr>
        <w:t>16. člen</w:t>
      </w:r>
    </w:p>
    <w:p w14:paraId="15DD81D7" w14:textId="77777777" w:rsidR="001B6957" w:rsidRPr="00C1065D" w:rsidRDefault="001B6957" w:rsidP="002F067E">
      <w:pPr>
        <w:keepNext/>
        <w:keepLines/>
        <w:jc w:val="both"/>
        <w:rPr>
          <w:rFonts w:asciiTheme="minorHAnsi" w:hAnsiTheme="minorHAnsi" w:cstheme="minorHAnsi"/>
          <w:b/>
          <w:sz w:val="22"/>
          <w:szCs w:val="22"/>
        </w:rPr>
      </w:pPr>
    </w:p>
    <w:p w14:paraId="6DCADB3C" w14:textId="77777777" w:rsidR="009C5616" w:rsidRPr="00C1065D" w:rsidRDefault="009C5616" w:rsidP="009C5616">
      <w:pPr>
        <w:jc w:val="both"/>
        <w:rPr>
          <w:rFonts w:asciiTheme="minorHAnsi" w:hAnsiTheme="minorHAnsi" w:cstheme="minorHAnsi"/>
          <w:sz w:val="22"/>
          <w:szCs w:val="22"/>
        </w:rPr>
      </w:pPr>
      <w:r w:rsidRPr="00C1065D">
        <w:rPr>
          <w:rFonts w:asciiTheme="minorHAnsi" w:hAnsiTheme="minorHAnsi" w:cstheme="minorHAnsi"/>
          <w:sz w:val="22"/>
          <w:szCs w:val="22"/>
        </w:rPr>
        <w:t>Izvajalec izpolnitev obveznosti brez soglasja naročnika ne sme prenesti na koga drugega oz. dati v izvedbo drugim izvajalcem. Prav tako ni možen prenos terjatev iz naslova sklenjene pogodbe brez privolitve naročnika.</w:t>
      </w:r>
    </w:p>
    <w:p w14:paraId="1A498D9A" w14:textId="77777777" w:rsidR="009C5616" w:rsidRPr="00C1065D" w:rsidRDefault="009C5616" w:rsidP="009C5616">
      <w:pPr>
        <w:jc w:val="both"/>
        <w:rPr>
          <w:rFonts w:asciiTheme="minorHAnsi" w:hAnsiTheme="minorHAnsi" w:cstheme="minorHAnsi"/>
          <w:sz w:val="22"/>
          <w:szCs w:val="22"/>
        </w:rPr>
      </w:pPr>
    </w:p>
    <w:p w14:paraId="12CA09B7" w14:textId="77777777" w:rsidR="009C5616" w:rsidRPr="00C1065D" w:rsidRDefault="009C5616" w:rsidP="009C5616">
      <w:pPr>
        <w:jc w:val="both"/>
        <w:rPr>
          <w:rFonts w:asciiTheme="minorHAnsi" w:hAnsiTheme="minorHAnsi" w:cstheme="minorHAnsi"/>
          <w:sz w:val="22"/>
          <w:szCs w:val="22"/>
        </w:rPr>
      </w:pPr>
      <w:r w:rsidRPr="00C1065D">
        <w:rPr>
          <w:rFonts w:asciiTheme="minorHAnsi" w:hAnsiTheme="minorHAnsi" w:cstheme="minorHAnsi"/>
          <w:sz w:val="22"/>
          <w:szCs w:val="22"/>
        </w:rPr>
        <w:t>Izvajalec se zavezuje naročniku nemudoma sporočiti nastanek nepredvidljivih objektivnih vzrokov (višja sila), ki onemogočajo izvedbo predmeta pogodbe.</w:t>
      </w:r>
    </w:p>
    <w:p w14:paraId="6BE370DE" w14:textId="77777777" w:rsidR="009C5616" w:rsidRPr="00C1065D" w:rsidRDefault="009C5616" w:rsidP="009C5616">
      <w:pPr>
        <w:jc w:val="both"/>
        <w:rPr>
          <w:rFonts w:asciiTheme="minorHAnsi" w:hAnsiTheme="minorHAnsi" w:cstheme="minorHAnsi"/>
          <w:sz w:val="22"/>
          <w:szCs w:val="22"/>
        </w:rPr>
      </w:pPr>
    </w:p>
    <w:p w14:paraId="0F6DE81E" w14:textId="77777777" w:rsidR="009C5616" w:rsidRPr="00C1065D" w:rsidRDefault="009C5616" w:rsidP="009C5616">
      <w:pPr>
        <w:jc w:val="both"/>
        <w:rPr>
          <w:rFonts w:asciiTheme="minorHAnsi" w:hAnsiTheme="minorHAnsi" w:cstheme="minorHAnsi"/>
          <w:sz w:val="22"/>
          <w:szCs w:val="22"/>
        </w:rPr>
      </w:pPr>
      <w:r w:rsidRPr="00C1065D">
        <w:rPr>
          <w:rFonts w:asciiTheme="minorHAnsi" w:hAnsiTheme="minorHAnsi" w:cstheme="minorHAnsi"/>
          <w:sz w:val="22"/>
          <w:szCs w:val="22"/>
        </w:rPr>
        <w:t>Izvajalec naročniku odgovarja za vso škodo, ki bi nastala zaradi nepravilnega ali nepravočasnega izpolnjevanja pogodbenih obveznosti.</w:t>
      </w:r>
    </w:p>
    <w:p w14:paraId="066E76EE" w14:textId="77777777" w:rsidR="009C5616" w:rsidRPr="00C1065D" w:rsidRDefault="009C5616" w:rsidP="009C5616">
      <w:pPr>
        <w:jc w:val="both"/>
        <w:rPr>
          <w:rFonts w:asciiTheme="minorHAnsi" w:hAnsiTheme="minorHAnsi" w:cstheme="minorHAnsi"/>
          <w:sz w:val="22"/>
          <w:szCs w:val="22"/>
        </w:rPr>
      </w:pPr>
    </w:p>
    <w:p w14:paraId="56D54C7F" w14:textId="77777777" w:rsidR="009C5616" w:rsidRPr="00C1065D" w:rsidRDefault="009C5616" w:rsidP="009C5616">
      <w:pPr>
        <w:jc w:val="center"/>
        <w:rPr>
          <w:rFonts w:asciiTheme="minorHAnsi" w:hAnsiTheme="minorHAnsi" w:cstheme="minorHAnsi"/>
          <w:sz w:val="22"/>
          <w:szCs w:val="22"/>
        </w:rPr>
      </w:pPr>
      <w:r w:rsidRPr="00C1065D">
        <w:rPr>
          <w:rFonts w:asciiTheme="minorHAnsi" w:hAnsiTheme="minorHAnsi" w:cstheme="minorHAnsi"/>
          <w:sz w:val="22"/>
          <w:szCs w:val="22"/>
        </w:rPr>
        <w:lastRenderedPageBreak/>
        <w:t>17. člen</w:t>
      </w:r>
    </w:p>
    <w:p w14:paraId="4FE47B47" w14:textId="77777777" w:rsidR="001B6957" w:rsidRPr="00C1065D" w:rsidRDefault="001B6957" w:rsidP="002F067E">
      <w:pPr>
        <w:keepNext/>
        <w:keepLines/>
        <w:jc w:val="both"/>
        <w:rPr>
          <w:rFonts w:asciiTheme="minorHAnsi" w:hAnsiTheme="minorHAnsi" w:cstheme="minorHAnsi"/>
          <w:b/>
          <w:sz w:val="22"/>
          <w:szCs w:val="22"/>
        </w:rPr>
      </w:pPr>
    </w:p>
    <w:p w14:paraId="0B5A3627" w14:textId="77777777" w:rsidR="00632AF7" w:rsidRPr="00C1065D" w:rsidRDefault="00632AF7" w:rsidP="00632AF7">
      <w:pPr>
        <w:tabs>
          <w:tab w:val="left" w:pos="1701"/>
        </w:tabs>
        <w:jc w:val="both"/>
        <w:rPr>
          <w:rFonts w:asciiTheme="minorHAnsi" w:hAnsiTheme="minorHAnsi" w:cstheme="minorHAnsi"/>
          <w:bCs/>
          <w:sz w:val="22"/>
          <w:szCs w:val="22"/>
        </w:rPr>
      </w:pPr>
      <w:r w:rsidRPr="00C1065D">
        <w:rPr>
          <w:rFonts w:asciiTheme="minorHAnsi" w:hAnsiTheme="minorHAnsi" w:cstheme="minorHAnsi"/>
          <w:bCs/>
          <w:sz w:val="22"/>
          <w:szCs w:val="22"/>
        </w:rPr>
        <w:t>Kakršnakoli sprememba pogodbe in dopolnitev pogodbe je možna le s pisnim aneksom k tej pogodbi.</w:t>
      </w:r>
    </w:p>
    <w:p w14:paraId="1EDC241A" w14:textId="77777777" w:rsidR="00632AF7" w:rsidRPr="00C1065D" w:rsidRDefault="00632AF7" w:rsidP="00632AF7">
      <w:pPr>
        <w:tabs>
          <w:tab w:val="left" w:pos="1701"/>
        </w:tabs>
        <w:jc w:val="both"/>
        <w:rPr>
          <w:rFonts w:asciiTheme="minorHAnsi" w:hAnsiTheme="minorHAnsi" w:cstheme="minorHAnsi"/>
          <w:bCs/>
          <w:sz w:val="22"/>
          <w:szCs w:val="22"/>
        </w:rPr>
      </w:pPr>
    </w:p>
    <w:p w14:paraId="7E61BA2E" w14:textId="77777777" w:rsidR="00632AF7" w:rsidRPr="00C1065D" w:rsidRDefault="00632AF7" w:rsidP="00632AF7">
      <w:pPr>
        <w:tabs>
          <w:tab w:val="left" w:pos="1701"/>
        </w:tabs>
        <w:jc w:val="both"/>
        <w:rPr>
          <w:rFonts w:asciiTheme="minorHAnsi" w:hAnsiTheme="minorHAnsi" w:cstheme="minorHAnsi"/>
          <w:bCs/>
          <w:sz w:val="22"/>
          <w:szCs w:val="22"/>
        </w:rPr>
      </w:pPr>
      <w:r w:rsidRPr="00C1065D">
        <w:rPr>
          <w:rFonts w:asciiTheme="minorHAnsi" w:hAnsiTheme="minorHAnsi" w:cstheme="minorHAnsi"/>
          <w:bCs/>
          <w:sz w:val="22"/>
          <w:szCs w:val="22"/>
        </w:rPr>
        <w:t>Če v dokumentih pride do dvoumnosti, mora naročnik dati vse potrebne obrazložitve ali navodila. Vse spremembe in dopolnitve pogodbe so možne samo v pisni obliki in veljajo z dnem podpisa pooblaščenih predstavnikov pogodbenih strank.</w:t>
      </w:r>
    </w:p>
    <w:p w14:paraId="06307485" w14:textId="77777777" w:rsidR="00632AF7" w:rsidRPr="00C1065D" w:rsidRDefault="00632AF7" w:rsidP="00632AF7">
      <w:pPr>
        <w:tabs>
          <w:tab w:val="left" w:pos="1701"/>
        </w:tabs>
        <w:jc w:val="both"/>
        <w:rPr>
          <w:rFonts w:asciiTheme="minorHAnsi" w:hAnsiTheme="minorHAnsi" w:cstheme="minorHAnsi"/>
          <w:bCs/>
          <w:sz w:val="22"/>
          <w:szCs w:val="22"/>
        </w:rPr>
      </w:pPr>
    </w:p>
    <w:p w14:paraId="0BF2C4E6" w14:textId="77777777" w:rsidR="00632AF7" w:rsidRPr="00C1065D" w:rsidRDefault="00632AF7" w:rsidP="00632AF7">
      <w:pPr>
        <w:tabs>
          <w:tab w:val="left" w:pos="1701"/>
        </w:tabs>
        <w:jc w:val="both"/>
        <w:rPr>
          <w:rFonts w:asciiTheme="minorHAnsi" w:hAnsiTheme="minorHAnsi" w:cstheme="minorHAnsi"/>
          <w:bCs/>
          <w:sz w:val="22"/>
          <w:szCs w:val="22"/>
        </w:rPr>
      </w:pPr>
      <w:r w:rsidRPr="00C1065D">
        <w:rPr>
          <w:rFonts w:asciiTheme="minorHAnsi" w:hAnsiTheme="minorHAnsi" w:cstheme="minorHAnsi"/>
          <w:bCs/>
          <w:sz w:val="22"/>
          <w:szCs w:val="22"/>
        </w:rPr>
        <w:t>Zaradi ničnosti posameznega pogodbenega določila ni nična celotna pogodba, če lahko ostane brez ničnega določila in če nično določilo ni bil ne pogodbeni pogoj in ne odločilen nagib za sklenitev predmetne pogodbe.</w:t>
      </w:r>
    </w:p>
    <w:p w14:paraId="7B784FF7" w14:textId="77777777" w:rsidR="00632AF7" w:rsidRPr="00C1065D" w:rsidRDefault="00632AF7" w:rsidP="00632AF7">
      <w:pPr>
        <w:tabs>
          <w:tab w:val="left" w:pos="1701"/>
        </w:tabs>
        <w:jc w:val="both"/>
        <w:rPr>
          <w:rFonts w:asciiTheme="minorHAnsi" w:hAnsiTheme="minorHAnsi" w:cstheme="minorHAnsi"/>
          <w:bCs/>
          <w:sz w:val="22"/>
          <w:szCs w:val="22"/>
        </w:rPr>
      </w:pPr>
    </w:p>
    <w:p w14:paraId="51A0C192" w14:textId="77777777" w:rsidR="009C5616" w:rsidRPr="00C1065D" w:rsidRDefault="009C5616" w:rsidP="009C5616">
      <w:pPr>
        <w:tabs>
          <w:tab w:val="left" w:pos="1701"/>
        </w:tabs>
        <w:jc w:val="center"/>
        <w:rPr>
          <w:rFonts w:asciiTheme="minorHAnsi" w:hAnsiTheme="minorHAnsi" w:cstheme="minorHAnsi"/>
          <w:bCs/>
          <w:sz w:val="22"/>
          <w:szCs w:val="22"/>
        </w:rPr>
      </w:pPr>
      <w:r w:rsidRPr="00C1065D">
        <w:rPr>
          <w:rFonts w:asciiTheme="minorHAnsi" w:hAnsiTheme="minorHAnsi" w:cstheme="minorHAnsi"/>
          <w:bCs/>
          <w:sz w:val="22"/>
          <w:szCs w:val="22"/>
        </w:rPr>
        <w:t>18. člen</w:t>
      </w:r>
    </w:p>
    <w:p w14:paraId="1F2EEE36" w14:textId="77777777" w:rsidR="009C5616" w:rsidRPr="00C1065D" w:rsidRDefault="009C5616" w:rsidP="00632AF7">
      <w:pPr>
        <w:tabs>
          <w:tab w:val="left" w:pos="1701"/>
        </w:tabs>
        <w:jc w:val="both"/>
        <w:rPr>
          <w:rFonts w:asciiTheme="minorHAnsi" w:hAnsiTheme="minorHAnsi" w:cstheme="minorHAnsi"/>
          <w:bCs/>
          <w:sz w:val="22"/>
          <w:szCs w:val="22"/>
        </w:rPr>
      </w:pPr>
    </w:p>
    <w:p w14:paraId="66753DDE" w14:textId="77777777" w:rsidR="00632AF7" w:rsidRPr="00C1065D" w:rsidRDefault="00632AF7" w:rsidP="00632AF7">
      <w:pPr>
        <w:tabs>
          <w:tab w:val="left" w:pos="1701"/>
        </w:tabs>
        <w:jc w:val="both"/>
        <w:rPr>
          <w:rFonts w:asciiTheme="minorHAnsi" w:hAnsiTheme="minorHAnsi" w:cstheme="minorHAnsi"/>
          <w:bCs/>
          <w:sz w:val="22"/>
          <w:szCs w:val="22"/>
        </w:rPr>
      </w:pPr>
      <w:r w:rsidRPr="00C1065D">
        <w:rPr>
          <w:rFonts w:asciiTheme="minorHAnsi" w:hAnsiTheme="minorHAnsi" w:cstheme="minorHAnsi"/>
          <w:bCs/>
          <w:sz w:val="22"/>
          <w:szCs w:val="22"/>
        </w:rPr>
        <w:t>Pogodba je sklenjena in podpisana v štirih (4) izvodih, od katerih prejme dva (2) izvoda naročnik in dva (2) izvoda izvajalec.</w:t>
      </w:r>
    </w:p>
    <w:p w14:paraId="3AD36CF4" w14:textId="77777777" w:rsidR="00D71869" w:rsidRPr="00C1065D" w:rsidRDefault="00D71869" w:rsidP="00632AF7">
      <w:pPr>
        <w:tabs>
          <w:tab w:val="left" w:pos="1701"/>
        </w:tabs>
        <w:jc w:val="both"/>
        <w:rPr>
          <w:rFonts w:asciiTheme="minorHAnsi" w:hAnsiTheme="minorHAnsi" w:cstheme="minorHAnsi"/>
          <w:bCs/>
          <w:sz w:val="22"/>
          <w:szCs w:val="22"/>
        </w:rPr>
      </w:pPr>
    </w:p>
    <w:p w14:paraId="5C07976B" w14:textId="77777777" w:rsidR="00D71869" w:rsidRPr="00C1065D" w:rsidRDefault="00D71869" w:rsidP="00632AF7">
      <w:pPr>
        <w:tabs>
          <w:tab w:val="left" w:pos="1701"/>
        </w:tabs>
        <w:jc w:val="both"/>
        <w:rPr>
          <w:rFonts w:asciiTheme="minorHAnsi" w:hAnsiTheme="minorHAnsi" w:cstheme="minorHAnsi"/>
          <w:bCs/>
          <w:sz w:val="22"/>
          <w:szCs w:val="22"/>
        </w:rPr>
      </w:pPr>
    </w:p>
    <w:p w14:paraId="2A48C85A" w14:textId="77777777" w:rsidR="00D71869" w:rsidRPr="00C1065D" w:rsidRDefault="00D71869" w:rsidP="00D71869">
      <w:pPr>
        <w:tabs>
          <w:tab w:val="left" w:pos="1701"/>
        </w:tabs>
        <w:jc w:val="both"/>
        <w:rPr>
          <w:rFonts w:asciiTheme="minorHAnsi" w:hAnsiTheme="minorHAnsi" w:cstheme="minorHAnsi"/>
          <w:bCs/>
          <w:sz w:val="22"/>
          <w:szCs w:val="22"/>
        </w:rPr>
      </w:pPr>
      <w:r w:rsidRPr="00C1065D">
        <w:rPr>
          <w:rFonts w:asciiTheme="minorHAnsi" w:hAnsiTheme="minorHAnsi" w:cstheme="minorHAnsi"/>
          <w:bCs/>
          <w:sz w:val="22"/>
          <w:szCs w:val="22"/>
        </w:rPr>
        <w:t>Priloge:</w:t>
      </w:r>
    </w:p>
    <w:p w14:paraId="453AEE6D" w14:textId="77777777" w:rsidR="00D71869" w:rsidRPr="00C1065D" w:rsidRDefault="00D71869" w:rsidP="00533137">
      <w:pPr>
        <w:numPr>
          <w:ilvl w:val="0"/>
          <w:numId w:val="14"/>
        </w:numPr>
        <w:tabs>
          <w:tab w:val="left" w:pos="1701"/>
        </w:tabs>
        <w:jc w:val="both"/>
        <w:rPr>
          <w:rFonts w:asciiTheme="minorHAnsi" w:hAnsiTheme="minorHAnsi" w:cstheme="minorHAnsi"/>
          <w:bCs/>
          <w:sz w:val="22"/>
          <w:szCs w:val="22"/>
        </w:rPr>
      </w:pPr>
      <w:r w:rsidRPr="00C1065D">
        <w:rPr>
          <w:rFonts w:asciiTheme="minorHAnsi" w:hAnsiTheme="minorHAnsi" w:cstheme="minorHAnsi"/>
          <w:bCs/>
          <w:sz w:val="22"/>
          <w:szCs w:val="22"/>
        </w:rPr>
        <w:t>Ponudbeni predračun (obrazec št. 3)</w:t>
      </w:r>
    </w:p>
    <w:p w14:paraId="00D99B40" w14:textId="77777777" w:rsidR="00D71869" w:rsidRPr="00C1065D" w:rsidRDefault="00D71869" w:rsidP="00533137">
      <w:pPr>
        <w:numPr>
          <w:ilvl w:val="0"/>
          <w:numId w:val="14"/>
        </w:numPr>
        <w:tabs>
          <w:tab w:val="left" w:pos="1701"/>
        </w:tabs>
        <w:jc w:val="both"/>
        <w:rPr>
          <w:rFonts w:asciiTheme="minorHAnsi" w:hAnsiTheme="minorHAnsi" w:cstheme="minorHAnsi"/>
          <w:bCs/>
          <w:sz w:val="22"/>
          <w:szCs w:val="22"/>
        </w:rPr>
      </w:pPr>
      <w:r w:rsidRPr="00C1065D">
        <w:rPr>
          <w:rFonts w:asciiTheme="minorHAnsi" w:hAnsiTheme="minorHAnsi" w:cstheme="minorHAnsi"/>
          <w:bCs/>
          <w:sz w:val="22"/>
          <w:szCs w:val="22"/>
        </w:rPr>
        <w:t>veljavni kompletni cenik zdravstvenih storitev ponudnika</w:t>
      </w:r>
    </w:p>
    <w:p w14:paraId="37259CF3" w14:textId="77777777" w:rsidR="00632AF7" w:rsidRPr="00C1065D" w:rsidRDefault="00632AF7" w:rsidP="00632AF7">
      <w:pPr>
        <w:pStyle w:val="Naslovpoiljatelja"/>
        <w:jc w:val="both"/>
        <w:rPr>
          <w:rFonts w:asciiTheme="minorHAnsi" w:hAnsiTheme="minorHAnsi" w:cstheme="minorHAnsi"/>
          <w:sz w:val="22"/>
          <w:szCs w:val="22"/>
        </w:rPr>
      </w:pPr>
    </w:p>
    <w:p w14:paraId="3902E0AF" w14:textId="77777777" w:rsidR="00632AF7" w:rsidRPr="00C1065D" w:rsidRDefault="00632AF7" w:rsidP="00632AF7">
      <w:pPr>
        <w:jc w:val="both"/>
        <w:rPr>
          <w:rFonts w:asciiTheme="minorHAnsi" w:hAnsiTheme="minorHAnsi" w:cstheme="minorHAnsi"/>
          <w:sz w:val="22"/>
          <w:szCs w:val="22"/>
        </w:rPr>
      </w:pPr>
    </w:p>
    <w:p w14:paraId="3E7266AD" w14:textId="77777777" w:rsidR="00BF3B0E" w:rsidRPr="00C1065D" w:rsidRDefault="00BF3B0E" w:rsidP="00632AF7">
      <w:pPr>
        <w:jc w:val="both"/>
        <w:rPr>
          <w:rFonts w:asciiTheme="minorHAnsi" w:hAnsiTheme="minorHAnsi" w:cstheme="minorHAnsi"/>
          <w:sz w:val="22"/>
          <w:szCs w:val="22"/>
        </w:rPr>
      </w:pPr>
    </w:p>
    <w:p w14:paraId="45D9D12A" w14:textId="77777777" w:rsidR="009C5616" w:rsidRPr="00C1065D" w:rsidRDefault="009C5616" w:rsidP="00632AF7">
      <w:pPr>
        <w:jc w:val="both"/>
        <w:rPr>
          <w:rFonts w:asciiTheme="minorHAnsi" w:hAnsiTheme="minorHAnsi" w:cstheme="minorHAnsi"/>
          <w:sz w:val="22"/>
          <w:szCs w:val="22"/>
        </w:rPr>
      </w:pPr>
    </w:p>
    <w:tbl>
      <w:tblPr>
        <w:tblW w:w="0" w:type="auto"/>
        <w:jc w:val="center"/>
        <w:tblLook w:val="01E0" w:firstRow="1" w:lastRow="1" w:firstColumn="1" w:lastColumn="1" w:noHBand="0" w:noVBand="0"/>
      </w:tblPr>
      <w:tblGrid>
        <w:gridCol w:w="4537"/>
        <w:gridCol w:w="4533"/>
      </w:tblGrid>
      <w:tr w:rsidR="006E1FD0" w:rsidRPr="006C18C0" w14:paraId="1229BF55" w14:textId="77777777" w:rsidTr="00BF3B0E">
        <w:trPr>
          <w:jc w:val="center"/>
        </w:trPr>
        <w:tc>
          <w:tcPr>
            <w:tcW w:w="4605" w:type="dxa"/>
            <w:tcBorders>
              <w:top w:val="nil"/>
              <w:left w:val="nil"/>
              <w:bottom w:val="nil"/>
              <w:right w:val="single" w:sz="4" w:space="0" w:color="auto"/>
            </w:tcBorders>
          </w:tcPr>
          <w:p w14:paraId="503A1BB0" w14:textId="77777777" w:rsidR="006E1FD0" w:rsidRPr="006C18C0" w:rsidRDefault="006E1FD0" w:rsidP="006E1FD0">
            <w:pPr>
              <w:jc w:val="both"/>
              <w:rPr>
                <w:rFonts w:asciiTheme="minorHAnsi" w:hAnsiTheme="minorHAnsi" w:cstheme="minorHAnsi"/>
                <w:sz w:val="22"/>
                <w:szCs w:val="22"/>
              </w:rPr>
            </w:pPr>
            <w:r w:rsidRPr="006C18C0">
              <w:rPr>
                <w:rFonts w:asciiTheme="minorHAnsi" w:hAnsiTheme="minorHAnsi" w:cstheme="minorHAnsi"/>
                <w:sz w:val="22"/>
                <w:szCs w:val="22"/>
              </w:rPr>
              <w:t>Št. pogodbe:</w:t>
            </w:r>
            <w:r w:rsidRPr="006C18C0">
              <w:rPr>
                <w:rFonts w:asciiTheme="minorHAnsi" w:hAnsiTheme="minorHAnsi" w:cstheme="minorHAnsi"/>
                <w:sz w:val="22"/>
                <w:szCs w:val="22"/>
              </w:rPr>
              <w:tab/>
            </w:r>
            <w:r w:rsidRPr="006C18C0">
              <w:rPr>
                <w:rFonts w:asciiTheme="minorHAnsi" w:hAnsiTheme="minorHAnsi" w:cstheme="minorHAnsi"/>
                <w:sz w:val="22"/>
                <w:szCs w:val="22"/>
              </w:rPr>
              <w:tab/>
            </w:r>
          </w:p>
          <w:p w14:paraId="60450A33" w14:textId="77777777" w:rsidR="006E1FD0" w:rsidRPr="006C18C0" w:rsidRDefault="006E1FD0" w:rsidP="006E1FD0">
            <w:pPr>
              <w:jc w:val="both"/>
              <w:rPr>
                <w:rFonts w:asciiTheme="minorHAnsi" w:hAnsiTheme="minorHAnsi" w:cstheme="minorHAnsi"/>
                <w:sz w:val="22"/>
                <w:szCs w:val="22"/>
              </w:rPr>
            </w:pPr>
            <w:r w:rsidRPr="006C18C0">
              <w:rPr>
                <w:rFonts w:asciiTheme="minorHAnsi" w:hAnsiTheme="minorHAnsi" w:cstheme="minorHAnsi"/>
                <w:sz w:val="22"/>
                <w:szCs w:val="22"/>
              </w:rPr>
              <w:t xml:space="preserve"> </w:t>
            </w:r>
          </w:p>
          <w:p w14:paraId="53A52982" w14:textId="77777777" w:rsidR="006E1FD0" w:rsidRPr="006C18C0" w:rsidRDefault="006E1FD0" w:rsidP="006E1FD0">
            <w:pPr>
              <w:jc w:val="both"/>
              <w:rPr>
                <w:rFonts w:asciiTheme="minorHAnsi" w:hAnsiTheme="minorHAnsi" w:cstheme="minorHAnsi"/>
                <w:sz w:val="22"/>
                <w:szCs w:val="22"/>
              </w:rPr>
            </w:pPr>
            <w:r w:rsidRPr="006C18C0">
              <w:rPr>
                <w:rFonts w:asciiTheme="minorHAnsi" w:hAnsiTheme="minorHAnsi" w:cstheme="minorHAnsi"/>
                <w:sz w:val="22"/>
                <w:szCs w:val="22"/>
              </w:rPr>
              <w:t>V ___________, dne __________</w:t>
            </w:r>
            <w:r w:rsidRPr="006C18C0">
              <w:rPr>
                <w:rFonts w:asciiTheme="minorHAnsi" w:hAnsiTheme="minorHAnsi" w:cstheme="minorHAnsi"/>
                <w:sz w:val="22"/>
                <w:szCs w:val="22"/>
              </w:rPr>
              <w:tab/>
            </w:r>
            <w:r w:rsidRPr="006C18C0">
              <w:rPr>
                <w:rFonts w:asciiTheme="minorHAnsi" w:hAnsiTheme="minorHAnsi" w:cstheme="minorHAnsi"/>
                <w:sz w:val="22"/>
                <w:szCs w:val="22"/>
              </w:rPr>
              <w:tab/>
            </w:r>
            <w:r w:rsidRPr="006C18C0">
              <w:rPr>
                <w:rFonts w:asciiTheme="minorHAnsi" w:hAnsiTheme="minorHAnsi" w:cstheme="minorHAnsi"/>
                <w:sz w:val="22"/>
                <w:szCs w:val="22"/>
              </w:rPr>
              <w:tab/>
            </w:r>
            <w:r w:rsidRPr="006C18C0">
              <w:rPr>
                <w:rFonts w:asciiTheme="minorHAnsi" w:hAnsiTheme="minorHAnsi" w:cstheme="minorHAnsi"/>
                <w:sz w:val="22"/>
                <w:szCs w:val="22"/>
              </w:rPr>
              <w:tab/>
            </w:r>
            <w:r w:rsidRPr="006C18C0">
              <w:rPr>
                <w:rFonts w:asciiTheme="minorHAnsi" w:hAnsiTheme="minorHAnsi" w:cstheme="minorHAnsi"/>
                <w:sz w:val="22"/>
                <w:szCs w:val="22"/>
              </w:rPr>
              <w:tab/>
            </w:r>
            <w:r w:rsidRPr="006C18C0">
              <w:rPr>
                <w:rFonts w:asciiTheme="minorHAnsi" w:hAnsiTheme="minorHAnsi" w:cstheme="minorHAnsi"/>
                <w:sz w:val="22"/>
                <w:szCs w:val="22"/>
              </w:rPr>
              <w:tab/>
            </w:r>
            <w:r w:rsidRPr="006C18C0">
              <w:rPr>
                <w:rFonts w:asciiTheme="minorHAnsi" w:hAnsiTheme="minorHAnsi" w:cstheme="minorHAnsi"/>
                <w:sz w:val="22"/>
                <w:szCs w:val="22"/>
              </w:rPr>
              <w:tab/>
            </w:r>
          </w:p>
          <w:p w14:paraId="0236380C" w14:textId="77777777" w:rsidR="006E1FD0" w:rsidRPr="006C18C0" w:rsidRDefault="006E1FD0" w:rsidP="006E1FD0">
            <w:pPr>
              <w:jc w:val="both"/>
              <w:rPr>
                <w:rFonts w:asciiTheme="minorHAnsi" w:hAnsiTheme="minorHAnsi" w:cstheme="minorHAnsi"/>
                <w:bCs/>
                <w:sz w:val="22"/>
                <w:szCs w:val="22"/>
              </w:rPr>
            </w:pPr>
            <w:r w:rsidRPr="006C18C0">
              <w:rPr>
                <w:rFonts w:asciiTheme="minorHAnsi" w:hAnsiTheme="minorHAnsi" w:cstheme="minorHAnsi"/>
                <w:sz w:val="22"/>
                <w:szCs w:val="22"/>
              </w:rPr>
              <w:t xml:space="preserve">IZVAJALEC: </w:t>
            </w:r>
            <w:r w:rsidRPr="006C18C0">
              <w:rPr>
                <w:rFonts w:asciiTheme="minorHAnsi" w:hAnsiTheme="minorHAnsi" w:cstheme="minorHAnsi"/>
                <w:sz w:val="22"/>
                <w:szCs w:val="22"/>
              </w:rPr>
              <w:tab/>
            </w:r>
          </w:p>
        </w:tc>
        <w:tc>
          <w:tcPr>
            <w:tcW w:w="4605" w:type="dxa"/>
            <w:tcBorders>
              <w:top w:val="nil"/>
              <w:left w:val="single" w:sz="4" w:space="0" w:color="auto"/>
              <w:bottom w:val="nil"/>
              <w:right w:val="nil"/>
            </w:tcBorders>
          </w:tcPr>
          <w:p w14:paraId="7510D356" w14:textId="77777777" w:rsidR="006C18C0" w:rsidRPr="006C18C0" w:rsidRDefault="006E1FD0" w:rsidP="006E1FD0">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right" w:pos="4389"/>
              </w:tabs>
              <w:jc w:val="both"/>
              <w:rPr>
                <w:rFonts w:asciiTheme="minorHAnsi" w:hAnsiTheme="minorHAnsi" w:cstheme="minorHAnsi"/>
                <w:sz w:val="22"/>
                <w:szCs w:val="22"/>
              </w:rPr>
            </w:pPr>
            <w:r w:rsidRPr="006C18C0">
              <w:rPr>
                <w:rFonts w:asciiTheme="minorHAnsi" w:hAnsiTheme="minorHAnsi" w:cstheme="minorHAnsi"/>
                <w:sz w:val="22"/>
                <w:szCs w:val="22"/>
              </w:rPr>
              <w:t>Št. pogodbe:</w:t>
            </w:r>
          </w:p>
          <w:p w14:paraId="2188862E" w14:textId="77777777" w:rsidR="006E1FD0" w:rsidRPr="006C18C0" w:rsidRDefault="006E1FD0" w:rsidP="006E1FD0">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right" w:pos="4389"/>
              </w:tabs>
              <w:jc w:val="both"/>
              <w:rPr>
                <w:rFonts w:asciiTheme="minorHAnsi" w:hAnsiTheme="minorHAnsi" w:cstheme="minorHAnsi"/>
                <w:sz w:val="22"/>
                <w:szCs w:val="22"/>
              </w:rPr>
            </w:pPr>
            <w:r w:rsidRPr="006C18C0">
              <w:rPr>
                <w:rFonts w:asciiTheme="minorHAnsi" w:hAnsiTheme="minorHAnsi" w:cstheme="minorHAnsi"/>
                <w:sz w:val="22"/>
                <w:szCs w:val="22"/>
              </w:rPr>
              <w:tab/>
            </w:r>
          </w:p>
          <w:p w14:paraId="0D90478A" w14:textId="77777777" w:rsidR="006E1FD0" w:rsidRPr="006C18C0" w:rsidRDefault="006E1FD0" w:rsidP="006E1FD0">
            <w:pPr>
              <w:jc w:val="both"/>
              <w:rPr>
                <w:rFonts w:asciiTheme="minorHAnsi" w:hAnsiTheme="minorHAnsi" w:cstheme="minorHAnsi"/>
                <w:sz w:val="22"/>
                <w:szCs w:val="22"/>
              </w:rPr>
            </w:pPr>
            <w:r w:rsidRPr="006C18C0">
              <w:rPr>
                <w:rFonts w:asciiTheme="minorHAnsi" w:hAnsiTheme="minorHAnsi" w:cstheme="minorHAnsi"/>
                <w:sz w:val="22"/>
                <w:szCs w:val="22"/>
              </w:rPr>
              <w:t xml:space="preserve"> </w:t>
            </w:r>
          </w:p>
          <w:p w14:paraId="73152EC7" w14:textId="77777777" w:rsidR="006E1FD0" w:rsidRPr="006C18C0" w:rsidRDefault="006E1FD0" w:rsidP="006E1FD0">
            <w:pPr>
              <w:jc w:val="both"/>
              <w:rPr>
                <w:rFonts w:asciiTheme="minorHAnsi" w:hAnsiTheme="minorHAnsi" w:cstheme="minorHAnsi"/>
                <w:sz w:val="22"/>
                <w:szCs w:val="22"/>
              </w:rPr>
            </w:pPr>
            <w:r w:rsidRPr="006C18C0">
              <w:rPr>
                <w:rFonts w:asciiTheme="minorHAnsi" w:hAnsiTheme="minorHAnsi" w:cstheme="minorHAnsi"/>
                <w:sz w:val="22"/>
                <w:szCs w:val="22"/>
              </w:rPr>
              <w:t>V</w:t>
            </w:r>
            <w:r w:rsidR="006C18C0" w:rsidRPr="006C18C0">
              <w:rPr>
                <w:rFonts w:asciiTheme="minorHAnsi" w:hAnsiTheme="minorHAnsi" w:cstheme="minorHAnsi"/>
                <w:sz w:val="22"/>
                <w:szCs w:val="22"/>
              </w:rPr>
              <w:t xml:space="preserve"> Celju</w:t>
            </w:r>
            <w:r w:rsidRPr="006C18C0">
              <w:rPr>
                <w:rFonts w:asciiTheme="minorHAnsi" w:hAnsiTheme="minorHAnsi" w:cstheme="minorHAnsi"/>
                <w:sz w:val="22"/>
                <w:szCs w:val="22"/>
              </w:rPr>
              <w:t>, dne __________</w:t>
            </w:r>
            <w:r w:rsidRPr="006C18C0">
              <w:rPr>
                <w:rFonts w:asciiTheme="minorHAnsi" w:hAnsiTheme="minorHAnsi" w:cstheme="minorHAnsi"/>
                <w:sz w:val="22"/>
                <w:szCs w:val="22"/>
              </w:rPr>
              <w:tab/>
            </w:r>
            <w:r w:rsidRPr="006C18C0">
              <w:rPr>
                <w:rFonts w:asciiTheme="minorHAnsi" w:hAnsiTheme="minorHAnsi" w:cstheme="minorHAnsi"/>
                <w:sz w:val="22"/>
                <w:szCs w:val="22"/>
              </w:rPr>
              <w:tab/>
            </w:r>
          </w:p>
          <w:p w14:paraId="0EB08A99" w14:textId="77777777" w:rsidR="006E1FD0" w:rsidRPr="006C18C0" w:rsidRDefault="006E1FD0" w:rsidP="006E1FD0">
            <w:pPr>
              <w:jc w:val="both"/>
              <w:rPr>
                <w:rFonts w:asciiTheme="minorHAnsi" w:hAnsiTheme="minorHAnsi" w:cstheme="minorHAnsi"/>
                <w:sz w:val="22"/>
                <w:szCs w:val="22"/>
              </w:rPr>
            </w:pPr>
            <w:r w:rsidRPr="006C18C0">
              <w:rPr>
                <w:rFonts w:asciiTheme="minorHAnsi" w:hAnsiTheme="minorHAnsi" w:cstheme="minorHAnsi"/>
                <w:sz w:val="22"/>
                <w:szCs w:val="22"/>
              </w:rPr>
              <w:tab/>
            </w:r>
            <w:r w:rsidRPr="006C18C0">
              <w:rPr>
                <w:rFonts w:asciiTheme="minorHAnsi" w:hAnsiTheme="minorHAnsi" w:cstheme="minorHAnsi"/>
                <w:sz w:val="22"/>
                <w:szCs w:val="22"/>
              </w:rPr>
              <w:tab/>
            </w:r>
            <w:r w:rsidRPr="006C18C0">
              <w:rPr>
                <w:rFonts w:asciiTheme="minorHAnsi" w:hAnsiTheme="minorHAnsi" w:cstheme="minorHAnsi"/>
                <w:sz w:val="22"/>
                <w:szCs w:val="22"/>
              </w:rPr>
              <w:tab/>
            </w:r>
            <w:r w:rsidRPr="006C18C0">
              <w:rPr>
                <w:rFonts w:asciiTheme="minorHAnsi" w:hAnsiTheme="minorHAnsi" w:cstheme="minorHAnsi"/>
                <w:sz w:val="22"/>
                <w:szCs w:val="22"/>
              </w:rPr>
              <w:tab/>
            </w:r>
            <w:r w:rsidRPr="006C18C0">
              <w:rPr>
                <w:rFonts w:asciiTheme="minorHAnsi" w:hAnsiTheme="minorHAnsi" w:cstheme="minorHAnsi"/>
                <w:sz w:val="22"/>
                <w:szCs w:val="22"/>
              </w:rPr>
              <w:tab/>
            </w:r>
          </w:p>
          <w:p w14:paraId="25C1BE44" w14:textId="77777777" w:rsidR="00D71869" w:rsidRPr="006C18C0" w:rsidRDefault="006E1FD0" w:rsidP="006E1FD0">
            <w:pPr>
              <w:jc w:val="both"/>
              <w:rPr>
                <w:rFonts w:asciiTheme="minorHAnsi" w:hAnsiTheme="minorHAnsi" w:cstheme="minorHAnsi"/>
                <w:sz w:val="22"/>
                <w:szCs w:val="22"/>
              </w:rPr>
            </w:pPr>
            <w:r w:rsidRPr="006C18C0">
              <w:rPr>
                <w:rFonts w:asciiTheme="minorHAnsi" w:hAnsiTheme="minorHAnsi" w:cstheme="minorHAnsi"/>
                <w:sz w:val="22"/>
                <w:szCs w:val="22"/>
              </w:rPr>
              <w:t xml:space="preserve">NAROČNIK: </w:t>
            </w:r>
          </w:p>
          <w:p w14:paraId="14ACF067" w14:textId="77777777" w:rsidR="006E1FD0" w:rsidRPr="006C18C0" w:rsidRDefault="00DE087D" w:rsidP="006E1FD0">
            <w:pPr>
              <w:jc w:val="both"/>
              <w:rPr>
                <w:rFonts w:asciiTheme="minorHAnsi" w:hAnsiTheme="minorHAnsi" w:cstheme="minorHAnsi"/>
                <w:sz w:val="22"/>
                <w:szCs w:val="22"/>
              </w:rPr>
            </w:pPr>
            <w:r w:rsidRPr="006C18C0">
              <w:rPr>
                <w:rFonts w:asciiTheme="minorHAnsi" w:hAnsiTheme="minorHAnsi" w:cstheme="minorHAnsi"/>
                <w:sz w:val="22"/>
                <w:szCs w:val="22"/>
              </w:rPr>
              <w:t>SPLOŠNA BOLNIŠNICA CELJE</w:t>
            </w:r>
            <w:r w:rsidR="006E1FD0" w:rsidRPr="006C18C0">
              <w:rPr>
                <w:rFonts w:asciiTheme="minorHAnsi" w:hAnsiTheme="minorHAnsi" w:cstheme="minorHAnsi"/>
                <w:sz w:val="22"/>
                <w:szCs w:val="22"/>
              </w:rPr>
              <w:tab/>
              <w:t xml:space="preserve">                 </w:t>
            </w:r>
          </w:p>
          <w:p w14:paraId="498F4DA6" w14:textId="77777777" w:rsidR="006E1FD0" w:rsidRPr="006C18C0" w:rsidRDefault="006C18C0" w:rsidP="006E1FD0">
            <w:pPr>
              <w:jc w:val="both"/>
              <w:rPr>
                <w:rFonts w:asciiTheme="minorHAnsi" w:hAnsiTheme="minorHAnsi" w:cstheme="minorHAnsi"/>
                <w:sz w:val="22"/>
                <w:szCs w:val="22"/>
              </w:rPr>
            </w:pPr>
            <w:r w:rsidRPr="006C18C0">
              <w:rPr>
                <w:rFonts w:asciiTheme="minorHAnsi" w:hAnsiTheme="minorHAnsi" w:cstheme="minorHAnsi"/>
                <w:sz w:val="22"/>
                <w:szCs w:val="22"/>
              </w:rPr>
              <w:t>D</w:t>
            </w:r>
            <w:r w:rsidR="006E1FD0" w:rsidRPr="006C18C0">
              <w:rPr>
                <w:rFonts w:asciiTheme="minorHAnsi" w:hAnsiTheme="minorHAnsi" w:cstheme="minorHAnsi"/>
                <w:sz w:val="22"/>
                <w:szCs w:val="22"/>
              </w:rPr>
              <w:t>irektorica</w:t>
            </w:r>
            <w:r w:rsidR="006E1FD0" w:rsidRPr="006C18C0">
              <w:rPr>
                <w:rFonts w:asciiTheme="minorHAnsi" w:hAnsiTheme="minorHAnsi" w:cstheme="minorHAnsi"/>
                <w:sz w:val="22"/>
                <w:szCs w:val="22"/>
              </w:rPr>
              <w:tab/>
            </w:r>
            <w:r w:rsidR="006E1FD0" w:rsidRPr="006C18C0">
              <w:rPr>
                <w:rFonts w:asciiTheme="minorHAnsi" w:hAnsiTheme="minorHAnsi" w:cstheme="minorHAnsi"/>
                <w:sz w:val="22"/>
                <w:szCs w:val="22"/>
              </w:rPr>
              <w:tab/>
              <w:t xml:space="preserve">                                 </w:t>
            </w:r>
          </w:p>
          <w:p w14:paraId="19A2B5EB" w14:textId="77777777" w:rsidR="006E1FD0" w:rsidRPr="006C18C0" w:rsidRDefault="006C18C0" w:rsidP="009C5616">
            <w:pPr>
              <w:jc w:val="both"/>
              <w:rPr>
                <w:rFonts w:asciiTheme="minorHAnsi" w:hAnsiTheme="minorHAnsi" w:cstheme="minorHAnsi"/>
                <w:bCs/>
                <w:sz w:val="22"/>
                <w:szCs w:val="22"/>
              </w:rPr>
            </w:pPr>
            <w:r>
              <w:rPr>
                <w:rFonts w:asciiTheme="minorHAnsi" w:hAnsiTheme="minorHAnsi" w:cstheme="minorHAnsi"/>
                <w:sz w:val="22"/>
                <w:szCs w:val="22"/>
              </w:rPr>
              <w:t>Mag. Margareta Guček Zakošek</w:t>
            </w:r>
            <w:r w:rsidR="006E1FD0" w:rsidRPr="006C18C0">
              <w:rPr>
                <w:rFonts w:asciiTheme="minorHAnsi" w:hAnsiTheme="minorHAnsi" w:cstheme="minorHAnsi"/>
                <w:sz w:val="22"/>
                <w:szCs w:val="22"/>
              </w:rPr>
              <w:t xml:space="preserve"> </w:t>
            </w:r>
          </w:p>
        </w:tc>
      </w:tr>
    </w:tbl>
    <w:p w14:paraId="669DD3E1" w14:textId="2EB4DA18" w:rsidR="00632AF7" w:rsidRDefault="00632AF7" w:rsidP="00632AF7">
      <w:pPr>
        <w:pStyle w:val="Naslovpoiljatelja"/>
        <w:jc w:val="both"/>
        <w:rPr>
          <w:rFonts w:asciiTheme="minorHAnsi" w:hAnsiTheme="minorHAnsi" w:cstheme="minorHAnsi"/>
          <w:b w:val="0"/>
          <w:sz w:val="22"/>
          <w:szCs w:val="22"/>
        </w:rPr>
      </w:pPr>
    </w:p>
    <w:p w14:paraId="6B1F8430" w14:textId="331F0B7E" w:rsidR="00032BC5" w:rsidRDefault="00032BC5" w:rsidP="00632AF7">
      <w:pPr>
        <w:pStyle w:val="Naslovpoiljatelja"/>
        <w:jc w:val="both"/>
        <w:rPr>
          <w:rFonts w:asciiTheme="minorHAnsi" w:hAnsiTheme="minorHAnsi" w:cstheme="minorHAnsi"/>
          <w:b w:val="0"/>
          <w:sz w:val="22"/>
          <w:szCs w:val="22"/>
        </w:rPr>
      </w:pPr>
    </w:p>
    <w:p w14:paraId="4908A389" w14:textId="6B769289" w:rsidR="00032BC5" w:rsidRDefault="00032BC5" w:rsidP="00632AF7">
      <w:pPr>
        <w:pStyle w:val="Naslovpoiljatelja"/>
        <w:jc w:val="both"/>
        <w:rPr>
          <w:rFonts w:asciiTheme="minorHAnsi" w:hAnsiTheme="minorHAnsi" w:cstheme="minorHAnsi"/>
          <w:b w:val="0"/>
          <w:sz w:val="22"/>
          <w:szCs w:val="22"/>
        </w:rPr>
      </w:pPr>
    </w:p>
    <w:p w14:paraId="3EE094D2" w14:textId="48BA0A4A" w:rsidR="00032BC5" w:rsidRDefault="00032BC5" w:rsidP="00632AF7">
      <w:pPr>
        <w:pStyle w:val="Naslovpoiljatelja"/>
        <w:jc w:val="both"/>
        <w:rPr>
          <w:rFonts w:asciiTheme="minorHAnsi" w:hAnsiTheme="minorHAnsi" w:cstheme="minorHAnsi"/>
          <w:b w:val="0"/>
          <w:sz w:val="22"/>
          <w:szCs w:val="22"/>
        </w:rPr>
      </w:pPr>
    </w:p>
    <w:p w14:paraId="24299618" w14:textId="6A6FEF0F" w:rsidR="00032BC5" w:rsidRDefault="00032BC5" w:rsidP="00632AF7">
      <w:pPr>
        <w:pStyle w:val="Naslovpoiljatelja"/>
        <w:jc w:val="both"/>
        <w:rPr>
          <w:rFonts w:asciiTheme="minorHAnsi" w:hAnsiTheme="minorHAnsi" w:cstheme="minorHAnsi"/>
          <w:b w:val="0"/>
          <w:sz w:val="22"/>
          <w:szCs w:val="22"/>
        </w:rPr>
      </w:pPr>
    </w:p>
    <w:p w14:paraId="6332F235" w14:textId="3482BA57" w:rsidR="00032BC5" w:rsidRDefault="00032BC5" w:rsidP="00632AF7">
      <w:pPr>
        <w:pStyle w:val="Naslovpoiljatelja"/>
        <w:jc w:val="both"/>
        <w:rPr>
          <w:rFonts w:asciiTheme="minorHAnsi" w:hAnsiTheme="minorHAnsi" w:cstheme="minorHAnsi"/>
          <w:b w:val="0"/>
          <w:sz w:val="22"/>
          <w:szCs w:val="22"/>
        </w:rPr>
      </w:pPr>
    </w:p>
    <w:p w14:paraId="16336257" w14:textId="4C506910" w:rsidR="00032BC5" w:rsidRDefault="00032BC5" w:rsidP="00632AF7">
      <w:pPr>
        <w:pStyle w:val="Naslovpoiljatelja"/>
        <w:jc w:val="both"/>
        <w:rPr>
          <w:rFonts w:asciiTheme="minorHAnsi" w:hAnsiTheme="minorHAnsi" w:cstheme="minorHAnsi"/>
          <w:b w:val="0"/>
          <w:sz w:val="22"/>
          <w:szCs w:val="22"/>
        </w:rPr>
      </w:pPr>
    </w:p>
    <w:p w14:paraId="43DB7343" w14:textId="54E1B31F" w:rsidR="00032BC5" w:rsidRDefault="00032BC5" w:rsidP="00632AF7">
      <w:pPr>
        <w:pStyle w:val="Naslovpoiljatelja"/>
        <w:jc w:val="both"/>
        <w:rPr>
          <w:rFonts w:asciiTheme="minorHAnsi" w:hAnsiTheme="minorHAnsi" w:cstheme="minorHAnsi"/>
          <w:b w:val="0"/>
          <w:sz w:val="22"/>
          <w:szCs w:val="22"/>
        </w:rPr>
      </w:pPr>
    </w:p>
    <w:p w14:paraId="71A187AC" w14:textId="5CDEC266" w:rsidR="00032BC5" w:rsidRDefault="00032BC5" w:rsidP="00632AF7">
      <w:pPr>
        <w:pStyle w:val="Naslovpoiljatelja"/>
        <w:jc w:val="both"/>
        <w:rPr>
          <w:rFonts w:asciiTheme="minorHAnsi" w:hAnsiTheme="minorHAnsi" w:cstheme="minorHAnsi"/>
          <w:b w:val="0"/>
          <w:sz w:val="22"/>
          <w:szCs w:val="22"/>
        </w:rPr>
      </w:pPr>
    </w:p>
    <w:p w14:paraId="68D4B911" w14:textId="43CC9E3D" w:rsidR="00032BC5" w:rsidRDefault="00032BC5" w:rsidP="00632AF7">
      <w:pPr>
        <w:pStyle w:val="Naslovpoiljatelja"/>
        <w:jc w:val="both"/>
        <w:rPr>
          <w:rFonts w:asciiTheme="minorHAnsi" w:hAnsiTheme="minorHAnsi" w:cstheme="minorHAnsi"/>
          <w:b w:val="0"/>
          <w:sz w:val="22"/>
          <w:szCs w:val="22"/>
        </w:rPr>
      </w:pPr>
    </w:p>
    <w:p w14:paraId="1BDF5491" w14:textId="4CB9B2CF" w:rsidR="00032BC5" w:rsidRDefault="00032BC5" w:rsidP="00632AF7">
      <w:pPr>
        <w:pStyle w:val="Naslovpoiljatelja"/>
        <w:jc w:val="both"/>
        <w:rPr>
          <w:rFonts w:asciiTheme="minorHAnsi" w:hAnsiTheme="minorHAnsi" w:cstheme="minorHAnsi"/>
          <w:b w:val="0"/>
          <w:sz w:val="22"/>
          <w:szCs w:val="22"/>
        </w:rPr>
      </w:pPr>
    </w:p>
    <w:p w14:paraId="0B0D93FB" w14:textId="22F2C36D" w:rsidR="009226DF" w:rsidRDefault="009226DF" w:rsidP="00632AF7">
      <w:pPr>
        <w:pStyle w:val="Naslovpoiljatelja"/>
        <w:jc w:val="both"/>
        <w:rPr>
          <w:rFonts w:asciiTheme="minorHAnsi" w:hAnsiTheme="minorHAnsi" w:cstheme="minorHAnsi"/>
          <w:b w:val="0"/>
          <w:sz w:val="22"/>
          <w:szCs w:val="22"/>
        </w:rPr>
      </w:pPr>
    </w:p>
    <w:p w14:paraId="563FEBC3" w14:textId="6D447666" w:rsidR="009226DF" w:rsidRDefault="009226DF" w:rsidP="00632AF7">
      <w:pPr>
        <w:pStyle w:val="Naslovpoiljatelja"/>
        <w:jc w:val="both"/>
        <w:rPr>
          <w:rFonts w:asciiTheme="minorHAnsi" w:hAnsiTheme="minorHAnsi" w:cstheme="minorHAnsi"/>
          <w:b w:val="0"/>
          <w:sz w:val="22"/>
          <w:szCs w:val="22"/>
        </w:rPr>
      </w:pPr>
    </w:p>
    <w:p w14:paraId="767F09BB" w14:textId="02A553AF" w:rsidR="009226DF" w:rsidRDefault="009226DF" w:rsidP="00632AF7">
      <w:pPr>
        <w:pStyle w:val="Naslovpoiljatelja"/>
        <w:jc w:val="both"/>
        <w:rPr>
          <w:rFonts w:asciiTheme="minorHAnsi" w:hAnsiTheme="minorHAnsi" w:cstheme="minorHAnsi"/>
          <w:b w:val="0"/>
          <w:sz w:val="22"/>
          <w:szCs w:val="22"/>
        </w:rPr>
      </w:pPr>
    </w:p>
    <w:p w14:paraId="1B8800B9" w14:textId="4B9069C3" w:rsidR="009226DF" w:rsidRDefault="009226DF" w:rsidP="00632AF7">
      <w:pPr>
        <w:pStyle w:val="Naslovpoiljatelja"/>
        <w:jc w:val="both"/>
        <w:rPr>
          <w:rFonts w:asciiTheme="minorHAnsi" w:hAnsiTheme="minorHAnsi" w:cstheme="minorHAnsi"/>
          <w:b w:val="0"/>
          <w:sz w:val="22"/>
          <w:szCs w:val="22"/>
        </w:rPr>
      </w:pPr>
    </w:p>
    <w:p w14:paraId="7E36434A" w14:textId="02C06BD7" w:rsidR="009226DF" w:rsidRDefault="009226DF" w:rsidP="00632AF7">
      <w:pPr>
        <w:pStyle w:val="Naslovpoiljatelja"/>
        <w:jc w:val="both"/>
        <w:rPr>
          <w:rFonts w:asciiTheme="minorHAnsi" w:hAnsiTheme="minorHAnsi" w:cstheme="minorHAnsi"/>
          <w:b w:val="0"/>
          <w:sz w:val="22"/>
          <w:szCs w:val="22"/>
        </w:rPr>
      </w:pPr>
    </w:p>
    <w:p w14:paraId="2AF5D79F" w14:textId="345DB14D" w:rsidR="009226DF" w:rsidRDefault="009226DF" w:rsidP="00632AF7">
      <w:pPr>
        <w:pStyle w:val="Naslovpoiljatelja"/>
        <w:jc w:val="both"/>
        <w:rPr>
          <w:rFonts w:asciiTheme="minorHAnsi" w:hAnsiTheme="minorHAnsi" w:cstheme="minorHAnsi"/>
          <w:b w:val="0"/>
          <w:sz w:val="22"/>
          <w:szCs w:val="22"/>
        </w:rPr>
      </w:pPr>
    </w:p>
    <w:p w14:paraId="0967ACD8" w14:textId="695E9416" w:rsidR="009226DF" w:rsidRDefault="009226DF" w:rsidP="00632AF7">
      <w:pPr>
        <w:pStyle w:val="Naslovpoiljatelja"/>
        <w:jc w:val="both"/>
        <w:rPr>
          <w:rFonts w:asciiTheme="minorHAnsi" w:hAnsiTheme="minorHAnsi" w:cstheme="minorHAnsi"/>
          <w:b w:val="0"/>
          <w:sz w:val="22"/>
          <w:szCs w:val="22"/>
        </w:rPr>
      </w:pPr>
    </w:p>
    <w:p w14:paraId="69A6A969" w14:textId="39BE1C07" w:rsidR="009226DF" w:rsidRDefault="009226DF" w:rsidP="00632AF7">
      <w:pPr>
        <w:pStyle w:val="Naslovpoiljatelja"/>
        <w:jc w:val="both"/>
        <w:rPr>
          <w:rFonts w:asciiTheme="minorHAnsi" w:hAnsiTheme="minorHAnsi" w:cstheme="minorHAnsi"/>
          <w:b w:val="0"/>
          <w:sz w:val="22"/>
          <w:szCs w:val="22"/>
        </w:rPr>
      </w:pPr>
    </w:p>
    <w:p w14:paraId="4D460E2F" w14:textId="139B1285" w:rsidR="009226DF" w:rsidRDefault="009226DF" w:rsidP="00632AF7">
      <w:pPr>
        <w:pStyle w:val="Naslovpoiljatelja"/>
        <w:jc w:val="both"/>
        <w:rPr>
          <w:rFonts w:asciiTheme="minorHAnsi" w:hAnsiTheme="minorHAnsi" w:cstheme="minorHAnsi"/>
          <w:b w:val="0"/>
          <w:sz w:val="22"/>
          <w:szCs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9226DF" w:rsidRPr="00C1065D" w14:paraId="6C4D0068" w14:textId="77777777" w:rsidTr="006B1556">
        <w:tc>
          <w:tcPr>
            <w:tcW w:w="1559" w:type="dxa"/>
            <w:tcBorders>
              <w:top w:val="single" w:sz="4" w:space="0" w:color="000000"/>
              <w:left w:val="single" w:sz="4" w:space="0" w:color="000000"/>
              <w:bottom w:val="single" w:sz="4" w:space="0" w:color="000000"/>
              <w:right w:val="single" w:sz="4" w:space="0" w:color="000000"/>
            </w:tcBorders>
            <w:vAlign w:val="center"/>
            <w:hideMark/>
          </w:tcPr>
          <w:p w14:paraId="62E7A90B" w14:textId="688FEE23" w:rsidR="009226DF" w:rsidRPr="00C1065D" w:rsidRDefault="009226DF" w:rsidP="006B1556">
            <w:pPr>
              <w:jc w:val="both"/>
              <w:rPr>
                <w:rFonts w:asciiTheme="minorHAnsi" w:hAnsiTheme="minorHAnsi" w:cstheme="minorHAnsi"/>
                <w:b/>
                <w:sz w:val="22"/>
                <w:szCs w:val="22"/>
                <w:lang w:eastAsia="en-US"/>
              </w:rPr>
            </w:pPr>
            <w:r w:rsidRPr="00C1065D">
              <w:rPr>
                <w:rFonts w:asciiTheme="minorHAnsi" w:hAnsiTheme="minorHAnsi" w:cstheme="minorHAnsi"/>
                <w:b/>
                <w:sz w:val="22"/>
                <w:szCs w:val="22"/>
              </w:rPr>
              <w:t xml:space="preserve">Obrazec št. </w:t>
            </w:r>
            <w:r>
              <w:rPr>
                <w:rFonts w:asciiTheme="minorHAnsi" w:hAnsiTheme="minorHAnsi" w:cstheme="minorHAnsi"/>
                <w:b/>
                <w:sz w:val="22"/>
                <w:szCs w:val="22"/>
              </w:rPr>
              <w:t>11</w:t>
            </w:r>
          </w:p>
        </w:tc>
      </w:tr>
    </w:tbl>
    <w:p w14:paraId="6D83A4AF" w14:textId="6E51B246" w:rsidR="00032BC5" w:rsidRDefault="00032BC5" w:rsidP="00632AF7">
      <w:pPr>
        <w:pStyle w:val="Naslovpoiljatelja"/>
        <w:jc w:val="both"/>
        <w:rPr>
          <w:rFonts w:asciiTheme="minorHAnsi" w:hAnsiTheme="minorHAnsi" w:cstheme="minorHAnsi"/>
          <w:b w:val="0"/>
          <w:sz w:val="22"/>
          <w:szCs w:val="22"/>
        </w:rPr>
      </w:pPr>
    </w:p>
    <w:p w14:paraId="2C823B53" w14:textId="77777777" w:rsidR="00032BC5" w:rsidRPr="00CB4610" w:rsidRDefault="00032BC5" w:rsidP="00032BC5">
      <w:pPr>
        <w:spacing w:line="312" w:lineRule="auto"/>
        <w:jc w:val="center"/>
        <w:rPr>
          <w:rFonts w:ascii="Calibri" w:eastAsia="Arial Unicode MS" w:hAnsi="Calibri" w:cs="Calibri"/>
          <w:b/>
          <w:bCs/>
          <w:sz w:val="22"/>
          <w:szCs w:val="22"/>
        </w:rPr>
      </w:pPr>
      <w:r w:rsidRPr="00F20994">
        <w:rPr>
          <w:rStyle w:val="Naslov2Znak"/>
          <w:rFonts w:ascii="Calibri" w:hAnsi="Calibri" w:cs="Calibri"/>
          <w:b w:val="0"/>
          <w:bCs/>
          <w:sz w:val="22"/>
          <w:szCs w:val="22"/>
        </w:rPr>
        <w:t xml:space="preserve">IZJAVA po 35. </w:t>
      </w:r>
      <w:r w:rsidRPr="00CB4610">
        <w:rPr>
          <w:rStyle w:val="Naslov2Znak"/>
          <w:rFonts w:ascii="Calibri" w:hAnsi="Calibri" w:cs="Calibri"/>
          <w:b w:val="0"/>
          <w:bCs/>
          <w:sz w:val="22"/>
          <w:szCs w:val="22"/>
        </w:rPr>
        <w:t>členu</w:t>
      </w:r>
      <w:r w:rsidRPr="00CB4610">
        <w:rPr>
          <w:rFonts w:ascii="Calibri" w:eastAsia="Arial Unicode MS" w:hAnsi="Calibri" w:cs="Calibri"/>
          <w:b/>
          <w:bCs/>
          <w:sz w:val="22"/>
          <w:szCs w:val="22"/>
        </w:rPr>
        <w:t xml:space="preserve"> ZIntPK</w:t>
      </w:r>
    </w:p>
    <w:p w14:paraId="1B2A9DF2" w14:textId="77777777" w:rsidR="00032BC5" w:rsidRPr="00F20994" w:rsidRDefault="00032BC5" w:rsidP="00032BC5">
      <w:pPr>
        <w:spacing w:line="312" w:lineRule="auto"/>
        <w:jc w:val="center"/>
        <w:rPr>
          <w:rFonts w:ascii="Calibri" w:eastAsia="Arial Unicode MS" w:hAnsi="Calibri" w:cs="Calibri"/>
          <w:b/>
          <w:bCs/>
          <w:sz w:val="22"/>
          <w:szCs w:val="22"/>
        </w:rPr>
      </w:pPr>
    </w:p>
    <w:p w14:paraId="4CFA08A2" w14:textId="77777777" w:rsidR="00032BC5" w:rsidRPr="00F20994" w:rsidRDefault="00032BC5" w:rsidP="00032BC5">
      <w:pPr>
        <w:spacing w:line="312" w:lineRule="auto"/>
        <w:jc w:val="center"/>
        <w:rPr>
          <w:rFonts w:ascii="Calibri" w:eastAsia="Arial Unicode MS" w:hAnsi="Calibri" w:cs="Calibri"/>
          <w:b/>
          <w:bCs/>
          <w:sz w:val="22"/>
          <w:szCs w:val="22"/>
        </w:rPr>
      </w:pPr>
    </w:p>
    <w:p w14:paraId="2EA326A1" w14:textId="19E769E5" w:rsidR="007A209A" w:rsidRPr="007A209A" w:rsidRDefault="00032BC5" w:rsidP="007A209A">
      <w:pPr>
        <w:rPr>
          <w:rFonts w:asciiTheme="minorHAnsi" w:hAnsiTheme="minorHAnsi" w:cstheme="minorHAnsi"/>
          <w:bCs/>
          <w:sz w:val="22"/>
          <w:szCs w:val="22"/>
        </w:rPr>
      </w:pPr>
      <w:r w:rsidRPr="00F20994">
        <w:rPr>
          <w:rFonts w:ascii="Calibri" w:hAnsi="Calibri" w:cs="Calibri"/>
          <w:sz w:val="22"/>
          <w:szCs w:val="22"/>
        </w:rPr>
        <w:t>V postopku za izvedbo javnega naročila »</w:t>
      </w:r>
      <w:r w:rsidR="007A209A" w:rsidRPr="007A209A">
        <w:rPr>
          <w:rFonts w:asciiTheme="minorHAnsi" w:hAnsiTheme="minorHAnsi" w:cstheme="minorHAnsi"/>
          <w:bCs/>
          <w:sz w:val="22"/>
          <w:szCs w:val="22"/>
        </w:rPr>
        <w:t>Izvajanje preventivnih zdravstvenih pregledov delavcev za obdobje štirih (4) let</w:t>
      </w:r>
      <w:r w:rsidR="007A209A">
        <w:rPr>
          <w:rFonts w:asciiTheme="minorHAnsi" w:hAnsiTheme="minorHAnsi" w:cstheme="minorHAnsi"/>
          <w:bCs/>
          <w:sz w:val="22"/>
          <w:szCs w:val="22"/>
        </w:rPr>
        <w:t>«</w:t>
      </w:r>
    </w:p>
    <w:p w14:paraId="28FE0678" w14:textId="440DA9FB" w:rsidR="009226DF" w:rsidRPr="00F20994" w:rsidRDefault="009226DF" w:rsidP="00032BC5">
      <w:pPr>
        <w:shd w:val="clear" w:color="auto" w:fill="FFFFFF"/>
        <w:spacing w:line="312" w:lineRule="auto"/>
        <w:jc w:val="both"/>
        <w:rPr>
          <w:rFonts w:ascii="Calibri" w:hAnsi="Calibri" w:cs="Calibri"/>
          <w:bCs/>
          <w:i/>
          <w:sz w:val="22"/>
          <w:szCs w:val="22"/>
        </w:rPr>
      </w:pPr>
    </w:p>
    <w:p w14:paraId="79462F5C" w14:textId="77777777" w:rsidR="00032BC5" w:rsidRPr="00F20994" w:rsidRDefault="00032BC5" w:rsidP="00032BC5">
      <w:pPr>
        <w:autoSpaceDE w:val="0"/>
        <w:adjustRightInd w:val="0"/>
        <w:spacing w:line="312" w:lineRule="auto"/>
        <w:jc w:val="both"/>
        <w:rPr>
          <w:rFonts w:ascii="Calibri" w:hAnsi="Calibri" w:cs="Calibri"/>
          <w:bCs/>
          <w:sz w:val="22"/>
          <w:szCs w:val="22"/>
        </w:rPr>
      </w:pPr>
    </w:p>
    <w:p w14:paraId="1493D3DC" w14:textId="77777777" w:rsidR="00032BC5" w:rsidRPr="00F20994" w:rsidRDefault="00032BC5" w:rsidP="00032BC5">
      <w:pPr>
        <w:autoSpaceDE w:val="0"/>
        <w:adjustRightInd w:val="0"/>
        <w:spacing w:line="312" w:lineRule="auto"/>
        <w:jc w:val="both"/>
        <w:rPr>
          <w:rFonts w:ascii="Calibri" w:hAnsi="Calibri" w:cs="Calibri"/>
          <w:bCs/>
          <w:i/>
          <w:sz w:val="22"/>
          <w:szCs w:val="22"/>
        </w:rPr>
      </w:pPr>
      <w:r w:rsidRPr="00F20994">
        <w:rPr>
          <w:rFonts w:ascii="Calibri" w:hAnsi="Calibri" w:cs="Calibri"/>
          <w:bCs/>
          <w:sz w:val="22"/>
          <w:szCs w:val="22"/>
        </w:rPr>
        <w:t>ponudnik</w:t>
      </w:r>
      <w:r w:rsidRPr="00F20994">
        <w:rPr>
          <w:rFonts w:ascii="Calibri" w:hAnsi="Calibri" w:cs="Calibri"/>
          <w:sz w:val="22"/>
          <w:szCs w:val="22"/>
        </w:rPr>
        <w:t>:</w:t>
      </w:r>
      <w:r w:rsidRPr="00F20994">
        <w:rPr>
          <w:rFonts w:ascii="Calibri" w:hAnsi="Calibri" w:cs="Calibri"/>
          <w:i/>
          <w:sz w:val="22"/>
          <w:szCs w:val="22"/>
        </w:rPr>
        <w:t xml:space="preserve"> </w:t>
      </w:r>
      <w:r w:rsidRPr="00F20994">
        <w:rPr>
          <w:rFonts w:ascii="Calibri" w:hAnsi="Calibri" w:cs="Calibri"/>
          <w:bCs/>
          <w:i/>
          <w:sz w:val="22"/>
          <w:szCs w:val="22"/>
        </w:rPr>
        <w:t>…………………………………………………………</w:t>
      </w:r>
    </w:p>
    <w:p w14:paraId="06336715" w14:textId="77777777" w:rsidR="00032BC5" w:rsidRPr="00F20994" w:rsidRDefault="00032BC5" w:rsidP="00032BC5">
      <w:pPr>
        <w:autoSpaceDE w:val="0"/>
        <w:adjustRightInd w:val="0"/>
        <w:spacing w:line="312" w:lineRule="auto"/>
        <w:jc w:val="both"/>
        <w:rPr>
          <w:rFonts w:ascii="Calibri" w:hAnsi="Calibri" w:cs="Calibri"/>
          <w:bCs/>
          <w:sz w:val="22"/>
          <w:szCs w:val="22"/>
        </w:rPr>
      </w:pPr>
    </w:p>
    <w:p w14:paraId="7D064107" w14:textId="77777777" w:rsidR="00032BC5" w:rsidRPr="00F20994" w:rsidRDefault="00032BC5" w:rsidP="00032BC5">
      <w:pPr>
        <w:autoSpaceDE w:val="0"/>
        <w:adjustRightInd w:val="0"/>
        <w:spacing w:line="312" w:lineRule="auto"/>
        <w:jc w:val="both"/>
        <w:rPr>
          <w:rFonts w:ascii="Calibri" w:hAnsi="Calibri" w:cs="Calibri"/>
          <w:sz w:val="22"/>
          <w:szCs w:val="22"/>
        </w:rPr>
      </w:pPr>
      <w:r w:rsidRPr="00F20994">
        <w:rPr>
          <w:rFonts w:ascii="Calibri" w:hAnsi="Calibri" w:cs="Calibri"/>
          <w:bCs/>
          <w:sz w:val="22"/>
          <w:szCs w:val="22"/>
        </w:rPr>
        <w:t xml:space="preserve">izjavlja, da ni nastopil položaj, kot ga ureja določilo 35. člena </w:t>
      </w:r>
      <w:r w:rsidRPr="00F20994">
        <w:rPr>
          <w:rFonts w:ascii="Calibri" w:hAnsi="Calibri" w:cs="Calibri"/>
          <w:sz w:val="22"/>
          <w:szCs w:val="22"/>
        </w:rPr>
        <w:t>Zakona o integriteti in preprečevanju korupcije (ZIntPK-UPB2, Ur.l. RS 69/11).</w:t>
      </w:r>
    </w:p>
    <w:p w14:paraId="73F9B6C8" w14:textId="77777777" w:rsidR="00032BC5" w:rsidRPr="00F20994" w:rsidRDefault="00032BC5" w:rsidP="00032BC5">
      <w:pPr>
        <w:spacing w:line="312" w:lineRule="auto"/>
        <w:jc w:val="center"/>
        <w:rPr>
          <w:rFonts w:ascii="Calibri" w:eastAsia="Arial Unicode MS" w:hAnsi="Calibri" w:cs="Calibri"/>
          <w:b/>
          <w:bCs/>
          <w:sz w:val="22"/>
          <w:szCs w:val="22"/>
        </w:rPr>
      </w:pPr>
    </w:p>
    <w:p w14:paraId="4DE5FFA1" w14:textId="77777777" w:rsidR="00032BC5" w:rsidRPr="00F20994" w:rsidRDefault="00032BC5" w:rsidP="00032BC5">
      <w:pPr>
        <w:autoSpaceDE w:val="0"/>
        <w:adjustRightInd w:val="0"/>
        <w:spacing w:line="312" w:lineRule="auto"/>
        <w:jc w:val="both"/>
        <w:rPr>
          <w:rFonts w:ascii="Calibri" w:hAnsi="Calibri" w:cs="Calibri"/>
          <w:sz w:val="22"/>
          <w:szCs w:val="22"/>
        </w:rPr>
      </w:pPr>
      <w:r w:rsidRPr="00F20994">
        <w:rPr>
          <w:rFonts w:ascii="Calibri" w:hAnsi="Calibri" w:cs="Calibri"/>
          <w:sz w:val="22"/>
          <w:szCs w:val="22"/>
        </w:rPr>
        <w:t>Določba 1. odst. 35. člena ZIntPK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0B8CAFC3" w14:textId="77777777" w:rsidR="00032BC5" w:rsidRPr="00F20994" w:rsidRDefault="00032BC5" w:rsidP="00032BC5">
      <w:pPr>
        <w:autoSpaceDE w:val="0"/>
        <w:adjustRightInd w:val="0"/>
        <w:spacing w:line="312" w:lineRule="auto"/>
        <w:jc w:val="both"/>
        <w:rPr>
          <w:rFonts w:ascii="Calibri" w:hAnsi="Calibri" w:cs="Calibri"/>
          <w:sz w:val="22"/>
          <w:szCs w:val="22"/>
        </w:rPr>
      </w:pPr>
    </w:p>
    <w:p w14:paraId="2F3F9160" w14:textId="77777777" w:rsidR="00032BC5" w:rsidRPr="00F20994" w:rsidRDefault="00032BC5" w:rsidP="00032BC5">
      <w:pPr>
        <w:autoSpaceDE w:val="0"/>
        <w:adjustRightInd w:val="0"/>
        <w:spacing w:line="312" w:lineRule="auto"/>
        <w:jc w:val="both"/>
        <w:rPr>
          <w:rFonts w:ascii="Calibri" w:hAnsi="Calibri" w:cs="Calibri"/>
          <w:sz w:val="22"/>
          <w:szCs w:val="22"/>
        </w:rPr>
      </w:pPr>
      <w:r w:rsidRPr="00F20994">
        <w:rPr>
          <w:rFonts w:ascii="Calibri" w:hAnsi="Calibri" w:cs="Calibri"/>
          <w:sz w:val="22"/>
          <w:szCs w:val="22"/>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34B8D8EE" w14:textId="77777777" w:rsidR="00032BC5" w:rsidRPr="00F20994" w:rsidRDefault="00032BC5" w:rsidP="00032BC5">
      <w:pPr>
        <w:autoSpaceDE w:val="0"/>
        <w:adjustRightInd w:val="0"/>
        <w:spacing w:line="312" w:lineRule="auto"/>
        <w:jc w:val="both"/>
        <w:rPr>
          <w:rFonts w:ascii="Calibri" w:hAnsi="Calibri" w:cs="Calibri"/>
          <w:sz w:val="22"/>
          <w:szCs w:val="22"/>
        </w:rPr>
      </w:pPr>
    </w:p>
    <w:p w14:paraId="3267001F" w14:textId="77777777" w:rsidR="00032BC5" w:rsidRPr="00F20994" w:rsidRDefault="00032BC5" w:rsidP="00032BC5">
      <w:pPr>
        <w:autoSpaceDE w:val="0"/>
        <w:adjustRightInd w:val="0"/>
        <w:spacing w:line="312" w:lineRule="auto"/>
        <w:jc w:val="both"/>
        <w:rPr>
          <w:rFonts w:ascii="Calibri" w:hAnsi="Calibri" w:cs="Calibri"/>
          <w:sz w:val="22"/>
          <w:szCs w:val="22"/>
        </w:rPr>
      </w:pPr>
      <w:r w:rsidRPr="00F20994">
        <w:rPr>
          <w:rFonts w:ascii="Calibri" w:hAnsi="Calibri" w:cs="Calibri"/>
          <w:sz w:val="22"/>
          <w:szCs w:val="22"/>
        </w:rPr>
        <w:t>Pogodba, ki je v nasprotju z določbami 35.  člena ZIntPK, je nična.</w:t>
      </w:r>
    </w:p>
    <w:p w14:paraId="347C810D" w14:textId="77777777" w:rsidR="00032BC5" w:rsidRPr="00F20994" w:rsidRDefault="00032BC5" w:rsidP="00032BC5">
      <w:pPr>
        <w:spacing w:before="360" w:line="312" w:lineRule="auto"/>
        <w:contextualSpacing/>
        <w:jc w:val="both"/>
        <w:outlineLvl w:val="0"/>
        <w:rPr>
          <w:rFonts w:ascii="Calibri" w:hAnsi="Calibri" w:cs="Calibri"/>
          <w:b/>
          <w:sz w:val="22"/>
          <w:szCs w:val="22"/>
        </w:rPr>
      </w:pPr>
    </w:p>
    <w:p w14:paraId="276F96C2" w14:textId="77777777" w:rsidR="00032BC5" w:rsidRPr="00F20994" w:rsidRDefault="00032BC5" w:rsidP="00032BC5">
      <w:pPr>
        <w:spacing w:before="200" w:line="312" w:lineRule="auto"/>
        <w:jc w:val="both"/>
        <w:rPr>
          <w:rFonts w:ascii="Calibri" w:hAnsi="Calibri" w:cs="Calibri"/>
          <w:sz w:val="22"/>
          <w:szCs w:val="22"/>
        </w:rPr>
      </w:pPr>
    </w:p>
    <w:p w14:paraId="7EF74B71" w14:textId="77777777" w:rsidR="00032BC5" w:rsidRPr="00F20994" w:rsidRDefault="00032BC5" w:rsidP="00032BC5">
      <w:pPr>
        <w:spacing w:before="200" w:line="312" w:lineRule="auto"/>
        <w:jc w:val="both"/>
        <w:rPr>
          <w:rFonts w:ascii="Calibri" w:hAnsi="Calibri" w:cs="Calibri"/>
          <w:sz w:val="22"/>
          <w:szCs w:val="22"/>
        </w:rPr>
      </w:pPr>
    </w:p>
    <w:p w14:paraId="70162C61" w14:textId="77777777" w:rsidR="00032BC5" w:rsidRPr="00F20994" w:rsidRDefault="00032BC5" w:rsidP="00032BC5">
      <w:pPr>
        <w:spacing w:before="200" w:line="312" w:lineRule="auto"/>
        <w:jc w:val="both"/>
        <w:rPr>
          <w:rFonts w:ascii="Calibri" w:hAnsi="Calibri" w:cs="Calibri"/>
          <w:sz w:val="22"/>
          <w:szCs w:val="22"/>
        </w:rPr>
      </w:pPr>
    </w:p>
    <w:p w14:paraId="1DB168AC" w14:textId="77777777" w:rsidR="00032BC5" w:rsidRPr="00F20994" w:rsidRDefault="00032BC5" w:rsidP="00032BC5">
      <w:pPr>
        <w:spacing w:before="200" w:line="312" w:lineRule="auto"/>
        <w:jc w:val="both"/>
        <w:rPr>
          <w:rFonts w:ascii="Calibri" w:hAnsi="Calibri" w:cs="Calibri"/>
          <w:sz w:val="22"/>
          <w:szCs w:val="22"/>
        </w:rPr>
      </w:pPr>
    </w:p>
    <w:p w14:paraId="3A094376" w14:textId="77777777" w:rsidR="00032BC5" w:rsidRPr="00F20994" w:rsidRDefault="00032BC5" w:rsidP="00032BC5">
      <w:pPr>
        <w:spacing w:line="312" w:lineRule="auto"/>
        <w:jc w:val="both"/>
        <w:rPr>
          <w:rFonts w:ascii="Calibri" w:hAnsi="Calibri" w:cs="Calibri"/>
          <w:sz w:val="22"/>
          <w:szCs w:val="22"/>
        </w:rPr>
      </w:pPr>
      <w:r w:rsidRPr="00F20994">
        <w:rPr>
          <w:rFonts w:ascii="Calibri" w:hAnsi="Calibri" w:cs="Calibri"/>
          <w:sz w:val="22"/>
          <w:szCs w:val="22"/>
        </w:rPr>
        <w:t xml:space="preserve">Kraj in datum:                                            Žig: </w:t>
      </w:r>
      <w:r w:rsidRPr="00F20994">
        <w:rPr>
          <w:rFonts w:ascii="Calibri" w:hAnsi="Calibri" w:cs="Calibri"/>
          <w:sz w:val="22"/>
          <w:szCs w:val="22"/>
        </w:rPr>
        <w:tab/>
      </w:r>
      <w:r w:rsidRPr="00F20994">
        <w:rPr>
          <w:rFonts w:ascii="Calibri" w:hAnsi="Calibri" w:cs="Calibri"/>
          <w:sz w:val="22"/>
          <w:szCs w:val="22"/>
        </w:rPr>
        <w:tab/>
      </w:r>
      <w:r w:rsidRPr="00F20994">
        <w:rPr>
          <w:rFonts w:ascii="Calibri" w:hAnsi="Calibri" w:cs="Calibri"/>
          <w:sz w:val="22"/>
          <w:szCs w:val="22"/>
        </w:rPr>
        <w:tab/>
        <w:t>Podpis ponudnika:</w:t>
      </w:r>
    </w:p>
    <w:p w14:paraId="106DC975" w14:textId="77777777" w:rsidR="00032BC5" w:rsidRPr="00F20994" w:rsidRDefault="00032BC5" w:rsidP="00032BC5">
      <w:pPr>
        <w:spacing w:line="360" w:lineRule="auto"/>
        <w:jc w:val="both"/>
        <w:rPr>
          <w:rFonts w:ascii="Calibri" w:hAnsi="Calibri" w:cs="Calibri"/>
          <w:sz w:val="22"/>
          <w:szCs w:val="22"/>
        </w:rPr>
      </w:pPr>
    </w:p>
    <w:p w14:paraId="5ED63AD5" w14:textId="77777777" w:rsidR="00032BC5" w:rsidRPr="00F20994" w:rsidRDefault="00032BC5" w:rsidP="00032BC5">
      <w:pPr>
        <w:spacing w:line="360" w:lineRule="auto"/>
        <w:jc w:val="both"/>
        <w:rPr>
          <w:rFonts w:ascii="Calibri" w:hAnsi="Calibri" w:cs="Calibri"/>
          <w:sz w:val="22"/>
          <w:szCs w:val="22"/>
        </w:rPr>
      </w:pPr>
      <w:r w:rsidRPr="00F20994">
        <w:rPr>
          <w:rFonts w:ascii="Calibri" w:hAnsi="Calibri" w:cs="Calibri"/>
          <w:sz w:val="22"/>
          <w:szCs w:val="22"/>
        </w:rPr>
        <w:t>________________________                                                            _____________________________</w:t>
      </w:r>
    </w:p>
    <w:sectPr w:rsidR="00032BC5" w:rsidRPr="00F20994" w:rsidSect="006B1132">
      <w:headerReference w:type="first" r:id="rId17"/>
      <w:footerReference w:type="first" r:id="rId18"/>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0AC8B" w14:textId="77777777" w:rsidR="00676E1F" w:rsidRDefault="00676E1F">
      <w:r>
        <w:separator/>
      </w:r>
    </w:p>
  </w:endnote>
  <w:endnote w:type="continuationSeparator" w:id="0">
    <w:p w14:paraId="63C6F0B4" w14:textId="77777777" w:rsidR="00676E1F" w:rsidRDefault="00676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arSymbol">
    <w:altName w:val="Segoe UI Symbol"/>
    <w:charset w:val="02"/>
    <w:family w:val="auto"/>
    <w:pitch w:val="default"/>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SL Swiss">
    <w:altName w:val="Times New Roman"/>
    <w:charset w:val="00"/>
    <w:family w:val="auto"/>
    <w:pitch w:val="variable"/>
  </w:font>
  <w:font w:name="Century Gothic">
    <w:panose1 w:val="020B0502020202020204"/>
    <w:charset w:val="EE"/>
    <w:family w:val="swiss"/>
    <w:pitch w:val="variable"/>
    <w:sig w:usb0="00000287" w:usb1="00000000" w:usb2="00000000" w:usb3="00000000" w:csb0="0000009F" w:csb1="00000000"/>
  </w:font>
  <w:font w:name="Imago Pro Book">
    <w:altName w:val="Arial"/>
    <w:panose1 w:val="00000000000000000000"/>
    <w:charset w:val="EE"/>
    <w:family w:val="swiss"/>
    <w:notTrueType/>
    <w:pitch w:val="default"/>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0316066"/>
      <w:docPartObj>
        <w:docPartGallery w:val="Page Numbers (Bottom of Page)"/>
        <w:docPartUnique/>
      </w:docPartObj>
    </w:sdtPr>
    <w:sdtEndPr/>
    <w:sdtContent>
      <w:p w14:paraId="27279C2A" w14:textId="2361DBF6" w:rsidR="00C42220" w:rsidRDefault="00C42220">
        <w:pPr>
          <w:pStyle w:val="Noga"/>
          <w:jc w:val="right"/>
        </w:pPr>
        <w:r>
          <w:fldChar w:fldCharType="begin"/>
        </w:r>
        <w:r>
          <w:instrText>PAGE   \* MERGEFORMAT</w:instrText>
        </w:r>
        <w:r>
          <w:fldChar w:fldCharType="separate"/>
        </w:r>
        <w:r>
          <w:t>2</w:t>
        </w:r>
        <w:r>
          <w:fldChar w:fldCharType="end"/>
        </w:r>
      </w:p>
    </w:sdtContent>
  </w:sdt>
  <w:p w14:paraId="2B9325EA" w14:textId="77777777" w:rsidR="00B70D99" w:rsidRDefault="00B70D9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A4C27" w14:textId="77777777" w:rsidR="00676E1F" w:rsidRPr="009B27E1" w:rsidRDefault="00676E1F">
      <w:pPr>
        <w:rPr>
          <w:sz w:val="2"/>
          <w:szCs w:val="2"/>
        </w:rPr>
      </w:pPr>
    </w:p>
  </w:footnote>
  <w:footnote w:type="continuationSeparator" w:id="0">
    <w:p w14:paraId="4BD9C354" w14:textId="77777777" w:rsidR="00676E1F" w:rsidRPr="009B27E1" w:rsidRDefault="00676E1F">
      <w:pPr>
        <w:rPr>
          <w:sz w:val="2"/>
          <w:szCs w:val="2"/>
        </w:rPr>
      </w:pPr>
    </w:p>
  </w:footnote>
  <w:footnote w:type="continuationNotice" w:id="1">
    <w:p w14:paraId="0BEBC896" w14:textId="77777777" w:rsidR="00676E1F" w:rsidRPr="009B27E1" w:rsidRDefault="00676E1F">
      <w:pPr>
        <w:rPr>
          <w:sz w:val="2"/>
          <w:szCs w:val="2"/>
        </w:rPr>
      </w:pPr>
    </w:p>
  </w:footnote>
  <w:footnote w:id="2">
    <w:p w14:paraId="6AC90B47" w14:textId="77777777" w:rsidR="00B70D99" w:rsidRPr="004D2A63" w:rsidRDefault="00B70D99">
      <w:pPr>
        <w:pStyle w:val="Sprotnaopomba-besedilo"/>
        <w:rPr>
          <w:color w:val="FFFFFF"/>
          <w:sz w:val="2"/>
          <w:szCs w:val="2"/>
        </w:rPr>
      </w:pPr>
      <w:r w:rsidRPr="004D2A63">
        <w:rPr>
          <w:rStyle w:val="Sprotnaopomba-sklic"/>
          <w:color w:val="FFFFFF"/>
          <w:sz w:val="2"/>
          <w:szCs w:val="2"/>
        </w:rPr>
        <w:footnoteRef/>
      </w:r>
      <w:r w:rsidRPr="004D2A63">
        <w:rPr>
          <w:color w:val="FFFFFF"/>
          <w:sz w:val="2"/>
          <w:szCs w:val="2"/>
        </w:rPr>
        <w:t xml:space="preserve"> </w:t>
      </w:r>
    </w:p>
  </w:footnote>
  <w:footnote w:id="3">
    <w:p w14:paraId="3DC2906A" w14:textId="77777777" w:rsidR="00B70D99" w:rsidRDefault="00B70D99" w:rsidP="00184374">
      <w:pPr>
        <w:autoSpaceDE w:val="0"/>
        <w:autoSpaceDN w:val="0"/>
        <w:adjustRightInd w:val="0"/>
        <w:rPr>
          <w:rFonts w:cs="Arial"/>
          <w:sz w:val="16"/>
          <w:szCs w:val="16"/>
        </w:rPr>
      </w:pPr>
      <w:r>
        <w:rPr>
          <w:rFonts w:cs="Arial"/>
          <w:b/>
          <w:bCs/>
          <w:iCs/>
          <w:sz w:val="16"/>
          <w:szCs w:val="16"/>
        </w:rPr>
        <w:t>Navodila za izpolnitev:</w:t>
      </w:r>
    </w:p>
    <w:p w14:paraId="6C2B0274" w14:textId="77777777" w:rsidR="00B70D99" w:rsidRDefault="00B70D99" w:rsidP="00184374">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490A1513" w14:textId="77777777" w:rsidR="00B70D99" w:rsidRDefault="00B70D99" w:rsidP="00184374">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22D75A56" w14:textId="77777777" w:rsidR="00B70D99" w:rsidRDefault="00B70D99" w:rsidP="00184374">
      <w:pPr>
        <w:autoSpaceDE w:val="0"/>
        <w:autoSpaceDN w:val="0"/>
        <w:adjustRightInd w:val="0"/>
        <w:rPr>
          <w:rFonts w:cs="Arial"/>
          <w:sz w:val="16"/>
          <w:szCs w:val="16"/>
        </w:rPr>
      </w:pPr>
      <w:r>
        <w:rPr>
          <w:rFonts w:cs="Arial"/>
          <w:sz w:val="16"/>
          <w:szCs w:val="16"/>
        </w:rPr>
        <w:t>- V primeru večjega števila partnerjev se ta obrazec kopira.</w:t>
      </w:r>
    </w:p>
  </w:footnote>
  <w:footnote w:id="4">
    <w:p w14:paraId="3AB16651" w14:textId="77777777" w:rsidR="00B70D99" w:rsidRDefault="00B70D99" w:rsidP="00184374">
      <w:pPr>
        <w:autoSpaceDE w:val="0"/>
        <w:autoSpaceDN w:val="0"/>
        <w:adjustRightInd w:val="0"/>
        <w:rPr>
          <w:rFonts w:cs="Arial"/>
          <w:sz w:val="16"/>
          <w:szCs w:val="16"/>
        </w:rPr>
      </w:pPr>
      <w:r>
        <w:rPr>
          <w:rFonts w:cs="Arial"/>
          <w:b/>
          <w:bCs/>
          <w:iCs/>
          <w:sz w:val="16"/>
          <w:szCs w:val="16"/>
        </w:rPr>
        <w:t xml:space="preserve">Navodila za izpolnitev: </w:t>
      </w:r>
    </w:p>
    <w:p w14:paraId="42AEF96F" w14:textId="77777777" w:rsidR="00B70D99" w:rsidRDefault="00B70D99" w:rsidP="00184374">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4DA3E027" w14:textId="77777777" w:rsidR="00B70D99" w:rsidRDefault="00B70D99" w:rsidP="00184374">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22DB274A" w14:textId="77777777" w:rsidR="00B70D99" w:rsidRDefault="00B70D99" w:rsidP="00184374">
      <w:pPr>
        <w:autoSpaceDE w:val="0"/>
        <w:autoSpaceDN w:val="0"/>
        <w:adjustRightInd w:val="0"/>
        <w:rPr>
          <w:rFonts w:cs="Arial"/>
          <w:sz w:val="16"/>
          <w:szCs w:val="16"/>
        </w:rPr>
      </w:pPr>
      <w:r>
        <w:rPr>
          <w:rFonts w:cs="Arial"/>
          <w:sz w:val="16"/>
          <w:szCs w:val="16"/>
        </w:rPr>
        <w:t>- V primeru večjega števila partnerjev se ta obrazec kopira.</w:t>
      </w:r>
    </w:p>
  </w:footnote>
  <w:footnote w:id="5">
    <w:p w14:paraId="4C7F03AB" w14:textId="77777777" w:rsidR="00B70D99" w:rsidRDefault="00B70D99" w:rsidP="00184374">
      <w:pPr>
        <w:autoSpaceDE w:val="0"/>
        <w:autoSpaceDN w:val="0"/>
        <w:adjustRightInd w:val="0"/>
        <w:rPr>
          <w:rFonts w:cs="Arial"/>
          <w:color w:val="000000"/>
          <w:sz w:val="16"/>
          <w:szCs w:val="16"/>
        </w:rPr>
      </w:pPr>
      <w:r>
        <w:rPr>
          <w:rFonts w:cs="Arial"/>
          <w:b/>
          <w:bCs/>
          <w:iCs/>
          <w:color w:val="000000"/>
          <w:sz w:val="16"/>
          <w:szCs w:val="16"/>
        </w:rPr>
        <w:t>Navodila za izpolnitev:</w:t>
      </w:r>
    </w:p>
    <w:p w14:paraId="3FBCA365" w14:textId="77777777" w:rsidR="00B70D99" w:rsidRDefault="00B70D99" w:rsidP="00184374">
      <w:pPr>
        <w:autoSpaceDE w:val="0"/>
        <w:autoSpaceDN w:val="0"/>
        <w:adjustRightInd w:val="0"/>
        <w:rPr>
          <w:rFonts w:cs="Arial"/>
          <w:iCs/>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 in vsi podizvajalci;</w:t>
      </w:r>
    </w:p>
    <w:p w14:paraId="42D51F3A" w14:textId="77777777" w:rsidR="00B70D99" w:rsidRDefault="00B70D99" w:rsidP="00184374">
      <w:pPr>
        <w:autoSpaceDE w:val="0"/>
        <w:autoSpaceDN w:val="0"/>
        <w:adjustRightInd w:val="0"/>
        <w:rPr>
          <w:rFonts w:cs="Arial"/>
          <w:sz w:val="16"/>
          <w:szCs w:val="16"/>
        </w:rPr>
      </w:pPr>
      <w:r>
        <w:rPr>
          <w:rFonts w:cs="Arial"/>
          <w:iCs/>
          <w:sz w:val="16"/>
          <w:szCs w:val="16"/>
        </w:rPr>
        <w:t>- Obrazec se izpolni, natisne, podpiše in žigosa.</w:t>
      </w:r>
    </w:p>
  </w:footnote>
  <w:footnote w:id="6">
    <w:p w14:paraId="051BBD21" w14:textId="77777777" w:rsidR="00B70D99" w:rsidRDefault="00B70D99" w:rsidP="00184374">
      <w:pPr>
        <w:autoSpaceDE w:val="0"/>
        <w:autoSpaceDN w:val="0"/>
        <w:adjustRightInd w:val="0"/>
        <w:rPr>
          <w:rFonts w:cs="Arial"/>
          <w:sz w:val="16"/>
          <w:szCs w:val="16"/>
        </w:rPr>
      </w:pPr>
      <w:r>
        <w:rPr>
          <w:rFonts w:cs="Arial"/>
          <w:b/>
          <w:bCs/>
          <w:iCs/>
          <w:sz w:val="16"/>
          <w:szCs w:val="16"/>
        </w:rPr>
        <w:t xml:space="preserve">Navodila za izpolnitev: </w:t>
      </w:r>
    </w:p>
    <w:p w14:paraId="1433524A" w14:textId="77777777" w:rsidR="00B70D99" w:rsidRDefault="00B70D99" w:rsidP="00184374">
      <w:pPr>
        <w:autoSpaceDE w:val="0"/>
        <w:autoSpaceDN w:val="0"/>
        <w:adjustRightInd w:val="0"/>
        <w:rPr>
          <w:rFonts w:cs="Arial"/>
          <w:sz w:val="16"/>
          <w:szCs w:val="16"/>
        </w:rPr>
      </w:pPr>
      <w:r>
        <w:rPr>
          <w:rFonts w:cs="Arial"/>
          <w:sz w:val="16"/>
          <w:szCs w:val="16"/>
        </w:rPr>
        <w:t>- Obrazec je potrebno izpolniti v primeru, da ponudnik nastopa s podizvajalci;</w:t>
      </w:r>
    </w:p>
    <w:p w14:paraId="0FE8964F" w14:textId="77777777" w:rsidR="00B70D99" w:rsidRDefault="00B70D99" w:rsidP="00184374">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7">
    <w:p w14:paraId="68DB1BBB" w14:textId="77777777" w:rsidR="00B70D99" w:rsidRDefault="00B70D99" w:rsidP="00184374">
      <w:pPr>
        <w:autoSpaceDE w:val="0"/>
        <w:autoSpaceDN w:val="0"/>
        <w:adjustRightInd w:val="0"/>
        <w:rPr>
          <w:rFonts w:cs="Arial"/>
          <w:sz w:val="16"/>
          <w:szCs w:val="16"/>
        </w:rPr>
      </w:pPr>
      <w:r>
        <w:rPr>
          <w:rFonts w:cs="Arial"/>
          <w:b/>
          <w:bCs/>
          <w:iCs/>
          <w:sz w:val="16"/>
          <w:szCs w:val="16"/>
        </w:rPr>
        <w:t xml:space="preserve">Navodila za izpolnitev: </w:t>
      </w:r>
    </w:p>
    <w:p w14:paraId="38C3B644" w14:textId="77777777" w:rsidR="00B70D99" w:rsidRDefault="00B70D99" w:rsidP="00184374">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473426AB" w14:textId="77777777" w:rsidR="00B70D99" w:rsidRDefault="00B70D99" w:rsidP="00184374">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A437F" w14:textId="77777777" w:rsidR="00B70D99" w:rsidRDefault="00B70D99" w:rsidP="00307037">
    <w:pPr>
      <w:pStyle w:val="Glava"/>
    </w:pPr>
    <w:r>
      <w:rPr>
        <w:rFonts w:cs="Calibri"/>
        <w:noProof/>
      </w:rPr>
      <w:drawing>
        <wp:inline distT="0" distB="0" distL="0" distR="0" wp14:anchorId="1E7D3B34" wp14:editId="45550C63">
          <wp:extent cx="3228340" cy="492760"/>
          <wp:effectExtent l="0" t="0" r="0" b="254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28340" cy="492760"/>
                  </a:xfrm>
                  <a:prstGeom prst="rect">
                    <a:avLst/>
                  </a:prstGeom>
                  <a:noFill/>
                  <a:ln>
                    <a:noFill/>
                  </a:ln>
                </pic:spPr>
              </pic:pic>
            </a:graphicData>
          </a:graphic>
        </wp:inline>
      </w:drawing>
    </w:r>
  </w:p>
  <w:p w14:paraId="5F8C57D8" w14:textId="77777777" w:rsidR="00B70D99" w:rsidRDefault="00B70D9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upperRoman"/>
      <w:lvlText w:val="%1."/>
      <w:lvlJc w:val="left"/>
      <w:pPr>
        <w:tabs>
          <w:tab w:val="num" w:pos="720"/>
        </w:tabs>
        <w:ind w:left="720" w:hanging="72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decimal"/>
      <w:lvlText w:val="%4."/>
      <w:lvlJc w:val="left"/>
      <w:pPr>
        <w:tabs>
          <w:tab w:val="num" w:pos="1800"/>
        </w:tabs>
        <w:ind w:left="1800" w:hanging="36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numFmt w:val="bullet"/>
      <w:lvlText w:val="-"/>
      <w:lvlJc w:val="left"/>
      <w:pPr>
        <w:tabs>
          <w:tab w:val="num" w:pos="360"/>
        </w:tabs>
        <w:ind w:left="360" w:hanging="360"/>
      </w:pPr>
      <w:rPr>
        <w:rFonts w:ascii="StarSymbol" w:hAnsi="StarSymbol"/>
      </w:rPr>
    </w:lvl>
  </w:abstractNum>
  <w:abstractNum w:abstractNumId="2" w15:restartNumberingAfterBreak="0">
    <w:nsid w:val="00000003"/>
    <w:multiLevelType w:val="multilevel"/>
    <w:tmpl w:val="00000003"/>
    <w:name w:val="WW8Num23"/>
    <w:lvl w:ilvl="0">
      <w:start w:val="10"/>
      <w:numFmt w:val="decimal"/>
      <w:suff w:val="nothing"/>
      <w:lvlText w:val="%1."/>
      <w:lvlJc w:val="left"/>
      <w:pPr>
        <w:ind w:left="36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3" w15:restartNumberingAfterBreak="0">
    <w:nsid w:val="00000004"/>
    <w:multiLevelType w:val="multilevel"/>
    <w:tmpl w:val="00000004"/>
    <w:name w:val="WW8Num20"/>
    <w:lvl w:ilvl="0">
      <w:start w:val="1"/>
      <w:numFmt w:val="bullet"/>
      <w:lvlText w:val=""/>
      <w:lvlJc w:val="left"/>
      <w:pPr>
        <w:tabs>
          <w:tab w:val="num" w:pos="786"/>
        </w:tabs>
        <w:ind w:left="786" w:hanging="360"/>
      </w:pPr>
      <w:rPr>
        <w:rFonts w:ascii="Symbol" w:hAnsi="Symbol"/>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05"/>
    <w:multiLevelType w:val="singleLevel"/>
    <w:tmpl w:val="00000005"/>
    <w:name w:val="WW8Num5"/>
    <w:lvl w:ilvl="0">
      <w:start w:val="1"/>
      <w:numFmt w:val="decimal"/>
      <w:lvlText w:val="%1)"/>
      <w:lvlJc w:val="left"/>
      <w:pPr>
        <w:tabs>
          <w:tab w:val="num" w:pos="360"/>
        </w:tabs>
        <w:ind w:left="360" w:hanging="360"/>
      </w:pPr>
    </w:lvl>
  </w:abstractNum>
  <w:abstractNum w:abstractNumId="5" w15:restartNumberingAfterBreak="0">
    <w:nsid w:val="0000030A"/>
    <w:multiLevelType w:val="hybridMultilevel"/>
    <w:tmpl w:val="0000301C"/>
    <w:lvl w:ilvl="0" w:tplc="00000BDB">
      <w:start w:val="10"/>
      <w:numFmt w:val="decimal"/>
      <w:lvlText w:val="%1."/>
      <w:lvlJc w:val="left"/>
      <w:pPr>
        <w:tabs>
          <w:tab w:val="num" w:pos="720"/>
        </w:tabs>
        <w:ind w:left="720" w:hanging="360"/>
      </w:pPr>
      <w:rPr>
        <w:rFonts w:cs="Times New Roman"/>
      </w:rPr>
    </w:lvl>
    <w:lvl w:ilvl="1" w:tplc="000056AE">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00001238"/>
    <w:multiLevelType w:val="hybridMultilevel"/>
    <w:tmpl w:val="00003B25"/>
    <w:lvl w:ilvl="0" w:tplc="00001E1F">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000015A1"/>
    <w:multiLevelType w:val="hybridMultilevel"/>
    <w:tmpl w:val="00005422"/>
    <w:lvl w:ilvl="0" w:tplc="00003EF6">
      <w:start w:val="19"/>
      <w:numFmt w:val="decimal"/>
      <w:lvlText w:val="%1."/>
      <w:lvlJc w:val="left"/>
      <w:pPr>
        <w:tabs>
          <w:tab w:val="num" w:pos="720"/>
        </w:tabs>
        <w:ind w:left="720" w:hanging="360"/>
      </w:pPr>
      <w:rPr>
        <w:rFonts w:cs="Times New Roman"/>
      </w:rPr>
    </w:lvl>
    <w:lvl w:ilvl="1" w:tplc="00000822">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00002213"/>
    <w:multiLevelType w:val="hybridMultilevel"/>
    <w:tmpl w:val="0000260D"/>
    <w:lvl w:ilvl="0" w:tplc="00006B8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00002350"/>
    <w:multiLevelType w:val="hybridMultilevel"/>
    <w:tmpl w:val="000022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01BF1993"/>
    <w:multiLevelType w:val="hybridMultilevel"/>
    <w:tmpl w:val="18385F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1A0910AD"/>
    <w:multiLevelType w:val="multilevel"/>
    <w:tmpl w:val="D6E83642"/>
    <w:lvl w:ilvl="0">
      <w:start w:val="1"/>
      <w:numFmt w:val="bullet"/>
      <w:lvlText w:val=""/>
      <w:lvlJc w:val="left"/>
      <w:pPr>
        <w:tabs>
          <w:tab w:val="num" w:pos="703"/>
        </w:tabs>
        <w:ind w:left="703" w:hanging="703"/>
      </w:pPr>
      <w:rPr>
        <w:rFonts w:ascii="Symbol" w:hAnsi="Symbol" w:hint="default"/>
      </w:r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24034419"/>
    <w:multiLevelType w:val="hybridMultilevel"/>
    <w:tmpl w:val="5E4273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1" w15:restartNumberingAfterBreak="0">
    <w:nsid w:val="3D413867"/>
    <w:multiLevelType w:val="hybridMultilevel"/>
    <w:tmpl w:val="4808CBD0"/>
    <w:lvl w:ilvl="0" w:tplc="43C8AB32">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3222E85"/>
    <w:multiLevelType w:val="hybridMultilevel"/>
    <w:tmpl w:val="CFBA8AE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AB4B57"/>
    <w:multiLevelType w:val="singleLevel"/>
    <w:tmpl w:val="122A503E"/>
    <w:lvl w:ilvl="0">
      <w:numFmt w:val="bullet"/>
      <w:lvlText w:val="-"/>
      <w:lvlJc w:val="left"/>
      <w:pPr>
        <w:tabs>
          <w:tab w:val="num" w:pos="705"/>
        </w:tabs>
        <w:ind w:left="705" w:hanging="360"/>
      </w:pPr>
    </w:lvl>
  </w:abstractNum>
  <w:abstractNum w:abstractNumId="24" w15:restartNumberingAfterBreak="0">
    <w:nsid w:val="474A1D7F"/>
    <w:multiLevelType w:val="hybridMultilevel"/>
    <w:tmpl w:val="CDF0F900"/>
    <w:lvl w:ilvl="0" w:tplc="50B4677E">
      <w:numFmt w:val="bullet"/>
      <w:lvlText w:val="-"/>
      <w:lvlJc w:val="left"/>
      <w:pPr>
        <w:tabs>
          <w:tab w:val="num" w:pos="720"/>
        </w:tabs>
        <w:ind w:left="720" w:hanging="36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B51D13"/>
    <w:multiLevelType w:val="hybridMultilevel"/>
    <w:tmpl w:val="185AB4BA"/>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6" w15:restartNumberingAfterBreak="0">
    <w:nsid w:val="597073E9"/>
    <w:multiLevelType w:val="hybridMultilevel"/>
    <w:tmpl w:val="7DF4A000"/>
    <w:lvl w:ilvl="0" w:tplc="C2805B4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B4F2FB8"/>
    <w:multiLevelType w:val="hybridMultilevel"/>
    <w:tmpl w:val="D28E520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63C95881"/>
    <w:multiLevelType w:val="hybridMultilevel"/>
    <w:tmpl w:val="311692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0" w15:restartNumberingAfterBreak="0">
    <w:nsid w:val="75BC0167"/>
    <w:multiLevelType w:val="hybridMultilevel"/>
    <w:tmpl w:val="1A94E53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A351FF3"/>
    <w:multiLevelType w:val="hybridMultilevel"/>
    <w:tmpl w:val="C7209C3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B8118F"/>
    <w:multiLevelType w:val="multilevel"/>
    <w:tmpl w:val="1E5E68A8"/>
    <w:lvl w:ilvl="0">
      <w:start w:val="11"/>
      <w:numFmt w:val="decimal"/>
      <w:lvlText w:val="%1"/>
      <w:lvlJc w:val="left"/>
      <w:pPr>
        <w:ind w:left="600" w:hanging="600"/>
      </w:pPr>
      <w:rPr>
        <w:rFonts w:hint="default"/>
        <w:b w:val="0"/>
      </w:rPr>
    </w:lvl>
    <w:lvl w:ilvl="1">
      <w:start w:val="2"/>
      <w:numFmt w:val="decimal"/>
      <w:lvlText w:val="%1.%2"/>
      <w:lvlJc w:val="left"/>
      <w:pPr>
        <w:ind w:left="780" w:hanging="60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3" w15:restartNumberingAfterBreak="0">
    <w:nsid w:val="7D0047C4"/>
    <w:multiLevelType w:val="hybridMultilevel"/>
    <w:tmpl w:val="E26286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25"/>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14"/>
  </w:num>
  <w:num w:numId="7">
    <w:abstractNumId w:val="23"/>
  </w:num>
  <w:num w:numId="8">
    <w:abstractNumId w:val="28"/>
  </w:num>
  <w:num w:numId="9">
    <w:abstractNumId w:val="31"/>
  </w:num>
  <w:num w:numId="10">
    <w:abstractNumId w:val="22"/>
  </w:num>
  <w:num w:numId="11">
    <w:abstractNumId w:val="33"/>
  </w:num>
  <w:num w:numId="12">
    <w:abstractNumId w:val="27"/>
  </w:num>
  <w:num w:numId="13">
    <w:abstractNumId w:val="18"/>
  </w:num>
  <w:num w:numId="14">
    <w:abstractNumId w:val="24"/>
  </w:num>
  <w:num w:numId="15">
    <w:abstractNumId w:val="15"/>
  </w:num>
  <w:num w:numId="16">
    <w:abstractNumId w:val="17"/>
  </w:num>
  <w:num w:numId="17">
    <w:abstractNumId w:val="6"/>
  </w:num>
  <w:num w:numId="18">
    <w:abstractNumId w:val="10"/>
  </w:num>
  <w:num w:numId="19">
    <w:abstractNumId w:val="7"/>
  </w:num>
  <w:num w:numId="20">
    <w:abstractNumId w:val="9"/>
  </w:num>
  <w:num w:numId="21">
    <w:abstractNumId w:val="5"/>
  </w:num>
  <w:num w:numId="22">
    <w:abstractNumId w:val="8"/>
  </w:num>
  <w:num w:numId="23">
    <w:abstractNumId w:val="11"/>
  </w:num>
  <w:num w:numId="24">
    <w:abstractNumId w:val="29"/>
  </w:num>
  <w:num w:numId="25">
    <w:abstractNumId w:val="21"/>
  </w:num>
  <w:num w:numId="26">
    <w:abstractNumId w:val="32"/>
  </w:num>
  <w:num w:numId="27">
    <w:abstractNumId w:val="12"/>
  </w:num>
  <w:num w:numId="28">
    <w:abstractNumId w:val="26"/>
  </w:num>
  <w:num w:numId="29">
    <w:abstractNumId w:val="3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ShadeFormData/>
  <w:noPunctuationKerning/>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374"/>
    <w:rsid w:val="00004842"/>
    <w:rsid w:val="000124BF"/>
    <w:rsid w:val="00014AFA"/>
    <w:rsid w:val="000232E2"/>
    <w:rsid w:val="00032BC5"/>
    <w:rsid w:val="000374D7"/>
    <w:rsid w:val="00046CB7"/>
    <w:rsid w:val="00084576"/>
    <w:rsid w:val="00096EAC"/>
    <w:rsid w:val="00097AD2"/>
    <w:rsid w:val="000A7149"/>
    <w:rsid w:val="000B1ABF"/>
    <w:rsid w:val="000B3ABB"/>
    <w:rsid w:val="000D29D9"/>
    <w:rsid w:val="000D69A4"/>
    <w:rsid w:val="000E1523"/>
    <w:rsid w:val="000E233D"/>
    <w:rsid w:val="000E27E2"/>
    <w:rsid w:val="000E405D"/>
    <w:rsid w:val="001135B5"/>
    <w:rsid w:val="00124036"/>
    <w:rsid w:val="0013198C"/>
    <w:rsid w:val="00140285"/>
    <w:rsid w:val="00146BA9"/>
    <w:rsid w:val="00164448"/>
    <w:rsid w:val="00170D98"/>
    <w:rsid w:val="0017170A"/>
    <w:rsid w:val="00184374"/>
    <w:rsid w:val="001A03E7"/>
    <w:rsid w:val="001B6957"/>
    <w:rsid w:val="001C204A"/>
    <w:rsid w:val="001F0F05"/>
    <w:rsid w:val="00201E9E"/>
    <w:rsid w:val="00214E00"/>
    <w:rsid w:val="00216B2B"/>
    <w:rsid w:val="00217F53"/>
    <w:rsid w:val="00224826"/>
    <w:rsid w:val="002319DD"/>
    <w:rsid w:val="002323F6"/>
    <w:rsid w:val="0024137C"/>
    <w:rsid w:val="00276A2E"/>
    <w:rsid w:val="00292974"/>
    <w:rsid w:val="00297736"/>
    <w:rsid w:val="002B7BE3"/>
    <w:rsid w:val="002C1CE5"/>
    <w:rsid w:val="002E66F6"/>
    <w:rsid w:val="002F067E"/>
    <w:rsid w:val="00307037"/>
    <w:rsid w:val="00307D24"/>
    <w:rsid w:val="003127A9"/>
    <w:rsid w:val="00326630"/>
    <w:rsid w:val="003318E5"/>
    <w:rsid w:val="003318F4"/>
    <w:rsid w:val="003356F8"/>
    <w:rsid w:val="003369C8"/>
    <w:rsid w:val="0034068C"/>
    <w:rsid w:val="00384F72"/>
    <w:rsid w:val="003853E9"/>
    <w:rsid w:val="003A562C"/>
    <w:rsid w:val="003C7598"/>
    <w:rsid w:val="003D459B"/>
    <w:rsid w:val="003E7332"/>
    <w:rsid w:val="003F1FCD"/>
    <w:rsid w:val="003F3788"/>
    <w:rsid w:val="00404416"/>
    <w:rsid w:val="00451AC6"/>
    <w:rsid w:val="0045756B"/>
    <w:rsid w:val="00475C32"/>
    <w:rsid w:val="004C6DFD"/>
    <w:rsid w:val="004D2A63"/>
    <w:rsid w:val="004E6161"/>
    <w:rsid w:val="004F1164"/>
    <w:rsid w:val="004F4BFF"/>
    <w:rsid w:val="004F6391"/>
    <w:rsid w:val="005251B2"/>
    <w:rsid w:val="00533137"/>
    <w:rsid w:val="0054358B"/>
    <w:rsid w:val="00551501"/>
    <w:rsid w:val="00552946"/>
    <w:rsid w:val="00581D01"/>
    <w:rsid w:val="005A1734"/>
    <w:rsid w:val="005A52C1"/>
    <w:rsid w:val="005A6C6C"/>
    <w:rsid w:val="005E08B1"/>
    <w:rsid w:val="00622B1E"/>
    <w:rsid w:val="00632AF7"/>
    <w:rsid w:val="006365C2"/>
    <w:rsid w:val="00646833"/>
    <w:rsid w:val="006561EF"/>
    <w:rsid w:val="00663BCA"/>
    <w:rsid w:val="00676E1F"/>
    <w:rsid w:val="006812E5"/>
    <w:rsid w:val="006938F3"/>
    <w:rsid w:val="006A2AE8"/>
    <w:rsid w:val="006B1132"/>
    <w:rsid w:val="006B2972"/>
    <w:rsid w:val="006B728A"/>
    <w:rsid w:val="006C18C0"/>
    <w:rsid w:val="006E0830"/>
    <w:rsid w:val="006E1FD0"/>
    <w:rsid w:val="006E658E"/>
    <w:rsid w:val="006F04AF"/>
    <w:rsid w:val="007247D0"/>
    <w:rsid w:val="0074260F"/>
    <w:rsid w:val="00763351"/>
    <w:rsid w:val="00765CAA"/>
    <w:rsid w:val="007A209A"/>
    <w:rsid w:val="007A30B9"/>
    <w:rsid w:val="007B0444"/>
    <w:rsid w:val="007B04FE"/>
    <w:rsid w:val="007B4545"/>
    <w:rsid w:val="007B77D3"/>
    <w:rsid w:val="007C54DF"/>
    <w:rsid w:val="007C5666"/>
    <w:rsid w:val="007D27CC"/>
    <w:rsid w:val="007F14CA"/>
    <w:rsid w:val="00801346"/>
    <w:rsid w:val="00801A7D"/>
    <w:rsid w:val="008153C5"/>
    <w:rsid w:val="0081757E"/>
    <w:rsid w:val="008231BC"/>
    <w:rsid w:val="00826B97"/>
    <w:rsid w:val="00880B45"/>
    <w:rsid w:val="00882362"/>
    <w:rsid w:val="00885FD5"/>
    <w:rsid w:val="0088652F"/>
    <w:rsid w:val="0089076E"/>
    <w:rsid w:val="00896F3D"/>
    <w:rsid w:val="008A4FA3"/>
    <w:rsid w:val="008A58F2"/>
    <w:rsid w:val="008B1A3D"/>
    <w:rsid w:val="008C0683"/>
    <w:rsid w:val="008D0ADD"/>
    <w:rsid w:val="008E5065"/>
    <w:rsid w:val="008F4AF5"/>
    <w:rsid w:val="00905991"/>
    <w:rsid w:val="00905FB0"/>
    <w:rsid w:val="0091531E"/>
    <w:rsid w:val="009214C8"/>
    <w:rsid w:val="009226DF"/>
    <w:rsid w:val="009523A7"/>
    <w:rsid w:val="00976CF2"/>
    <w:rsid w:val="0098241C"/>
    <w:rsid w:val="0099144B"/>
    <w:rsid w:val="00993EF6"/>
    <w:rsid w:val="009B27E1"/>
    <w:rsid w:val="009B446E"/>
    <w:rsid w:val="009C5616"/>
    <w:rsid w:val="009D0BA5"/>
    <w:rsid w:val="009D176D"/>
    <w:rsid w:val="009D1FBF"/>
    <w:rsid w:val="009F09DA"/>
    <w:rsid w:val="00A121CB"/>
    <w:rsid w:val="00A70E0D"/>
    <w:rsid w:val="00A71D12"/>
    <w:rsid w:val="00A74DC0"/>
    <w:rsid w:val="00A75586"/>
    <w:rsid w:val="00A859D1"/>
    <w:rsid w:val="00A92456"/>
    <w:rsid w:val="00AA25AC"/>
    <w:rsid w:val="00AC759C"/>
    <w:rsid w:val="00AC79A5"/>
    <w:rsid w:val="00AD57CB"/>
    <w:rsid w:val="00AF0D58"/>
    <w:rsid w:val="00B01F69"/>
    <w:rsid w:val="00B41949"/>
    <w:rsid w:val="00B43C79"/>
    <w:rsid w:val="00B44D9A"/>
    <w:rsid w:val="00B45BA5"/>
    <w:rsid w:val="00B46F51"/>
    <w:rsid w:val="00B5270F"/>
    <w:rsid w:val="00B70D99"/>
    <w:rsid w:val="00B7270D"/>
    <w:rsid w:val="00B76501"/>
    <w:rsid w:val="00B844D1"/>
    <w:rsid w:val="00B9428E"/>
    <w:rsid w:val="00B956A6"/>
    <w:rsid w:val="00BB7F76"/>
    <w:rsid w:val="00BC5340"/>
    <w:rsid w:val="00BE0CAD"/>
    <w:rsid w:val="00BE7CA9"/>
    <w:rsid w:val="00BF30C1"/>
    <w:rsid w:val="00BF3B0E"/>
    <w:rsid w:val="00BF5ED8"/>
    <w:rsid w:val="00BF7A08"/>
    <w:rsid w:val="00C057D6"/>
    <w:rsid w:val="00C1065D"/>
    <w:rsid w:val="00C113DF"/>
    <w:rsid w:val="00C20AFC"/>
    <w:rsid w:val="00C23452"/>
    <w:rsid w:val="00C42220"/>
    <w:rsid w:val="00C47E5F"/>
    <w:rsid w:val="00C50D3A"/>
    <w:rsid w:val="00CC5B3E"/>
    <w:rsid w:val="00CC6C12"/>
    <w:rsid w:val="00CE43A9"/>
    <w:rsid w:val="00CE6E96"/>
    <w:rsid w:val="00CF2FF4"/>
    <w:rsid w:val="00D23250"/>
    <w:rsid w:val="00D33771"/>
    <w:rsid w:val="00D35AD8"/>
    <w:rsid w:val="00D44B5C"/>
    <w:rsid w:val="00D45682"/>
    <w:rsid w:val="00D54C1F"/>
    <w:rsid w:val="00D6360C"/>
    <w:rsid w:val="00D67DC6"/>
    <w:rsid w:val="00D71869"/>
    <w:rsid w:val="00D7696C"/>
    <w:rsid w:val="00D802DF"/>
    <w:rsid w:val="00D82457"/>
    <w:rsid w:val="00DB6B81"/>
    <w:rsid w:val="00DC4E32"/>
    <w:rsid w:val="00DC5653"/>
    <w:rsid w:val="00DC5D65"/>
    <w:rsid w:val="00DE087D"/>
    <w:rsid w:val="00DE4866"/>
    <w:rsid w:val="00DE629D"/>
    <w:rsid w:val="00DF5125"/>
    <w:rsid w:val="00E0100F"/>
    <w:rsid w:val="00E14DBF"/>
    <w:rsid w:val="00E20FDE"/>
    <w:rsid w:val="00E24CE7"/>
    <w:rsid w:val="00E325E8"/>
    <w:rsid w:val="00E353AD"/>
    <w:rsid w:val="00E35464"/>
    <w:rsid w:val="00E460DD"/>
    <w:rsid w:val="00E467C5"/>
    <w:rsid w:val="00E56A35"/>
    <w:rsid w:val="00E67468"/>
    <w:rsid w:val="00E8473B"/>
    <w:rsid w:val="00E926EC"/>
    <w:rsid w:val="00EE43F1"/>
    <w:rsid w:val="00F1481E"/>
    <w:rsid w:val="00F258E3"/>
    <w:rsid w:val="00F3787E"/>
    <w:rsid w:val="00F702A1"/>
    <w:rsid w:val="00F70FC8"/>
    <w:rsid w:val="00F733A4"/>
    <w:rsid w:val="00F852E2"/>
    <w:rsid w:val="00F85F0F"/>
    <w:rsid w:val="00F929AB"/>
    <w:rsid w:val="00FE4682"/>
    <w:rsid w:val="00FF23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FBC940"/>
  <w15:docId w15:val="{92B6AFFE-C55E-4A8E-A80B-9BB605203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16B2B"/>
    <w:rPr>
      <w:rFonts w:ascii="Arial" w:hAnsi="Arial"/>
    </w:rPr>
  </w:style>
  <w:style w:type="paragraph" w:styleId="Naslov1">
    <w:name w:val="heading 1"/>
    <w:basedOn w:val="Navaden"/>
    <w:next w:val="Navaden"/>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paragraph" w:styleId="Naslov2">
    <w:name w:val="heading 2"/>
    <w:basedOn w:val="Navaden"/>
    <w:next w:val="Navaden"/>
    <w:link w:val="Naslov2Znak"/>
    <w:qFormat/>
    <w:rsid w:val="00E325E8"/>
    <w:pPr>
      <w:keepNext/>
      <w:jc w:val="center"/>
      <w:outlineLvl w:val="1"/>
    </w:pPr>
    <w:rPr>
      <w:b/>
      <w:sz w:val="40"/>
    </w:rPr>
  </w:style>
  <w:style w:type="paragraph" w:styleId="Naslov3">
    <w:name w:val="heading 3"/>
    <w:basedOn w:val="Navaden"/>
    <w:next w:val="Navaden"/>
    <w:link w:val="Naslov3Znak"/>
    <w:qFormat/>
    <w:rsid w:val="00E325E8"/>
    <w:pPr>
      <w:keepNext/>
      <w:jc w:val="both"/>
      <w:outlineLvl w:val="2"/>
    </w:pPr>
    <w:rPr>
      <w:b/>
      <w:i/>
      <w:sz w:val="22"/>
      <w:u w:val="single"/>
    </w:rPr>
  </w:style>
  <w:style w:type="paragraph" w:styleId="Naslov4">
    <w:name w:val="heading 4"/>
    <w:basedOn w:val="Navaden"/>
    <w:next w:val="Navaden"/>
    <w:link w:val="Naslov4Znak"/>
    <w:qFormat/>
    <w:rsid w:val="00E325E8"/>
    <w:pPr>
      <w:keepNext/>
      <w:jc w:val="center"/>
      <w:outlineLvl w:val="3"/>
    </w:pPr>
    <w:rPr>
      <w:b/>
      <w:sz w:val="28"/>
    </w:rPr>
  </w:style>
  <w:style w:type="paragraph" w:styleId="Naslov5">
    <w:name w:val="heading 5"/>
    <w:basedOn w:val="Navaden"/>
    <w:next w:val="Navaden"/>
    <w:link w:val="Naslov5Znak"/>
    <w:qFormat/>
    <w:rsid w:val="00E325E8"/>
    <w:pPr>
      <w:keepNext/>
      <w:jc w:val="center"/>
      <w:outlineLvl w:val="4"/>
    </w:pPr>
    <w:rPr>
      <w:b/>
      <w:sz w:val="32"/>
    </w:rPr>
  </w:style>
  <w:style w:type="paragraph" w:styleId="Naslov6">
    <w:name w:val="heading 6"/>
    <w:basedOn w:val="Navaden"/>
    <w:next w:val="Navaden"/>
    <w:link w:val="Naslov6Znak"/>
    <w:qFormat/>
    <w:rsid w:val="00E325E8"/>
    <w:pPr>
      <w:keepNext/>
      <w:jc w:val="both"/>
      <w:outlineLvl w:val="5"/>
    </w:pPr>
    <w:rPr>
      <w:rFonts w:cs="Arial"/>
      <w:b/>
      <w:sz w:val="24"/>
      <w:szCs w:val="24"/>
    </w:rPr>
  </w:style>
  <w:style w:type="paragraph" w:styleId="Naslov7">
    <w:name w:val="heading 7"/>
    <w:basedOn w:val="Navaden"/>
    <w:next w:val="Navaden"/>
    <w:link w:val="Naslov7Znak"/>
    <w:qFormat/>
    <w:rsid w:val="00E325E8"/>
    <w:pPr>
      <w:keepNext/>
      <w:jc w:val="both"/>
      <w:outlineLvl w:val="6"/>
    </w:pPr>
    <w:rPr>
      <w:rFonts w:ascii="Times New Roman" w:hAnsi="Times New Roman"/>
      <w:b/>
      <w:sz w:val="28"/>
      <w:lang w:val="de-DE"/>
    </w:rPr>
  </w:style>
  <w:style w:type="paragraph" w:styleId="Naslov8">
    <w:name w:val="heading 8"/>
    <w:basedOn w:val="Navaden"/>
    <w:next w:val="Navaden"/>
    <w:link w:val="Naslov8Znak"/>
    <w:uiPriority w:val="9"/>
    <w:unhideWhenUsed/>
    <w:qFormat/>
    <w:rsid w:val="00E325E8"/>
    <w:pPr>
      <w:spacing w:before="240" w:after="60" w:line="259" w:lineRule="auto"/>
      <w:outlineLvl w:val="7"/>
    </w:pPr>
    <w:rPr>
      <w:rFonts w:ascii="Calibri" w:hAnsi="Calibri"/>
      <w:i/>
      <w:iCs/>
      <w:sz w:val="24"/>
      <w:szCs w:val="24"/>
    </w:rPr>
  </w:style>
  <w:style w:type="paragraph" w:styleId="Naslov9">
    <w:name w:val="heading 9"/>
    <w:basedOn w:val="Navaden"/>
    <w:next w:val="Navaden"/>
    <w:link w:val="Naslov9Znak"/>
    <w:qFormat/>
    <w:rsid w:val="00E325E8"/>
    <w:pPr>
      <w:keepNext/>
      <w:jc w:val="both"/>
      <w:outlineLvl w:val="8"/>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216B2B"/>
    <w:pPr>
      <w:jc w:val="both"/>
    </w:pPr>
  </w:style>
  <w:style w:type="paragraph" w:styleId="Glava">
    <w:name w:val="header"/>
    <w:aliases w:val="Znak Znak Znak,Znak Znak,Znak,E-PVO-glava"/>
    <w:basedOn w:val="Navaden"/>
    <w:link w:val="GlavaZnak"/>
    <w:rsid w:val="004C6DFD"/>
    <w:pPr>
      <w:tabs>
        <w:tab w:val="center" w:pos="4536"/>
        <w:tab w:val="right" w:pos="9072"/>
      </w:tabs>
    </w:pPr>
  </w:style>
  <w:style w:type="paragraph" w:styleId="Noga">
    <w:name w:val="footer"/>
    <w:basedOn w:val="Navaden"/>
    <w:link w:val="NogaZnak"/>
    <w:uiPriority w:val="99"/>
    <w:rsid w:val="004C6DFD"/>
    <w:pPr>
      <w:tabs>
        <w:tab w:val="center" w:pos="4536"/>
        <w:tab w:val="right" w:pos="9072"/>
      </w:tabs>
    </w:pPr>
  </w:style>
  <w:style w:type="paragraph" w:styleId="Naslovpoiljatelja">
    <w:name w:val="envelope return"/>
    <w:basedOn w:val="Navaden"/>
    <w:rsid w:val="00216B2B"/>
    <w:rPr>
      <w:rFonts w:cs="Arial"/>
      <w:b/>
    </w:rPr>
  </w:style>
  <w:style w:type="paragraph" w:styleId="Sprotnaopomba-besedilo">
    <w:name w:val="footnote text"/>
    <w:basedOn w:val="Navaden"/>
    <w:link w:val="Sprotnaopomba-besediloZnak"/>
    <w:rsid w:val="009B27E1"/>
  </w:style>
  <w:style w:type="paragraph" w:customStyle="1" w:styleId="Glava1">
    <w:name w:val="Glava 1"/>
    <w:basedOn w:val="Navaden"/>
    <w:rsid w:val="00216B2B"/>
    <w:pPr>
      <w:spacing w:after="48"/>
      <w:ind w:firstLine="1627"/>
      <w:contextualSpacing/>
      <w:jc w:val="both"/>
    </w:pPr>
  </w:style>
  <w:style w:type="character" w:customStyle="1" w:styleId="Sprotnaopomba-besediloZnak">
    <w:name w:val="Sprotna opomba - besedilo Znak"/>
    <w:link w:val="Sprotnaopomba-besedilo"/>
    <w:rsid w:val="009B27E1"/>
    <w:rPr>
      <w:rFonts w:ascii="Arial" w:hAnsi="Arial"/>
    </w:rPr>
  </w:style>
  <w:style w:type="character" w:styleId="Sprotnaopomba-sklic">
    <w:name w:val="footnote reference"/>
    <w:rsid w:val="009B27E1"/>
    <w:rPr>
      <w:vertAlign w:val="superscript"/>
    </w:rPr>
  </w:style>
  <w:style w:type="character" w:styleId="Hiperpovezava">
    <w:name w:val="Hyperlink"/>
    <w:unhideWhenUsed/>
    <w:rsid w:val="00184374"/>
    <w:rPr>
      <w:color w:val="0000FF"/>
      <w:u w:val="single"/>
    </w:rPr>
  </w:style>
  <w:style w:type="paragraph" w:styleId="Navadensplet">
    <w:name w:val="Normal (Web)"/>
    <w:basedOn w:val="Navaden"/>
    <w:unhideWhenUsed/>
    <w:rsid w:val="00184374"/>
    <w:pPr>
      <w:spacing w:before="100" w:beforeAutospacing="1" w:after="100" w:afterAutospacing="1"/>
    </w:pPr>
    <w:rPr>
      <w:rFonts w:ascii="Times New Roman" w:hAnsi="Times New Roman"/>
      <w:sz w:val="24"/>
      <w:szCs w:val="24"/>
    </w:rPr>
  </w:style>
  <w:style w:type="character" w:customStyle="1" w:styleId="GlavaZnak">
    <w:name w:val="Glava Znak"/>
    <w:aliases w:val="Znak Znak Znak Znak,Znak Znak Znak1,Znak Znak1,E-PVO-glava Znak"/>
    <w:link w:val="Glava"/>
    <w:rsid w:val="00184374"/>
    <w:rPr>
      <w:rFonts w:ascii="Arial" w:hAnsi="Arial"/>
    </w:rPr>
  </w:style>
  <w:style w:type="paragraph" w:styleId="Naslov">
    <w:name w:val="Title"/>
    <w:basedOn w:val="Navaden"/>
    <w:link w:val="NaslovZnak"/>
    <w:qFormat/>
    <w:rsid w:val="00184374"/>
    <w:pPr>
      <w:jc w:val="center"/>
    </w:pPr>
    <w:rPr>
      <w:b/>
      <w:sz w:val="32"/>
    </w:rPr>
  </w:style>
  <w:style w:type="character" w:customStyle="1" w:styleId="NaslovZnak">
    <w:name w:val="Naslov Znak"/>
    <w:basedOn w:val="Privzetapisavaodstavka"/>
    <w:link w:val="Naslov"/>
    <w:uiPriority w:val="99"/>
    <w:rsid w:val="00184374"/>
    <w:rPr>
      <w:rFonts w:ascii="Arial" w:hAnsi="Arial"/>
      <w:b/>
      <w:sz w:val="32"/>
    </w:rPr>
  </w:style>
  <w:style w:type="character" w:customStyle="1" w:styleId="TelobesedilaZnak">
    <w:name w:val="Telo besedila Znak"/>
    <w:link w:val="Telobesedila"/>
    <w:rsid w:val="00184374"/>
    <w:rPr>
      <w:rFonts w:ascii="Arial" w:hAnsi="Arial"/>
    </w:rPr>
  </w:style>
  <w:style w:type="paragraph" w:styleId="Telobesedila3">
    <w:name w:val="Body Text 3"/>
    <w:basedOn w:val="Navaden"/>
    <w:link w:val="Telobesedila3Znak"/>
    <w:unhideWhenUsed/>
    <w:rsid w:val="001843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Telobesedila3Znak">
    <w:name w:val="Telo besedila 3 Znak"/>
    <w:basedOn w:val="Privzetapisavaodstavka"/>
    <w:link w:val="Telobesedila3"/>
    <w:rsid w:val="00184374"/>
    <w:rPr>
      <w:rFonts w:ascii="Arial" w:hAnsi="Arial"/>
    </w:rPr>
  </w:style>
  <w:style w:type="paragraph" w:customStyle="1" w:styleId="BESEDILO">
    <w:name w:val="BESEDILO"/>
    <w:uiPriority w:val="99"/>
    <w:rsid w:val="00184374"/>
    <w:pPr>
      <w:keepLines/>
      <w:widowControl w:val="0"/>
      <w:tabs>
        <w:tab w:val="left" w:pos="2155"/>
      </w:tabs>
      <w:jc w:val="both"/>
    </w:pPr>
    <w:rPr>
      <w:rFonts w:ascii="Arial" w:hAnsi="Arial"/>
      <w:kern w:val="16"/>
    </w:rPr>
  </w:style>
  <w:style w:type="paragraph" w:customStyle="1" w:styleId="Poglavje1">
    <w:name w:val="Poglavje 1"/>
    <w:basedOn w:val="Telobesedila"/>
    <w:qFormat/>
    <w:rsid w:val="00184374"/>
    <w:pPr>
      <w:numPr>
        <w:numId w:val="1"/>
      </w:numPr>
    </w:pPr>
    <w:rPr>
      <w:b/>
      <w:i/>
      <w:szCs w:val="24"/>
    </w:rPr>
  </w:style>
  <w:style w:type="paragraph" w:customStyle="1" w:styleId="Poglavje2">
    <w:name w:val="Poglavje 2"/>
    <w:basedOn w:val="Telobesedila"/>
    <w:qFormat/>
    <w:rsid w:val="00184374"/>
    <w:pPr>
      <w:numPr>
        <w:ilvl w:val="1"/>
        <w:numId w:val="1"/>
      </w:numPr>
    </w:pPr>
    <w:rPr>
      <w:b/>
    </w:rPr>
  </w:style>
  <w:style w:type="paragraph" w:customStyle="1" w:styleId="Poglavje3">
    <w:name w:val="Poglavje 3"/>
    <w:basedOn w:val="Telobesedila"/>
    <w:rsid w:val="00184374"/>
    <w:pPr>
      <w:numPr>
        <w:ilvl w:val="2"/>
        <w:numId w:val="1"/>
      </w:numPr>
    </w:pPr>
    <w:rPr>
      <w:b/>
    </w:rPr>
  </w:style>
  <w:style w:type="paragraph" w:customStyle="1" w:styleId="StyleJustified">
    <w:name w:val="Style Justified"/>
    <w:basedOn w:val="Navaden"/>
    <w:rsid w:val="00184374"/>
    <w:pPr>
      <w:jc w:val="both"/>
    </w:pPr>
  </w:style>
  <w:style w:type="paragraph" w:customStyle="1" w:styleId="Slika">
    <w:name w:val="Slika"/>
    <w:basedOn w:val="Navaden"/>
    <w:rsid w:val="00184374"/>
    <w:pPr>
      <w:spacing w:before="240" w:after="120"/>
      <w:jc w:val="center"/>
    </w:pPr>
    <w:rPr>
      <w:rFonts w:ascii="Times New Roman" w:hAnsi="Times New Roman"/>
      <w:sz w:val="24"/>
    </w:rPr>
  </w:style>
  <w:style w:type="paragraph" w:styleId="Telobesedila2">
    <w:name w:val="Body Text 2"/>
    <w:basedOn w:val="Navaden"/>
    <w:link w:val="Telobesedila2Znak"/>
    <w:rsid w:val="00184374"/>
    <w:pPr>
      <w:spacing w:after="120" w:line="480" w:lineRule="auto"/>
    </w:pPr>
  </w:style>
  <w:style w:type="character" w:customStyle="1" w:styleId="Telobesedila2Znak">
    <w:name w:val="Telo besedila 2 Znak"/>
    <w:basedOn w:val="Privzetapisavaodstavka"/>
    <w:link w:val="Telobesedila2"/>
    <w:rsid w:val="00184374"/>
    <w:rPr>
      <w:rFonts w:ascii="Arial" w:hAnsi="Arial"/>
    </w:rPr>
  </w:style>
  <w:style w:type="table" w:styleId="Tabelamrea">
    <w:name w:val="Table Grid"/>
    <w:basedOn w:val="Navadnatabela"/>
    <w:rsid w:val="00D7696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F1481E"/>
    <w:pPr>
      <w:ind w:left="708"/>
    </w:pPr>
  </w:style>
  <w:style w:type="paragraph" w:customStyle="1" w:styleId="Default">
    <w:name w:val="Default"/>
    <w:basedOn w:val="Navaden"/>
    <w:uiPriority w:val="99"/>
    <w:rsid w:val="00632AF7"/>
    <w:pPr>
      <w:autoSpaceDE w:val="0"/>
      <w:autoSpaceDN w:val="0"/>
    </w:pPr>
    <w:rPr>
      <w:rFonts w:ascii="Arial Narrow" w:eastAsia="Calibri" w:hAnsi="Arial Narrow"/>
      <w:color w:val="000000"/>
      <w:sz w:val="24"/>
      <w:szCs w:val="24"/>
      <w:lang w:eastAsia="en-US"/>
    </w:rPr>
  </w:style>
  <w:style w:type="paragraph" w:styleId="Besedilooblaka">
    <w:name w:val="Balloon Text"/>
    <w:basedOn w:val="Navaden"/>
    <w:link w:val="BesedilooblakaZnak"/>
    <w:rsid w:val="00F733A4"/>
    <w:rPr>
      <w:rFonts w:ascii="Tahoma" w:hAnsi="Tahoma" w:cs="Tahoma"/>
      <w:sz w:val="16"/>
      <w:szCs w:val="16"/>
    </w:rPr>
  </w:style>
  <w:style w:type="character" w:customStyle="1" w:styleId="BesedilooblakaZnak">
    <w:name w:val="Besedilo oblačka Znak"/>
    <w:basedOn w:val="Privzetapisavaodstavka"/>
    <w:link w:val="Besedilooblaka"/>
    <w:rsid w:val="00F733A4"/>
    <w:rPr>
      <w:rFonts w:ascii="Tahoma" w:hAnsi="Tahoma" w:cs="Tahoma"/>
      <w:sz w:val="16"/>
      <w:szCs w:val="16"/>
    </w:rPr>
  </w:style>
  <w:style w:type="character" w:customStyle="1" w:styleId="NogaZnak">
    <w:name w:val="Noga Znak"/>
    <w:basedOn w:val="Privzetapisavaodstavka"/>
    <w:link w:val="Noga"/>
    <w:uiPriority w:val="99"/>
    <w:rsid w:val="00AA25AC"/>
    <w:rPr>
      <w:rFonts w:ascii="Arial" w:hAnsi="Arial"/>
    </w:rPr>
  </w:style>
  <w:style w:type="character" w:styleId="Pripombasklic">
    <w:name w:val="annotation reference"/>
    <w:basedOn w:val="Privzetapisavaodstavka"/>
    <w:semiHidden/>
    <w:unhideWhenUsed/>
    <w:rsid w:val="00214E00"/>
    <w:rPr>
      <w:sz w:val="16"/>
      <w:szCs w:val="16"/>
    </w:rPr>
  </w:style>
  <w:style w:type="paragraph" w:styleId="Pripombabesedilo">
    <w:name w:val="annotation text"/>
    <w:basedOn w:val="Navaden"/>
    <w:link w:val="PripombabesediloZnak"/>
    <w:semiHidden/>
    <w:unhideWhenUsed/>
    <w:rsid w:val="00214E00"/>
  </w:style>
  <w:style w:type="character" w:customStyle="1" w:styleId="PripombabesediloZnak">
    <w:name w:val="Pripomba – besedilo Znak"/>
    <w:basedOn w:val="Privzetapisavaodstavka"/>
    <w:link w:val="Pripombabesedilo"/>
    <w:rsid w:val="00214E00"/>
    <w:rPr>
      <w:rFonts w:ascii="Arial" w:hAnsi="Arial"/>
    </w:rPr>
  </w:style>
  <w:style w:type="paragraph" w:styleId="Zadevapripombe">
    <w:name w:val="annotation subject"/>
    <w:basedOn w:val="Pripombabesedilo"/>
    <w:next w:val="Pripombabesedilo"/>
    <w:link w:val="ZadevapripombeZnak"/>
    <w:semiHidden/>
    <w:unhideWhenUsed/>
    <w:rsid w:val="00214E00"/>
    <w:rPr>
      <w:b/>
      <w:bCs/>
    </w:rPr>
  </w:style>
  <w:style w:type="character" w:customStyle="1" w:styleId="ZadevapripombeZnak">
    <w:name w:val="Zadeva pripombe Znak"/>
    <w:basedOn w:val="PripombabesediloZnak"/>
    <w:link w:val="Zadevapripombe"/>
    <w:semiHidden/>
    <w:rsid w:val="00214E00"/>
    <w:rPr>
      <w:rFonts w:ascii="Arial" w:hAnsi="Arial"/>
      <w:b/>
      <w:bCs/>
    </w:rPr>
  </w:style>
  <w:style w:type="character" w:customStyle="1" w:styleId="Naslov2Znak">
    <w:name w:val="Naslov 2 Znak"/>
    <w:basedOn w:val="Privzetapisavaodstavka"/>
    <w:link w:val="Naslov2"/>
    <w:rsid w:val="00E325E8"/>
    <w:rPr>
      <w:rFonts w:ascii="Arial" w:hAnsi="Arial"/>
      <w:b/>
      <w:sz w:val="40"/>
    </w:rPr>
  </w:style>
  <w:style w:type="character" w:customStyle="1" w:styleId="Naslov3Znak">
    <w:name w:val="Naslov 3 Znak"/>
    <w:basedOn w:val="Privzetapisavaodstavka"/>
    <w:link w:val="Naslov3"/>
    <w:rsid w:val="00E325E8"/>
    <w:rPr>
      <w:rFonts w:ascii="Arial" w:hAnsi="Arial"/>
      <w:b/>
      <w:i/>
      <w:sz w:val="22"/>
      <w:u w:val="single"/>
    </w:rPr>
  </w:style>
  <w:style w:type="character" w:customStyle="1" w:styleId="Naslov4Znak">
    <w:name w:val="Naslov 4 Znak"/>
    <w:basedOn w:val="Privzetapisavaodstavka"/>
    <w:link w:val="Naslov4"/>
    <w:rsid w:val="00E325E8"/>
    <w:rPr>
      <w:rFonts w:ascii="Arial" w:hAnsi="Arial"/>
      <w:b/>
      <w:sz w:val="28"/>
    </w:rPr>
  </w:style>
  <w:style w:type="character" w:customStyle="1" w:styleId="Naslov5Znak">
    <w:name w:val="Naslov 5 Znak"/>
    <w:basedOn w:val="Privzetapisavaodstavka"/>
    <w:link w:val="Naslov5"/>
    <w:rsid w:val="00E325E8"/>
    <w:rPr>
      <w:rFonts w:ascii="Arial" w:hAnsi="Arial"/>
      <w:b/>
      <w:sz w:val="32"/>
    </w:rPr>
  </w:style>
  <w:style w:type="character" w:customStyle="1" w:styleId="Naslov6Znak">
    <w:name w:val="Naslov 6 Znak"/>
    <w:basedOn w:val="Privzetapisavaodstavka"/>
    <w:link w:val="Naslov6"/>
    <w:rsid w:val="00E325E8"/>
    <w:rPr>
      <w:rFonts w:ascii="Arial" w:hAnsi="Arial" w:cs="Arial"/>
      <w:b/>
      <w:sz w:val="24"/>
      <w:szCs w:val="24"/>
    </w:rPr>
  </w:style>
  <w:style w:type="character" w:customStyle="1" w:styleId="Naslov7Znak">
    <w:name w:val="Naslov 7 Znak"/>
    <w:basedOn w:val="Privzetapisavaodstavka"/>
    <w:link w:val="Naslov7"/>
    <w:rsid w:val="00E325E8"/>
    <w:rPr>
      <w:b/>
      <w:sz w:val="28"/>
      <w:lang w:val="de-DE"/>
    </w:rPr>
  </w:style>
  <w:style w:type="character" w:customStyle="1" w:styleId="Naslov8Znak">
    <w:name w:val="Naslov 8 Znak"/>
    <w:basedOn w:val="Privzetapisavaodstavka"/>
    <w:link w:val="Naslov8"/>
    <w:uiPriority w:val="9"/>
    <w:rsid w:val="00E325E8"/>
    <w:rPr>
      <w:rFonts w:ascii="Calibri" w:hAnsi="Calibri"/>
      <w:i/>
      <w:iCs/>
      <w:sz w:val="24"/>
      <w:szCs w:val="24"/>
    </w:rPr>
  </w:style>
  <w:style w:type="character" w:customStyle="1" w:styleId="Naslov9Znak">
    <w:name w:val="Naslov 9 Znak"/>
    <w:basedOn w:val="Privzetapisavaodstavka"/>
    <w:link w:val="Naslov9"/>
    <w:rsid w:val="00E325E8"/>
    <w:rPr>
      <w:rFonts w:ascii="Arial" w:hAnsi="Arial"/>
      <w:b/>
      <w:sz w:val="22"/>
    </w:rPr>
  </w:style>
  <w:style w:type="paragraph" w:styleId="Telobesedila-zamik">
    <w:name w:val="Body Text Indent"/>
    <w:basedOn w:val="Navaden"/>
    <w:link w:val="Telobesedila-zamikZnak"/>
    <w:rsid w:val="00E325E8"/>
    <w:pPr>
      <w:ind w:left="360"/>
      <w:jc w:val="both"/>
    </w:pPr>
    <w:rPr>
      <w:rFonts w:ascii="Times New Roman" w:hAnsi="Times New Roman"/>
      <w:sz w:val="24"/>
    </w:rPr>
  </w:style>
  <w:style w:type="character" w:customStyle="1" w:styleId="Telobesedila-zamikZnak">
    <w:name w:val="Telo besedila - zamik Znak"/>
    <w:basedOn w:val="Privzetapisavaodstavka"/>
    <w:link w:val="Telobesedila-zamik"/>
    <w:rsid w:val="00E325E8"/>
    <w:rPr>
      <w:sz w:val="24"/>
    </w:rPr>
  </w:style>
  <w:style w:type="paragraph" w:customStyle="1" w:styleId="txtes">
    <w:name w:val="txt_es"/>
    <w:basedOn w:val="Navaden"/>
    <w:rsid w:val="00E325E8"/>
    <w:pPr>
      <w:keepNext/>
      <w:jc w:val="both"/>
    </w:pPr>
    <w:rPr>
      <w:rFonts w:ascii="SL Swiss" w:hAnsi="SL Swiss"/>
      <w:kern w:val="28"/>
      <w:sz w:val="22"/>
      <w:lang w:val="en-GB"/>
    </w:rPr>
  </w:style>
  <w:style w:type="paragraph" w:styleId="Golobesedilo">
    <w:name w:val="Plain Text"/>
    <w:basedOn w:val="Navaden"/>
    <w:link w:val="GolobesediloZnak"/>
    <w:uiPriority w:val="99"/>
    <w:rsid w:val="00E325E8"/>
    <w:rPr>
      <w:rFonts w:ascii="Courier New" w:hAnsi="Courier New"/>
    </w:rPr>
  </w:style>
  <w:style w:type="character" w:customStyle="1" w:styleId="GolobesediloZnak">
    <w:name w:val="Golo besedilo Znak"/>
    <w:basedOn w:val="Privzetapisavaodstavka"/>
    <w:link w:val="Golobesedilo"/>
    <w:uiPriority w:val="99"/>
    <w:rsid w:val="00E325E8"/>
    <w:rPr>
      <w:rFonts w:ascii="Courier New" w:hAnsi="Courier New"/>
    </w:rPr>
  </w:style>
  <w:style w:type="paragraph" w:customStyle="1" w:styleId="Slog1">
    <w:name w:val="Slog1"/>
    <w:basedOn w:val="Navaden"/>
    <w:rsid w:val="00E325E8"/>
    <w:rPr>
      <w:sz w:val="24"/>
    </w:rPr>
  </w:style>
  <w:style w:type="character" w:styleId="tevilkastrani">
    <w:name w:val="page number"/>
    <w:basedOn w:val="Privzetapisavaodstavka"/>
    <w:rsid w:val="00E325E8"/>
  </w:style>
  <w:style w:type="paragraph" w:styleId="Telobesedila-zamik2">
    <w:name w:val="Body Text Indent 2"/>
    <w:basedOn w:val="Navaden"/>
    <w:link w:val="Telobesedila-zamik2Znak"/>
    <w:rsid w:val="00E325E8"/>
    <w:pPr>
      <w:ind w:left="426"/>
      <w:jc w:val="both"/>
    </w:pPr>
    <w:rPr>
      <w:iCs/>
      <w:sz w:val="24"/>
    </w:rPr>
  </w:style>
  <w:style w:type="character" w:customStyle="1" w:styleId="Telobesedila-zamik2Znak">
    <w:name w:val="Telo besedila - zamik 2 Znak"/>
    <w:basedOn w:val="Privzetapisavaodstavka"/>
    <w:link w:val="Telobesedila-zamik2"/>
    <w:rsid w:val="00E325E8"/>
    <w:rPr>
      <w:rFonts w:ascii="Arial" w:hAnsi="Arial"/>
      <w:iCs/>
      <w:sz w:val="24"/>
    </w:rPr>
  </w:style>
  <w:style w:type="paragraph" w:styleId="Telobesedila-zamik3">
    <w:name w:val="Body Text Indent 3"/>
    <w:basedOn w:val="Navaden"/>
    <w:link w:val="Telobesedila-zamik3Znak"/>
    <w:rsid w:val="00E325E8"/>
    <w:pPr>
      <w:ind w:left="360"/>
    </w:pPr>
    <w:rPr>
      <w:rFonts w:ascii="Times New Roman" w:hAnsi="Times New Roman"/>
      <w:b/>
      <w:sz w:val="24"/>
      <w:szCs w:val="24"/>
    </w:rPr>
  </w:style>
  <w:style w:type="character" w:customStyle="1" w:styleId="Telobesedila-zamik3Znak">
    <w:name w:val="Telo besedila - zamik 3 Znak"/>
    <w:basedOn w:val="Privzetapisavaodstavka"/>
    <w:link w:val="Telobesedila-zamik3"/>
    <w:rsid w:val="00E325E8"/>
    <w:rPr>
      <w:b/>
      <w:sz w:val="24"/>
      <w:szCs w:val="24"/>
    </w:rPr>
  </w:style>
  <w:style w:type="paragraph" w:customStyle="1" w:styleId="ASB2">
    <w:name w:val="A_SB2"/>
    <w:basedOn w:val="Navaden"/>
    <w:rsid w:val="00E325E8"/>
    <w:rPr>
      <w:rFonts w:ascii="Times New Roman" w:hAnsi="Times New Roman"/>
      <w:sz w:val="24"/>
      <w:lang w:val="en-GB"/>
    </w:rPr>
  </w:style>
  <w:style w:type="paragraph" w:customStyle="1" w:styleId="BodyText21">
    <w:name w:val="Body Text 21"/>
    <w:basedOn w:val="Navaden"/>
    <w:rsid w:val="00E325E8"/>
    <w:pPr>
      <w:autoSpaceDE w:val="0"/>
      <w:autoSpaceDN w:val="0"/>
      <w:jc w:val="both"/>
    </w:pPr>
    <w:rPr>
      <w:rFonts w:ascii="Times New Roman" w:hAnsi="Times New Roman"/>
      <w:sz w:val="24"/>
      <w:szCs w:val="24"/>
    </w:rPr>
  </w:style>
  <w:style w:type="paragraph" w:customStyle="1" w:styleId="HSStandard">
    <w:name w:val="HS/Standard"/>
    <w:basedOn w:val="Navaden"/>
    <w:rsid w:val="00E325E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lang w:val="de-DE"/>
    </w:rPr>
  </w:style>
  <w:style w:type="paragraph" w:customStyle="1" w:styleId="Odstavekseznama10">
    <w:name w:val="Odstavek seznama1"/>
    <w:basedOn w:val="Navaden"/>
    <w:rsid w:val="00E325E8"/>
    <w:pPr>
      <w:ind w:left="720"/>
      <w:contextualSpacing/>
    </w:pPr>
    <w:rPr>
      <w:rFonts w:ascii="Times New Roman" w:hAnsi="Times New Roman"/>
      <w:sz w:val="24"/>
      <w:szCs w:val="22"/>
      <w:lang w:eastAsia="en-US"/>
    </w:rPr>
  </w:style>
  <w:style w:type="character" w:styleId="Poudarek">
    <w:name w:val="Emphasis"/>
    <w:qFormat/>
    <w:rsid w:val="00E325E8"/>
    <w:rPr>
      <w:b/>
      <w:bCs/>
      <w:i w:val="0"/>
      <w:iCs w:val="0"/>
    </w:rPr>
  </w:style>
  <w:style w:type="character" w:customStyle="1" w:styleId="st">
    <w:name w:val="st"/>
    <w:basedOn w:val="Privzetapisavaodstavka"/>
    <w:uiPriority w:val="99"/>
    <w:rsid w:val="00E325E8"/>
  </w:style>
  <w:style w:type="paragraph" w:customStyle="1" w:styleId="Odstavekseznama2">
    <w:name w:val="Odstavek seznama2"/>
    <w:basedOn w:val="Navaden"/>
    <w:uiPriority w:val="34"/>
    <w:qFormat/>
    <w:rsid w:val="00E325E8"/>
    <w:pPr>
      <w:ind w:left="720"/>
      <w:contextualSpacing/>
    </w:pPr>
    <w:rPr>
      <w:rFonts w:ascii="Calibri" w:hAnsi="Calibri"/>
      <w:sz w:val="24"/>
      <w:szCs w:val="24"/>
    </w:rPr>
  </w:style>
  <w:style w:type="paragraph" w:customStyle="1" w:styleId="Odstavekseznama1">
    <w:name w:val="Odstavek seznama1"/>
    <w:basedOn w:val="Navaden"/>
    <w:qFormat/>
    <w:rsid w:val="00E325E8"/>
    <w:pPr>
      <w:numPr>
        <w:numId w:val="16"/>
      </w:numPr>
      <w:contextualSpacing/>
      <w:jc w:val="both"/>
    </w:pPr>
    <w:rPr>
      <w:rFonts w:ascii="Calibri" w:hAnsi="Calibri"/>
      <w:sz w:val="22"/>
      <w:szCs w:val="22"/>
      <w:lang w:eastAsia="en-US"/>
    </w:rPr>
  </w:style>
  <w:style w:type="character" w:customStyle="1" w:styleId="A3">
    <w:name w:val="A3"/>
    <w:rsid w:val="00E325E8"/>
    <w:rPr>
      <w:rFonts w:cs="Imago Pro Book"/>
      <w:color w:val="000000"/>
      <w:sz w:val="20"/>
      <w:szCs w:val="20"/>
    </w:rPr>
  </w:style>
  <w:style w:type="paragraph" w:styleId="Zgradbadokumenta">
    <w:name w:val="Document Map"/>
    <w:basedOn w:val="Navaden"/>
    <w:link w:val="ZgradbadokumentaZnak"/>
    <w:semiHidden/>
    <w:rsid w:val="00E325E8"/>
    <w:pPr>
      <w:shd w:val="clear" w:color="auto" w:fill="000080"/>
    </w:pPr>
    <w:rPr>
      <w:rFonts w:ascii="Tahoma" w:hAnsi="Tahoma" w:cs="Tahoma"/>
    </w:rPr>
  </w:style>
  <w:style w:type="character" w:customStyle="1" w:styleId="ZgradbadokumentaZnak">
    <w:name w:val="Zgradba dokumenta Znak"/>
    <w:basedOn w:val="Privzetapisavaodstavka"/>
    <w:link w:val="Zgradbadokumenta"/>
    <w:semiHidden/>
    <w:rsid w:val="00E325E8"/>
    <w:rPr>
      <w:rFonts w:ascii="Tahoma" w:hAnsi="Tahoma" w:cs="Tahoma"/>
      <w:shd w:val="clear" w:color="auto" w:fill="000080"/>
    </w:rPr>
  </w:style>
  <w:style w:type="character" w:customStyle="1" w:styleId="javna2">
    <w:name w:val="javna2"/>
    <w:semiHidden/>
    <w:rsid w:val="00E325E8"/>
    <w:rPr>
      <w:rFonts w:ascii="Arial" w:hAnsi="Arial" w:cs="Arial"/>
      <w:color w:val="000080"/>
      <w:sz w:val="20"/>
      <w:szCs w:val="20"/>
    </w:rPr>
  </w:style>
  <w:style w:type="character" w:customStyle="1" w:styleId="ZnakZnak3">
    <w:name w:val="Znak Znak3"/>
    <w:rsid w:val="00E325E8"/>
    <w:rPr>
      <w:sz w:val="24"/>
      <w:lang w:val="sl-SI" w:eastAsia="sl-SI" w:bidi="ar-SA"/>
    </w:rPr>
  </w:style>
  <w:style w:type="paragraph" w:customStyle="1" w:styleId="len1">
    <w:name w:val="len1"/>
    <w:basedOn w:val="Navaden"/>
    <w:rsid w:val="00E325E8"/>
    <w:pPr>
      <w:spacing w:before="480"/>
      <w:jc w:val="center"/>
    </w:pPr>
    <w:rPr>
      <w:rFonts w:cs="Arial"/>
      <w:b/>
      <w:bCs/>
      <w:sz w:val="22"/>
      <w:szCs w:val="22"/>
    </w:rPr>
  </w:style>
  <w:style w:type="paragraph" w:customStyle="1" w:styleId="lennaslov1">
    <w:name w:val="lennaslov1"/>
    <w:basedOn w:val="Navaden"/>
    <w:rsid w:val="00E325E8"/>
    <w:pPr>
      <w:jc w:val="center"/>
    </w:pPr>
    <w:rPr>
      <w:rFonts w:cs="Arial"/>
      <w:b/>
      <w:bCs/>
      <w:sz w:val="22"/>
      <w:szCs w:val="22"/>
    </w:rPr>
  </w:style>
  <w:style w:type="paragraph" w:customStyle="1" w:styleId="Telobesedila22">
    <w:name w:val="Telo besedila 22"/>
    <w:basedOn w:val="Navaden"/>
    <w:rsid w:val="00E325E8"/>
    <w:pPr>
      <w:suppressAutoHyphens/>
      <w:jc w:val="center"/>
    </w:pPr>
    <w:rPr>
      <w:rFonts w:cs="Arial"/>
      <w:b/>
      <w:sz w:val="32"/>
      <w:lang w:eastAsia="ar-SA"/>
    </w:rPr>
  </w:style>
  <w:style w:type="character" w:customStyle="1" w:styleId="goohl3">
    <w:name w:val="goohl3"/>
    <w:rsid w:val="00E325E8"/>
  </w:style>
  <w:style w:type="character" w:customStyle="1" w:styleId="goohl1">
    <w:name w:val="goohl1"/>
    <w:rsid w:val="00E325E8"/>
  </w:style>
  <w:style w:type="character" w:customStyle="1" w:styleId="goohl0">
    <w:name w:val="goohl0"/>
    <w:rsid w:val="00E325E8"/>
  </w:style>
  <w:style w:type="character" w:customStyle="1" w:styleId="ZnakZnak6">
    <w:name w:val="Znak Znak6"/>
    <w:rsid w:val="00E325E8"/>
    <w:rPr>
      <w:sz w:val="24"/>
      <w:lang w:val="sl-SI" w:eastAsia="sl-SI" w:bidi="ar-SA"/>
    </w:rPr>
  </w:style>
  <w:style w:type="paragraph" w:customStyle="1" w:styleId="Slog2">
    <w:name w:val="Slog2"/>
    <w:basedOn w:val="Telobesedila2"/>
    <w:rsid w:val="00E325E8"/>
    <w:pPr>
      <w:spacing w:after="0" w:line="240" w:lineRule="auto"/>
      <w:jc w:val="both"/>
    </w:pPr>
    <w:rPr>
      <w:rFonts w:ascii="Times New Roman" w:hAnsi="Times New Roman"/>
      <w:color w:val="333300"/>
      <w:sz w:val="24"/>
      <w:szCs w:val="24"/>
    </w:rPr>
  </w:style>
  <w:style w:type="paragraph" w:customStyle="1" w:styleId="Slog3">
    <w:name w:val="Slog3"/>
    <w:basedOn w:val="Telobesedila"/>
    <w:rsid w:val="00E325E8"/>
    <w:pPr>
      <w:kinsoku w:val="0"/>
      <w:overflowPunct w:val="0"/>
      <w:spacing w:before="147"/>
    </w:pPr>
    <w:rPr>
      <w:rFonts w:ascii="Times New Roman" w:hAnsi="Times New Roman"/>
      <w:sz w:val="24"/>
      <w:szCs w:val="24"/>
    </w:rPr>
  </w:style>
  <w:style w:type="character" w:customStyle="1" w:styleId="OdstavekseznamaZnak">
    <w:name w:val="Odstavek seznama Znak"/>
    <w:link w:val="Odstavekseznama"/>
    <w:uiPriority w:val="34"/>
    <w:rsid w:val="00E325E8"/>
    <w:rPr>
      <w:rFonts w:ascii="Arial" w:hAnsi="Arial"/>
    </w:rPr>
  </w:style>
  <w:style w:type="character" w:customStyle="1" w:styleId="ZnakZnak7">
    <w:name w:val="Znak Znak7"/>
    <w:basedOn w:val="Privzetapisavaodstavka"/>
    <w:rsid w:val="00E325E8"/>
  </w:style>
  <w:style w:type="paragraph" w:customStyle="1" w:styleId="Telobesedila21">
    <w:name w:val="Telo besedila 21"/>
    <w:basedOn w:val="Navaden"/>
    <w:rsid w:val="00E325E8"/>
    <w:pPr>
      <w:suppressAutoHyphens/>
      <w:jc w:val="center"/>
    </w:pPr>
    <w:rPr>
      <w:b/>
      <w:sz w:val="32"/>
      <w:lang w:eastAsia="ar-SA"/>
    </w:rPr>
  </w:style>
  <w:style w:type="character" w:styleId="Krepko">
    <w:name w:val="Strong"/>
    <w:uiPriority w:val="99"/>
    <w:qFormat/>
    <w:rsid w:val="00E325E8"/>
    <w:rPr>
      <w:rFonts w:cs="Times New Roman"/>
      <w:b/>
    </w:rPr>
  </w:style>
  <w:style w:type="paragraph" w:styleId="Brezrazmikov">
    <w:name w:val="No Spacing"/>
    <w:uiPriority w:val="1"/>
    <w:qFormat/>
    <w:rsid w:val="00E325E8"/>
    <w:rPr>
      <w:sz w:val="24"/>
      <w:szCs w:val="24"/>
    </w:rPr>
  </w:style>
  <w:style w:type="paragraph" w:customStyle="1" w:styleId="bodytext">
    <w:name w:val="bodytext"/>
    <w:basedOn w:val="Navaden"/>
    <w:uiPriority w:val="99"/>
    <w:rsid w:val="00E325E8"/>
    <w:pPr>
      <w:spacing w:before="100" w:beforeAutospacing="1" w:after="100" w:afterAutospacing="1"/>
    </w:pPr>
    <w:rPr>
      <w:rFonts w:ascii="Times New Roman" w:hAnsi="Times New Roman"/>
      <w:sz w:val="24"/>
      <w:szCs w:val="24"/>
    </w:rPr>
  </w:style>
  <w:style w:type="paragraph" w:customStyle="1" w:styleId="n4">
    <w:name w:val="n4"/>
    <w:basedOn w:val="Navaden"/>
    <w:qFormat/>
    <w:rsid w:val="00E325E8"/>
    <w:pPr>
      <w:numPr>
        <w:ilvl w:val="1"/>
        <w:numId w:val="24"/>
      </w:numPr>
      <w:spacing w:line="260" w:lineRule="exact"/>
      <w:jc w:val="both"/>
    </w:pPr>
    <w:rPr>
      <w:lang w:val="x-none" w:eastAsia="x-none"/>
    </w:rPr>
  </w:style>
  <w:style w:type="paragraph" w:customStyle="1" w:styleId="Telobesedila31">
    <w:name w:val="Telo besedila 31"/>
    <w:basedOn w:val="Navaden"/>
    <w:rsid w:val="00E325E8"/>
    <w:pPr>
      <w:widowControl w:val="0"/>
      <w:suppressAutoHyphens/>
      <w:autoSpaceDE w:val="0"/>
      <w:jc w:val="center"/>
    </w:pPr>
    <w:rPr>
      <w:rFonts w:cs="Arial"/>
      <w:b/>
      <w:sz w:val="32"/>
      <w:lang w:eastAsia="zh-CN"/>
    </w:rPr>
  </w:style>
  <w:style w:type="paragraph" w:customStyle="1" w:styleId="BodyText22">
    <w:name w:val="Body Text 22"/>
    <w:basedOn w:val="Navaden"/>
    <w:rsid w:val="00E325E8"/>
    <w:pPr>
      <w:ind w:left="360"/>
      <w:jc w:val="both"/>
    </w:pPr>
    <w:rPr>
      <w:sz w:val="22"/>
      <w:lang w:val="en-US"/>
    </w:rPr>
  </w:style>
  <w:style w:type="paragraph" w:customStyle="1" w:styleId="BodyText24">
    <w:name w:val="Body Text 24"/>
    <w:basedOn w:val="Navaden"/>
    <w:rsid w:val="00E325E8"/>
    <w:pPr>
      <w:ind w:left="360"/>
      <w:jc w:val="both"/>
    </w:pPr>
    <w:rPr>
      <w:sz w:val="22"/>
      <w:lang w:val="en-US"/>
    </w:rPr>
  </w:style>
  <w:style w:type="paragraph" w:styleId="Napis">
    <w:name w:val="caption"/>
    <w:basedOn w:val="Navaden"/>
    <w:next w:val="Navaden"/>
    <w:qFormat/>
    <w:rsid w:val="00E325E8"/>
    <w:pPr>
      <w:keepNext/>
      <w:spacing w:before="240"/>
      <w:jc w:val="both"/>
    </w:pPr>
    <w:rPr>
      <w:rFonts w:ascii="Calibri" w:eastAsia="Calibri" w:hAnsi="Calibri"/>
      <w:b/>
      <w:bCs/>
      <w:color w:val="C00000"/>
      <w:sz w:val="22"/>
      <w:szCs w:val="22"/>
      <w:lang w:eastAsia="en-US"/>
    </w:rPr>
  </w:style>
  <w:style w:type="paragraph" w:customStyle="1" w:styleId="BodyText25">
    <w:name w:val="Body Text 25"/>
    <w:basedOn w:val="Navaden"/>
    <w:rsid w:val="00E325E8"/>
    <w:pPr>
      <w:ind w:left="360"/>
      <w:jc w:val="both"/>
    </w:pPr>
    <w:rPr>
      <w:sz w:val="22"/>
      <w:lang w:val="en-US"/>
    </w:rPr>
  </w:style>
  <w:style w:type="paragraph" w:customStyle="1" w:styleId="Standard">
    <w:name w:val="Standard"/>
    <w:rsid w:val="00E325E8"/>
    <w:pPr>
      <w:suppressAutoHyphens/>
      <w:autoSpaceDN w:val="0"/>
      <w:textAlignment w:val="baseline"/>
    </w:pPr>
    <w:rPr>
      <w:kern w:val="3"/>
      <w:sz w:val="24"/>
      <w:szCs w:val="24"/>
      <w:lang w:eastAsia="ar-SA"/>
    </w:rPr>
  </w:style>
  <w:style w:type="paragraph" w:customStyle="1" w:styleId="Textbody">
    <w:name w:val="Text body"/>
    <w:basedOn w:val="Standard"/>
    <w:rsid w:val="00E325E8"/>
    <w:pPr>
      <w:jc w:val="both"/>
    </w:pPr>
    <w:rPr>
      <w:szCs w:val="20"/>
    </w:rPr>
  </w:style>
  <w:style w:type="paragraph" w:customStyle="1" w:styleId="Tabela">
    <w:name w:val="Tabela"/>
    <w:basedOn w:val="Navaden"/>
    <w:rsid w:val="00E325E8"/>
    <w:pPr>
      <w:widowControl w:val="0"/>
      <w:suppressAutoHyphens/>
      <w:autoSpaceDE w:val="0"/>
    </w:pPr>
    <w:rPr>
      <w:rFonts w:ascii="Verdana" w:eastAsia="Arial Unicode MS" w:hAnsi="Verdana"/>
      <w:kern w:val="1"/>
      <w:szCs w:val="24"/>
    </w:rPr>
  </w:style>
  <w:style w:type="paragraph" w:customStyle="1" w:styleId="xl38">
    <w:name w:val="xl38"/>
    <w:basedOn w:val="Navaden"/>
    <w:rsid w:val="00E325E8"/>
    <w:pPr>
      <w:spacing w:before="100" w:beforeAutospacing="1" w:after="100" w:afterAutospacing="1"/>
    </w:pPr>
    <w:rPr>
      <w:rFonts w:eastAsia="Arial Unicode MS" w:cs="Arial"/>
      <w:b/>
      <w:bCs/>
      <w:sz w:val="24"/>
      <w:szCs w:val="24"/>
    </w:rPr>
  </w:style>
  <w:style w:type="paragraph" w:customStyle="1" w:styleId="gmail-msofooter">
    <w:name w:val="gmail-msofooter"/>
    <w:basedOn w:val="Navaden"/>
    <w:rsid w:val="00E325E8"/>
    <w:pPr>
      <w:spacing w:before="100" w:beforeAutospacing="1" w:after="100" w:afterAutospacing="1"/>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9770">
      <w:bodyDiv w:val="1"/>
      <w:marLeft w:val="0"/>
      <w:marRight w:val="0"/>
      <w:marTop w:val="0"/>
      <w:marBottom w:val="0"/>
      <w:divBdr>
        <w:top w:val="none" w:sz="0" w:space="0" w:color="auto"/>
        <w:left w:val="none" w:sz="0" w:space="0" w:color="auto"/>
        <w:bottom w:val="none" w:sz="0" w:space="0" w:color="auto"/>
        <w:right w:val="none" w:sz="0" w:space="0" w:color="auto"/>
      </w:divBdr>
    </w:div>
    <w:div w:id="120611098">
      <w:bodyDiv w:val="1"/>
      <w:marLeft w:val="0"/>
      <w:marRight w:val="0"/>
      <w:marTop w:val="0"/>
      <w:marBottom w:val="0"/>
      <w:divBdr>
        <w:top w:val="none" w:sz="0" w:space="0" w:color="auto"/>
        <w:left w:val="none" w:sz="0" w:space="0" w:color="auto"/>
        <w:bottom w:val="none" w:sz="0" w:space="0" w:color="auto"/>
        <w:right w:val="none" w:sz="0" w:space="0" w:color="auto"/>
      </w:divBdr>
    </w:div>
    <w:div w:id="260994252">
      <w:bodyDiv w:val="1"/>
      <w:marLeft w:val="0"/>
      <w:marRight w:val="0"/>
      <w:marTop w:val="0"/>
      <w:marBottom w:val="0"/>
      <w:divBdr>
        <w:top w:val="none" w:sz="0" w:space="0" w:color="auto"/>
        <w:left w:val="none" w:sz="0" w:space="0" w:color="auto"/>
        <w:bottom w:val="none" w:sz="0" w:space="0" w:color="auto"/>
        <w:right w:val="none" w:sz="0" w:space="0" w:color="auto"/>
      </w:divBdr>
    </w:div>
    <w:div w:id="306013102">
      <w:bodyDiv w:val="1"/>
      <w:marLeft w:val="0"/>
      <w:marRight w:val="0"/>
      <w:marTop w:val="0"/>
      <w:marBottom w:val="0"/>
      <w:divBdr>
        <w:top w:val="none" w:sz="0" w:space="0" w:color="auto"/>
        <w:left w:val="none" w:sz="0" w:space="0" w:color="auto"/>
        <w:bottom w:val="none" w:sz="0" w:space="0" w:color="auto"/>
        <w:right w:val="none" w:sz="0" w:space="0" w:color="auto"/>
      </w:divBdr>
    </w:div>
    <w:div w:id="330453149">
      <w:bodyDiv w:val="1"/>
      <w:marLeft w:val="0"/>
      <w:marRight w:val="0"/>
      <w:marTop w:val="0"/>
      <w:marBottom w:val="0"/>
      <w:divBdr>
        <w:top w:val="none" w:sz="0" w:space="0" w:color="auto"/>
        <w:left w:val="none" w:sz="0" w:space="0" w:color="auto"/>
        <w:bottom w:val="none" w:sz="0" w:space="0" w:color="auto"/>
        <w:right w:val="none" w:sz="0" w:space="0" w:color="auto"/>
      </w:divBdr>
    </w:div>
    <w:div w:id="479463686">
      <w:bodyDiv w:val="1"/>
      <w:marLeft w:val="0"/>
      <w:marRight w:val="0"/>
      <w:marTop w:val="0"/>
      <w:marBottom w:val="0"/>
      <w:divBdr>
        <w:top w:val="none" w:sz="0" w:space="0" w:color="auto"/>
        <w:left w:val="none" w:sz="0" w:space="0" w:color="auto"/>
        <w:bottom w:val="none" w:sz="0" w:space="0" w:color="auto"/>
        <w:right w:val="none" w:sz="0" w:space="0" w:color="auto"/>
      </w:divBdr>
    </w:div>
    <w:div w:id="492064309">
      <w:bodyDiv w:val="1"/>
      <w:marLeft w:val="0"/>
      <w:marRight w:val="0"/>
      <w:marTop w:val="0"/>
      <w:marBottom w:val="0"/>
      <w:divBdr>
        <w:top w:val="none" w:sz="0" w:space="0" w:color="auto"/>
        <w:left w:val="none" w:sz="0" w:space="0" w:color="auto"/>
        <w:bottom w:val="none" w:sz="0" w:space="0" w:color="auto"/>
        <w:right w:val="none" w:sz="0" w:space="0" w:color="auto"/>
      </w:divBdr>
    </w:div>
    <w:div w:id="510995732">
      <w:bodyDiv w:val="1"/>
      <w:marLeft w:val="0"/>
      <w:marRight w:val="0"/>
      <w:marTop w:val="0"/>
      <w:marBottom w:val="0"/>
      <w:divBdr>
        <w:top w:val="none" w:sz="0" w:space="0" w:color="auto"/>
        <w:left w:val="none" w:sz="0" w:space="0" w:color="auto"/>
        <w:bottom w:val="none" w:sz="0" w:space="0" w:color="auto"/>
        <w:right w:val="none" w:sz="0" w:space="0" w:color="auto"/>
      </w:divBdr>
    </w:div>
    <w:div w:id="542792496">
      <w:bodyDiv w:val="1"/>
      <w:marLeft w:val="0"/>
      <w:marRight w:val="0"/>
      <w:marTop w:val="0"/>
      <w:marBottom w:val="0"/>
      <w:divBdr>
        <w:top w:val="none" w:sz="0" w:space="0" w:color="auto"/>
        <w:left w:val="none" w:sz="0" w:space="0" w:color="auto"/>
        <w:bottom w:val="none" w:sz="0" w:space="0" w:color="auto"/>
        <w:right w:val="none" w:sz="0" w:space="0" w:color="auto"/>
      </w:divBdr>
    </w:div>
    <w:div w:id="550308857">
      <w:bodyDiv w:val="1"/>
      <w:marLeft w:val="0"/>
      <w:marRight w:val="0"/>
      <w:marTop w:val="0"/>
      <w:marBottom w:val="0"/>
      <w:divBdr>
        <w:top w:val="none" w:sz="0" w:space="0" w:color="auto"/>
        <w:left w:val="none" w:sz="0" w:space="0" w:color="auto"/>
        <w:bottom w:val="none" w:sz="0" w:space="0" w:color="auto"/>
        <w:right w:val="none" w:sz="0" w:space="0" w:color="auto"/>
      </w:divBdr>
    </w:div>
    <w:div w:id="620694657">
      <w:bodyDiv w:val="1"/>
      <w:marLeft w:val="0"/>
      <w:marRight w:val="0"/>
      <w:marTop w:val="0"/>
      <w:marBottom w:val="0"/>
      <w:divBdr>
        <w:top w:val="none" w:sz="0" w:space="0" w:color="auto"/>
        <w:left w:val="none" w:sz="0" w:space="0" w:color="auto"/>
        <w:bottom w:val="none" w:sz="0" w:space="0" w:color="auto"/>
        <w:right w:val="none" w:sz="0" w:space="0" w:color="auto"/>
      </w:divBdr>
    </w:div>
    <w:div w:id="741218780">
      <w:bodyDiv w:val="1"/>
      <w:marLeft w:val="0"/>
      <w:marRight w:val="0"/>
      <w:marTop w:val="0"/>
      <w:marBottom w:val="0"/>
      <w:divBdr>
        <w:top w:val="none" w:sz="0" w:space="0" w:color="auto"/>
        <w:left w:val="none" w:sz="0" w:space="0" w:color="auto"/>
        <w:bottom w:val="none" w:sz="0" w:space="0" w:color="auto"/>
        <w:right w:val="none" w:sz="0" w:space="0" w:color="auto"/>
      </w:divBdr>
    </w:div>
    <w:div w:id="789665484">
      <w:bodyDiv w:val="1"/>
      <w:marLeft w:val="0"/>
      <w:marRight w:val="0"/>
      <w:marTop w:val="0"/>
      <w:marBottom w:val="0"/>
      <w:divBdr>
        <w:top w:val="none" w:sz="0" w:space="0" w:color="auto"/>
        <w:left w:val="none" w:sz="0" w:space="0" w:color="auto"/>
        <w:bottom w:val="none" w:sz="0" w:space="0" w:color="auto"/>
        <w:right w:val="none" w:sz="0" w:space="0" w:color="auto"/>
      </w:divBdr>
    </w:div>
    <w:div w:id="904491098">
      <w:bodyDiv w:val="1"/>
      <w:marLeft w:val="0"/>
      <w:marRight w:val="0"/>
      <w:marTop w:val="0"/>
      <w:marBottom w:val="0"/>
      <w:divBdr>
        <w:top w:val="none" w:sz="0" w:space="0" w:color="auto"/>
        <w:left w:val="none" w:sz="0" w:space="0" w:color="auto"/>
        <w:bottom w:val="none" w:sz="0" w:space="0" w:color="auto"/>
        <w:right w:val="none" w:sz="0" w:space="0" w:color="auto"/>
      </w:divBdr>
    </w:div>
    <w:div w:id="1003899280">
      <w:bodyDiv w:val="1"/>
      <w:marLeft w:val="0"/>
      <w:marRight w:val="0"/>
      <w:marTop w:val="0"/>
      <w:marBottom w:val="0"/>
      <w:divBdr>
        <w:top w:val="none" w:sz="0" w:space="0" w:color="auto"/>
        <w:left w:val="none" w:sz="0" w:space="0" w:color="auto"/>
        <w:bottom w:val="none" w:sz="0" w:space="0" w:color="auto"/>
        <w:right w:val="none" w:sz="0" w:space="0" w:color="auto"/>
      </w:divBdr>
    </w:div>
    <w:div w:id="1042054932">
      <w:bodyDiv w:val="1"/>
      <w:marLeft w:val="0"/>
      <w:marRight w:val="0"/>
      <w:marTop w:val="0"/>
      <w:marBottom w:val="0"/>
      <w:divBdr>
        <w:top w:val="none" w:sz="0" w:space="0" w:color="auto"/>
        <w:left w:val="none" w:sz="0" w:space="0" w:color="auto"/>
        <w:bottom w:val="none" w:sz="0" w:space="0" w:color="auto"/>
        <w:right w:val="none" w:sz="0" w:space="0" w:color="auto"/>
      </w:divBdr>
    </w:div>
    <w:div w:id="1058819768">
      <w:bodyDiv w:val="1"/>
      <w:marLeft w:val="0"/>
      <w:marRight w:val="0"/>
      <w:marTop w:val="0"/>
      <w:marBottom w:val="0"/>
      <w:divBdr>
        <w:top w:val="none" w:sz="0" w:space="0" w:color="auto"/>
        <w:left w:val="none" w:sz="0" w:space="0" w:color="auto"/>
        <w:bottom w:val="none" w:sz="0" w:space="0" w:color="auto"/>
        <w:right w:val="none" w:sz="0" w:space="0" w:color="auto"/>
      </w:divBdr>
    </w:div>
    <w:div w:id="1149663727">
      <w:bodyDiv w:val="1"/>
      <w:marLeft w:val="0"/>
      <w:marRight w:val="0"/>
      <w:marTop w:val="0"/>
      <w:marBottom w:val="0"/>
      <w:divBdr>
        <w:top w:val="none" w:sz="0" w:space="0" w:color="auto"/>
        <w:left w:val="none" w:sz="0" w:space="0" w:color="auto"/>
        <w:bottom w:val="none" w:sz="0" w:space="0" w:color="auto"/>
        <w:right w:val="none" w:sz="0" w:space="0" w:color="auto"/>
      </w:divBdr>
    </w:div>
    <w:div w:id="1209026206">
      <w:bodyDiv w:val="1"/>
      <w:marLeft w:val="0"/>
      <w:marRight w:val="0"/>
      <w:marTop w:val="0"/>
      <w:marBottom w:val="0"/>
      <w:divBdr>
        <w:top w:val="none" w:sz="0" w:space="0" w:color="auto"/>
        <w:left w:val="none" w:sz="0" w:space="0" w:color="auto"/>
        <w:bottom w:val="none" w:sz="0" w:space="0" w:color="auto"/>
        <w:right w:val="none" w:sz="0" w:space="0" w:color="auto"/>
      </w:divBdr>
    </w:div>
    <w:div w:id="1259292870">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312902653">
      <w:bodyDiv w:val="1"/>
      <w:marLeft w:val="0"/>
      <w:marRight w:val="0"/>
      <w:marTop w:val="0"/>
      <w:marBottom w:val="0"/>
      <w:divBdr>
        <w:top w:val="none" w:sz="0" w:space="0" w:color="auto"/>
        <w:left w:val="none" w:sz="0" w:space="0" w:color="auto"/>
        <w:bottom w:val="none" w:sz="0" w:space="0" w:color="auto"/>
        <w:right w:val="none" w:sz="0" w:space="0" w:color="auto"/>
      </w:divBdr>
    </w:div>
    <w:div w:id="1376350025">
      <w:bodyDiv w:val="1"/>
      <w:marLeft w:val="0"/>
      <w:marRight w:val="0"/>
      <w:marTop w:val="0"/>
      <w:marBottom w:val="0"/>
      <w:divBdr>
        <w:top w:val="none" w:sz="0" w:space="0" w:color="auto"/>
        <w:left w:val="none" w:sz="0" w:space="0" w:color="auto"/>
        <w:bottom w:val="none" w:sz="0" w:space="0" w:color="auto"/>
        <w:right w:val="none" w:sz="0" w:space="0" w:color="auto"/>
      </w:divBdr>
    </w:div>
    <w:div w:id="1608655030">
      <w:bodyDiv w:val="1"/>
      <w:marLeft w:val="0"/>
      <w:marRight w:val="0"/>
      <w:marTop w:val="0"/>
      <w:marBottom w:val="0"/>
      <w:divBdr>
        <w:top w:val="none" w:sz="0" w:space="0" w:color="auto"/>
        <w:left w:val="none" w:sz="0" w:space="0" w:color="auto"/>
        <w:bottom w:val="none" w:sz="0" w:space="0" w:color="auto"/>
        <w:right w:val="none" w:sz="0" w:space="0" w:color="auto"/>
      </w:divBdr>
    </w:div>
    <w:div w:id="1616672448">
      <w:bodyDiv w:val="1"/>
      <w:marLeft w:val="0"/>
      <w:marRight w:val="0"/>
      <w:marTop w:val="0"/>
      <w:marBottom w:val="0"/>
      <w:divBdr>
        <w:top w:val="none" w:sz="0" w:space="0" w:color="auto"/>
        <w:left w:val="none" w:sz="0" w:space="0" w:color="auto"/>
        <w:bottom w:val="none" w:sz="0" w:space="0" w:color="auto"/>
        <w:right w:val="none" w:sz="0" w:space="0" w:color="auto"/>
      </w:divBdr>
    </w:div>
    <w:div w:id="1684623804">
      <w:bodyDiv w:val="1"/>
      <w:marLeft w:val="0"/>
      <w:marRight w:val="0"/>
      <w:marTop w:val="0"/>
      <w:marBottom w:val="0"/>
      <w:divBdr>
        <w:top w:val="none" w:sz="0" w:space="0" w:color="auto"/>
        <w:left w:val="none" w:sz="0" w:space="0" w:color="auto"/>
        <w:bottom w:val="none" w:sz="0" w:space="0" w:color="auto"/>
        <w:right w:val="none" w:sz="0" w:space="0" w:color="auto"/>
      </w:divBdr>
    </w:div>
    <w:div w:id="1788616406">
      <w:bodyDiv w:val="1"/>
      <w:marLeft w:val="0"/>
      <w:marRight w:val="0"/>
      <w:marTop w:val="0"/>
      <w:marBottom w:val="0"/>
      <w:divBdr>
        <w:top w:val="none" w:sz="0" w:space="0" w:color="auto"/>
        <w:left w:val="none" w:sz="0" w:space="0" w:color="auto"/>
        <w:bottom w:val="none" w:sz="0" w:space="0" w:color="auto"/>
        <w:right w:val="none" w:sz="0" w:space="0" w:color="auto"/>
      </w:divBdr>
    </w:div>
    <w:div w:id="1801218244">
      <w:bodyDiv w:val="1"/>
      <w:marLeft w:val="0"/>
      <w:marRight w:val="0"/>
      <w:marTop w:val="0"/>
      <w:marBottom w:val="0"/>
      <w:divBdr>
        <w:top w:val="none" w:sz="0" w:space="0" w:color="auto"/>
        <w:left w:val="none" w:sz="0" w:space="0" w:color="auto"/>
        <w:bottom w:val="none" w:sz="0" w:space="0" w:color="auto"/>
        <w:right w:val="none" w:sz="0" w:space="0" w:color="auto"/>
      </w:divBdr>
    </w:div>
    <w:div w:id="1803184632">
      <w:bodyDiv w:val="1"/>
      <w:marLeft w:val="0"/>
      <w:marRight w:val="0"/>
      <w:marTop w:val="0"/>
      <w:marBottom w:val="0"/>
      <w:divBdr>
        <w:top w:val="none" w:sz="0" w:space="0" w:color="auto"/>
        <w:left w:val="none" w:sz="0" w:space="0" w:color="auto"/>
        <w:bottom w:val="none" w:sz="0" w:space="0" w:color="auto"/>
        <w:right w:val="none" w:sz="0" w:space="0" w:color="auto"/>
      </w:divBdr>
    </w:div>
    <w:div w:id="1911772858">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 w:id="1919094185">
      <w:bodyDiv w:val="1"/>
      <w:marLeft w:val="0"/>
      <w:marRight w:val="0"/>
      <w:marTop w:val="0"/>
      <w:marBottom w:val="0"/>
      <w:divBdr>
        <w:top w:val="none" w:sz="0" w:space="0" w:color="auto"/>
        <w:left w:val="none" w:sz="0" w:space="0" w:color="auto"/>
        <w:bottom w:val="none" w:sz="0" w:space="0" w:color="auto"/>
        <w:right w:val="none" w:sz="0" w:space="0" w:color="auto"/>
      </w:divBdr>
    </w:div>
    <w:div w:id="1962152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www.enarocanje.si/_ESPD/"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eJN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20331A-54A6-48AB-946B-0FD63CE0B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46</Pages>
  <Words>13190</Words>
  <Characters>75187</Characters>
  <Application>Microsoft Office Word</Application>
  <DocSecurity>0</DocSecurity>
  <Lines>626</Lines>
  <Paragraphs>176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My Title</vt:lpstr>
      <vt:lpstr>My Title</vt:lpstr>
    </vt:vector>
  </TitlesOfParts>
  <Company>Ascent d.o.o.</Company>
  <LinksUpToDate>false</LinksUpToDate>
  <CharactersWithSpaces>88201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creator>Kikel Rok</dc:creator>
  <dc:description>Dokument ustvarjen s programom JANA (Javna Naročila).</dc:description>
  <cp:lastModifiedBy>Katja Ramšak</cp:lastModifiedBy>
  <cp:revision>7</cp:revision>
  <cp:lastPrinted>2018-10-11T13:39:00Z</cp:lastPrinted>
  <dcterms:created xsi:type="dcterms:W3CDTF">2021-11-02T10:11:00Z</dcterms:created>
  <dcterms:modified xsi:type="dcterms:W3CDTF">2021-11-04T11:48:00Z</dcterms:modified>
</cp:coreProperties>
</file>